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828DB6" w14:textId="1DE57609" w:rsidR="00A403A8" w:rsidRDefault="00756866">
      <w:pPr>
        <w:rPr>
          <w:rFonts w:ascii="Tahoma" w:hAnsi="Tahoma" w:cs="Tahoma"/>
          <w:sz w:val="20"/>
          <w:szCs w:val="20"/>
        </w:rPr>
      </w:pPr>
      <w:r>
        <w:rPr>
          <w:noProof/>
        </w:rPr>
        <w:drawing>
          <wp:inline distT="0" distB="0" distL="0" distR="0" wp14:anchorId="760A7CDA" wp14:editId="05E8B0EA">
            <wp:extent cx="5972175" cy="1343025"/>
            <wp:effectExtent l="0" t="0" r="0" b="0"/>
            <wp:docPr id="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72175" cy="1343025"/>
                    </a:xfrm>
                    <a:prstGeom prst="rect">
                      <a:avLst/>
                    </a:prstGeom>
                    <a:noFill/>
                    <a:ln>
                      <a:noFill/>
                    </a:ln>
                  </pic:spPr>
                </pic:pic>
              </a:graphicData>
            </a:graphic>
          </wp:inline>
        </w:drawing>
      </w:r>
    </w:p>
    <w:p w14:paraId="6F8331B1" w14:textId="77777777" w:rsidR="00A403A8" w:rsidRDefault="00A403A8">
      <w:pPr>
        <w:rPr>
          <w:rFonts w:ascii="Tahoma" w:hAnsi="Tahoma" w:cs="Tahoma"/>
          <w:sz w:val="20"/>
          <w:szCs w:val="20"/>
        </w:rPr>
      </w:pPr>
    </w:p>
    <w:p w14:paraId="17164472" w14:textId="77777777" w:rsidR="00A403A8" w:rsidRDefault="00A403A8">
      <w:pPr>
        <w:rPr>
          <w:rFonts w:ascii="Tahoma" w:hAnsi="Tahoma" w:cs="Tahoma"/>
          <w:sz w:val="20"/>
          <w:szCs w:val="20"/>
        </w:rPr>
      </w:pPr>
    </w:p>
    <w:p w14:paraId="4C4C87AE" w14:textId="77777777" w:rsidR="00A403A8" w:rsidRDefault="00A403A8">
      <w:pPr>
        <w:rPr>
          <w:rFonts w:ascii="Tahoma" w:hAnsi="Tahoma" w:cs="Tahoma"/>
          <w:sz w:val="20"/>
          <w:szCs w:val="20"/>
        </w:rPr>
      </w:pPr>
    </w:p>
    <w:p w14:paraId="2EFDF5E1" w14:textId="77777777" w:rsidR="00A403A8" w:rsidRDefault="00A403A8">
      <w:pPr>
        <w:rPr>
          <w:rFonts w:ascii="Tahoma" w:hAnsi="Tahoma" w:cs="Tahoma"/>
          <w:sz w:val="20"/>
          <w:szCs w:val="20"/>
        </w:rPr>
      </w:pPr>
    </w:p>
    <w:p w14:paraId="5FCE8025" w14:textId="77777777" w:rsidR="00A403A8" w:rsidRDefault="00A403A8" w:rsidP="00A403A8">
      <w:pPr>
        <w:suppressAutoHyphens/>
        <w:spacing w:after="0" w:line="260" w:lineRule="atLeast"/>
        <w:jc w:val="center"/>
        <w:rPr>
          <w:rFonts w:ascii="Arial" w:hAnsi="Arial" w:cs="Arial"/>
          <w:b/>
          <w:color w:val="806000"/>
          <w:sz w:val="52"/>
          <w:szCs w:val="52"/>
          <w:lang w:eastAsia="zh-CN"/>
        </w:rPr>
      </w:pPr>
    </w:p>
    <w:p w14:paraId="1016E941" w14:textId="77777777" w:rsidR="00A403A8" w:rsidRDefault="00A403A8" w:rsidP="00A403A8">
      <w:pPr>
        <w:suppressAutoHyphens/>
        <w:spacing w:after="0" w:line="260" w:lineRule="atLeast"/>
        <w:jc w:val="center"/>
        <w:rPr>
          <w:rFonts w:ascii="Arial" w:hAnsi="Arial" w:cs="Arial"/>
          <w:b/>
          <w:color w:val="806000"/>
          <w:sz w:val="52"/>
          <w:szCs w:val="52"/>
          <w:lang w:eastAsia="zh-CN"/>
        </w:rPr>
      </w:pPr>
    </w:p>
    <w:p w14:paraId="59FF25F9" w14:textId="77777777" w:rsidR="00A403A8" w:rsidRDefault="00A403A8" w:rsidP="00A403A8">
      <w:pPr>
        <w:suppressAutoHyphens/>
        <w:spacing w:after="0" w:line="260" w:lineRule="atLeast"/>
        <w:jc w:val="center"/>
        <w:rPr>
          <w:rFonts w:ascii="Arial" w:hAnsi="Arial" w:cs="Arial"/>
          <w:b/>
          <w:color w:val="806000"/>
          <w:sz w:val="52"/>
          <w:szCs w:val="52"/>
          <w:lang w:eastAsia="zh-CN"/>
        </w:rPr>
      </w:pPr>
    </w:p>
    <w:p w14:paraId="2C60A69D" w14:textId="77777777" w:rsidR="00A403A8" w:rsidRPr="00850607" w:rsidRDefault="00A403A8" w:rsidP="00A403A8">
      <w:pPr>
        <w:suppressAutoHyphens/>
        <w:spacing w:after="0" w:line="260" w:lineRule="atLeast"/>
        <w:jc w:val="center"/>
        <w:rPr>
          <w:rFonts w:ascii="Arial" w:hAnsi="Arial" w:cs="Arial"/>
          <w:color w:val="FF0000"/>
          <w:sz w:val="20"/>
          <w:lang w:eastAsia="zh-CN"/>
        </w:rPr>
      </w:pPr>
      <w:r w:rsidRPr="00850607">
        <w:rPr>
          <w:rFonts w:ascii="Arial" w:hAnsi="Arial" w:cs="Arial"/>
          <w:b/>
          <w:color w:val="FF0000"/>
          <w:sz w:val="52"/>
          <w:szCs w:val="52"/>
          <w:lang w:eastAsia="zh-CN"/>
        </w:rPr>
        <w:t xml:space="preserve">RAZPISNA DOKUMENTACIJA </w:t>
      </w:r>
    </w:p>
    <w:p w14:paraId="12E490C2" w14:textId="77777777" w:rsidR="00A403A8" w:rsidRPr="00A403A8" w:rsidRDefault="00A403A8" w:rsidP="00A403A8">
      <w:pPr>
        <w:suppressAutoHyphens/>
        <w:spacing w:after="0" w:line="260" w:lineRule="atLeast"/>
        <w:jc w:val="center"/>
        <w:rPr>
          <w:rFonts w:ascii="Arial" w:hAnsi="Arial" w:cs="Arial"/>
          <w:b/>
          <w:color w:val="806000"/>
          <w:sz w:val="32"/>
          <w:szCs w:val="32"/>
          <w:lang w:eastAsia="zh-CN"/>
        </w:rPr>
      </w:pPr>
    </w:p>
    <w:p w14:paraId="65920D09" w14:textId="1FC072A8" w:rsidR="00A403A8" w:rsidRDefault="00A403A8" w:rsidP="00A403A8">
      <w:pPr>
        <w:spacing w:after="0" w:line="240" w:lineRule="auto"/>
        <w:jc w:val="center"/>
        <w:rPr>
          <w:rFonts w:ascii="Arial" w:eastAsia="Times New Roman" w:hAnsi="Arial" w:cs="Arial"/>
          <w:b/>
          <w:sz w:val="26"/>
          <w:szCs w:val="26"/>
          <w:lang w:eastAsia="sl-SI"/>
        </w:rPr>
      </w:pPr>
      <w:r w:rsidRPr="00A403A8">
        <w:rPr>
          <w:rFonts w:ascii="Arial" w:eastAsia="Times New Roman" w:hAnsi="Arial" w:cs="Arial"/>
          <w:b/>
          <w:sz w:val="26"/>
          <w:szCs w:val="26"/>
          <w:lang w:eastAsia="sl-SI"/>
        </w:rPr>
        <w:t xml:space="preserve"> PREDMET JAVNEGA NAROČILA: </w:t>
      </w:r>
      <w:r w:rsidR="00E64B58">
        <w:rPr>
          <w:rFonts w:ascii="Arial" w:eastAsia="Times New Roman" w:hAnsi="Arial" w:cs="Arial"/>
          <w:b/>
          <w:sz w:val="26"/>
          <w:szCs w:val="26"/>
          <w:lang w:eastAsia="sl-SI"/>
        </w:rPr>
        <w:t xml:space="preserve">SUKCESIVNA </w:t>
      </w:r>
      <w:r w:rsidRPr="00A403A8">
        <w:rPr>
          <w:rFonts w:ascii="Arial" w:eastAsia="Times New Roman" w:hAnsi="Arial" w:cs="Arial"/>
          <w:b/>
          <w:sz w:val="26"/>
          <w:szCs w:val="26"/>
          <w:lang w:eastAsia="sl-SI"/>
        </w:rPr>
        <w:t xml:space="preserve">DOBAVA </w:t>
      </w:r>
      <w:r>
        <w:rPr>
          <w:rFonts w:ascii="Arial" w:eastAsia="Times New Roman" w:hAnsi="Arial" w:cs="Arial"/>
          <w:b/>
          <w:sz w:val="26"/>
          <w:szCs w:val="26"/>
          <w:lang w:eastAsia="sl-SI"/>
        </w:rPr>
        <w:t xml:space="preserve">ZDRAVIL </w:t>
      </w:r>
    </w:p>
    <w:p w14:paraId="2F0AF2B4" w14:textId="77777777" w:rsidR="00A403A8" w:rsidRPr="00A403A8" w:rsidRDefault="00A403A8" w:rsidP="00A403A8">
      <w:pPr>
        <w:suppressAutoHyphens/>
        <w:spacing w:after="0" w:line="260" w:lineRule="atLeast"/>
        <w:jc w:val="center"/>
        <w:rPr>
          <w:rFonts w:ascii="Arial" w:hAnsi="Arial" w:cs="Arial"/>
          <w:b/>
          <w:color w:val="806000"/>
          <w:sz w:val="52"/>
          <w:szCs w:val="52"/>
          <w:lang w:eastAsia="zh-CN"/>
        </w:rPr>
      </w:pPr>
    </w:p>
    <w:p w14:paraId="520DB476" w14:textId="1B20EF72" w:rsidR="00A403A8" w:rsidRPr="00A403A8" w:rsidRDefault="00A403A8" w:rsidP="00A403A8">
      <w:pPr>
        <w:suppressAutoHyphens/>
        <w:spacing w:after="0" w:line="260" w:lineRule="atLeast"/>
        <w:jc w:val="center"/>
        <w:rPr>
          <w:rFonts w:ascii="Arial" w:hAnsi="Arial" w:cs="Arial"/>
          <w:color w:val="806000"/>
          <w:sz w:val="20"/>
          <w:lang w:eastAsia="zh-CN"/>
        </w:rPr>
      </w:pPr>
      <w:r w:rsidRPr="00A403A8">
        <w:rPr>
          <w:rFonts w:ascii="Arial" w:hAnsi="Arial" w:cs="Arial"/>
          <w:b/>
          <w:color w:val="806000"/>
          <w:sz w:val="24"/>
          <w:szCs w:val="24"/>
          <w:lang w:eastAsia="zh-CN"/>
        </w:rPr>
        <w:t xml:space="preserve">Št.: </w:t>
      </w:r>
      <w:r w:rsidR="00756866">
        <w:rPr>
          <w:rFonts w:ascii="Arial" w:hAnsi="Arial" w:cs="Arial"/>
          <w:b/>
          <w:color w:val="806000"/>
          <w:sz w:val="24"/>
          <w:szCs w:val="24"/>
          <w:lang w:eastAsia="zh-CN"/>
        </w:rPr>
        <w:t>JN</w:t>
      </w:r>
      <w:r w:rsidR="00D46D43">
        <w:rPr>
          <w:rFonts w:ascii="Arial" w:hAnsi="Arial" w:cs="Arial"/>
          <w:b/>
          <w:color w:val="806000"/>
          <w:sz w:val="24"/>
          <w:szCs w:val="24"/>
          <w:lang w:eastAsia="zh-CN"/>
        </w:rPr>
        <w:t xml:space="preserve"> 0</w:t>
      </w:r>
      <w:r w:rsidR="00AB5CE4">
        <w:rPr>
          <w:rFonts w:ascii="Arial" w:hAnsi="Arial" w:cs="Arial"/>
          <w:b/>
          <w:color w:val="806000"/>
          <w:sz w:val="24"/>
          <w:szCs w:val="24"/>
          <w:lang w:eastAsia="zh-CN"/>
        </w:rPr>
        <w:t>1/202</w:t>
      </w:r>
      <w:r w:rsidR="00756866">
        <w:rPr>
          <w:rFonts w:ascii="Arial" w:hAnsi="Arial" w:cs="Arial"/>
          <w:b/>
          <w:color w:val="806000"/>
          <w:sz w:val="24"/>
          <w:szCs w:val="24"/>
          <w:lang w:eastAsia="zh-CN"/>
        </w:rPr>
        <w:t>4</w:t>
      </w:r>
    </w:p>
    <w:p w14:paraId="72D1013C" w14:textId="77777777" w:rsidR="00A403A8" w:rsidRPr="00A403A8" w:rsidRDefault="00A403A8" w:rsidP="00A403A8">
      <w:pPr>
        <w:suppressAutoHyphens/>
        <w:spacing w:after="0" w:line="260" w:lineRule="atLeast"/>
        <w:jc w:val="center"/>
        <w:rPr>
          <w:rFonts w:ascii="Arial" w:hAnsi="Arial" w:cs="Arial"/>
          <w:b/>
          <w:color w:val="0070C0"/>
          <w:sz w:val="24"/>
          <w:szCs w:val="24"/>
          <w:lang w:eastAsia="zh-CN"/>
        </w:rPr>
      </w:pPr>
    </w:p>
    <w:p w14:paraId="572949FD" w14:textId="77777777" w:rsidR="00A403A8" w:rsidRPr="00A403A8" w:rsidRDefault="00A403A8" w:rsidP="00A403A8">
      <w:pPr>
        <w:suppressAutoHyphens/>
        <w:spacing w:after="0" w:line="260" w:lineRule="atLeast"/>
        <w:jc w:val="center"/>
        <w:rPr>
          <w:rFonts w:ascii="Arial" w:hAnsi="Arial" w:cs="Arial"/>
          <w:b/>
          <w:color w:val="0070C0"/>
          <w:sz w:val="24"/>
          <w:szCs w:val="24"/>
          <w:lang w:eastAsia="zh-CN"/>
        </w:rPr>
      </w:pPr>
      <w:r w:rsidRPr="00A403A8">
        <w:rPr>
          <w:rFonts w:ascii="Arial" w:hAnsi="Arial" w:cs="Arial"/>
          <w:sz w:val="18"/>
          <w:szCs w:val="18"/>
          <w:lang w:eastAsia="zh-CN"/>
        </w:rPr>
        <w:t>.</w:t>
      </w:r>
    </w:p>
    <w:p w14:paraId="66085E07" w14:textId="77777777" w:rsidR="00A403A8" w:rsidRPr="00A403A8" w:rsidRDefault="00A403A8" w:rsidP="00A403A8">
      <w:pPr>
        <w:suppressAutoHyphens/>
        <w:spacing w:after="0" w:line="260" w:lineRule="atLeast"/>
        <w:jc w:val="center"/>
        <w:rPr>
          <w:rFonts w:ascii="Arial" w:hAnsi="Arial" w:cs="Arial"/>
          <w:b/>
          <w:color w:val="0070C0"/>
          <w:sz w:val="24"/>
          <w:szCs w:val="24"/>
          <w:lang w:eastAsia="zh-CN"/>
        </w:rPr>
      </w:pPr>
    </w:p>
    <w:p w14:paraId="6A0C1AB1" w14:textId="77777777" w:rsidR="00A403A8" w:rsidRPr="00A403A8" w:rsidRDefault="00A403A8" w:rsidP="00A403A8">
      <w:pPr>
        <w:suppressAutoHyphens/>
        <w:spacing w:after="0" w:line="260" w:lineRule="atLeast"/>
        <w:jc w:val="center"/>
        <w:rPr>
          <w:rFonts w:ascii="Arial" w:hAnsi="Arial" w:cs="Arial"/>
          <w:b/>
          <w:color w:val="0070C0"/>
          <w:sz w:val="24"/>
          <w:szCs w:val="24"/>
          <w:lang w:eastAsia="zh-CN"/>
        </w:rPr>
      </w:pPr>
    </w:p>
    <w:p w14:paraId="6D68E492" w14:textId="77777777" w:rsidR="00A403A8" w:rsidRPr="00A403A8" w:rsidRDefault="00A403A8" w:rsidP="00A403A8">
      <w:pPr>
        <w:suppressAutoHyphens/>
        <w:spacing w:after="0" w:line="260" w:lineRule="atLeast"/>
        <w:jc w:val="center"/>
        <w:rPr>
          <w:rFonts w:ascii="Arial" w:hAnsi="Arial" w:cs="Arial"/>
          <w:b/>
          <w:color w:val="0070C0"/>
          <w:sz w:val="24"/>
          <w:szCs w:val="24"/>
          <w:lang w:eastAsia="zh-CN"/>
        </w:rPr>
      </w:pPr>
    </w:p>
    <w:p w14:paraId="6C15A0EF" w14:textId="77777777" w:rsidR="00A403A8" w:rsidRPr="00A403A8" w:rsidRDefault="00A403A8" w:rsidP="00A403A8">
      <w:pPr>
        <w:suppressAutoHyphens/>
        <w:spacing w:after="0" w:line="260" w:lineRule="atLeast"/>
        <w:jc w:val="center"/>
        <w:rPr>
          <w:rFonts w:ascii="Arial" w:hAnsi="Arial" w:cs="Arial"/>
          <w:b/>
          <w:color w:val="0070C0"/>
          <w:sz w:val="24"/>
          <w:szCs w:val="24"/>
          <w:lang w:eastAsia="zh-CN"/>
        </w:rPr>
      </w:pPr>
    </w:p>
    <w:p w14:paraId="14CBE03F" w14:textId="77777777" w:rsidR="00A403A8" w:rsidRPr="00A403A8" w:rsidRDefault="00A403A8" w:rsidP="00A403A8">
      <w:pPr>
        <w:suppressAutoHyphens/>
        <w:spacing w:after="0" w:line="260" w:lineRule="atLeast"/>
        <w:jc w:val="center"/>
        <w:rPr>
          <w:rFonts w:ascii="Arial" w:hAnsi="Arial" w:cs="Arial"/>
          <w:b/>
          <w:color w:val="0070C0"/>
          <w:sz w:val="24"/>
          <w:szCs w:val="24"/>
          <w:lang w:eastAsia="zh-CN"/>
        </w:rPr>
      </w:pPr>
    </w:p>
    <w:p w14:paraId="6C668842" w14:textId="77777777" w:rsidR="00A403A8" w:rsidRPr="00A403A8" w:rsidRDefault="00A403A8" w:rsidP="00A403A8">
      <w:pPr>
        <w:suppressAutoHyphens/>
        <w:spacing w:after="0" w:line="260" w:lineRule="atLeast"/>
        <w:jc w:val="center"/>
        <w:rPr>
          <w:rFonts w:ascii="Arial" w:hAnsi="Arial" w:cs="Arial"/>
          <w:b/>
          <w:color w:val="0070C0"/>
          <w:sz w:val="24"/>
          <w:szCs w:val="24"/>
          <w:lang w:eastAsia="zh-CN"/>
        </w:rPr>
      </w:pPr>
    </w:p>
    <w:p w14:paraId="34862EBC" w14:textId="77777777" w:rsidR="00A403A8" w:rsidRPr="00A403A8" w:rsidRDefault="00A403A8" w:rsidP="00A403A8">
      <w:pPr>
        <w:suppressAutoHyphens/>
        <w:spacing w:after="0" w:line="260" w:lineRule="atLeast"/>
        <w:jc w:val="center"/>
        <w:rPr>
          <w:rFonts w:ascii="Arial" w:hAnsi="Arial" w:cs="Arial"/>
          <w:b/>
          <w:color w:val="0070C0"/>
          <w:sz w:val="24"/>
          <w:szCs w:val="24"/>
          <w:lang w:eastAsia="zh-CN"/>
        </w:rPr>
      </w:pPr>
    </w:p>
    <w:p w14:paraId="1ABBA55C" w14:textId="77777777" w:rsidR="00A403A8" w:rsidRPr="00A403A8" w:rsidRDefault="00A403A8" w:rsidP="00A403A8">
      <w:pPr>
        <w:suppressAutoHyphens/>
        <w:spacing w:after="0" w:line="260" w:lineRule="atLeast"/>
        <w:jc w:val="center"/>
        <w:rPr>
          <w:rFonts w:ascii="Arial" w:hAnsi="Arial" w:cs="Arial"/>
          <w:b/>
          <w:color w:val="0070C0"/>
          <w:sz w:val="24"/>
          <w:szCs w:val="24"/>
          <w:lang w:eastAsia="zh-CN"/>
        </w:rPr>
      </w:pPr>
    </w:p>
    <w:p w14:paraId="2BC383B4" w14:textId="77777777" w:rsidR="00A403A8" w:rsidRPr="00A403A8" w:rsidRDefault="00A403A8" w:rsidP="00A403A8">
      <w:pPr>
        <w:suppressAutoHyphens/>
        <w:spacing w:after="0" w:line="260" w:lineRule="atLeast"/>
        <w:jc w:val="center"/>
        <w:rPr>
          <w:rFonts w:ascii="Arial" w:hAnsi="Arial" w:cs="Arial"/>
          <w:b/>
          <w:color w:val="0070C0"/>
          <w:sz w:val="24"/>
          <w:szCs w:val="24"/>
          <w:lang w:eastAsia="zh-CN"/>
        </w:rPr>
      </w:pPr>
    </w:p>
    <w:p w14:paraId="06A05C99" w14:textId="77777777" w:rsidR="00A403A8" w:rsidRPr="00A403A8" w:rsidRDefault="00A403A8" w:rsidP="00A403A8">
      <w:pPr>
        <w:suppressAutoHyphens/>
        <w:spacing w:after="0" w:line="260" w:lineRule="atLeast"/>
        <w:jc w:val="center"/>
        <w:rPr>
          <w:rFonts w:ascii="Arial" w:hAnsi="Arial" w:cs="Arial"/>
          <w:b/>
          <w:color w:val="0070C0"/>
          <w:sz w:val="24"/>
          <w:szCs w:val="24"/>
          <w:lang w:eastAsia="zh-CN"/>
        </w:rPr>
      </w:pPr>
    </w:p>
    <w:p w14:paraId="510D02A4" w14:textId="77777777" w:rsidR="00A403A8" w:rsidRPr="00A403A8" w:rsidRDefault="00A403A8" w:rsidP="00A403A8">
      <w:pPr>
        <w:suppressAutoHyphens/>
        <w:spacing w:after="0" w:line="260" w:lineRule="atLeast"/>
        <w:jc w:val="center"/>
        <w:rPr>
          <w:rFonts w:ascii="Arial" w:hAnsi="Arial" w:cs="Arial"/>
          <w:b/>
          <w:color w:val="0070C0"/>
          <w:sz w:val="24"/>
          <w:szCs w:val="24"/>
          <w:lang w:eastAsia="zh-CN"/>
        </w:rPr>
      </w:pPr>
    </w:p>
    <w:p w14:paraId="7B2B3C18" w14:textId="77777777" w:rsidR="00A403A8" w:rsidRPr="00A403A8" w:rsidRDefault="00A403A8" w:rsidP="00A403A8">
      <w:pPr>
        <w:suppressAutoHyphens/>
        <w:spacing w:after="0" w:line="260" w:lineRule="atLeast"/>
        <w:jc w:val="center"/>
        <w:rPr>
          <w:rFonts w:ascii="Arial" w:hAnsi="Arial" w:cs="Arial"/>
          <w:b/>
          <w:color w:val="0070C0"/>
          <w:sz w:val="24"/>
          <w:szCs w:val="24"/>
          <w:lang w:eastAsia="zh-CN"/>
        </w:rPr>
      </w:pPr>
    </w:p>
    <w:p w14:paraId="44AD61D9" w14:textId="20317D76" w:rsidR="00A403A8" w:rsidRDefault="00E749F7" w:rsidP="00A403A8">
      <w:pPr>
        <w:suppressAutoHyphens/>
        <w:spacing w:after="0" w:line="260" w:lineRule="atLeast"/>
        <w:rPr>
          <w:rFonts w:ascii="Arial" w:hAnsi="Arial" w:cs="Arial"/>
          <w:b/>
          <w:color w:val="806000"/>
          <w:sz w:val="24"/>
          <w:szCs w:val="24"/>
          <w:lang w:eastAsia="zh-CN"/>
        </w:rPr>
      </w:pPr>
      <w:r>
        <w:rPr>
          <w:rFonts w:ascii="Arial" w:hAnsi="Arial" w:cs="Arial"/>
          <w:b/>
          <w:color w:val="806000"/>
          <w:sz w:val="24"/>
          <w:szCs w:val="24"/>
          <w:lang w:eastAsia="zh-CN"/>
        </w:rPr>
        <w:t>Maj</w:t>
      </w:r>
      <w:r w:rsidR="00756866">
        <w:rPr>
          <w:rFonts w:ascii="Arial" w:hAnsi="Arial" w:cs="Arial"/>
          <w:b/>
          <w:color w:val="806000"/>
          <w:sz w:val="24"/>
          <w:szCs w:val="24"/>
          <w:lang w:eastAsia="zh-CN"/>
        </w:rPr>
        <w:t xml:space="preserve"> 2024</w:t>
      </w:r>
    </w:p>
    <w:p w14:paraId="4A8FA8DC" w14:textId="77777777" w:rsidR="00F0711A" w:rsidRDefault="00F0711A" w:rsidP="00A403A8">
      <w:pPr>
        <w:suppressAutoHyphens/>
        <w:spacing w:after="0" w:line="260" w:lineRule="atLeast"/>
        <w:rPr>
          <w:rFonts w:ascii="Arial" w:hAnsi="Arial" w:cs="Arial"/>
          <w:b/>
          <w:color w:val="806000"/>
          <w:sz w:val="24"/>
          <w:szCs w:val="24"/>
          <w:lang w:eastAsia="zh-CN"/>
        </w:rPr>
      </w:pPr>
    </w:p>
    <w:p w14:paraId="044DD066" w14:textId="77777777" w:rsidR="00F0711A" w:rsidRDefault="00F0711A" w:rsidP="00A403A8">
      <w:pPr>
        <w:suppressAutoHyphens/>
        <w:spacing w:after="0" w:line="260" w:lineRule="atLeast"/>
        <w:rPr>
          <w:rFonts w:ascii="Arial" w:hAnsi="Arial" w:cs="Arial"/>
          <w:b/>
          <w:color w:val="806000"/>
          <w:sz w:val="24"/>
          <w:szCs w:val="24"/>
          <w:lang w:eastAsia="zh-CN"/>
        </w:rPr>
      </w:pPr>
    </w:p>
    <w:p w14:paraId="38408FAE" w14:textId="77777777" w:rsidR="00F0711A" w:rsidRDefault="00F0711A" w:rsidP="00A403A8">
      <w:pPr>
        <w:suppressAutoHyphens/>
        <w:spacing w:after="0" w:line="260" w:lineRule="atLeast"/>
        <w:rPr>
          <w:rFonts w:ascii="Arial" w:hAnsi="Arial" w:cs="Arial"/>
          <w:b/>
          <w:color w:val="806000"/>
          <w:sz w:val="24"/>
          <w:szCs w:val="24"/>
          <w:lang w:eastAsia="zh-CN"/>
        </w:rPr>
      </w:pPr>
    </w:p>
    <w:p w14:paraId="1FD4C9A6" w14:textId="77777777" w:rsidR="00F0711A" w:rsidRDefault="00F0711A" w:rsidP="00A403A8">
      <w:pPr>
        <w:suppressAutoHyphens/>
        <w:spacing w:after="0" w:line="260" w:lineRule="atLeast"/>
        <w:rPr>
          <w:rFonts w:ascii="Arial" w:hAnsi="Arial" w:cs="Arial"/>
          <w:b/>
          <w:color w:val="806000"/>
          <w:sz w:val="24"/>
          <w:szCs w:val="24"/>
          <w:lang w:eastAsia="zh-CN"/>
        </w:rPr>
      </w:pPr>
    </w:p>
    <w:p w14:paraId="4148AB10" w14:textId="77777777" w:rsidR="00F0711A" w:rsidRDefault="00F0711A" w:rsidP="00A403A8">
      <w:pPr>
        <w:suppressAutoHyphens/>
        <w:spacing w:after="0" w:line="260" w:lineRule="atLeast"/>
        <w:rPr>
          <w:rFonts w:ascii="Arial" w:hAnsi="Arial" w:cs="Arial"/>
          <w:b/>
          <w:color w:val="806000"/>
          <w:sz w:val="24"/>
          <w:szCs w:val="24"/>
          <w:lang w:eastAsia="zh-CN"/>
        </w:rPr>
      </w:pPr>
    </w:p>
    <w:p w14:paraId="1BD762C6" w14:textId="77777777" w:rsidR="00F0711A" w:rsidRDefault="00F0711A" w:rsidP="00A403A8">
      <w:pPr>
        <w:suppressAutoHyphens/>
        <w:spacing w:after="0" w:line="260" w:lineRule="atLeast"/>
        <w:rPr>
          <w:rFonts w:ascii="Arial" w:hAnsi="Arial" w:cs="Arial"/>
          <w:b/>
          <w:color w:val="806000"/>
          <w:sz w:val="24"/>
          <w:szCs w:val="24"/>
          <w:lang w:eastAsia="zh-CN"/>
        </w:rPr>
      </w:pPr>
    </w:p>
    <w:p w14:paraId="30F5173A" w14:textId="77777777" w:rsidR="00F0711A" w:rsidRDefault="00F0711A" w:rsidP="00A403A8">
      <w:pPr>
        <w:suppressAutoHyphens/>
        <w:spacing w:after="0" w:line="260" w:lineRule="atLeast"/>
        <w:rPr>
          <w:rFonts w:ascii="Arial" w:hAnsi="Arial" w:cs="Arial"/>
          <w:b/>
          <w:color w:val="806000"/>
          <w:sz w:val="24"/>
          <w:szCs w:val="24"/>
          <w:lang w:eastAsia="zh-CN"/>
        </w:rPr>
      </w:pPr>
    </w:p>
    <w:p w14:paraId="4588E8FB" w14:textId="77777777" w:rsidR="00F0711A" w:rsidRDefault="00F0711A" w:rsidP="00A403A8">
      <w:pPr>
        <w:suppressAutoHyphens/>
        <w:spacing w:after="0" w:line="260" w:lineRule="atLeast"/>
        <w:rPr>
          <w:rFonts w:ascii="Arial" w:hAnsi="Arial" w:cs="Arial"/>
          <w:b/>
          <w:color w:val="806000"/>
          <w:sz w:val="24"/>
          <w:szCs w:val="24"/>
          <w:lang w:eastAsia="zh-CN"/>
        </w:rPr>
      </w:pPr>
    </w:p>
    <w:p w14:paraId="305EC804" w14:textId="77777777" w:rsidR="00F0711A" w:rsidRDefault="00F0711A" w:rsidP="00A403A8">
      <w:pPr>
        <w:suppressAutoHyphens/>
        <w:spacing w:after="0" w:line="260" w:lineRule="atLeast"/>
        <w:rPr>
          <w:rFonts w:ascii="Arial" w:hAnsi="Arial" w:cs="Arial"/>
          <w:b/>
          <w:color w:val="806000"/>
          <w:sz w:val="24"/>
          <w:szCs w:val="24"/>
          <w:lang w:eastAsia="zh-CN"/>
        </w:rPr>
      </w:pPr>
    </w:p>
    <w:p w14:paraId="3F2C0B55" w14:textId="77777777" w:rsidR="00F0711A" w:rsidRDefault="00F0711A" w:rsidP="00A403A8">
      <w:pPr>
        <w:suppressAutoHyphens/>
        <w:spacing w:after="0" w:line="260" w:lineRule="atLeast"/>
        <w:rPr>
          <w:rFonts w:ascii="Arial" w:hAnsi="Arial" w:cs="Arial"/>
          <w:b/>
          <w:color w:val="806000"/>
          <w:sz w:val="24"/>
          <w:szCs w:val="24"/>
          <w:lang w:eastAsia="zh-CN"/>
        </w:rPr>
      </w:pPr>
    </w:p>
    <w:p w14:paraId="17BB9978" w14:textId="77777777" w:rsidR="00F0711A" w:rsidRDefault="00F0711A" w:rsidP="00A403A8">
      <w:pPr>
        <w:suppressAutoHyphens/>
        <w:spacing w:after="0" w:line="260" w:lineRule="atLeast"/>
        <w:rPr>
          <w:rFonts w:ascii="Arial" w:hAnsi="Arial" w:cs="Arial"/>
          <w:b/>
          <w:color w:val="806000"/>
          <w:sz w:val="24"/>
          <w:szCs w:val="24"/>
          <w:lang w:eastAsia="zh-CN"/>
        </w:rPr>
      </w:pPr>
    </w:p>
    <w:p w14:paraId="12FB3F0D" w14:textId="77777777" w:rsidR="00F0711A" w:rsidRDefault="00F0711A" w:rsidP="00A403A8">
      <w:pPr>
        <w:suppressAutoHyphens/>
        <w:spacing w:after="0" w:line="260" w:lineRule="atLeast"/>
        <w:rPr>
          <w:rFonts w:ascii="Arial" w:hAnsi="Arial" w:cs="Arial"/>
          <w:b/>
          <w:color w:val="806000"/>
          <w:sz w:val="24"/>
          <w:szCs w:val="24"/>
          <w:lang w:eastAsia="zh-CN"/>
        </w:rPr>
      </w:pPr>
    </w:p>
    <w:p w14:paraId="4BAEA0E0" w14:textId="77777777" w:rsidR="00F0711A" w:rsidRDefault="00F0711A" w:rsidP="00A403A8">
      <w:pPr>
        <w:suppressAutoHyphens/>
        <w:spacing w:after="0" w:line="260" w:lineRule="atLeast"/>
        <w:rPr>
          <w:rFonts w:ascii="Arial" w:hAnsi="Arial" w:cs="Arial"/>
          <w:b/>
          <w:color w:val="806000"/>
          <w:sz w:val="24"/>
          <w:szCs w:val="24"/>
          <w:lang w:eastAsia="zh-CN"/>
        </w:rPr>
      </w:pPr>
    </w:p>
    <w:p w14:paraId="055E9256" w14:textId="77777777" w:rsidR="00F0711A" w:rsidRDefault="00F0711A" w:rsidP="00A403A8">
      <w:pPr>
        <w:suppressAutoHyphens/>
        <w:spacing w:after="0" w:line="260" w:lineRule="atLeast"/>
        <w:rPr>
          <w:rFonts w:ascii="Arial" w:hAnsi="Arial" w:cs="Arial"/>
          <w:b/>
          <w:color w:val="806000"/>
          <w:sz w:val="24"/>
          <w:szCs w:val="24"/>
          <w:lang w:eastAsia="zh-CN"/>
        </w:rPr>
      </w:pPr>
    </w:p>
    <w:p w14:paraId="1820A25E" w14:textId="77777777" w:rsidR="00F0711A" w:rsidRPr="00A403A8" w:rsidRDefault="00F0711A" w:rsidP="00A403A8">
      <w:pPr>
        <w:suppressAutoHyphens/>
        <w:spacing w:after="0" w:line="260" w:lineRule="atLeast"/>
        <w:rPr>
          <w:rFonts w:ascii="Arial" w:hAnsi="Arial" w:cs="Arial"/>
          <w:color w:val="806000"/>
          <w:sz w:val="20"/>
          <w:lang w:eastAsia="zh-CN"/>
        </w:rPr>
      </w:pPr>
    </w:p>
    <w:p w14:paraId="3701C1AC" w14:textId="77777777" w:rsidR="004C4FC5" w:rsidRPr="009C1D6C" w:rsidRDefault="004C4FC5">
      <w:pPr>
        <w:rPr>
          <w:rFonts w:ascii="Tahoma" w:hAnsi="Tahoma" w:cs="Tahoma"/>
          <w:sz w:val="20"/>
          <w:szCs w:val="20"/>
        </w:rPr>
      </w:pPr>
    </w:p>
    <w:p w14:paraId="596FAEF0" w14:textId="77777777" w:rsidR="0086600A" w:rsidRPr="008E1290" w:rsidRDefault="008E1290">
      <w:pPr>
        <w:rPr>
          <w:rFonts w:ascii="Tahoma" w:hAnsi="Tahoma" w:cs="Tahoma"/>
          <w:b/>
          <w:bCs/>
          <w:sz w:val="20"/>
          <w:szCs w:val="20"/>
        </w:rPr>
      </w:pPr>
      <w:r w:rsidRPr="008E1290">
        <w:rPr>
          <w:rFonts w:ascii="Tahoma" w:hAnsi="Tahoma" w:cs="Tahoma"/>
          <w:b/>
          <w:bCs/>
          <w:sz w:val="20"/>
          <w:szCs w:val="20"/>
        </w:rPr>
        <w:t>Povabilo k oddaji ponudb</w:t>
      </w:r>
    </w:p>
    <w:p w14:paraId="2C9703A8" w14:textId="77777777" w:rsidR="008E1290" w:rsidRPr="008E1290" w:rsidRDefault="008E1290" w:rsidP="008E1290">
      <w:pPr>
        <w:jc w:val="both"/>
        <w:rPr>
          <w:rFonts w:ascii="Tahoma" w:hAnsi="Tahoma" w:cs="Tahoma"/>
          <w:sz w:val="20"/>
          <w:szCs w:val="20"/>
        </w:rPr>
      </w:pPr>
    </w:p>
    <w:p w14:paraId="38740F09" w14:textId="77777777" w:rsidR="008E1290" w:rsidRDefault="00850607" w:rsidP="008E1290">
      <w:pPr>
        <w:widowControl w:val="0"/>
        <w:kinsoku w:val="0"/>
        <w:overflowPunct w:val="0"/>
        <w:autoSpaceDE w:val="0"/>
        <w:autoSpaceDN w:val="0"/>
        <w:adjustRightInd w:val="0"/>
        <w:spacing w:before="1" w:after="0" w:line="240" w:lineRule="auto"/>
        <w:ind w:right="97"/>
        <w:jc w:val="both"/>
        <w:rPr>
          <w:rFonts w:ascii="Tahoma" w:eastAsia="Times New Roman" w:hAnsi="Tahoma" w:cs="Tahoma"/>
          <w:sz w:val="20"/>
          <w:szCs w:val="20"/>
          <w:lang w:eastAsia="sl-SI"/>
        </w:rPr>
      </w:pPr>
      <w:r>
        <w:rPr>
          <w:rFonts w:ascii="Tahoma" w:hAnsi="Tahoma" w:cs="Tahoma"/>
          <w:sz w:val="20"/>
          <w:szCs w:val="20"/>
          <w:lang w:eastAsia="zh-CN"/>
        </w:rPr>
        <w:t>N</w:t>
      </w:r>
      <w:r w:rsidR="008E1290" w:rsidRPr="005D6AA1">
        <w:rPr>
          <w:rFonts w:ascii="Tahoma" w:hAnsi="Tahoma" w:cs="Tahoma"/>
          <w:sz w:val="20"/>
          <w:szCs w:val="20"/>
          <w:lang w:eastAsia="zh-CN"/>
        </w:rPr>
        <w:t xml:space="preserve">aročnik Zdravstveni dom </w:t>
      </w:r>
      <w:r>
        <w:rPr>
          <w:rFonts w:ascii="Tahoma" w:hAnsi="Tahoma" w:cs="Tahoma"/>
          <w:sz w:val="20"/>
          <w:szCs w:val="20"/>
          <w:lang w:eastAsia="zh-CN"/>
        </w:rPr>
        <w:t>Sevnica, Trg svobode 14, 8290 Sevnica</w:t>
      </w:r>
      <w:r w:rsidR="008E1290" w:rsidRPr="005D6AA1">
        <w:rPr>
          <w:rFonts w:ascii="Tahoma" w:hAnsi="Tahoma" w:cs="Tahoma"/>
          <w:sz w:val="20"/>
          <w:szCs w:val="20"/>
          <w:lang w:eastAsia="zh-CN"/>
        </w:rPr>
        <w:t xml:space="preserve"> </w:t>
      </w:r>
      <w:r w:rsidR="008E1290" w:rsidRPr="005D6AA1">
        <w:rPr>
          <w:rFonts w:ascii="Tahoma" w:hAnsi="Tahoma" w:cs="Tahoma"/>
          <w:sz w:val="20"/>
          <w:lang w:eastAsia="zh-CN"/>
        </w:rPr>
        <w:t>(v nadaljevanju: naročnik), na podlagi 40. člena ZJN-3 (Ur.l.RS št.: 91/2015), vabi vse zainteresirane ponudnike, da predložijo ponudbo, skladno z zahtevami iz razpisne dokumentacije.</w:t>
      </w:r>
      <w:r w:rsidR="008E1290" w:rsidRPr="005D6AA1">
        <w:rPr>
          <w:rFonts w:ascii="Tahoma" w:eastAsia="Times New Roman" w:hAnsi="Tahoma" w:cs="Tahoma"/>
          <w:sz w:val="20"/>
          <w:szCs w:val="20"/>
          <w:lang w:eastAsia="sl-SI"/>
        </w:rPr>
        <w:t xml:space="preserve"> </w:t>
      </w:r>
    </w:p>
    <w:p w14:paraId="57719F4A" w14:textId="77777777" w:rsidR="008E1290" w:rsidRPr="005D6AA1" w:rsidRDefault="008E1290" w:rsidP="008E1290">
      <w:pPr>
        <w:widowControl w:val="0"/>
        <w:kinsoku w:val="0"/>
        <w:overflowPunct w:val="0"/>
        <w:autoSpaceDE w:val="0"/>
        <w:autoSpaceDN w:val="0"/>
        <w:adjustRightInd w:val="0"/>
        <w:spacing w:before="1" w:after="0" w:line="240" w:lineRule="auto"/>
        <w:ind w:right="97"/>
        <w:jc w:val="both"/>
        <w:rPr>
          <w:rFonts w:ascii="Tahoma" w:eastAsia="Times New Roman" w:hAnsi="Tahoma" w:cs="Tahoma"/>
          <w:sz w:val="20"/>
          <w:szCs w:val="20"/>
          <w:lang w:eastAsia="sl-SI"/>
        </w:rPr>
      </w:pPr>
    </w:p>
    <w:p w14:paraId="3CF8BD9D" w14:textId="77777777" w:rsidR="008E1290" w:rsidRPr="008E1290" w:rsidRDefault="008E1290" w:rsidP="008E1290">
      <w:pPr>
        <w:jc w:val="both"/>
        <w:rPr>
          <w:rFonts w:ascii="Tahoma" w:hAnsi="Tahoma" w:cs="Tahoma"/>
          <w:sz w:val="20"/>
          <w:szCs w:val="20"/>
        </w:rPr>
      </w:pPr>
      <w:r w:rsidRPr="008E1290">
        <w:rPr>
          <w:rFonts w:ascii="Tahoma" w:hAnsi="Tahoma" w:cs="Tahoma"/>
          <w:sz w:val="20"/>
          <w:szCs w:val="20"/>
        </w:rPr>
        <w:t>Kot ponudnik lahko v tem postopku konkurira vsak gospodarski subjekt, ki je registriran za dejavnost, ki je predmet javnega naročila in ima za opravljanje te dejavnosti vsa predpisana dovoljenja.</w:t>
      </w:r>
    </w:p>
    <w:p w14:paraId="2D8F00CF" w14:textId="77777777" w:rsidR="008E1290" w:rsidRPr="008E1290" w:rsidRDefault="008E1290" w:rsidP="008E1290">
      <w:pPr>
        <w:jc w:val="both"/>
        <w:rPr>
          <w:rFonts w:ascii="Tahoma" w:hAnsi="Tahoma" w:cs="Tahoma"/>
          <w:sz w:val="20"/>
          <w:szCs w:val="20"/>
        </w:rPr>
      </w:pPr>
      <w:r w:rsidRPr="008E1290">
        <w:rPr>
          <w:rFonts w:ascii="Tahoma" w:hAnsi="Tahoma" w:cs="Tahoma"/>
          <w:sz w:val="20"/>
          <w:szCs w:val="20"/>
        </w:rPr>
        <w:t>Ponudnik mora predložiti ponudbo 100% za razpisan predmet naročila skladno s priloženo tehnično specifikacijo naročnika v nasprotnem primeru bo naročnik ponudnika izločil iz postopka ocenjevanja in izbire najugodnejše ponudbe.</w:t>
      </w:r>
    </w:p>
    <w:p w14:paraId="621ED7B2" w14:textId="77777777" w:rsidR="009C1D6C" w:rsidRDefault="009C1D6C" w:rsidP="009C1D6C">
      <w:pPr>
        <w:widowControl w:val="0"/>
        <w:kinsoku w:val="0"/>
        <w:overflowPunct w:val="0"/>
        <w:autoSpaceDE w:val="0"/>
        <w:autoSpaceDN w:val="0"/>
        <w:adjustRightInd w:val="0"/>
        <w:spacing w:before="2" w:after="0" w:line="240" w:lineRule="auto"/>
        <w:ind w:right="3258"/>
        <w:jc w:val="center"/>
        <w:rPr>
          <w:rFonts w:ascii="Tahoma" w:eastAsia="Times New Roman" w:hAnsi="Tahoma" w:cs="Tahoma"/>
          <w:color w:val="161616"/>
          <w:w w:val="105"/>
          <w:sz w:val="20"/>
          <w:szCs w:val="20"/>
          <w:lang w:eastAsia="sl-SI"/>
        </w:rPr>
      </w:pPr>
    </w:p>
    <w:p w14:paraId="5445A0FA" w14:textId="7FF99566" w:rsidR="008E1290" w:rsidRPr="00CD297D" w:rsidRDefault="008E1290" w:rsidP="008E1290">
      <w:pPr>
        <w:suppressAutoHyphens/>
        <w:spacing w:after="0" w:line="260" w:lineRule="atLeast"/>
        <w:jc w:val="both"/>
        <w:rPr>
          <w:rFonts w:ascii="Arial" w:hAnsi="Arial" w:cs="Arial"/>
          <w:sz w:val="20"/>
          <w:szCs w:val="20"/>
          <w:lang w:eastAsia="zh-CN"/>
        </w:rPr>
      </w:pPr>
      <w:r w:rsidRPr="00CD297D">
        <w:rPr>
          <w:rFonts w:ascii="Arial" w:hAnsi="Arial" w:cs="Arial"/>
          <w:sz w:val="20"/>
          <w:szCs w:val="20"/>
          <w:lang w:eastAsia="sl-SI"/>
        </w:rPr>
        <w:t xml:space="preserve">Ponudba se šteje za pravočasno oddano, če jo naročnik prejme preko sistema e-JN </w:t>
      </w:r>
      <w:hyperlink r:id="rId9" w:history="1">
        <w:r w:rsidRPr="00CD297D">
          <w:rPr>
            <w:rFonts w:ascii="Arial" w:hAnsi="Arial" w:cs="Arial"/>
            <w:color w:val="0000FF"/>
            <w:sz w:val="20"/>
            <w:szCs w:val="20"/>
            <w:u w:val="single"/>
            <w:lang w:eastAsia="zh-CN"/>
          </w:rPr>
          <w:t>https://ejn.gov.si/eJN2</w:t>
        </w:r>
      </w:hyperlink>
      <w:r w:rsidRPr="00CD297D">
        <w:rPr>
          <w:rFonts w:ascii="Arial" w:hAnsi="Arial" w:cs="Arial"/>
          <w:sz w:val="20"/>
          <w:szCs w:val="20"/>
          <w:lang w:eastAsia="sl-SI"/>
        </w:rPr>
        <w:t xml:space="preserve"> </w:t>
      </w:r>
      <w:r w:rsidRPr="00CD297D">
        <w:rPr>
          <w:rFonts w:ascii="Arial" w:hAnsi="Arial" w:cs="Arial"/>
          <w:b/>
          <w:sz w:val="20"/>
          <w:szCs w:val="20"/>
          <w:lang w:eastAsia="sl-SI"/>
        </w:rPr>
        <w:t xml:space="preserve">najkasneje do </w:t>
      </w:r>
      <w:r w:rsidR="00DD72A7">
        <w:rPr>
          <w:rFonts w:ascii="Arial" w:hAnsi="Arial" w:cs="Arial"/>
          <w:b/>
          <w:sz w:val="20"/>
          <w:szCs w:val="20"/>
          <w:lang w:eastAsia="sl-SI"/>
        </w:rPr>
        <w:t>1</w:t>
      </w:r>
      <w:r w:rsidR="0079666D">
        <w:rPr>
          <w:rFonts w:ascii="Arial" w:hAnsi="Arial" w:cs="Arial"/>
          <w:b/>
          <w:sz w:val="20"/>
          <w:szCs w:val="20"/>
          <w:lang w:eastAsia="sl-SI"/>
        </w:rPr>
        <w:t>2</w:t>
      </w:r>
      <w:r w:rsidR="00601773">
        <w:rPr>
          <w:rFonts w:ascii="Arial" w:hAnsi="Arial" w:cs="Arial"/>
          <w:b/>
          <w:sz w:val="20"/>
          <w:szCs w:val="20"/>
          <w:lang w:eastAsia="sl-SI"/>
        </w:rPr>
        <w:t>.06</w:t>
      </w:r>
      <w:r w:rsidR="00E749F7">
        <w:rPr>
          <w:rFonts w:ascii="Arial" w:hAnsi="Arial" w:cs="Arial"/>
          <w:b/>
          <w:sz w:val="20"/>
          <w:szCs w:val="20"/>
          <w:lang w:eastAsia="sl-SI"/>
        </w:rPr>
        <w:t>.2024</w:t>
      </w:r>
      <w:r w:rsidRPr="00CD297D">
        <w:rPr>
          <w:rFonts w:ascii="Arial" w:hAnsi="Arial" w:cs="Arial"/>
          <w:b/>
          <w:sz w:val="20"/>
          <w:szCs w:val="20"/>
          <w:lang w:eastAsia="sl-SI"/>
        </w:rPr>
        <w:t xml:space="preserve"> </w:t>
      </w:r>
      <w:r w:rsidRPr="00CD297D">
        <w:rPr>
          <w:rFonts w:ascii="Arial" w:hAnsi="Arial" w:cs="Arial"/>
          <w:sz w:val="20"/>
          <w:szCs w:val="20"/>
          <w:lang w:eastAsia="sl-SI"/>
        </w:rPr>
        <w:t xml:space="preserve"> </w:t>
      </w:r>
      <w:r w:rsidRPr="00CD297D">
        <w:rPr>
          <w:rFonts w:ascii="Arial" w:hAnsi="Arial" w:cs="Arial"/>
          <w:b/>
          <w:sz w:val="20"/>
          <w:szCs w:val="20"/>
          <w:lang w:eastAsia="zh-CN"/>
        </w:rPr>
        <w:t>do 10.00</w:t>
      </w:r>
      <w:r w:rsidRPr="00CD297D">
        <w:rPr>
          <w:rFonts w:ascii="Arial" w:hAnsi="Arial" w:cs="Arial"/>
          <w:sz w:val="20"/>
          <w:szCs w:val="20"/>
          <w:lang w:eastAsia="zh-CN"/>
        </w:rPr>
        <w:t xml:space="preserve"> </w:t>
      </w:r>
      <w:r w:rsidRPr="00CD297D">
        <w:rPr>
          <w:rFonts w:ascii="Arial" w:hAnsi="Arial" w:cs="Arial"/>
          <w:b/>
          <w:sz w:val="20"/>
          <w:szCs w:val="20"/>
          <w:lang w:eastAsia="zh-CN"/>
        </w:rPr>
        <w:t>ure</w:t>
      </w:r>
      <w:r w:rsidRPr="00CD297D">
        <w:rPr>
          <w:rFonts w:ascii="Arial" w:hAnsi="Arial" w:cs="Arial"/>
          <w:sz w:val="20"/>
          <w:szCs w:val="20"/>
          <w:lang w:eastAsia="zh-CN"/>
        </w:rPr>
        <w:t>. Za oddano ponudbo se šteje ponudba, ki je v informacijskem sistemu e-JN označena s statusom »ODDANO«.</w:t>
      </w:r>
    </w:p>
    <w:p w14:paraId="0E3D8472" w14:textId="77777777" w:rsidR="008E1290" w:rsidRDefault="008E1290" w:rsidP="008E1290">
      <w:pPr>
        <w:widowControl w:val="0"/>
        <w:kinsoku w:val="0"/>
        <w:overflowPunct w:val="0"/>
        <w:autoSpaceDE w:val="0"/>
        <w:autoSpaceDN w:val="0"/>
        <w:adjustRightInd w:val="0"/>
        <w:spacing w:before="2" w:after="0" w:line="240" w:lineRule="auto"/>
        <w:ind w:right="3258"/>
        <w:rPr>
          <w:rFonts w:ascii="Tahoma" w:eastAsia="Times New Roman" w:hAnsi="Tahoma" w:cs="Tahoma"/>
          <w:color w:val="161616"/>
          <w:w w:val="105"/>
          <w:sz w:val="20"/>
          <w:szCs w:val="20"/>
          <w:lang w:eastAsia="sl-SI"/>
        </w:rPr>
      </w:pPr>
    </w:p>
    <w:p w14:paraId="690EB2EC" w14:textId="63F369E0" w:rsidR="008E1290" w:rsidRPr="00CD297D" w:rsidRDefault="008E1290" w:rsidP="008E1290">
      <w:pPr>
        <w:widowControl w:val="0"/>
        <w:tabs>
          <w:tab w:val="left" w:pos="8931"/>
          <w:tab w:val="left" w:pos="9072"/>
        </w:tabs>
        <w:suppressAutoHyphens/>
        <w:kinsoku w:val="0"/>
        <w:overflowPunct w:val="0"/>
        <w:autoSpaceDE w:val="0"/>
        <w:autoSpaceDN w:val="0"/>
        <w:adjustRightInd w:val="0"/>
        <w:spacing w:after="0" w:line="240" w:lineRule="auto"/>
        <w:ind w:right="141"/>
        <w:jc w:val="both"/>
        <w:rPr>
          <w:rFonts w:ascii="Arial" w:eastAsia="Times New Roman" w:hAnsi="Arial" w:cs="Arial"/>
          <w:color w:val="000000"/>
          <w:sz w:val="20"/>
          <w:szCs w:val="20"/>
          <w:lang w:eastAsia="sl-SI"/>
        </w:rPr>
      </w:pPr>
      <w:r w:rsidRPr="00CD297D">
        <w:rPr>
          <w:rFonts w:ascii="Arial" w:eastAsia="Times New Roman" w:hAnsi="Arial" w:cs="Arial"/>
          <w:sz w:val="20"/>
          <w:szCs w:val="20"/>
          <w:lang w:eastAsia="sl-SI"/>
        </w:rPr>
        <w:t>Odpiranje ponudb bo potekalo avtomatično v informacijskem sistemu e-JN</w:t>
      </w:r>
      <w:r w:rsidRPr="00CD297D">
        <w:rPr>
          <w:rFonts w:ascii="Arial" w:eastAsia="Times New Roman" w:hAnsi="Arial" w:cs="Arial"/>
          <w:b/>
          <w:bCs/>
          <w:sz w:val="20"/>
          <w:szCs w:val="20"/>
          <w:lang w:eastAsia="sl-SI"/>
        </w:rPr>
        <w:t xml:space="preserve"> </w:t>
      </w:r>
      <w:r w:rsidRPr="00CD297D">
        <w:rPr>
          <w:rFonts w:ascii="Arial" w:eastAsia="Times New Roman" w:hAnsi="Arial" w:cs="Arial"/>
          <w:sz w:val="20"/>
          <w:szCs w:val="20"/>
          <w:lang w:eastAsia="sl-SI"/>
        </w:rPr>
        <w:t xml:space="preserve">in se bo začelo </w:t>
      </w:r>
      <w:r w:rsidR="00DD72A7">
        <w:rPr>
          <w:rFonts w:ascii="Arial" w:eastAsia="Times New Roman" w:hAnsi="Arial" w:cs="Arial"/>
          <w:b/>
          <w:sz w:val="20"/>
          <w:szCs w:val="20"/>
          <w:lang w:eastAsia="sl-SI"/>
        </w:rPr>
        <w:t>1</w:t>
      </w:r>
      <w:r w:rsidR="0079666D">
        <w:rPr>
          <w:rFonts w:ascii="Arial" w:eastAsia="Times New Roman" w:hAnsi="Arial" w:cs="Arial"/>
          <w:b/>
          <w:sz w:val="20"/>
          <w:szCs w:val="20"/>
          <w:lang w:eastAsia="sl-SI"/>
        </w:rPr>
        <w:t>2</w:t>
      </w:r>
      <w:r w:rsidR="00601773">
        <w:rPr>
          <w:rFonts w:ascii="Arial" w:eastAsia="Times New Roman" w:hAnsi="Arial" w:cs="Arial"/>
          <w:b/>
          <w:sz w:val="20"/>
          <w:szCs w:val="20"/>
          <w:lang w:eastAsia="sl-SI"/>
        </w:rPr>
        <w:t>.06</w:t>
      </w:r>
      <w:r w:rsidR="00E749F7">
        <w:rPr>
          <w:rFonts w:ascii="Arial" w:eastAsia="Times New Roman" w:hAnsi="Arial" w:cs="Arial"/>
          <w:b/>
          <w:sz w:val="20"/>
          <w:szCs w:val="20"/>
          <w:lang w:eastAsia="sl-SI"/>
        </w:rPr>
        <w:t>.2024</w:t>
      </w:r>
      <w:r w:rsidRPr="00CD297D">
        <w:rPr>
          <w:rFonts w:ascii="Arial" w:eastAsia="Times New Roman" w:hAnsi="Arial" w:cs="Arial"/>
          <w:sz w:val="20"/>
          <w:szCs w:val="20"/>
          <w:lang w:eastAsia="sl-SI"/>
        </w:rPr>
        <w:t xml:space="preserve"> </w:t>
      </w:r>
      <w:r w:rsidRPr="00CD297D">
        <w:rPr>
          <w:rFonts w:ascii="Arial" w:eastAsia="Times New Roman" w:hAnsi="Arial" w:cs="Arial"/>
          <w:b/>
          <w:bCs/>
          <w:sz w:val="20"/>
          <w:szCs w:val="20"/>
          <w:lang w:eastAsia="sl-SI"/>
        </w:rPr>
        <w:t xml:space="preserve">ob 11.00 uri </w:t>
      </w:r>
      <w:r w:rsidRPr="00CD297D">
        <w:rPr>
          <w:rFonts w:ascii="Arial" w:eastAsia="Times New Roman" w:hAnsi="Arial" w:cs="Arial"/>
          <w:sz w:val="20"/>
          <w:szCs w:val="20"/>
          <w:lang w:eastAsia="sl-SI"/>
        </w:rPr>
        <w:t xml:space="preserve">na spletnem naslovu </w:t>
      </w:r>
      <w:hyperlink r:id="rId10" w:history="1">
        <w:r w:rsidRPr="00CD297D">
          <w:rPr>
            <w:rFonts w:ascii="Arial" w:eastAsia="Times New Roman" w:hAnsi="Arial" w:cs="Arial"/>
            <w:color w:val="0000FF"/>
            <w:sz w:val="20"/>
            <w:szCs w:val="20"/>
            <w:u w:val="single"/>
            <w:lang w:eastAsia="sl-SI"/>
          </w:rPr>
          <w:t>https://ejn.gov.si/eJN2</w:t>
        </w:r>
      </w:hyperlink>
      <w:r w:rsidRPr="00CD297D">
        <w:rPr>
          <w:rFonts w:ascii="Arial" w:eastAsia="Times New Roman" w:hAnsi="Arial" w:cs="Arial"/>
          <w:color w:val="000000"/>
          <w:sz w:val="20"/>
          <w:szCs w:val="20"/>
          <w:lang w:eastAsia="sl-SI"/>
        </w:rPr>
        <w:t>.</w:t>
      </w:r>
    </w:p>
    <w:p w14:paraId="73F2F9B3" w14:textId="77777777" w:rsidR="008E1290" w:rsidRDefault="008E1290" w:rsidP="008E1290">
      <w:pPr>
        <w:widowControl w:val="0"/>
        <w:kinsoku w:val="0"/>
        <w:overflowPunct w:val="0"/>
        <w:autoSpaceDE w:val="0"/>
        <w:autoSpaceDN w:val="0"/>
        <w:adjustRightInd w:val="0"/>
        <w:spacing w:before="2" w:after="0" w:line="240" w:lineRule="auto"/>
        <w:ind w:right="3258"/>
        <w:rPr>
          <w:rFonts w:ascii="Arial" w:eastAsia="Times New Roman" w:hAnsi="Arial" w:cs="Arial"/>
          <w:sz w:val="20"/>
          <w:szCs w:val="20"/>
          <w:lang w:eastAsia="sl-SI"/>
        </w:rPr>
      </w:pPr>
    </w:p>
    <w:p w14:paraId="4B622C6E" w14:textId="77777777" w:rsidR="008E1290" w:rsidRDefault="008E1290" w:rsidP="008E1290">
      <w:pPr>
        <w:widowControl w:val="0"/>
        <w:kinsoku w:val="0"/>
        <w:overflowPunct w:val="0"/>
        <w:autoSpaceDE w:val="0"/>
        <w:autoSpaceDN w:val="0"/>
        <w:adjustRightInd w:val="0"/>
        <w:spacing w:before="2" w:after="0" w:line="240" w:lineRule="auto"/>
        <w:ind w:right="3258"/>
        <w:rPr>
          <w:rFonts w:ascii="Arial" w:eastAsia="Times New Roman" w:hAnsi="Arial" w:cs="Arial"/>
          <w:sz w:val="20"/>
          <w:szCs w:val="20"/>
          <w:lang w:eastAsia="sl-SI"/>
        </w:rPr>
      </w:pPr>
    </w:p>
    <w:p w14:paraId="104F6117" w14:textId="77777777" w:rsidR="008E1290" w:rsidRDefault="008E1290" w:rsidP="008E1290">
      <w:pPr>
        <w:widowControl w:val="0"/>
        <w:kinsoku w:val="0"/>
        <w:overflowPunct w:val="0"/>
        <w:autoSpaceDE w:val="0"/>
        <w:autoSpaceDN w:val="0"/>
        <w:adjustRightInd w:val="0"/>
        <w:spacing w:before="2" w:after="0" w:line="240" w:lineRule="auto"/>
        <w:ind w:right="3258"/>
        <w:rPr>
          <w:rFonts w:ascii="Arial" w:eastAsia="Times New Roman" w:hAnsi="Arial" w:cs="Arial"/>
          <w:sz w:val="20"/>
          <w:szCs w:val="20"/>
          <w:lang w:eastAsia="sl-SI"/>
        </w:rPr>
      </w:pPr>
    </w:p>
    <w:p w14:paraId="504C5CC3" w14:textId="77777777" w:rsidR="008E1290" w:rsidRDefault="008E1290" w:rsidP="008E1290">
      <w:pPr>
        <w:widowControl w:val="0"/>
        <w:kinsoku w:val="0"/>
        <w:overflowPunct w:val="0"/>
        <w:autoSpaceDE w:val="0"/>
        <w:autoSpaceDN w:val="0"/>
        <w:adjustRightInd w:val="0"/>
        <w:spacing w:before="2" w:after="0" w:line="240" w:lineRule="auto"/>
        <w:ind w:right="3258"/>
        <w:rPr>
          <w:rFonts w:ascii="Arial" w:eastAsia="Times New Roman" w:hAnsi="Arial" w:cs="Arial"/>
          <w:sz w:val="20"/>
          <w:szCs w:val="20"/>
          <w:lang w:eastAsia="sl-SI"/>
        </w:rPr>
      </w:pPr>
    </w:p>
    <w:p w14:paraId="1C8F8187" w14:textId="77777777" w:rsidR="008E1290" w:rsidRDefault="008E1290" w:rsidP="008E1290">
      <w:pPr>
        <w:widowControl w:val="0"/>
        <w:kinsoku w:val="0"/>
        <w:overflowPunct w:val="0"/>
        <w:autoSpaceDE w:val="0"/>
        <w:autoSpaceDN w:val="0"/>
        <w:adjustRightInd w:val="0"/>
        <w:spacing w:before="2" w:after="0" w:line="240" w:lineRule="auto"/>
        <w:ind w:right="3258"/>
        <w:rPr>
          <w:rFonts w:ascii="Arial" w:eastAsia="Times New Roman" w:hAnsi="Arial" w:cs="Arial"/>
          <w:sz w:val="20"/>
          <w:szCs w:val="20"/>
          <w:lang w:eastAsia="sl-SI"/>
        </w:rPr>
      </w:pPr>
    </w:p>
    <w:p w14:paraId="4868E5F8" w14:textId="77777777" w:rsidR="008E1290" w:rsidRDefault="008E1290" w:rsidP="008E1290">
      <w:pPr>
        <w:widowControl w:val="0"/>
        <w:kinsoku w:val="0"/>
        <w:overflowPunct w:val="0"/>
        <w:autoSpaceDE w:val="0"/>
        <w:autoSpaceDN w:val="0"/>
        <w:adjustRightInd w:val="0"/>
        <w:spacing w:before="2" w:after="0" w:line="240" w:lineRule="auto"/>
        <w:ind w:right="3258"/>
        <w:rPr>
          <w:rFonts w:ascii="Arial" w:eastAsia="Times New Roman" w:hAnsi="Arial" w:cs="Arial"/>
          <w:sz w:val="20"/>
          <w:szCs w:val="20"/>
          <w:lang w:eastAsia="sl-SI"/>
        </w:rPr>
      </w:pPr>
    </w:p>
    <w:p w14:paraId="7B4B3155" w14:textId="77777777" w:rsidR="008E1290" w:rsidRDefault="008E1290" w:rsidP="008E1290">
      <w:pPr>
        <w:widowControl w:val="0"/>
        <w:kinsoku w:val="0"/>
        <w:overflowPunct w:val="0"/>
        <w:autoSpaceDE w:val="0"/>
        <w:autoSpaceDN w:val="0"/>
        <w:adjustRightInd w:val="0"/>
        <w:spacing w:before="2" w:after="0" w:line="240" w:lineRule="auto"/>
        <w:ind w:right="3258"/>
        <w:rPr>
          <w:rFonts w:ascii="Arial" w:eastAsia="Times New Roman" w:hAnsi="Arial" w:cs="Arial"/>
          <w:sz w:val="20"/>
          <w:szCs w:val="20"/>
          <w:lang w:eastAsia="sl-SI"/>
        </w:rPr>
      </w:pPr>
    </w:p>
    <w:p w14:paraId="0EB08CB5" w14:textId="77777777" w:rsidR="008E1290" w:rsidRDefault="008E1290" w:rsidP="008E1290">
      <w:pPr>
        <w:widowControl w:val="0"/>
        <w:kinsoku w:val="0"/>
        <w:overflowPunct w:val="0"/>
        <w:autoSpaceDE w:val="0"/>
        <w:autoSpaceDN w:val="0"/>
        <w:adjustRightInd w:val="0"/>
        <w:spacing w:before="2" w:after="0" w:line="240" w:lineRule="auto"/>
        <w:ind w:right="3258"/>
        <w:rPr>
          <w:rFonts w:ascii="Arial" w:eastAsia="Times New Roman" w:hAnsi="Arial" w:cs="Arial"/>
          <w:sz w:val="20"/>
          <w:szCs w:val="20"/>
          <w:lang w:eastAsia="sl-SI"/>
        </w:rPr>
      </w:pPr>
    </w:p>
    <w:p w14:paraId="2612B4ED" w14:textId="77777777" w:rsidR="008E1290" w:rsidRDefault="008E1290" w:rsidP="008E1290">
      <w:pPr>
        <w:widowControl w:val="0"/>
        <w:kinsoku w:val="0"/>
        <w:overflowPunct w:val="0"/>
        <w:autoSpaceDE w:val="0"/>
        <w:autoSpaceDN w:val="0"/>
        <w:adjustRightInd w:val="0"/>
        <w:spacing w:before="2" w:after="0" w:line="240" w:lineRule="auto"/>
        <w:ind w:right="3258"/>
        <w:rPr>
          <w:rFonts w:ascii="Arial" w:eastAsia="Times New Roman" w:hAnsi="Arial" w:cs="Arial"/>
          <w:sz w:val="20"/>
          <w:szCs w:val="20"/>
          <w:lang w:eastAsia="sl-SI"/>
        </w:rPr>
      </w:pPr>
    </w:p>
    <w:p w14:paraId="36B3B247" w14:textId="77777777" w:rsidR="008E1290" w:rsidRDefault="008E1290" w:rsidP="008E1290">
      <w:pPr>
        <w:widowControl w:val="0"/>
        <w:kinsoku w:val="0"/>
        <w:overflowPunct w:val="0"/>
        <w:autoSpaceDE w:val="0"/>
        <w:autoSpaceDN w:val="0"/>
        <w:adjustRightInd w:val="0"/>
        <w:spacing w:before="2" w:after="0" w:line="240" w:lineRule="auto"/>
        <w:ind w:right="3258"/>
        <w:rPr>
          <w:rFonts w:ascii="Arial" w:eastAsia="Times New Roman" w:hAnsi="Arial" w:cs="Arial"/>
          <w:sz w:val="20"/>
          <w:szCs w:val="20"/>
          <w:lang w:eastAsia="sl-SI"/>
        </w:rPr>
      </w:pPr>
    </w:p>
    <w:p w14:paraId="26CB20E4" w14:textId="77777777" w:rsidR="008E1290" w:rsidRDefault="008E1290" w:rsidP="008E1290">
      <w:pPr>
        <w:widowControl w:val="0"/>
        <w:kinsoku w:val="0"/>
        <w:overflowPunct w:val="0"/>
        <w:autoSpaceDE w:val="0"/>
        <w:autoSpaceDN w:val="0"/>
        <w:adjustRightInd w:val="0"/>
        <w:spacing w:before="2" w:after="0" w:line="240" w:lineRule="auto"/>
        <w:ind w:right="3258"/>
        <w:rPr>
          <w:rFonts w:ascii="Arial" w:eastAsia="Times New Roman" w:hAnsi="Arial" w:cs="Arial"/>
          <w:sz w:val="20"/>
          <w:szCs w:val="20"/>
          <w:lang w:eastAsia="sl-SI"/>
        </w:rPr>
      </w:pPr>
    </w:p>
    <w:p w14:paraId="59B98F29" w14:textId="77777777" w:rsidR="008E1290" w:rsidRPr="009C1D6C" w:rsidRDefault="008E1290" w:rsidP="008E1290">
      <w:pPr>
        <w:widowControl w:val="0"/>
        <w:kinsoku w:val="0"/>
        <w:overflowPunct w:val="0"/>
        <w:autoSpaceDE w:val="0"/>
        <w:autoSpaceDN w:val="0"/>
        <w:adjustRightInd w:val="0"/>
        <w:spacing w:before="2" w:after="0" w:line="240" w:lineRule="auto"/>
        <w:ind w:right="2"/>
        <w:rPr>
          <w:rFonts w:ascii="Tahoma" w:eastAsia="Times New Roman" w:hAnsi="Tahoma" w:cs="Tahoma"/>
          <w:color w:val="161616"/>
          <w:w w:val="105"/>
          <w:sz w:val="20"/>
          <w:szCs w:val="20"/>
          <w:lang w:eastAsia="sl-SI"/>
        </w:rPr>
        <w:sectPr w:rsidR="008E1290" w:rsidRPr="009C1D6C" w:rsidSect="00983FC9">
          <w:footerReference w:type="default" r:id="rId11"/>
          <w:pgSz w:w="11910" w:h="16840"/>
          <w:pgMar w:top="1418" w:right="1418" w:bottom="1418" w:left="1418" w:header="0" w:footer="534" w:gutter="0"/>
          <w:cols w:space="708" w:equalWidth="0">
            <w:col w:w="8992"/>
          </w:cols>
          <w:noEndnote/>
        </w:sectPr>
      </w:pPr>
      <w:r>
        <w:rPr>
          <w:rFonts w:ascii="Arial" w:eastAsia="Times New Roman" w:hAnsi="Arial" w:cs="Arial"/>
          <w:sz w:val="20"/>
          <w:szCs w:val="20"/>
          <w:lang w:eastAsia="sl-SI"/>
        </w:rPr>
        <w:t xml:space="preserve">                                                                                     Direktorica: </w:t>
      </w:r>
      <w:proofErr w:type="spellStart"/>
      <w:r w:rsidR="00850607">
        <w:rPr>
          <w:rFonts w:ascii="Arial" w:eastAsia="Times New Roman" w:hAnsi="Arial" w:cs="Arial"/>
          <w:sz w:val="20"/>
          <w:szCs w:val="20"/>
          <w:lang w:eastAsia="sl-SI"/>
        </w:rPr>
        <w:t>Vladimira</w:t>
      </w:r>
      <w:proofErr w:type="spellEnd"/>
      <w:r w:rsidR="00850607">
        <w:rPr>
          <w:rFonts w:ascii="Arial" w:eastAsia="Times New Roman" w:hAnsi="Arial" w:cs="Arial"/>
          <w:sz w:val="20"/>
          <w:szCs w:val="20"/>
          <w:lang w:eastAsia="sl-SI"/>
        </w:rPr>
        <w:t xml:space="preserve"> Tomšič,univ.dipl.org.</w:t>
      </w:r>
    </w:p>
    <w:p w14:paraId="3EB60AE9" w14:textId="77777777" w:rsidR="009C1D6C" w:rsidRPr="009C1D6C" w:rsidRDefault="009C1D6C" w:rsidP="00223C45">
      <w:pPr>
        <w:widowControl w:val="0"/>
        <w:numPr>
          <w:ilvl w:val="0"/>
          <w:numId w:val="11"/>
        </w:numPr>
        <w:tabs>
          <w:tab w:val="left" w:pos="583"/>
        </w:tabs>
        <w:kinsoku w:val="0"/>
        <w:overflowPunct w:val="0"/>
        <w:autoSpaceDE w:val="0"/>
        <w:autoSpaceDN w:val="0"/>
        <w:adjustRightInd w:val="0"/>
        <w:spacing w:before="123" w:after="0" w:line="240" w:lineRule="auto"/>
        <w:ind w:left="582" w:hanging="307"/>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lastRenderedPageBreak/>
        <w:t>NAVODILA ZA IZDELAVO</w:t>
      </w:r>
      <w:r w:rsidRPr="009C1D6C">
        <w:rPr>
          <w:rFonts w:ascii="Tahoma" w:eastAsia="Times New Roman" w:hAnsi="Tahoma" w:cs="Tahoma"/>
          <w:color w:val="181818"/>
          <w:spacing w:val="-26"/>
          <w:sz w:val="20"/>
          <w:szCs w:val="20"/>
          <w:lang w:eastAsia="sl-SI"/>
        </w:rPr>
        <w:t xml:space="preserve"> </w:t>
      </w:r>
      <w:r w:rsidRPr="009C1D6C">
        <w:rPr>
          <w:rFonts w:ascii="Tahoma" w:eastAsia="Times New Roman" w:hAnsi="Tahoma" w:cs="Tahoma"/>
          <w:color w:val="181818"/>
          <w:sz w:val="20"/>
          <w:szCs w:val="20"/>
          <w:lang w:eastAsia="sl-SI"/>
        </w:rPr>
        <w:t>PONUDBE</w:t>
      </w:r>
    </w:p>
    <w:p w14:paraId="68CD5F83" w14:textId="77777777" w:rsidR="005D6AA1" w:rsidRDefault="005D6AA1" w:rsidP="005D6AA1">
      <w:pPr>
        <w:widowControl w:val="0"/>
        <w:kinsoku w:val="0"/>
        <w:overflowPunct w:val="0"/>
        <w:autoSpaceDE w:val="0"/>
        <w:autoSpaceDN w:val="0"/>
        <w:adjustRightInd w:val="0"/>
        <w:spacing w:before="1" w:after="0" w:line="240" w:lineRule="auto"/>
        <w:ind w:right="97"/>
        <w:jc w:val="both"/>
        <w:rPr>
          <w:rFonts w:ascii="Tahoma" w:eastAsia="Times New Roman" w:hAnsi="Tahoma" w:cs="Tahoma"/>
          <w:sz w:val="20"/>
          <w:szCs w:val="20"/>
          <w:lang w:eastAsia="sl-SI"/>
        </w:rPr>
      </w:pPr>
    </w:p>
    <w:p w14:paraId="29D620BF" w14:textId="77777777" w:rsidR="005D6AA1" w:rsidRPr="009C1D6C" w:rsidRDefault="005D6AA1" w:rsidP="00223C45">
      <w:pPr>
        <w:widowControl w:val="0"/>
        <w:numPr>
          <w:ilvl w:val="1"/>
          <w:numId w:val="10"/>
        </w:numPr>
        <w:tabs>
          <w:tab w:val="left" w:pos="676"/>
        </w:tabs>
        <w:kinsoku w:val="0"/>
        <w:overflowPunct w:val="0"/>
        <w:autoSpaceDE w:val="0"/>
        <w:autoSpaceDN w:val="0"/>
        <w:adjustRightInd w:val="0"/>
        <w:spacing w:after="0" w:line="240" w:lineRule="auto"/>
        <w:ind w:hanging="400"/>
        <w:jc w:val="both"/>
        <w:rPr>
          <w:rFonts w:ascii="Tahoma" w:eastAsia="Times New Roman" w:hAnsi="Tahoma" w:cs="Tahoma"/>
          <w:b/>
          <w:bCs/>
          <w:color w:val="181818"/>
          <w:w w:val="105"/>
          <w:sz w:val="20"/>
          <w:szCs w:val="20"/>
          <w:lang w:eastAsia="sl-SI"/>
        </w:rPr>
      </w:pPr>
      <w:r>
        <w:rPr>
          <w:rFonts w:ascii="Tahoma" w:eastAsia="Times New Roman" w:hAnsi="Tahoma" w:cs="Tahoma"/>
          <w:b/>
          <w:bCs/>
          <w:color w:val="181818"/>
          <w:w w:val="105"/>
          <w:sz w:val="20"/>
          <w:szCs w:val="20"/>
          <w:lang w:eastAsia="sl-SI"/>
        </w:rPr>
        <w:t>Naročnik</w:t>
      </w:r>
    </w:p>
    <w:p w14:paraId="16B31868" w14:textId="77777777" w:rsidR="005D6AA1" w:rsidRDefault="005D6AA1" w:rsidP="005D6AA1">
      <w:pPr>
        <w:widowControl w:val="0"/>
        <w:kinsoku w:val="0"/>
        <w:overflowPunct w:val="0"/>
        <w:autoSpaceDE w:val="0"/>
        <w:autoSpaceDN w:val="0"/>
        <w:adjustRightInd w:val="0"/>
        <w:spacing w:before="1" w:after="0" w:line="240" w:lineRule="auto"/>
        <w:ind w:right="97"/>
        <w:jc w:val="both"/>
        <w:rPr>
          <w:rFonts w:ascii="Tahoma" w:eastAsia="Times New Roman" w:hAnsi="Tahoma" w:cs="Tahoma"/>
          <w:sz w:val="20"/>
          <w:szCs w:val="20"/>
          <w:lang w:eastAsia="sl-SI"/>
        </w:rPr>
      </w:pPr>
    </w:p>
    <w:p w14:paraId="6FBBF92A" w14:textId="77777777" w:rsidR="00850607" w:rsidRDefault="00850607" w:rsidP="00850607">
      <w:pPr>
        <w:widowControl w:val="0"/>
        <w:suppressAutoHyphens/>
        <w:kinsoku w:val="0"/>
        <w:overflowPunct w:val="0"/>
        <w:autoSpaceDE w:val="0"/>
        <w:autoSpaceDN w:val="0"/>
        <w:adjustRightInd w:val="0"/>
        <w:spacing w:after="0" w:line="240" w:lineRule="auto"/>
        <w:ind w:right="96"/>
        <w:jc w:val="both"/>
        <w:rPr>
          <w:rFonts w:ascii="Tahoma" w:eastAsia="Times New Roman" w:hAnsi="Tahoma" w:cs="Tahoma"/>
          <w:sz w:val="20"/>
          <w:szCs w:val="20"/>
          <w:lang w:eastAsia="sl-SI"/>
        </w:rPr>
      </w:pPr>
      <w:r>
        <w:rPr>
          <w:rFonts w:ascii="Tahoma" w:eastAsia="Times New Roman" w:hAnsi="Tahoma" w:cs="Tahoma"/>
          <w:sz w:val="20"/>
          <w:szCs w:val="20"/>
          <w:lang w:eastAsia="sl-SI"/>
        </w:rPr>
        <w:t xml:space="preserve">     </w:t>
      </w:r>
      <w:r w:rsidR="005D6AA1">
        <w:rPr>
          <w:rFonts w:ascii="Tahoma" w:eastAsia="Times New Roman" w:hAnsi="Tahoma" w:cs="Tahoma"/>
          <w:sz w:val="20"/>
          <w:szCs w:val="20"/>
          <w:lang w:eastAsia="sl-SI"/>
        </w:rPr>
        <w:t>Zdravstveni dom Sevnica</w:t>
      </w:r>
    </w:p>
    <w:p w14:paraId="1952A09E" w14:textId="77777777" w:rsidR="00850607" w:rsidRDefault="00850607" w:rsidP="00850607">
      <w:pPr>
        <w:widowControl w:val="0"/>
        <w:suppressAutoHyphens/>
        <w:kinsoku w:val="0"/>
        <w:overflowPunct w:val="0"/>
        <w:autoSpaceDE w:val="0"/>
        <w:autoSpaceDN w:val="0"/>
        <w:adjustRightInd w:val="0"/>
        <w:spacing w:after="0" w:line="240" w:lineRule="auto"/>
        <w:ind w:right="96"/>
        <w:jc w:val="both"/>
        <w:rPr>
          <w:rFonts w:ascii="Tahoma" w:eastAsia="Times New Roman" w:hAnsi="Tahoma" w:cs="Tahoma"/>
          <w:sz w:val="20"/>
          <w:szCs w:val="20"/>
          <w:lang w:eastAsia="sl-SI"/>
        </w:rPr>
      </w:pPr>
      <w:r>
        <w:rPr>
          <w:rFonts w:ascii="Tahoma" w:eastAsia="Times New Roman" w:hAnsi="Tahoma" w:cs="Tahoma"/>
          <w:sz w:val="20"/>
          <w:szCs w:val="20"/>
          <w:lang w:eastAsia="sl-SI"/>
        </w:rPr>
        <w:t xml:space="preserve">     </w:t>
      </w:r>
      <w:r w:rsidR="005D6AA1">
        <w:rPr>
          <w:rFonts w:ascii="Tahoma" w:eastAsia="Times New Roman" w:hAnsi="Tahoma" w:cs="Tahoma"/>
          <w:sz w:val="20"/>
          <w:szCs w:val="20"/>
          <w:lang w:eastAsia="sl-SI"/>
        </w:rPr>
        <w:t>Trg svobode 14</w:t>
      </w:r>
    </w:p>
    <w:p w14:paraId="11E897A8" w14:textId="77777777" w:rsidR="005D6AA1" w:rsidRPr="005D6AA1" w:rsidRDefault="00850607" w:rsidP="00850607">
      <w:pPr>
        <w:widowControl w:val="0"/>
        <w:suppressAutoHyphens/>
        <w:kinsoku w:val="0"/>
        <w:overflowPunct w:val="0"/>
        <w:autoSpaceDE w:val="0"/>
        <w:autoSpaceDN w:val="0"/>
        <w:adjustRightInd w:val="0"/>
        <w:spacing w:after="0" w:line="240" w:lineRule="auto"/>
        <w:ind w:right="96"/>
        <w:jc w:val="both"/>
        <w:rPr>
          <w:rFonts w:ascii="Tahoma" w:eastAsia="Times New Roman" w:hAnsi="Tahoma" w:cs="Tahoma"/>
          <w:sz w:val="20"/>
          <w:szCs w:val="20"/>
          <w:lang w:eastAsia="sl-SI"/>
        </w:rPr>
      </w:pPr>
      <w:r>
        <w:rPr>
          <w:rFonts w:ascii="Tahoma" w:eastAsia="Times New Roman" w:hAnsi="Tahoma" w:cs="Tahoma"/>
          <w:sz w:val="20"/>
          <w:szCs w:val="20"/>
          <w:lang w:eastAsia="sl-SI"/>
        </w:rPr>
        <w:t xml:space="preserve">     </w:t>
      </w:r>
      <w:r w:rsidR="005D6AA1">
        <w:rPr>
          <w:rFonts w:ascii="Tahoma" w:eastAsia="Times New Roman" w:hAnsi="Tahoma" w:cs="Tahoma"/>
          <w:sz w:val="20"/>
          <w:szCs w:val="20"/>
          <w:lang w:eastAsia="sl-SI"/>
        </w:rPr>
        <w:t>8290 Sevnica</w:t>
      </w:r>
    </w:p>
    <w:p w14:paraId="230EBBBC" w14:textId="77777777" w:rsidR="005D6AA1" w:rsidRDefault="00850607" w:rsidP="00850607">
      <w:pPr>
        <w:widowControl w:val="0"/>
        <w:suppressAutoHyphens/>
        <w:kinsoku w:val="0"/>
        <w:overflowPunct w:val="0"/>
        <w:autoSpaceDE w:val="0"/>
        <w:autoSpaceDN w:val="0"/>
        <w:adjustRightInd w:val="0"/>
        <w:spacing w:before="1" w:after="160" w:line="240" w:lineRule="auto"/>
        <w:ind w:right="97"/>
        <w:jc w:val="both"/>
        <w:rPr>
          <w:rFonts w:ascii="Tahoma" w:eastAsia="Times New Roman" w:hAnsi="Tahoma" w:cs="Tahoma"/>
          <w:sz w:val="20"/>
          <w:szCs w:val="20"/>
          <w:lang w:eastAsia="sl-SI"/>
        </w:rPr>
      </w:pPr>
      <w:r>
        <w:rPr>
          <w:rFonts w:ascii="Tahoma" w:eastAsia="Times New Roman" w:hAnsi="Tahoma" w:cs="Tahoma"/>
          <w:sz w:val="20"/>
          <w:szCs w:val="20"/>
          <w:lang w:eastAsia="sl-SI"/>
        </w:rPr>
        <w:t xml:space="preserve">     </w:t>
      </w:r>
    </w:p>
    <w:p w14:paraId="0744DB84" w14:textId="77777777" w:rsidR="00850607" w:rsidRDefault="00850607" w:rsidP="00850607">
      <w:pPr>
        <w:widowControl w:val="0"/>
        <w:suppressAutoHyphens/>
        <w:kinsoku w:val="0"/>
        <w:overflowPunct w:val="0"/>
        <w:autoSpaceDE w:val="0"/>
        <w:autoSpaceDN w:val="0"/>
        <w:adjustRightInd w:val="0"/>
        <w:spacing w:before="1" w:after="160" w:line="240" w:lineRule="auto"/>
        <w:ind w:right="97"/>
        <w:jc w:val="both"/>
        <w:rPr>
          <w:rFonts w:ascii="Tahoma" w:eastAsia="Times New Roman" w:hAnsi="Tahoma" w:cs="Tahoma"/>
          <w:sz w:val="20"/>
          <w:szCs w:val="20"/>
          <w:lang w:eastAsia="sl-SI"/>
        </w:rPr>
      </w:pPr>
      <w:r>
        <w:rPr>
          <w:rFonts w:ascii="Tahoma" w:eastAsia="Times New Roman" w:hAnsi="Tahoma" w:cs="Tahoma"/>
          <w:sz w:val="20"/>
          <w:szCs w:val="20"/>
          <w:lang w:eastAsia="sl-SI"/>
        </w:rPr>
        <w:t xml:space="preserve">     E-mail: </w:t>
      </w:r>
      <w:hyperlink r:id="rId12" w:history="1">
        <w:r w:rsidRPr="0063090C">
          <w:rPr>
            <w:rStyle w:val="Hiperpovezava"/>
            <w:rFonts w:ascii="Tahoma" w:eastAsia="Times New Roman" w:hAnsi="Tahoma" w:cs="Tahoma"/>
            <w:sz w:val="20"/>
            <w:szCs w:val="20"/>
            <w:lang w:eastAsia="sl-SI"/>
          </w:rPr>
          <w:t>tajnistvo@zd-sevnica.si</w:t>
        </w:r>
      </w:hyperlink>
      <w:r>
        <w:rPr>
          <w:rFonts w:ascii="Tahoma" w:eastAsia="Times New Roman" w:hAnsi="Tahoma" w:cs="Tahoma"/>
          <w:sz w:val="20"/>
          <w:szCs w:val="20"/>
          <w:lang w:eastAsia="sl-SI"/>
        </w:rPr>
        <w:t xml:space="preserve"> </w:t>
      </w:r>
    </w:p>
    <w:p w14:paraId="77A5FD9D" w14:textId="77777777" w:rsidR="005D6AA1" w:rsidRDefault="005D6AA1" w:rsidP="009C1D6C">
      <w:pPr>
        <w:widowControl w:val="0"/>
        <w:kinsoku w:val="0"/>
        <w:overflowPunct w:val="0"/>
        <w:autoSpaceDE w:val="0"/>
        <w:autoSpaceDN w:val="0"/>
        <w:adjustRightInd w:val="0"/>
        <w:spacing w:before="7" w:after="0" w:line="240" w:lineRule="auto"/>
        <w:rPr>
          <w:rFonts w:ascii="Tahoma" w:eastAsia="Times New Roman" w:hAnsi="Tahoma" w:cs="Tahoma"/>
          <w:sz w:val="20"/>
          <w:szCs w:val="20"/>
          <w:lang w:eastAsia="sl-SI"/>
        </w:rPr>
      </w:pPr>
    </w:p>
    <w:p w14:paraId="35FF65C0" w14:textId="77777777" w:rsidR="005D6AA1" w:rsidRDefault="005D6AA1" w:rsidP="00223C45">
      <w:pPr>
        <w:widowControl w:val="0"/>
        <w:numPr>
          <w:ilvl w:val="1"/>
          <w:numId w:val="10"/>
        </w:numPr>
        <w:tabs>
          <w:tab w:val="left" w:pos="676"/>
        </w:tabs>
        <w:kinsoku w:val="0"/>
        <w:overflowPunct w:val="0"/>
        <w:autoSpaceDE w:val="0"/>
        <w:autoSpaceDN w:val="0"/>
        <w:adjustRightInd w:val="0"/>
        <w:spacing w:after="0" w:line="240" w:lineRule="auto"/>
        <w:ind w:hanging="400"/>
        <w:jc w:val="both"/>
        <w:rPr>
          <w:rFonts w:ascii="Tahoma" w:eastAsia="Times New Roman" w:hAnsi="Tahoma" w:cs="Tahoma"/>
          <w:b/>
          <w:bCs/>
          <w:color w:val="181818"/>
          <w:w w:val="105"/>
          <w:sz w:val="20"/>
          <w:szCs w:val="20"/>
          <w:lang w:eastAsia="sl-SI"/>
        </w:rPr>
      </w:pPr>
      <w:r w:rsidRPr="009C1D6C">
        <w:rPr>
          <w:rFonts w:ascii="Tahoma" w:eastAsia="Times New Roman" w:hAnsi="Tahoma" w:cs="Tahoma"/>
          <w:b/>
          <w:bCs/>
          <w:color w:val="181818"/>
          <w:w w:val="105"/>
          <w:sz w:val="20"/>
          <w:szCs w:val="20"/>
          <w:lang w:eastAsia="sl-SI"/>
        </w:rPr>
        <w:t>Predmet</w:t>
      </w:r>
      <w:r w:rsidRPr="009C1D6C">
        <w:rPr>
          <w:rFonts w:ascii="Tahoma" w:eastAsia="Times New Roman" w:hAnsi="Tahoma" w:cs="Tahoma"/>
          <w:b/>
          <w:bCs/>
          <w:color w:val="181818"/>
          <w:spacing w:val="9"/>
          <w:w w:val="105"/>
          <w:sz w:val="20"/>
          <w:szCs w:val="20"/>
          <w:lang w:eastAsia="sl-SI"/>
        </w:rPr>
        <w:t xml:space="preserve"> </w:t>
      </w:r>
      <w:r w:rsidRPr="009C1D6C">
        <w:rPr>
          <w:rFonts w:ascii="Tahoma" w:eastAsia="Times New Roman" w:hAnsi="Tahoma" w:cs="Tahoma"/>
          <w:b/>
          <w:bCs/>
          <w:color w:val="181818"/>
          <w:w w:val="105"/>
          <w:sz w:val="20"/>
          <w:szCs w:val="20"/>
          <w:lang w:eastAsia="sl-SI"/>
        </w:rPr>
        <w:t>naročila</w:t>
      </w:r>
    </w:p>
    <w:p w14:paraId="21EF3804" w14:textId="77777777" w:rsidR="005D6AA1" w:rsidRPr="009C1D6C" w:rsidRDefault="005D6AA1" w:rsidP="005D6AA1">
      <w:pPr>
        <w:widowControl w:val="0"/>
        <w:tabs>
          <w:tab w:val="left" w:pos="676"/>
        </w:tabs>
        <w:kinsoku w:val="0"/>
        <w:overflowPunct w:val="0"/>
        <w:autoSpaceDE w:val="0"/>
        <w:autoSpaceDN w:val="0"/>
        <w:adjustRightInd w:val="0"/>
        <w:spacing w:after="0" w:line="240" w:lineRule="auto"/>
        <w:ind w:left="675"/>
        <w:jc w:val="both"/>
        <w:rPr>
          <w:rFonts w:ascii="Tahoma" w:eastAsia="Times New Roman" w:hAnsi="Tahoma" w:cs="Tahoma"/>
          <w:b/>
          <w:bCs/>
          <w:color w:val="181818"/>
          <w:w w:val="105"/>
          <w:sz w:val="20"/>
          <w:szCs w:val="20"/>
          <w:lang w:eastAsia="sl-SI"/>
        </w:rPr>
      </w:pPr>
    </w:p>
    <w:p w14:paraId="7144ACF2" w14:textId="77777777" w:rsidR="005D6AA1" w:rsidRPr="00850607" w:rsidRDefault="005D6AA1" w:rsidP="00850607">
      <w:pPr>
        <w:widowControl w:val="0"/>
        <w:kinsoku w:val="0"/>
        <w:overflowPunct w:val="0"/>
        <w:autoSpaceDE w:val="0"/>
        <w:autoSpaceDN w:val="0"/>
        <w:adjustRightInd w:val="0"/>
        <w:spacing w:after="0" w:line="240" w:lineRule="auto"/>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Predmet javnega naročila je dobava ZDRAVI</w:t>
      </w:r>
      <w:r w:rsidR="00850607">
        <w:rPr>
          <w:rFonts w:ascii="Tahoma" w:eastAsia="Times New Roman" w:hAnsi="Tahoma" w:cs="Tahoma"/>
          <w:color w:val="181818"/>
          <w:sz w:val="20"/>
          <w:szCs w:val="20"/>
          <w:lang w:eastAsia="sl-SI"/>
        </w:rPr>
        <w:t>L</w:t>
      </w:r>
      <w:r>
        <w:rPr>
          <w:rFonts w:ascii="Tahoma" w:eastAsia="Times New Roman" w:hAnsi="Tahoma" w:cs="Tahoma"/>
          <w:color w:val="181818"/>
          <w:sz w:val="20"/>
          <w:szCs w:val="20"/>
          <w:lang w:eastAsia="sl-SI"/>
        </w:rPr>
        <w:t xml:space="preserve"> </w:t>
      </w:r>
      <w:r w:rsidR="00850607">
        <w:rPr>
          <w:rFonts w:ascii="Tahoma" w:eastAsia="Times New Roman" w:hAnsi="Tahoma" w:cs="Tahoma"/>
          <w:color w:val="181818"/>
          <w:sz w:val="20"/>
          <w:szCs w:val="20"/>
          <w:lang w:eastAsia="sl-SI"/>
        </w:rPr>
        <w:t xml:space="preserve">za naročnika: </w:t>
      </w:r>
      <w:r>
        <w:rPr>
          <w:rFonts w:ascii="Tahoma" w:eastAsia="Times New Roman" w:hAnsi="Tahoma" w:cs="Tahoma"/>
          <w:sz w:val="20"/>
          <w:szCs w:val="20"/>
          <w:lang w:eastAsia="sl-SI"/>
        </w:rPr>
        <w:t>Zdravstveni dom Sevnica, Trg svobode 14, 8290 Sevnica</w:t>
      </w:r>
      <w:r w:rsidR="00850607">
        <w:rPr>
          <w:rFonts w:ascii="Tahoma" w:eastAsia="Times New Roman" w:hAnsi="Tahoma" w:cs="Tahoma"/>
          <w:sz w:val="20"/>
          <w:szCs w:val="20"/>
          <w:lang w:eastAsia="sl-SI"/>
        </w:rPr>
        <w:t>.</w:t>
      </w:r>
    </w:p>
    <w:p w14:paraId="72ABA24B" w14:textId="77777777" w:rsidR="005D6AA1" w:rsidRPr="00EE574E" w:rsidRDefault="005D6AA1" w:rsidP="00EE574E">
      <w:pPr>
        <w:widowControl w:val="0"/>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Predmet naročila mora ustrezati zahtevam naročnika po opisu in tehničnih specifikacijah</w:t>
      </w:r>
      <w:r w:rsidRPr="009C1D6C">
        <w:rPr>
          <w:rFonts w:ascii="Tahoma" w:eastAsia="Times New Roman" w:hAnsi="Tahoma" w:cs="Tahoma"/>
          <w:color w:val="181818"/>
          <w:spacing w:val="-34"/>
          <w:sz w:val="20"/>
          <w:szCs w:val="20"/>
          <w:lang w:eastAsia="sl-SI"/>
        </w:rPr>
        <w:t xml:space="preserve"> </w:t>
      </w:r>
      <w:r w:rsidRPr="009C1D6C">
        <w:rPr>
          <w:rFonts w:ascii="Tahoma" w:eastAsia="Times New Roman" w:hAnsi="Tahoma" w:cs="Tahoma"/>
          <w:color w:val="181818"/>
          <w:sz w:val="20"/>
          <w:szCs w:val="20"/>
          <w:lang w:eastAsia="sl-SI"/>
        </w:rPr>
        <w:t>ter</w:t>
      </w:r>
      <w:r w:rsidRPr="009C1D6C">
        <w:rPr>
          <w:rFonts w:ascii="Tahoma" w:eastAsia="Times New Roman" w:hAnsi="Tahoma" w:cs="Tahoma"/>
          <w:color w:val="181818"/>
          <w:spacing w:val="-20"/>
          <w:sz w:val="20"/>
          <w:szCs w:val="20"/>
          <w:lang w:eastAsia="sl-SI"/>
        </w:rPr>
        <w:t xml:space="preserve"> </w:t>
      </w:r>
      <w:r w:rsidRPr="009C1D6C">
        <w:rPr>
          <w:rFonts w:ascii="Tahoma" w:eastAsia="Times New Roman" w:hAnsi="Tahoma" w:cs="Tahoma"/>
          <w:color w:val="181818"/>
          <w:sz w:val="20"/>
          <w:szCs w:val="20"/>
          <w:lang w:eastAsia="sl-SI"/>
        </w:rPr>
        <w:t>ustrezati</w:t>
      </w:r>
      <w:r w:rsidRPr="009C1D6C">
        <w:rPr>
          <w:rFonts w:ascii="Tahoma" w:eastAsia="Times New Roman" w:hAnsi="Tahoma" w:cs="Tahoma"/>
          <w:color w:val="181818"/>
          <w:spacing w:val="-6"/>
          <w:sz w:val="20"/>
          <w:szCs w:val="20"/>
          <w:lang w:eastAsia="sl-SI"/>
        </w:rPr>
        <w:t xml:space="preserve"> </w:t>
      </w:r>
      <w:r w:rsidRPr="009C1D6C">
        <w:rPr>
          <w:rFonts w:ascii="Tahoma" w:eastAsia="Times New Roman" w:hAnsi="Tahoma" w:cs="Tahoma"/>
          <w:color w:val="181818"/>
          <w:sz w:val="20"/>
          <w:szCs w:val="20"/>
          <w:lang w:eastAsia="sl-SI"/>
        </w:rPr>
        <w:t>veljavnim</w:t>
      </w:r>
      <w:r w:rsidRPr="009C1D6C">
        <w:rPr>
          <w:rFonts w:ascii="Tahoma" w:eastAsia="Times New Roman" w:hAnsi="Tahoma" w:cs="Tahoma"/>
          <w:color w:val="181818"/>
          <w:spacing w:val="-7"/>
          <w:sz w:val="20"/>
          <w:szCs w:val="20"/>
          <w:lang w:eastAsia="sl-SI"/>
        </w:rPr>
        <w:t xml:space="preserve"> </w:t>
      </w:r>
      <w:r w:rsidRPr="009C1D6C">
        <w:rPr>
          <w:rFonts w:ascii="Tahoma" w:eastAsia="Times New Roman" w:hAnsi="Tahoma" w:cs="Tahoma"/>
          <w:color w:val="181818"/>
          <w:sz w:val="20"/>
          <w:szCs w:val="20"/>
          <w:lang w:eastAsia="sl-SI"/>
        </w:rPr>
        <w:t>normativom</w:t>
      </w:r>
      <w:r w:rsidRPr="009C1D6C">
        <w:rPr>
          <w:rFonts w:ascii="Tahoma" w:eastAsia="Times New Roman" w:hAnsi="Tahoma" w:cs="Tahoma"/>
          <w:color w:val="181818"/>
          <w:spacing w:val="-8"/>
          <w:sz w:val="20"/>
          <w:szCs w:val="20"/>
          <w:lang w:eastAsia="sl-SI"/>
        </w:rPr>
        <w:t xml:space="preserve"> </w:t>
      </w:r>
      <w:r w:rsidRPr="009C1D6C">
        <w:rPr>
          <w:rFonts w:ascii="Tahoma" w:eastAsia="Times New Roman" w:hAnsi="Tahoma" w:cs="Tahoma"/>
          <w:color w:val="181818"/>
          <w:sz w:val="20"/>
          <w:szCs w:val="20"/>
          <w:lang w:eastAsia="sl-SI"/>
        </w:rPr>
        <w:t>in</w:t>
      </w:r>
      <w:r w:rsidRPr="009C1D6C">
        <w:rPr>
          <w:rFonts w:ascii="Tahoma" w:eastAsia="Times New Roman" w:hAnsi="Tahoma" w:cs="Tahoma"/>
          <w:color w:val="181818"/>
          <w:spacing w:val="-22"/>
          <w:sz w:val="20"/>
          <w:szCs w:val="20"/>
          <w:lang w:eastAsia="sl-SI"/>
        </w:rPr>
        <w:t xml:space="preserve"> </w:t>
      </w:r>
      <w:r w:rsidRPr="009C1D6C">
        <w:rPr>
          <w:rFonts w:ascii="Tahoma" w:eastAsia="Times New Roman" w:hAnsi="Tahoma" w:cs="Tahoma"/>
          <w:color w:val="181818"/>
          <w:sz w:val="20"/>
          <w:szCs w:val="20"/>
          <w:lang w:eastAsia="sl-SI"/>
        </w:rPr>
        <w:t>standardom</w:t>
      </w:r>
      <w:r w:rsidRPr="009C1D6C">
        <w:rPr>
          <w:rFonts w:ascii="Tahoma" w:eastAsia="Times New Roman" w:hAnsi="Tahoma" w:cs="Tahoma"/>
          <w:color w:val="181818"/>
          <w:spacing w:val="-10"/>
          <w:sz w:val="20"/>
          <w:szCs w:val="20"/>
          <w:lang w:eastAsia="sl-SI"/>
        </w:rPr>
        <w:t xml:space="preserve"> </w:t>
      </w:r>
      <w:r w:rsidRPr="009C1D6C">
        <w:rPr>
          <w:rFonts w:ascii="Tahoma" w:eastAsia="Times New Roman" w:hAnsi="Tahoma" w:cs="Tahoma"/>
          <w:color w:val="181818"/>
          <w:sz w:val="20"/>
          <w:szCs w:val="20"/>
          <w:lang w:eastAsia="sl-SI"/>
        </w:rPr>
        <w:t>kakovosti.</w:t>
      </w:r>
      <w:r w:rsidRPr="009C1D6C">
        <w:rPr>
          <w:rFonts w:ascii="Tahoma" w:eastAsia="Times New Roman" w:hAnsi="Tahoma" w:cs="Tahoma"/>
          <w:color w:val="181818"/>
          <w:spacing w:val="-4"/>
          <w:sz w:val="20"/>
          <w:szCs w:val="20"/>
          <w:lang w:eastAsia="sl-SI"/>
        </w:rPr>
        <w:t xml:space="preserve"> </w:t>
      </w:r>
      <w:r w:rsidRPr="009C1D6C">
        <w:rPr>
          <w:rFonts w:ascii="Tahoma" w:eastAsia="Times New Roman" w:hAnsi="Tahoma" w:cs="Tahoma"/>
          <w:color w:val="181818"/>
          <w:sz w:val="20"/>
          <w:szCs w:val="20"/>
          <w:lang w:eastAsia="sl-SI"/>
        </w:rPr>
        <w:t>Naročnik posebej poudarja in zahteva, da morajo imeti vsa dobavljena zdravila še najmanj 3 mesečni rok uporabe (šteto od dneva dostave v Zdravstveni dom</w:t>
      </w:r>
      <w:r>
        <w:rPr>
          <w:rFonts w:ascii="Tahoma" w:eastAsia="Times New Roman" w:hAnsi="Tahoma" w:cs="Tahoma"/>
          <w:color w:val="181818"/>
          <w:sz w:val="20"/>
          <w:szCs w:val="20"/>
          <w:lang w:eastAsia="sl-SI"/>
        </w:rPr>
        <w:t>).</w:t>
      </w:r>
    </w:p>
    <w:p w14:paraId="3D7E041E" w14:textId="77777777" w:rsidR="005D6AA1" w:rsidRPr="00EE574E" w:rsidRDefault="005D6AA1" w:rsidP="00EE574E">
      <w:pPr>
        <w:widowControl w:val="0"/>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Vrste in okvirne količine zdravil so navedene v predračunu - seznamu zdravil, (</w:t>
      </w:r>
      <w:r>
        <w:rPr>
          <w:rFonts w:ascii="Tahoma" w:eastAsia="Times New Roman" w:hAnsi="Tahoma" w:cs="Tahoma"/>
          <w:color w:val="181818"/>
          <w:sz w:val="20"/>
          <w:szCs w:val="20"/>
          <w:lang w:eastAsia="sl-SI"/>
        </w:rPr>
        <w:t>E</w:t>
      </w:r>
      <w:r w:rsidRPr="009C1D6C">
        <w:rPr>
          <w:rFonts w:ascii="Tahoma" w:eastAsia="Times New Roman" w:hAnsi="Tahoma" w:cs="Tahoma"/>
          <w:color w:val="181818"/>
          <w:sz w:val="20"/>
          <w:szCs w:val="20"/>
          <w:lang w:eastAsia="sl-SI"/>
        </w:rPr>
        <w:t>xcelova datoteka OBR-3).</w:t>
      </w:r>
    </w:p>
    <w:p w14:paraId="2670C9E4" w14:textId="77777777" w:rsidR="005D6AA1" w:rsidRPr="009C1D6C" w:rsidRDefault="005D6AA1" w:rsidP="009C1D6C">
      <w:pPr>
        <w:widowControl w:val="0"/>
        <w:kinsoku w:val="0"/>
        <w:overflowPunct w:val="0"/>
        <w:autoSpaceDE w:val="0"/>
        <w:autoSpaceDN w:val="0"/>
        <w:adjustRightInd w:val="0"/>
        <w:spacing w:before="7" w:after="0" w:line="240" w:lineRule="auto"/>
        <w:rPr>
          <w:rFonts w:ascii="Tahoma" w:eastAsia="Times New Roman" w:hAnsi="Tahoma" w:cs="Tahoma"/>
          <w:sz w:val="20"/>
          <w:szCs w:val="20"/>
          <w:lang w:eastAsia="sl-SI"/>
        </w:rPr>
      </w:pPr>
    </w:p>
    <w:p w14:paraId="4FFE053F" w14:textId="77777777" w:rsidR="009C1D6C" w:rsidRDefault="009C1D6C" w:rsidP="00223C45">
      <w:pPr>
        <w:widowControl w:val="0"/>
        <w:numPr>
          <w:ilvl w:val="1"/>
          <w:numId w:val="10"/>
        </w:numPr>
        <w:tabs>
          <w:tab w:val="left" w:pos="673"/>
        </w:tabs>
        <w:kinsoku w:val="0"/>
        <w:overflowPunct w:val="0"/>
        <w:autoSpaceDE w:val="0"/>
        <w:autoSpaceDN w:val="0"/>
        <w:adjustRightInd w:val="0"/>
        <w:spacing w:after="0" w:line="240" w:lineRule="auto"/>
        <w:ind w:left="672" w:hanging="402"/>
        <w:jc w:val="both"/>
        <w:rPr>
          <w:rFonts w:ascii="Tahoma" w:eastAsia="Times New Roman" w:hAnsi="Tahoma" w:cs="Tahoma"/>
          <w:b/>
          <w:bCs/>
          <w:color w:val="181818"/>
          <w:w w:val="105"/>
          <w:sz w:val="20"/>
          <w:szCs w:val="20"/>
          <w:lang w:eastAsia="sl-SI"/>
        </w:rPr>
      </w:pPr>
      <w:r w:rsidRPr="009C1D6C">
        <w:rPr>
          <w:rFonts w:ascii="Tahoma" w:eastAsia="Times New Roman" w:hAnsi="Tahoma" w:cs="Tahoma"/>
          <w:b/>
          <w:bCs/>
          <w:color w:val="181818"/>
          <w:w w:val="105"/>
          <w:sz w:val="20"/>
          <w:szCs w:val="20"/>
          <w:lang w:eastAsia="sl-SI"/>
        </w:rPr>
        <w:t>Trajanje javnega</w:t>
      </w:r>
      <w:r w:rsidRPr="009C1D6C">
        <w:rPr>
          <w:rFonts w:ascii="Tahoma" w:eastAsia="Times New Roman" w:hAnsi="Tahoma" w:cs="Tahoma"/>
          <w:b/>
          <w:bCs/>
          <w:color w:val="181818"/>
          <w:spacing w:val="26"/>
          <w:w w:val="105"/>
          <w:sz w:val="20"/>
          <w:szCs w:val="20"/>
          <w:lang w:eastAsia="sl-SI"/>
        </w:rPr>
        <w:t xml:space="preserve"> </w:t>
      </w:r>
      <w:r w:rsidRPr="009C1D6C">
        <w:rPr>
          <w:rFonts w:ascii="Tahoma" w:eastAsia="Times New Roman" w:hAnsi="Tahoma" w:cs="Tahoma"/>
          <w:b/>
          <w:bCs/>
          <w:color w:val="181818"/>
          <w:w w:val="105"/>
          <w:sz w:val="20"/>
          <w:szCs w:val="20"/>
          <w:lang w:eastAsia="sl-SI"/>
        </w:rPr>
        <w:t>naročila</w:t>
      </w:r>
    </w:p>
    <w:p w14:paraId="5F1C1E6C" w14:textId="77777777" w:rsidR="00EE574E" w:rsidRPr="009C1D6C" w:rsidRDefault="00EE574E" w:rsidP="00EE574E">
      <w:pPr>
        <w:widowControl w:val="0"/>
        <w:tabs>
          <w:tab w:val="left" w:pos="673"/>
        </w:tabs>
        <w:kinsoku w:val="0"/>
        <w:overflowPunct w:val="0"/>
        <w:autoSpaceDE w:val="0"/>
        <w:autoSpaceDN w:val="0"/>
        <w:adjustRightInd w:val="0"/>
        <w:spacing w:after="0" w:line="240" w:lineRule="auto"/>
        <w:ind w:left="672"/>
        <w:jc w:val="both"/>
        <w:rPr>
          <w:rFonts w:ascii="Tahoma" w:eastAsia="Times New Roman" w:hAnsi="Tahoma" w:cs="Tahoma"/>
          <w:b/>
          <w:bCs/>
          <w:color w:val="181818"/>
          <w:w w:val="105"/>
          <w:sz w:val="20"/>
          <w:szCs w:val="20"/>
          <w:lang w:eastAsia="sl-SI"/>
        </w:rPr>
      </w:pPr>
    </w:p>
    <w:p w14:paraId="54C7FB96" w14:textId="774B9192" w:rsidR="009C1D6C" w:rsidRPr="009C1D6C" w:rsidRDefault="009C1D6C" w:rsidP="00EE574E">
      <w:pPr>
        <w:widowControl w:val="0"/>
        <w:kinsoku w:val="0"/>
        <w:overflowPunct w:val="0"/>
        <w:autoSpaceDE w:val="0"/>
        <w:autoSpaceDN w:val="0"/>
        <w:adjustRightInd w:val="0"/>
        <w:spacing w:before="5"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 xml:space="preserve">Naročnik bo oddal to javno naročilo za obdobje </w:t>
      </w:r>
      <w:r w:rsidR="00EE574E">
        <w:rPr>
          <w:rFonts w:ascii="Tahoma" w:eastAsia="Times New Roman" w:hAnsi="Tahoma" w:cs="Tahoma"/>
          <w:color w:val="181818"/>
          <w:sz w:val="20"/>
          <w:szCs w:val="20"/>
          <w:lang w:eastAsia="sl-SI"/>
        </w:rPr>
        <w:t>treh</w:t>
      </w:r>
      <w:r w:rsidRPr="009C1D6C">
        <w:rPr>
          <w:rFonts w:ascii="Tahoma" w:eastAsia="Times New Roman" w:hAnsi="Tahoma" w:cs="Tahoma"/>
          <w:color w:val="181818"/>
          <w:sz w:val="20"/>
          <w:szCs w:val="20"/>
          <w:lang w:eastAsia="sl-SI"/>
        </w:rPr>
        <w:t xml:space="preserve"> let, in sicer predvidoma od </w:t>
      </w:r>
      <w:r w:rsidR="00E749F7">
        <w:rPr>
          <w:rFonts w:ascii="Tahoma" w:eastAsia="Times New Roman" w:hAnsi="Tahoma" w:cs="Tahoma"/>
          <w:color w:val="181818"/>
          <w:sz w:val="20"/>
          <w:szCs w:val="20"/>
          <w:lang w:eastAsia="sl-SI"/>
        </w:rPr>
        <w:t>1.</w:t>
      </w:r>
      <w:r w:rsidR="00D46D43">
        <w:rPr>
          <w:rFonts w:ascii="Tahoma" w:eastAsia="Times New Roman" w:hAnsi="Tahoma" w:cs="Tahoma"/>
          <w:color w:val="181818"/>
          <w:sz w:val="20"/>
          <w:szCs w:val="20"/>
          <w:lang w:eastAsia="sl-SI"/>
        </w:rPr>
        <w:t>7</w:t>
      </w:r>
      <w:r w:rsidR="00E749F7">
        <w:rPr>
          <w:rFonts w:ascii="Tahoma" w:eastAsia="Times New Roman" w:hAnsi="Tahoma" w:cs="Tahoma"/>
          <w:color w:val="181818"/>
          <w:sz w:val="20"/>
          <w:szCs w:val="20"/>
          <w:lang w:eastAsia="sl-SI"/>
        </w:rPr>
        <w:t>.2024</w:t>
      </w:r>
      <w:r w:rsidRPr="009C1D6C">
        <w:rPr>
          <w:rFonts w:ascii="Tahoma" w:eastAsia="Times New Roman" w:hAnsi="Tahoma" w:cs="Tahoma"/>
          <w:color w:val="181818"/>
          <w:sz w:val="20"/>
          <w:szCs w:val="20"/>
          <w:lang w:eastAsia="sl-SI"/>
        </w:rPr>
        <w:t xml:space="preserve"> do </w:t>
      </w:r>
      <w:r w:rsidR="00D46D43">
        <w:rPr>
          <w:rFonts w:ascii="Tahoma" w:eastAsia="Times New Roman" w:hAnsi="Tahoma" w:cs="Tahoma"/>
          <w:color w:val="181818"/>
          <w:sz w:val="20"/>
          <w:szCs w:val="20"/>
          <w:lang w:eastAsia="sl-SI"/>
        </w:rPr>
        <w:t>30.6</w:t>
      </w:r>
      <w:r w:rsidR="00E749F7">
        <w:rPr>
          <w:rFonts w:ascii="Tahoma" w:eastAsia="Times New Roman" w:hAnsi="Tahoma" w:cs="Tahoma"/>
          <w:color w:val="181818"/>
          <w:sz w:val="20"/>
          <w:szCs w:val="20"/>
          <w:lang w:eastAsia="sl-SI"/>
        </w:rPr>
        <w:t>.2027</w:t>
      </w:r>
      <w:r w:rsidR="00EE574E">
        <w:rPr>
          <w:rFonts w:ascii="Tahoma" w:eastAsia="Times New Roman" w:hAnsi="Tahoma" w:cs="Tahoma"/>
          <w:color w:val="181818"/>
          <w:sz w:val="20"/>
          <w:szCs w:val="20"/>
          <w:lang w:eastAsia="sl-SI"/>
        </w:rPr>
        <w:t>.</w:t>
      </w:r>
    </w:p>
    <w:p w14:paraId="170B87FB" w14:textId="77777777" w:rsidR="009C1D6C" w:rsidRPr="009C1D6C" w:rsidRDefault="009C1D6C" w:rsidP="009C1D6C">
      <w:pPr>
        <w:widowControl w:val="0"/>
        <w:kinsoku w:val="0"/>
        <w:overflowPunct w:val="0"/>
        <w:autoSpaceDE w:val="0"/>
        <w:autoSpaceDN w:val="0"/>
        <w:adjustRightInd w:val="0"/>
        <w:spacing w:before="8" w:after="0" w:line="240" w:lineRule="auto"/>
        <w:rPr>
          <w:rFonts w:ascii="Tahoma" w:eastAsia="Times New Roman" w:hAnsi="Tahoma" w:cs="Tahoma"/>
          <w:sz w:val="20"/>
          <w:szCs w:val="20"/>
          <w:lang w:eastAsia="sl-SI"/>
        </w:rPr>
      </w:pPr>
    </w:p>
    <w:p w14:paraId="306C5D89" w14:textId="77777777" w:rsidR="009C1D6C" w:rsidRDefault="009C1D6C" w:rsidP="00223C45">
      <w:pPr>
        <w:widowControl w:val="0"/>
        <w:numPr>
          <w:ilvl w:val="1"/>
          <w:numId w:val="10"/>
        </w:numPr>
        <w:tabs>
          <w:tab w:val="left" w:pos="666"/>
        </w:tabs>
        <w:kinsoku w:val="0"/>
        <w:overflowPunct w:val="0"/>
        <w:autoSpaceDE w:val="0"/>
        <w:autoSpaceDN w:val="0"/>
        <w:adjustRightInd w:val="0"/>
        <w:spacing w:after="0" w:line="240" w:lineRule="auto"/>
        <w:ind w:left="665" w:hanging="400"/>
        <w:jc w:val="both"/>
        <w:rPr>
          <w:rFonts w:ascii="Tahoma" w:eastAsia="Times New Roman" w:hAnsi="Tahoma" w:cs="Tahoma"/>
          <w:b/>
          <w:bCs/>
          <w:color w:val="181818"/>
          <w:w w:val="105"/>
          <w:sz w:val="20"/>
          <w:szCs w:val="20"/>
          <w:lang w:eastAsia="sl-SI"/>
        </w:rPr>
      </w:pPr>
      <w:r w:rsidRPr="009C1D6C">
        <w:rPr>
          <w:rFonts w:ascii="Tahoma" w:eastAsia="Times New Roman" w:hAnsi="Tahoma" w:cs="Tahoma"/>
          <w:b/>
          <w:bCs/>
          <w:color w:val="181818"/>
          <w:w w:val="105"/>
          <w:sz w:val="20"/>
          <w:szCs w:val="20"/>
          <w:lang w:eastAsia="sl-SI"/>
        </w:rPr>
        <w:t>Razpisane</w:t>
      </w:r>
      <w:r w:rsidRPr="009C1D6C">
        <w:rPr>
          <w:rFonts w:ascii="Tahoma" w:eastAsia="Times New Roman" w:hAnsi="Tahoma" w:cs="Tahoma"/>
          <w:b/>
          <w:bCs/>
          <w:color w:val="181818"/>
          <w:spacing w:val="19"/>
          <w:w w:val="105"/>
          <w:sz w:val="20"/>
          <w:szCs w:val="20"/>
          <w:lang w:eastAsia="sl-SI"/>
        </w:rPr>
        <w:t xml:space="preserve"> </w:t>
      </w:r>
      <w:r w:rsidRPr="009C1D6C">
        <w:rPr>
          <w:rFonts w:ascii="Tahoma" w:eastAsia="Times New Roman" w:hAnsi="Tahoma" w:cs="Tahoma"/>
          <w:b/>
          <w:bCs/>
          <w:color w:val="181818"/>
          <w:w w:val="105"/>
          <w:sz w:val="20"/>
          <w:szCs w:val="20"/>
          <w:lang w:eastAsia="sl-SI"/>
        </w:rPr>
        <w:t>količine</w:t>
      </w:r>
    </w:p>
    <w:p w14:paraId="484D10D5" w14:textId="77777777" w:rsidR="00EE574E" w:rsidRPr="009C1D6C" w:rsidRDefault="00EE574E" w:rsidP="00EE574E">
      <w:pPr>
        <w:widowControl w:val="0"/>
        <w:tabs>
          <w:tab w:val="left" w:pos="666"/>
        </w:tabs>
        <w:kinsoku w:val="0"/>
        <w:overflowPunct w:val="0"/>
        <w:autoSpaceDE w:val="0"/>
        <w:autoSpaceDN w:val="0"/>
        <w:adjustRightInd w:val="0"/>
        <w:spacing w:after="0" w:line="240" w:lineRule="auto"/>
        <w:ind w:left="665"/>
        <w:jc w:val="both"/>
        <w:rPr>
          <w:rFonts w:ascii="Tahoma" w:eastAsia="Times New Roman" w:hAnsi="Tahoma" w:cs="Tahoma"/>
          <w:b/>
          <w:bCs/>
          <w:color w:val="181818"/>
          <w:w w:val="105"/>
          <w:sz w:val="20"/>
          <w:szCs w:val="20"/>
          <w:lang w:eastAsia="sl-SI"/>
        </w:rPr>
      </w:pPr>
    </w:p>
    <w:p w14:paraId="4F8BA0D5" w14:textId="77777777" w:rsidR="009C1D6C" w:rsidRPr="009C1D6C" w:rsidRDefault="009C1D6C" w:rsidP="00EE574E">
      <w:pPr>
        <w:widowControl w:val="0"/>
        <w:kinsoku w:val="0"/>
        <w:overflowPunct w:val="0"/>
        <w:autoSpaceDE w:val="0"/>
        <w:autoSpaceDN w:val="0"/>
        <w:adjustRightInd w:val="0"/>
        <w:spacing w:after="0" w:line="240" w:lineRule="auto"/>
        <w:ind w:right="2"/>
        <w:jc w:val="both"/>
        <w:rPr>
          <w:rFonts w:ascii="Tahoma" w:eastAsia="Times New Roman" w:hAnsi="Tahoma" w:cs="Tahoma"/>
          <w:sz w:val="20"/>
          <w:szCs w:val="20"/>
          <w:lang w:eastAsia="sl-SI"/>
        </w:rPr>
      </w:pPr>
      <w:r w:rsidRPr="009C1D6C">
        <w:rPr>
          <w:rFonts w:ascii="Tahoma" w:eastAsia="Times New Roman" w:hAnsi="Tahoma" w:cs="Tahoma"/>
          <w:color w:val="181818"/>
          <w:sz w:val="20"/>
          <w:szCs w:val="20"/>
          <w:lang w:eastAsia="sl-SI"/>
        </w:rPr>
        <w:t>V predračunu</w:t>
      </w:r>
      <w:r w:rsidR="00EE574E">
        <w:rPr>
          <w:rFonts w:ascii="Tahoma" w:eastAsia="Times New Roman" w:hAnsi="Tahoma" w:cs="Tahoma"/>
          <w:color w:val="181818"/>
          <w:sz w:val="20"/>
          <w:szCs w:val="20"/>
          <w:lang w:eastAsia="sl-SI"/>
        </w:rPr>
        <w:t xml:space="preserve"> </w:t>
      </w:r>
      <w:r w:rsidRPr="009C1D6C">
        <w:rPr>
          <w:rFonts w:ascii="Tahoma" w:eastAsia="Times New Roman" w:hAnsi="Tahoma" w:cs="Tahoma"/>
          <w:color w:val="181818"/>
          <w:sz w:val="20"/>
          <w:szCs w:val="20"/>
          <w:lang w:eastAsia="sl-SI"/>
        </w:rPr>
        <w:t>- seznamu razpisanih zdravil (OBR-3), so podane okvirne količine za obdobje</w:t>
      </w:r>
      <w:r w:rsidRPr="009C1D6C">
        <w:rPr>
          <w:rFonts w:ascii="Tahoma" w:eastAsia="Times New Roman" w:hAnsi="Tahoma" w:cs="Tahoma"/>
          <w:color w:val="181818"/>
          <w:spacing w:val="-13"/>
          <w:sz w:val="20"/>
          <w:szCs w:val="20"/>
          <w:lang w:eastAsia="sl-SI"/>
        </w:rPr>
        <w:t xml:space="preserve"> </w:t>
      </w:r>
      <w:r w:rsidRPr="009C1D6C">
        <w:rPr>
          <w:rFonts w:ascii="Tahoma" w:eastAsia="Times New Roman" w:hAnsi="Tahoma" w:cs="Tahoma"/>
          <w:color w:val="181818"/>
          <w:sz w:val="20"/>
          <w:szCs w:val="20"/>
          <w:lang w:eastAsia="sl-SI"/>
        </w:rPr>
        <w:t>enega</w:t>
      </w:r>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leta.</w:t>
      </w:r>
      <w:r w:rsidRPr="009C1D6C">
        <w:rPr>
          <w:rFonts w:ascii="Tahoma" w:eastAsia="Times New Roman" w:hAnsi="Tahoma" w:cs="Tahoma"/>
          <w:color w:val="181818"/>
          <w:spacing w:val="-11"/>
          <w:sz w:val="20"/>
          <w:szCs w:val="20"/>
          <w:lang w:eastAsia="sl-SI"/>
        </w:rPr>
        <w:t xml:space="preserve"> </w:t>
      </w:r>
    </w:p>
    <w:p w14:paraId="3AA5E2F9" w14:textId="77777777" w:rsidR="009C1D6C" w:rsidRPr="009C1D6C" w:rsidRDefault="009C1D6C" w:rsidP="00EE574E">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Naročnik se ne zavezuje naročati celotne količine po predračunu, ampak bo pri ponudniku naročal količine in vrste blaga, ki jih bo v določenem obdobju dejansko potreboval.</w:t>
      </w:r>
    </w:p>
    <w:p w14:paraId="09012AE6" w14:textId="77777777" w:rsidR="008E1290" w:rsidRDefault="008E1290" w:rsidP="009C1D6C">
      <w:pPr>
        <w:widowControl w:val="0"/>
        <w:kinsoku w:val="0"/>
        <w:overflowPunct w:val="0"/>
        <w:autoSpaceDE w:val="0"/>
        <w:autoSpaceDN w:val="0"/>
        <w:adjustRightInd w:val="0"/>
        <w:spacing w:after="0" w:line="240" w:lineRule="auto"/>
        <w:rPr>
          <w:rFonts w:ascii="Tahoma" w:eastAsia="Times New Roman" w:hAnsi="Tahoma" w:cs="Tahoma"/>
          <w:sz w:val="20"/>
          <w:szCs w:val="20"/>
          <w:lang w:eastAsia="sl-SI"/>
        </w:rPr>
      </w:pPr>
    </w:p>
    <w:p w14:paraId="0CD77520" w14:textId="77777777" w:rsidR="008E1290" w:rsidRPr="009C1D6C" w:rsidRDefault="008E1290" w:rsidP="009C1D6C">
      <w:pPr>
        <w:widowControl w:val="0"/>
        <w:kinsoku w:val="0"/>
        <w:overflowPunct w:val="0"/>
        <w:autoSpaceDE w:val="0"/>
        <w:autoSpaceDN w:val="0"/>
        <w:adjustRightInd w:val="0"/>
        <w:spacing w:after="0" w:line="240" w:lineRule="auto"/>
        <w:rPr>
          <w:rFonts w:ascii="Tahoma" w:eastAsia="Times New Roman" w:hAnsi="Tahoma" w:cs="Tahoma"/>
          <w:sz w:val="20"/>
          <w:szCs w:val="20"/>
          <w:lang w:eastAsia="sl-SI"/>
        </w:rPr>
      </w:pPr>
    </w:p>
    <w:p w14:paraId="40B50F9C" w14:textId="77777777" w:rsidR="009C1D6C" w:rsidRDefault="009C1D6C" w:rsidP="00223C45">
      <w:pPr>
        <w:widowControl w:val="0"/>
        <w:numPr>
          <w:ilvl w:val="1"/>
          <w:numId w:val="10"/>
        </w:numPr>
        <w:tabs>
          <w:tab w:val="left" w:pos="666"/>
        </w:tabs>
        <w:kinsoku w:val="0"/>
        <w:overflowPunct w:val="0"/>
        <w:autoSpaceDE w:val="0"/>
        <w:autoSpaceDN w:val="0"/>
        <w:adjustRightInd w:val="0"/>
        <w:spacing w:after="0" w:line="240" w:lineRule="auto"/>
        <w:ind w:left="665" w:hanging="405"/>
        <w:jc w:val="both"/>
        <w:rPr>
          <w:rFonts w:ascii="Tahoma" w:eastAsia="Times New Roman" w:hAnsi="Tahoma" w:cs="Tahoma"/>
          <w:b/>
          <w:bCs/>
          <w:color w:val="181818"/>
          <w:w w:val="105"/>
          <w:sz w:val="20"/>
          <w:szCs w:val="20"/>
          <w:lang w:eastAsia="sl-SI"/>
        </w:rPr>
      </w:pPr>
      <w:r w:rsidRPr="009C1D6C">
        <w:rPr>
          <w:rFonts w:ascii="Tahoma" w:eastAsia="Times New Roman" w:hAnsi="Tahoma" w:cs="Tahoma"/>
          <w:b/>
          <w:bCs/>
          <w:color w:val="181818"/>
          <w:w w:val="105"/>
          <w:sz w:val="20"/>
          <w:szCs w:val="20"/>
          <w:lang w:eastAsia="sl-SI"/>
        </w:rPr>
        <w:t>Sodelovanje</w:t>
      </w:r>
    </w:p>
    <w:p w14:paraId="7D24BC58" w14:textId="77777777" w:rsidR="00EE574E" w:rsidRPr="009C1D6C" w:rsidRDefault="00EE574E" w:rsidP="00EE574E">
      <w:pPr>
        <w:widowControl w:val="0"/>
        <w:tabs>
          <w:tab w:val="left" w:pos="666"/>
        </w:tabs>
        <w:kinsoku w:val="0"/>
        <w:overflowPunct w:val="0"/>
        <w:autoSpaceDE w:val="0"/>
        <w:autoSpaceDN w:val="0"/>
        <w:adjustRightInd w:val="0"/>
        <w:spacing w:after="0" w:line="240" w:lineRule="auto"/>
        <w:ind w:left="665"/>
        <w:jc w:val="both"/>
        <w:rPr>
          <w:rFonts w:ascii="Tahoma" w:eastAsia="Times New Roman" w:hAnsi="Tahoma" w:cs="Tahoma"/>
          <w:b/>
          <w:bCs/>
          <w:color w:val="181818"/>
          <w:w w:val="105"/>
          <w:sz w:val="20"/>
          <w:szCs w:val="20"/>
          <w:lang w:eastAsia="sl-SI"/>
        </w:rPr>
      </w:pPr>
    </w:p>
    <w:p w14:paraId="055A72A9" w14:textId="77777777" w:rsidR="009C1D6C" w:rsidRPr="009C1D6C" w:rsidRDefault="009C1D6C" w:rsidP="00EE574E">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Kot ponudnik lahko na razpisu sodeluje vsaka pravna ali fizična oseba, ki je registrirana za dejavnost prodaje zdravil na drobno v skladu z Zakonom o zdravilih (</w:t>
      </w:r>
      <w:proofErr w:type="spellStart"/>
      <w:r w:rsidRPr="009C1D6C">
        <w:rPr>
          <w:rFonts w:ascii="Tahoma" w:eastAsia="Times New Roman" w:hAnsi="Tahoma" w:cs="Tahoma"/>
          <w:color w:val="181818"/>
          <w:sz w:val="20"/>
          <w:szCs w:val="20"/>
          <w:lang w:eastAsia="sl-SI"/>
        </w:rPr>
        <w:t>Ur.l</w:t>
      </w:r>
      <w:proofErr w:type="spellEnd"/>
      <w:r w:rsidRPr="009C1D6C">
        <w:rPr>
          <w:rFonts w:ascii="Tahoma" w:eastAsia="Times New Roman" w:hAnsi="Tahoma" w:cs="Tahoma"/>
          <w:color w:val="181818"/>
          <w:sz w:val="20"/>
          <w:szCs w:val="20"/>
          <w:lang w:eastAsia="sl-SI"/>
        </w:rPr>
        <w:t>. RS št. 17/2014) oz. je registriran za promet z zdravili v skladu z Zakonom o lekarniški dejavnosti (</w:t>
      </w:r>
      <w:proofErr w:type="spellStart"/>
      <w:r w:rsidRPr="009C1D6C">
        <w:rPr>
          <w:rFonts w:ascii="Tahoma" w:eastAsia="Times New Roman" w:hAnsi="Tahoma" w:cs="Tahoma"/>
          <w:color w:val="181818"/>
          <w:sz w:val="20"/>
          <w:szCs w:val="20"/>
          <w:lang w:eastAsia="sl-SI"/>
        </w:rPr>
        <w:t>Ur.l</w:t>
      </w:r>
      <w:proofErr w:type="spellEnd"/>
      <w:r w:rsidRPr="009C1D6C">
        <w:rPr>
          <w:rFonts w:ascii="Tahoma" w:eastAsia="Times New Roman" w:hAnsi="Tahoma" w:cs="Tahoma"/>
          <w:color w:val="181818"/>
          <w:sz w:val="20"/>
          <w:szCs w:val="20"/>
          <w:lang w:eastAsia="sl-SI"/>
        </w:rPr>
        <w:t>. RS št. 9/92, 38/99, 86/02 - ZOZPEU, 2/04) in podzakonskimi</w:t>
      </w:r>
      <w:r w:rsidRPr="009C1D6C">
        <w:rPr>
          <w:rFonts w:ascii="Tahoma" w:eastAsia="Times New Roman" w:hAnsi="Tahoma" w:cs="Tahoma"/>
          <w:color w:val="181818"/>
          <w:spacing w:val="7"/>
          <w:sz w:val="20"/>
          <w:szCs w:val="20"/>
          <w:lang w:eastAsia="sl-SI"/>
        </w:rPr>
        <w:t xml:space="preserve"> </w:t>
      </w:r>
      <w:r w:rsidRPr="009C1D6C">
        <w:rPr>
          <w:rFonts w:ascii="Tahoma" w:eastAsia="Times New Roman" w:hAnsi="Tahoma" w:cs="Tahoma"/>
          <w:color w:val="181818"/>
          <w:sz w:val="20"/>
          <w:szCs w:val="20"/>
          <w:lang w:eastAsia="sl-SI"/>
        </w:rPr>
        <w:t>akti</w:t>
      </w:r>
      <w:r w:rsidRPr="009C1D6C">
        <w:rPr>
          <w:rFonts w:ascii="Tahoma" w:eastAsia="Times New Roman" w:hAnsi="Tahoma" w:cs="Tahoma"/>
          <w:color w:val="181818"/>
          <w:spacing w:val="-19"/>
          <w:sz w:val="20"/>
          <w:szCs w:val="20"/>
          <w:lang w:eastAsia="sl-SI"/>
        </w:rPr>
        <w:t xml:space="preserve"> </w:t>
      </w:r>
      <w:r w:rsidRPr="009C1D6C">
        <w:rPr>
          <w:rFonts w:ascii="Tahoma" w:eastAsia="Times New Roman" w:hAnsi="Tahoma" w:cs="Tahoma"/>
          <w:color w:val="181818"/>
          <w:sz w:val="20"/>
          <w:szCs w:val="20"/>
          <w:lang w:eastAsia="sl-SI"/>
        </w:rPr>
        <w:t>in</w:t>
      </w:r>
      <w:r w:rsidRPr="009C1D6C">
        <w:rPr>
          <w:rFonts w:ascii="Tahoma" w:eastAsia="Times New Roman" w:hAnsi="Tahoma" w:cs="Tahoma"/>
          <w:color w:val="181818"/>
          <w:spacing w:val="-20"/>
          <w:sz w:val="20"/>
          <w:szCs w:val="20"/>
          <w:lang w:eastAsia="sl-SI"/>
        </w:rPr>
        <w:t xml:space="preserve"> </w:t>
      </w:r>
      <w:r w:rsidRPr="009C1D6C">
        <w:rPr>
          <w:rFonts w:ascii="Tahoma" w:eastAsia="Times New Roman" w:hAnsi="Tahoma" w:cs="Tahoma"/>
          <w:color w:val="181818"/>
          <w:sz w:val="20"/>
          <w:szCs w:val="20"/>
          <w:lang w:eastAsia="sl-SI"/>
        </w:rPr>
        <w:t>ima</w:t>
      </w:r>
      <w:r w:rsidRPr="009C1D6C">
        <w:rPr>
          <w:rFonts w:ascii="Tahoma" w:eastAsia="Times New Roman" w:hAnsi="Tahoma" w:cs="Tahoma"/>
          <w:color w:val="181818"/>
          <w:spacing w:val="-11"/>
          <w:sz w:val="20"/>
          <w:szCs w:val="20"/>
          <w:lang w:eastAsia="sl-SI"/>
        </w:rPr>
        <w:t xml:space="preserve"> </w:t>
      </w:r>
      <w:r w:rsidRPr="009C1D6C">
        <w:rPr>
          <w:rFonts w:ascii="Tahoma" w:eastAsia="Times New Roman" w:hAnsi="Tahoma" w:cs="Tahoma"/>
          <w:color w:val="181818"/>
          <w:sz w:val="20"/>
          <w:szCs w:val="20"/>
          <w:lang w:eastAsia="sl-SI"/>
        </w:rPr>
        <w:t>za</w:t>
      </w:r>
      <w:r w:rsidRPr="009C1D6C">
        <w:rPr>
          <w:rFonts w:ascii="Tahoma" w:eastAsia="Times New Roman" w:hAnsi="Tahoma" w:cs="Tahoma"/>
          <w:color w:val="181818"/>
          <w:spacing w:val="-13"/>
          <w:sz w:val="20"/>
          <w:szCs w:val="20"/>
          <w:lang w:eastAsia="sl-SI"/>
        </w:rPr>
        <w:t xml:space="preserve"> </w:t>
      </w:r>
      <w:r w:rsidRPr="009C1D6C">
        <w:rPr>
          <w:rFonts w:ascii="Tahoma" w:eastAsia="Times New Roman" w:hAnsi="Tahoma" w:cs="Tahoma"/>
          <w:color w:val="181818"/>
          <w:sz w:val="20"/>
          <w:szCs w:val="20"/>
          <w:lang w:eastAsia="sl-SI"/>
        </w:rPr>
        <w:t>opravljanje</w:t>
      </w:r>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te</w:t>
      </w:r>
      <w:r w:rsidRPr="009C1D6C">
        <w:rPr>
          <w:rFonts w:ascii="Tahoma" w:eastAsia="Times New Roman" w:hAnsi="Tahoma" w:cs="Tahoma"/>
          <w:color w:val="181818"/>
          <w:spacing w:val="-18"/>
          <w:sz w:val="20"/>
          <w:szCs w:val="20"/>
          <w:lang w:eastAsia="sl-SI"/>
        </w:rPr>
        <w:t xml:space="preserve"> </w:t>
      </w:r>
      <w:r w:rsidRPr="009C1D6C">
        <w:rPr>
          <w:rFonts w:ascii="Tahoma" w:eastAsia="Times New Roman" w:hAnsi="Tahoma" w:cs="Tahoma"/>
          <w:color w:val="181818"/>
          <w:sz w:val="20"/>
          <w:szCs w:val="20"/>
          <w:lang w:eastAsia="sl-SI"/>
        </w:rPr>
        <w:t>dejavnosti vsa</w:t>
      </w:r>
      <w:r w:rsidRPr="009C1D6C">
        <w:rPr>
          <w:rFonts w:ascii="Tahoma" w:eastAsia="Times New Roman" w:hAnsi="Tahoma" w:cs="Tahoma"/>
          <w:color w:val="181818"/>
          <w:spacing w:val="-10"/>
          <w:sz w:val="20"/>
          <w:szCs w:val="20"/>
          <w:lang w:eastAsia="sl-SI"/>
        </w:rPr>
        <w:t xml:space="preserve"> </w:t>
      </w:r>
      <w:r w:rsidRPr="009C1D6C">
        <w:rPr>
          <w:rFonts w:ascii="Tahoma" w:eastAsia="Times New Roman" w:hAnsi="Tahoma" w:cs="Tahoma"/>
          <w:color w:val="181818"/>
          <w:sz w:val="20"/>
          <w:szCs w:val="20"/>
          <w:lang w:eastAsia="sl-SI"/>
        </w:rPr>
        <w:t>predpisana</w:t>
      </w:r>
      <w:r w:rsidRPr="009C1D6C">
        <w:rPr>
          <w:rFonts w:ascii="Tahoma" w:eastAsia="Times New Roman" w:hAnsi="Tahoma" w:cs="Tahoma"/>
          <w:color w:val="181818"/>
          <w:spacing w:val="4"/>
          <w:sz w:val="20"/>
          <w:szCs w:val="20"/>
          <w:lang w:eastAsia="sl-SI"/>
        </w:rPr>
        <w:t xml:space="preserve"> </w:t>
      </w:r>
      <w:r w:rsidRPr="009C1D6C">
        <w:rPr>
          <w:rFonts w:ascii="Tahoma" w:eastAsia="Times New Roman" w:hAnsi="Tahoma" w:cs="Tahoma"/>
          <w:color w:val="181818"/>
          <w:sz w:val="20"/>
          <w:szCs w:val="20"/>
          <w:lang w:eastAsia="sl-SI"/>
        </w:rPr>
        <w:t>dovoljenja,</w:t>
      </w:r>
      <w:r w:rsidRPr="009C1D6C">
        <w:rPr>
          <w:rFonts w:ascii="Tahoma" w:eastAsia="Times New Roman" w:hAnsi="Tahoma" w:cs="Tahoma"/>
          <w:color w:val="181818"/>
          <w:spacing w:val="6"/>
          <w:sz w:val="20"/>
          <w:szCs w:val="20"/>
          <w:lang w:eastAsia="sl-SI"/>
        </w:rPr>
        <w:t xml:space="preserve"> </w:t>
      </w:r>
      <w:r w:rsidRPr="009C1D6C">
        <w:rPr>
          <w:rFonts w:ascii="Tahoma" w:eastAsia="Times New Roman" w:hAnsi="Tahoma" w:cs="Tahoma"/>
          <w:color w:val="181818"/>
          <w:sz w:val="20"/>
          <w:szCs w:val="20"/>
          <w:lang w:eastAsia="sl-SI"/>
        </w:rPr>
        <w:t>ki so potrebna za izvedbo tega javnega naročila. Ponudnike obveščamo, da naročnik nima organizirane interne lekarne in zato lahko glede na določila 3. odstavka 104. člena</w:t>
      </w:r>
      <w:r w:rsidRPr="009C1D6C">
        <w:rPr>
          <w:rFonts w:ascii="Tahoma" w:eastAsia="Times New Roman" w:hAnsi="Tahoma" w:cs="Tahoma"/>
          <w:color w:val="181818"/>
          <w:spacing w:val="-8"/>
          <w:sz w:val="20"/>
          <w:szCs w:val="20"/>
          <w:lang w:eastAsia="sl-SI"/>
        </w:rPr>
        <w:t xml:space="preserve"> </w:t>
      </w:r>
      <w:r w:rsidRPr="009C1D6C">
        <w:rPr>
          <w:rFonts w:ascii="Tahoma" w:eastAsia="Times New Roman" w:hAnsi="Tahoma" w:cs="Tahoma"/>
          <w:color w:val="181818"/>
          <w:sz w:val="20"/>
          <w:szCs w:val="20"/>
          <w:lang w:eastAsia="sl-SI"/>
        </w:rPr>
        <w:t>Zakona</w:t>
      </w:r>
      <w:r w:rsidRPr="009C1D6C">
        <w:rPr>
          <w:rFonts w:ascii="Tahoma" w:eastAsia="Times New Roman" w:hAnsi="Tahoma" w:cs="Tahoma"/>
          <w:color w:val="181818"/>
          <w:spacing w:val="-6"/>
          <w:sz w:val="20"/>
          <w:szCs w:val="20"/>
          <w:lang w:eastAsia="sl-SI"/>
        </w:rPr>
        <w:t xml:space="preserve"> </w:t>
      </w:r>
      <w:r w:rsidRPr="009C1D6C">
        <w:rPr>
          <w:rFonts w:ascii="Tahoma" w:eastAsia="Times New Roman" w:hAnsi="Tahoma" w:cs="Tahoma"/>
          <w:color w:val="181818"/>
          <w:sz w:val="20"/>
          <w:szCs w:val="20"/>
          <w:lang w:eastAsia="sl-SI"/>
        </w:rPr>
        <w:t>o</w:t>
      </w:r>
      <w:r w:rsidRPr="009C1D6C">
        <w:rPr>
          <w:rFonts w:ascii="Tahoma" w:eastAsia="Times New Roman" w:hAnsi="Tahoma" w:cs="Tahoma"/>
          <w:color w:val="181818"/>
          <w:spacing w:val="-17"/>
          <w:sz w:val="20"/>
          <w:szCs w:val="20"/>
          <w:lang w:eastAsia="sl-SI"/>
        </w:rPr>
        <w:t xml:space="preserve"> </w:t>
      </w:r>
      <w:r w:rsidRPr="009C1D6C">
        <w:rPr>
          <w:rFonts w:ascii="Tahoma" w:eastAsia="Times New Roman" w:hAnsi="Tahoma" w:cs="Tahoma"/>
          <w:color w:val="181818"/>
          <w:sz w:val="20"/>
          <w:szCs w:val="20"/>
          <w:lang w:eastAsia="sl-SI"/>
        </w:rPr>
        <w:t>zdravilih</w:t>
      </w:r>
      <w:r w:rsidRPr="009C1D6C">
        <w:rPr>
          <w:rFonts w:ascii="Tahoma" w:eastAsia="Times New Roman" w:hAnsi="Tahoma" w:cs="Tahoma"/>
          <w:color w:val="181818"/>
          <w:spacing w:val="-6"/>
          <w:sz w:val="20"/>
          <w:szCs w:val="20"/>
          <w:lang w:eastAsia="sl-SI"/>
        </w:rPr>
        <w:t xml:space="preserve"> </w:t>
      </w:r>
      <w:r w:rsidRPr="009C1D6C">
        <w:rPr>
          <w:rFonts w:ascii="Tahoma" w:eastAsia="Times New Roman" w:hAnsi="Tahoma" w:cs="Tahoma"/>
          <w:color w:val="181818"/>
          <w:sz w:val="20"/>
          <w:szCs w:val="20"/>
          <w:lang w:eastAsia="sl-SI"/>
        </w:rPr>
        <w:t>kupuje</w:t>
      </w:r>
      <w:r w:rsidRPr="009C1D6C">
        <w:rPr>
          <w:rFonts w:ascii="Tahoma" w:eastAsia="Times New Roman" w:hAnsi="Tahoma" w:cs="Tahoma"/>
          <w:color w:val="181818"/>
          <w:spacing w:val="-13"/>
          <w:sz w:val="20"/>
          <w:szCs w:val="20"/>
          <w:lang w:eastAsia="sl-SI"/>
        </w:rPr>
        <w:t xml:space="preserve"> </w:t>
      </w:r>
      <w:r w:rsidRPr="009C1D6C">
        <w:rPr>
          <w:rFonts w:ascii="Tahoma" w:eastAsia="Times New Roman" w:hAnsi="Tahoma" w:cs="Tahoma"/>
          <w:color w:val="181818"/>
          <w:sz w:val="20"/>
          <w:szCs w:val="20"/>
          <w:lang w:eastAsia="sl-SI"/>
        </w:rPr>
        <w:t>zdravila</w:t>
      </w:r>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le</w:t>
      </w:r>
      <w:r w:rsidRPr="009C1D6C">
        <w:rPr>
          <w:rFonts w:ascii="Tahoma" w:eastAsia="Times New Roman" w:hAnsi="Tahoma" w:cs="Tahoma"/>
          <w:color w:val="181818"/>
          <w:spacing w:val="-20"/>
          <w:sz w:val="20"/>
          <w:szCs w:val="20"/>
          <w:lang w:eastAsia="sl-SI"/>
        </w:rPr>
        <w:t xml:space="preserve"> </w:t>
      </w:r>
      <w:r w:rsidRPr="009C1D6C">
        <w:rPr>
          <w:rFonts w:ascii="Tahoma" w:eastAsia="Times New Roman" w:hAnsi="Tahoma" w:cs="Tahoma"/>
          <w:color w:val="181818"/>
          <w:sz w:val="20"/>
          <w:szCs w:val="20"/>
          <w:lang w:eastAsia="sl-SI"/>
        </w:rPr>
        <w:t>od</w:t>
      </w:r>
      <w:r w:rsidRPr="009C1D6C">
        <w:rPr>
          <w:rFonts w:ascii="Tahoma" w:eastAsia="Times New Roman" w:hAnsi="Tahoma" w:cs="Tahoma"/>
          <w:color w:val="181818"/>
          <w:spacing w:val="-19"/>
          <w:sz w:val="20"/>
          <w:szCs w:val="20"/>
          <w:lang w:eastAsia="sl-SI"/>
        </w:rPr>
        <w:t xml:space="preserve"> </w:t>
      </w:r>
      <w:r w:rsidRPr="009C1D6C">
        <w:rPr>
          <w:rFonts w:ascii="Tahoma" w:eastAsia="Times New Roman" w:hAnsi="Tahoma" w:cs="Tahoma"/>
          <w:color w:val="181818"/>
          <w:sz w:val="20"/>
          <w:szCs w:val="20"/>
          <w:lang w:eastAsia="sl-SI"/>
        </w:rPr>
        <w:t>lekarn</w:t>
      </w:r>
      <w:r w:rsidRPr="009C1D6C">
        <w:rPr>
          <w:rFonts w:ascii="Tahoma" w:eastAsia="Times New Roman" w:hAnsi="Tahoma" w:cs="Tahoma"/>
          <w:color w:val="181818"/>
          <w:spacing w:val="-14"/>
          <w:sz w:val="20"/>
          <w:szCs w:val="20"/>
          <w:lang w:eastAsia="sl-SI"/>
        </w:rPr>
        <w:t xml:space="preserve"> </w:t>
      </w:r>
      <w:r w:rsidRPr="009C1D6C">
        <w:rPr>
          <w:rFonts w:ascii="Tahoma" w:eastAsia="Times New Roman" w:hAnsi="Tahoma" w:cs="Tahoma"/>
          <w:color w:val="181818"/>
          <w:sz w:val="20"/>
          <w:szCs w:val="20"/>
          <w:lang w:eastAsia="sl-SI"/>
        </w:rPr>
        <w:t>oz.</w:t>
      </w:r>
      <w:r w:rsidRPr="009C1D6C">
        <w:rPr>
          <w:rFonts w:ascii="Tahoma" w:eastAsia="Times New Roman" w:hAnsi="Tahoma" w:cs="Tahoma"/>
          <w:color w:val="181818"/>
          <w:spacing w:val="-19"/>
          <w:sz w:val="20"/>
          <w:szCs w:val="20"/>
          <w:lang w:eastAsia="sl-SI"/>
        </w:rPr>
        <w:t xml:space="preserve"> </w:t>
      </w:r>
      <w:r w:rsidRPr="009C1D6C">
        <w:rPr>
          <w:rFonts w:ascii="Tahoma" w:eastAsia="Times New Roman" w:hAnsi="Tahoma" w:cs="Tahoma"/>
          <w:color w:val="181818"/>
          <w:sz w:val="20"/>
          <w:szCs w:val="20"/>
          <w:lang w:eastAsia="sl-SI"/>
        </w:rPr>
        <w:t>drugih</w:t>
      </w:r>
      <w:r w:rsidRPr="009C1D6C">
        <w:rPr>
          <w:rFonts w:ascii="Tahoma" w:eastAsia="Times New Roman" w:hAnsi="Tahoma" w:cs="Tahoma"/>
          <w:color w:val="181818"/>
          <w:spacing w:val="-14"/>
          <w:sz w:val="20"/>
          <w:szCs w:val="20"/>
          <w:lang w:eastAsia="sl-SI"/>
        </w:rPr>
        <w:t xml:space="preserve"> </w:t>
      </w:r>
      <w:r w:rsidRPr="009C1D6C">
        <w:rPr>
          <w:rFonts w:ascii="Tahoma" w:eastAsia="Times New Roman" w:hAnsi="Tahoma" w:cs="Tahoma"/>
          <w:color w:val="181818"/>
          <w:sz w:val="20"/>
          <w:szCs w:val="20"/>
          <w:lang w:eastAsia="sl-SI"/>
        </w:rPr>
        <w:t>imetnikov</w:t>
      </w:r>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dovoljenja za promet z zdravili na</w:t>
      </w:r>
      <w:r w:rsidRPr="009C1D6C">
        <w:rPr>
          <w:rFonts w:ascii="Tahoma" w:eastAsia="Times New Roman" w:hAnsi="Tahoma" w:cs="Tahoma"/>
          <w:color w:val="181818"/>
          <w:spacing w:val="11"/>
          <w:sz w:val="20"/>
          <w:szCs w:val="20"/>
          <w:lang w:eastAsia="sl-SI"/>
        </w:rPr>
        <w:t xml:space="preserve"> </w:t>
      </w:r>
      <w:r w:rsidRPr="009C1D6C">
        <w:rPr>
          <w:rFonts w:ascii="Tahoma" w:eastAsia="Times New Roman" w:hAnsi="Tahoma" w:cs="Tahoma"/>
          <w:color w:val="181818"/>
          <w:sz w:val="20"/>
          <w:szCs w:val="20"/>
          <w:lang w:eastAsia="sl-SI"/>
        </w:rPr>
        <w:t>drobno.</w:t>
      </w:r>
    </w:p>
    <w:p w14:paraId="79ED6614" w14:textId="77777777" w:rsidR="009C1D6C" w:rsidRPr="009C1D6C" w:rsidRDefault="009C1D6C" w:rsidP="009C1D6C">
      <w:pPr>
        <w:widowControl w:val="0"/>
        <w:kinsoku w:val="0"/>
        <w:overflowPunct w:val="0"/>
        <w:autoSpaceDE w:val="0"/>
        <w:autoSpaceDN w:val="0"/>
        <w:adjustRightInd w:val="0"/>
        <w:spacing w:before="2" w:after="0" w:line="240" w:lineRule="auto"/>
        <w:rPr>
          <w:rFonts w:ascii="Tahoma" w:eastAsia="Times New Roman" w:hAnsi="Tahoma" w:cs="Tahoma"/>
          <w:sz w:val="20"/>
          <w:szCs w:val="20"/>
          <w:lang w:eastAsia="sl-SI"/>
        </w:rPr>
      </w:pPr>
    </w:p>
    <w:p w14:paraId="2371FF4F" w14:textId="77777777" w:rsidR="009C1D6C" w:rsidRPr="009C1D6C" w:rsidRDefault="009C1D6C" w:rsidP="00EE574E">
      <w:pPr>
        <w:widowControl w:val="0"/>
        <w:tabs>
          <w:tab w:val="left" w:pos="6946"/>
          <w:tab w:val="left" w:pos="9072"/>
        </w:tabs>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Ponudniki s sedežem v tuji državi morajo izpolnjevati enake pogoje kot ponudniki s sedežem v Republiki Sloveniji. Tuji ponudniki morajo v RS imenovati pooblaščenca za</w:t>
      </w:r>
      <w:r w:rsidRPr="009C1D6C">
        <w:rPr>
          <w:rFonts w:ascii="Tahoma" w:eastAsia="Times New Roman" w:hAnsi="Tahoma" w:cs="Tahoma"/>
          <w:color w:val="181818"/>
          <w:spacing w:val="-18"/>
          <w:sz w:val="20"/>
          <w:szCs w:val="20"/>
          <w:lang w:eastAsia="sl-SI"/>
        </w:rPr>
        <w:t xml:space="preserve"> </w:t>
      </w:r>
      <w:r w:rsidRPr="009C1D6C">
        <w:rPr>
          <w:rFonts w:ascii="Tahoma" w:eastAsia="Times New Roman" w:hAnsi="Tahoma" w:cs="Tahoma"/>
          <w:color w:val="181818"/>
          <w:sz w:val="20"/>
          <w:szCs w:val="20"/>
          <w:lang w:eastAsia="sl-SI"/>
        </w:rPr>
        <w:t>vročanje</w:t>
      </w:r>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v</w:t>
      </w:r>
      <w:r w:rsidRPr="009C1D6C">
        <w:rPr>
          <w:rFonts w:ascii="Tahoma" w:eastAsia="Times New Roman" w:hAnsi="Tahoma" w:cs="Tahoma"/>
          <w:color w:val="181818"/>
          <w:spacing w:val="-23"/>
          <w:sz w:val="20"/>
          <w:szCs w:val="20"/>
          <w:lang w:eastAsia="sl-SI"/>
        </w:rPr>
        <w:t xml:space="preserve"> </w:t>
      </w:r>
      <w:r w:rsidRPr="009C1D6C">
        <w:rPr>
          <w:rFonts w:ascii="Tahoma" w:eastAsia="Times New Roman" w:hAnsi="Tahoma" w:cs="Tahoma"/>
          <w:color w:val="181818"/>
          <w:sz w:val="20"/>
          <w:szCs w:val="20"/>
          <w:lang w:eastAsia="sl-SI"/>
        </w:rPr>
        <w:t>Republiki</w:t>
      </w:r>
      <w:r w:rsidRPr="009C1D6C">
        <w:rPr>
          <w:rFonts w:ascii="Tahoma" w:eastAsia="Times New Roman" w:hAnsi="Tahoma" w:cs="Tahoma"/>
          <w:color w:val="181818"/>
          <w:spacing w:val="-13"/>
          <w:sz w:val="20"/>
          <w:szCs w:val="20"/>
          <w:lang w:eastAsia="sl-SI"/>
        </w:rPr>
        <w:t xml:space="preserve"> </w:t>
      </w:r>
      <w:r w:rsidRPr="009C1D6C">
        <w:rPr>
          <w:rFonts w:ascii="Tahoma" w:eastAsia="Times New Roman" w:hAnsi="Tahoma" w:cs="Tahoma"/>
          <w:color w:val="181818"/>
          <w:sz w:val="20"/>
          <w:szCs w:val="20"/>
          <w:lang w:eastAsia="sl-SI"/>
        </w:rPr>
        <w:t>Sloveniji.</w:t>
      </w:r>
      <w:r w:rsidRPr="009C1D6C">
        <w:rPr>
          <w:rFonts w:ascii="Tahoma" w:eastAsia="Times New Roman" w:hAnsi="Tahoma" w:cs="Tahoma"/>
          <w:color w:val="181818"/>
          <w:spacing w:val="-7"/>
          <w:sz w:val="20"/>
          <w:szCs w:val="20"/>
          <w:lang w:eastAsia="sl-SI"/>
        </w:rPr>
        <w:t xml:space="preserve"> </w:t>
      </w:r>
      <w:r w:rsidRPr="009C1D6C">
        <w:rPr>
          <w:rFonts w:ascii="Tahoma" w:eastAsia="Times New Roman" w:hAnsi="Tahoma" w:cs="Tahoma"/>
          <w:color w:val="181818"/>
          <w:sz w:val="20"/>
          <w:szCs w:val="20"/>
          <w:lang w:eastAsia="sl-SI"/>
        </w:rPr>
        <w:t>Dokazilo</w:t>
      </w:r>
      <w:r w:rsidRPr="009C1D6C">
        <w:rPr>
          <w:rFonts w:ascii="Tahoma" w:eastAsia="Times New Roman" w:hAnsi="Tahoma" w:cs="Tahoma"/>
          <w:color w:val="181818"/>
          <w:spacing w:val="-9"/>
          <w:sz w:val="20"/>
          <w:szCs w:val="20"/>
          <w:lang w:eastAsia="sl-SI"/>
        </w:rPr>
        <w:t xml:space="preserve"> </w:t>
      </w:r>
      <w:r w:rsidRPr="009C1D6C">
        <w:rPr>
          <w:rFonts w:ascii="Tahoma" w:eastAsia="Times New Roman" w:hAnsi="Tahoma" w:cs="Tahoma"/>
          <w:color w:val="181818"/>
          <w:sz w:val="20"/>
          <w:szCs w:val="20"/>
          <w:lang w:eastAsia="sl-SI"/>
        </w:rPr>
        <w:t>o</w:t>
      </w:r>
      <w:r w:rsidRPr="009C1D6C">
        <w:rPr>
          <w:rFonts w:ascii="Tahoma" w:eastAsia="Times New Roman" w:hAnsi="Tahoma" w:cs="Tahoma"/>
          <w:color w:val="181818"/>
          <w:spacing w:val="-17"/>
          <w:sz w:val="20"/>
          <w:szCs w:val="20"/>
          <w:lang w:eastAsia="sl-SI"/>
        </w:rPr>
        <w:t xml:space="preserve"> </w:t>
      </w:r>
      <w:r w:rsidRPr="009C1D6C">
        <w:rPr>
          <w:rFonts w:ascii="Tahoma" w:eastAsia="Times New Roman" w:hAnsi="Tahoma" w:cs="Tahoma"/>
          <w:color w:val="181818"/>
          <w:sz w:val="20"/>
          <w:szCs w:val="20"/>
          <w:lang w:eastAsia="sl-SI"/>
        </w:rPr>
        <w:t>imenovanju</w:t>
      </w:r>
      <w:r w:rsidRPr="009C1D6C">
        <w:rPr>
          <w:rFonts w:ascii="Tahoma" w:eastAsia="Times New Roman" w:hAnsi="Tahoma" w:cs="Tahoma"/>
          <w:color w:val="181818"/>
          <w:spacing w:val="-6"/>
          <w:sz w:val="20"/>
          <w:szCs w:val="20"/>
          <w:lang w:eastAsia="sl-SI"/>
        </w:rPr>
        <w:t xml:space="preserve"> </w:t>
      </w:r>
      <w:r w:rsidRPr="009C1D6C">
        <w:rPr>
          <w:rFonts w:ascii="Tahoma" w:eastAsia="Times New Roman" w:hAnsi="Tahoma" w:cs="Tahoma"/>
          <w:color w:val="181818"/>
          <w:sz w:val="20"/>
          <w:szCs w:val="20"/>
          <w:lang w:eastAsia="sl-SI"/>
        </w:rPr>
        <w:t>pooblaščenca</w:t>
      </w:r>
      <w:r w:rsidRPr="009C1D6C">
        <w:rPr>
          <w:rFonts w:ascii="Tahoma" w:eastAsia="Times New Roman" w:hAnsi="Tahoma" w:cs="Tahoma"/>
          <w:color w:val="181818"/>
          <w:spacing w:val="-6"/>
          <w:sz w:val="20"/>
          <w:szCs w:val="20"/>
          <w:lang w:eastAsia="sl-SI"/>
        </w:rPr>
        <w:t xml:space="preserve"> </w:t>
      </w:r>
      <w:r w:rsidRPr="009C1D6C">
        <w:rPr>
          <w:rFonts w:ascii="Tahoma" w:eastAsia="Times New Roman" w:hAnsi="Tahoma" w:cs="Tahoma"/>
          <w:color w:val="181818"/>
          <w:sz w:val="20"/>
          <w:szCs w:val="20"/>
          <w:lang w:eastAsia="sl-SI"/>
        </w:rPr>
        <w:t>za</w:t>
      </w:r>
      <w:r w:rsidRPr="009C1D6C">
        <w:rPr>
          <w:rFonts w:ascii="Tahoma" w:eastAsia="Times New Roman" w:hAnsi="Tahoma" w:cs="Tahoma"/>
          <w:color w:val="181818"/>
          <w:spacing w:val="-14"/>
          <w:sz w:val="20"/>
          <w:szCs w:val="20"/>
          <w:lang w:eastAsia="sl-SI"/>
        </w:rPr>
        <w:t xml:space="preserve"> </w:t>
      </w:r>
      <w:r w:rsidRPr="009C1D6C">
        <w:rPr>
          <w:rFonts w:ascii="Tahoma" w:eastAsia="Times New Roman" w:hAnsi="Tahoma" w:cs="Tahoma"/>
          <w:color w:val="181818"/>
          <w:sz w:val="20"/>
          <w:szCs w:val="20"/>
          <w:lang w:eastAsia="sl-SI"/>
        </w:rPr>
        <w:t>vročanje, morajo tuji ponudniki predložiti k</w:t>
      </w:r>
      <w:r w:rsidRPr="009C1D6C">
        <w:rPr>
          <w:rFonts w:ascii="Tahoma" w:eastAsia="Times New Roman" w:hAnsi="Tahoma" w:cs="Tahoma"/>
          <w:color w:val="181818"/>
          <w:spacing w:val="16"/>
          <w:sz w:val="20"/>
          <w:szCs w:val="20"/>
          <w:lang w:eastAsia="sl-SI"/>
        </w:rPr>
        <w:t xml:space="preserve"> </w:t>
      </w:r>
      <w:r w:rsidRPr="009C1D6C">
        <w:rPr>
          <w:rFonts w:ascii="Tahoma" w:eastAsia="Times New Roman" w:hAnsi="Tahoma" w:cs="Tahoma"/>
          <w:color w:val="181818"/>
          <w:sz w:val="20"/>
          <w:szCs w:val="20"/>
          <w:lang w:eastAsia="sl-SI"/>
        </w:rPr>
        <w:t>ponudbi.</w:t>
      </w:r>
    </w:p>
    <w:p w14:paraId="675C3EDB" w14:textId="77777777" w:rsidR="009C1D6C" w:rsidRPr="009C1D6C" w:rsidRDefault="009C1D6C" w:rsidP="009C1D6C">
      <w:pPr>
        <w:widowControl w:val="0"/>
        <w:kinsoku w:val="0"/>
        <w:overflowPunct w:val="0"/>
        <w:autoSpaceDE w:val="0"/>
        <w:autoSpaceDN w:val="0"/>
        <w:adjustRightInd w:val="0"/>
        <w:spacing w:before="3" w:after="0" w:line="240" w:lineRule="auto"/>
        <w:rPr>
          <w:rFonts w:ascii="Tahoma" w:eastAsia="Times New Roman" w:hAnsi="Tahoma" w:cs="Tahoma"/>
          <w:sz w:val="20"/>
          <w:szCs w:val="20"/>
          <w:lang w:eastAsia="sl-SI"/>
        </w:rPr>
      </w:pPr>
    </w:p>
    <w:p w14:paraId="58E44A7F" w14:textId="77777777" w:rsidR="009C1D6C" w:rsidRDefault="009C1D6C" w:rsidP="00EE574E">
      <w:pPr>
        <w:widowControl w:val="0"/>
        <w:tabs>
          <w:tab w:val="left" w:pos="7797"/>
        </w:tabs>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če se v državi, v kateri ima ponudnik svoj sedež, ne</w:t>
      </w:r>
      <w:r w:rsidRPr="009C1D6C">
        <w:rPr>
          <w:rFonts w:ascii="Tahoma" w:eastAsia="Times New Roman" w:hAnsi="Tahoma" w:cs="Tahoma"/>
          <w:color w:val="181818"/>
          <w:spacing w:val="-51"/>
          <w:sz w:val="20"/>
          <w:szCs w:val="20"/>
          <w:lang w:eastAsia="sl-SI"/>
        </w:rPr>
        <w:t xml:space="preserve"> </w:t>
      </w:r>
      <w:r w:rsidRPr="009C1D6C">
        <w:rPr>
          <w:rFonts w:ascii="Tahoma" w:eastAsia="Times New Roman" w:hAnsi="Tahoma" w:cs="Tahoma"/>
          <w:color w:val="181818"/>
          <w:sz w:val="20"/>
          <w:szCs w:val="20"/>
          <w:lang w:eastAsia="sl-SI"/>
        </w:rPr>
        <w:t xml:space="preserve">izdaja dokumentov, zahtevanih </w:t>
      </w:r>
      <w:r w:rsidR="00EE574E">
        <w:rPr>
          <w:rFonts w:ascii="Tahoma" w:eastAsia="Times New Roman" w:hAnsi="Tahoma" w:cs="Tahoma"/>
          <w:color w:val="181818"/>
          <w:sz w:val="20"/>
          <w:szCs w:val="20"/>
          <w:lang w:eastAsia="sl-SI"/>
        </w:rPr>
        <w:t xml:space="preserve">v </w:t>
      </w:r>
      <w:r w:rsidRPr="009C1D6C">
        <w:rPr>
          <w:rFonts w:ascii="Tahoma" w:eastAsia="Times New Roman" w:hAnsi="Tahoma" w:cs="Tahoma"/>
          <w:color w:val="181818"/>
          <w:sz w:val="20"/>
          <w:szCs w:val="20"/>
          <w:lang w:eastAsia="sl-SI"/>
        </w:rPr>
        <w:t>točkah 2.2 oziroma 2.1</w:t>
      </w:r>
      <w:r w:rsidR="00EE574E">
        <w:rPr>
          <w:rFonts w:ascii="Tahoma" w:eastAsia="Times New Roman" w:hAnsi="Tahoma" w:cs="Tahoma"/>
          <w:color w:val="181818"/>
          <w:sz w:val="20"/>
          <w:szCs w:val="20"/>
          <w:lang w:eastAsia="sl-SI"/>
        </w:rPr>
        <w:t>0</w:t>
      </w:r>
      <w:r w:rsidRPr="009C1D6C">
        <w:rPr>
          <w:rFonts w:ascii="Tahoma" w:eastAsia="Times New Roman" w:hAnsi="Tahoma" w:cs="Tahoma"/>
          <w:color w:val="181818"/>
          <w:sz w:val="20"/>
          <w:szCs w:val="20"/>
          <w:lang w:eastAsia="sl-SI"/>
        </w:rPr>
        <w:t xml:space="preserve"> teh navodil, lahko ponudnik predloži zapriseženo izjavo prič ali zapriseženo izjavo zakonitega zastopnika ponudnika. Ta izjava mora biti podana pred pravosodnim ali upravnim organom, notarjem ali pristojnim organom poklicnih ali gospodarskih subjektov v državi, v kateri ima ponudnik svoj sedež.</w:t>
      </w:r>
    </w:p>
    <w:p w14:paraId="49F638F0" w14:textId="77777777" w:rsidR="00E64B58" w:rsidRDefault="00E64B58" w:rsidP="00EE574E">
      <w:pPr>
        <w:widowControl w:val="0"/>
        <w:tabs>
          <w:tab w:val="left" w:pos="7797"/>
        </w:tabs>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p>
    <w:p w14:paraId="490ADC67" w14:textId="7C469390" w:rsidR="009C1D6C" w:rsidRPr="009C1D6C" w:rsidRDefault="00C9065C" w:rsidP="009C1D6C">
      <w:pPr>
        <w:widowControl w:val="0"/>
        <w:kinsoku w:val="0"/>
        <w:overflowPunct w:val="0"/>
        <w:autoSpaceDE w:val="0"/>
        <w:autoSpaceDN w:val="0"/>
        <w:adjustRightInd w:val="0"/>
        <w:spacing w:before="10" w:after="0" w:line="240" w:lineRule="auto"/>
        <w:rPr>
          <w:rFonts w:ascii="Tahoma" w:eastAsia="Times New Roman" w:hAnsi="Tahoma" w:cs="Tahoma"/>
          <w:sz w:val="20"/>
          <w:szCs w:val="20"/>
          <w:lang w:eastAsia="sl-SI"/>
        </w:rPr>
      </w:pPr>
      <w:r w:rsidRPr="00C9065C">
        <w:rPr>
          <w:rFonts w:ascii="Tahoma" w:eastAsia="Times New Roman" w:hAnsi="Tahoma" w:cs="Tahoma"/>
          <w:color w:val="181818"/>
          <w:sz w:val="20"/>
          <w:szCs w:val="20"/>
          <w:lang w:eastAsia="sl-SI"/>
        </w:rPr>
        <w:t>Ponudnik, ki ponuja izvedbo storitev po predmetnem naročilu ne sme biti oddaljen več kot 10 km od sedeža naročnika.</w:t>
      </w:r>
    </w:p>
    <w:p w14:paraId="2928D685" w14:textId="77777777" w:rsidR="00850607" w:rsidRDefault="00850607" w:rsidP="009C1D6C">
      <w:pPr>
        <w:widowControl w:val="0"/>
        <w:kinsoku w:val="0"/>
        <w:overflowPunct w:val="0"/>
        <w:autoSpaceDE w:val="0"/>
        <w:autoSpaceDN w:val="0"/>
        <w:adjustRightInd w:val="0"/>
        <w:spacing w:after="0" w:line="240" w:lineRule="auto"/>
        <w:jc w:val="both"/>
        <w:rPr>
          <w:rFonts w:ascii="Tahoma" w:eastAsia="Times New Roman" w:hAnsi="Tahoma" w:cs="Tahoma"/>
          <w:color w:val="181818"/>
          <w:sz w:val="20"/>
          <w:szCs w:val="20"/>
          <w:lang w:eastAsia="sl-SI"/>
        </w:rPr>
      </w:pPr>
    </w:p>
    <w:p w14:paraId="5F191D3D" w14:textId="1A839422" w:rsidR="00C9065C" w:rsidRPr="00C9065C" w:rsidRDefault="009C1D6C" w:rsidP="00C9065C">
      <w:pPr>
        <w:widowControl w:val="0"/>
        <w:numPr>
          <w:ilvl w:val="1"/>
          <w:numId w:val="10"/>
        </w:numPr>
        <w:tabs>
          <w:tab w:val="left" w:pos="652"/>
        </w:tabs>
        <w:kinsoku w:val="0"/>
        <w:overflowPunct w:val="0"/>
        <w:autoSpaceDE w:val="0"/>
        <w:autoSpaceDN w:val="0"/>
        <w:adjustRightInd w:val="0"/>
        <w:spacing w:before="113" w:after="0" w:line="240" w:lineRule="auto"/>
        <w:ind w:left="651" w:hanging="396"/>
        <w:jc w:val="both"/>
        <w:rPr>
          <w:rFonts w:ascii="Tahoma" w:eastAsia="Times New Roman" w:hAnsi="Tahoma" w:cs="Tahoma"/>
          <w:b/>
          <w:bCs/>
          <w:color w:val="181818"/>
          <w:w w:val="105"/>
          <w:sz w:val="20"/>
          <w:szCs w:val="20"/>
          <w:lang w:eastAsia="sl-SI"/>
        </w:rPr>
      </w:pPr>
      <w:r w:rsidRPr="009C1D6C">
        <w:rPr>
          <w:rFonts w:ascii="Tahoma" w:eastAsia="Times New Roman" w:hAnsi="Tahoma" w:cs="Tahoma"/>
          <w:b/>
          <w:bCs/>
          <w:color w:val="181818"/>
          <w:w w:val="105"/>
          <w:sz w:val="20"/>
          <w:szCs w:val="20"/>
          <w:lang w:eastAsia="sl-SI"/>
        </w:rPr>
        <w:t>Pojasnila razpisne</w:t>
      </w:r>
      <w:r w:rsidRPr="009C1D6C">
        <w:rPr>
          <w:rFonts w:ascii="Tahoma" w:eastAsia="Times New Roman" w:hAnsi="Tahoma" w:cs="Tahoma"/>
          <w:b/>
          <w:bCs/>
          <w:color w:val="181818"/>
          <w:spacing w:val="25"/>
          <w:w w:val="105"/>
          <w:sz w:val="20"/>
          <w:szCs w:val="20"/>
          <w:lang w:eastAsia="sl-SI"/>
        </w:rPr>
        <w:t xml:space="preserve"> </w:t>
      </w:r>
      <w:r w:rsidRPr="009C1D6C">
        <w:rPr>
          <w:rFonts w:ascii="Tahoma" w:eastAsia="Times New Roman" w:hAnsi="Tahoma" w:cs="Tahoma"/>
          <w:b/>
          <w:bCs/>
          <w:color w:val="181818"/>
          <w:w w:val="105"/>
          <w:sz w:val="20"/>
          <w:szCs w:val="20"/>
          <w:lang w:eastAsia="sl-SI"/>
        </w:rPr>
        <w:t>dokumentacije</w:t>
      </w:r>
    </w:p>
    <w:p w14:paraId="7686879E" w14:textId="77777777" w:rsidR="00C9065C" w:rsidRDefault="00C9065C" w:rsidP="00850607">
      <w:pPr>
        <w:widowControl w:val="0"/>
        <w:tabs>
          <w:tab w:val="left" w:pos="7655"/>
        </w:tabs>
        <w:kinsoku w:val="0"/>
        <w:overflowPunct w:val="0"/>
        <w:autoSpaceDE w:val="0"/>
        <w:autoSpaceDN w:val="0"/>
        <w:adjustRightInd w:val="0"/>
        <w:spacing w:before="5" w:after="0" w:line="240" w:lineRule="auto"/>
        <w:ind w:right="2"/>
        <w:jc w:val="both"/>
        <w:rPr>
          <w:rFonts w:ascii="Tahoma" w:eastAsia="Times New Roman" w:hAnsi="Tahoma" w:cs="Tahoma"/>
          <w:color w:val="181818"/>
          <w:sz w:val="20"/>
          <w:szCs w:val="20"/>
          <w:lang w:eastAsia="sl-SI"/>
        </w:rPr>
      </w:pPr>
    </w:p>
    <w:p w14:paraId="44642EF3" w14:textId="44D69107" w:rsidR="009C1D6C" w:rsidRPr="00850607" w:rsidRDefault="009C1D6C" w:rsidP="00850607">
      <w:pPr>
        <w:widowControl w:val="0"/>
        <w:tabs>
          <w:tab w:val="left" w:pos="7655"/>
        </w:tabs>
        <w:kinsoku w:val="0"/>
        <w:overflowPunct w:val="0"/>
        <w:autoSpaceDE w:val="0"/>
        <w:autoSpaceDN w:val="0"/>
        <w:adjustRightInd w:val="0"/>
        <w:spacing w:before="5"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lastRenderedPageBreak/>
        <w:t>Pojasnila</w:t>
      </w:r>
      <w:r w:rsidRPr="009C1D6C">
        <w:rPr>
          <w:rFonts w:ascii="Tahoma" w:eastAsia="Times New Roman" w:hAnsi="Tahoma" w:cs="Tahoma"/>
          <w:color w:val="181818"/>
          <w:spacing w:val="-8"/>
          <w:sz w:val="20"/>
          <w:szCs w:val="20"/>
          <w:lang w:eastAsia="sl-SI"/>
        </w:rPr>
        <w:t xml:space="preserve"> </w:t>
      </w:r>
      <w:r w:rsidRPr="009C1D6C">
        <w:rPr>
          <w:rFonts w:ascii="Tahoma" w:eastAsia="Times New Roman" w:hAnsi="Tahoma" w:cs="Tahoma"/>
          <w:color w:val="181818"/>
          <w:sz w:val="20"/>
          <w:szCs w:val="20"/>
          <w:lang w:eastAsia="sl-SI"/>
        </w:rPr>
        <w:t>o</w:t>
      </w:r>
      <w:r w:rsidRPr="009C1D6C">
        <w:rPr>
          <w:rFonts w:ascii="Tahoma" w:eastAsia="Times New Roman" w:hAnsi="Tahoma" w:cs="Tahoma"/>
          <w:color w:val="181818"/>
          <w:spacing w:val="-10"/>
          <w:sz w:val="20"/>
          <w:szCs w:val="20"/>
          <w:lang w:eastAsia="sl-SI"/>
        </w:rPr>
        <w:t xml:space="preserve"> </w:t>
      </w:r>
      <w:r w:rsidRPr="009C1D6C">
        <w:rPr>
          <w:rFonts w:ascii="Tahoma" w:eastAsia="Times New Roman" w:hAnsi="Tahoma" w:cs="Tahoma"/>
          <w:color w:val="181818"/>
          <w:sz w:val="20"/>
          <w:szCs w:val="20"/>
          <w:lang w:eastAsia="sl-SI"/>
        </w:rPr>
        <w:t>vsebini</w:t>
      </w:r>
      <w:r w:rsidRPr="009C1D6C">
        <w:rPr>
          <w:rFonts w:ascii="Tahoma" w:eastAsia="Times New Roman" w:hAnsi="Tahoma" w:cs="Tahoma"/>
          <w:color w:val="181818"/>
          <w:spacing w:val="-7"/>
          <w:sz w:val="20"/>
          <w:szCs w:val="20"/>
          <w:lang w:eastAsia="sl-SI"/>
        </w:rPr>
        <w:t xml:space="preserve"> </w:t>
      </w:r>
      <w:r w:rsidRPr="009C1D6C">
        <w:rPr>
          <w:rFonts w:ascii="Tahoma" w:eastAsia="Times New Roman" w:hAnsi="Tahoma" w:cs="Tahoma"/>
          <w:color w:val="181818"/>
          <w:sz w:val="20"/>
          <w:szCs w:val="20"/>
          <w:lang w:eastAsia="sl-SI"/>
        </w:rPr>
        <w:t>razpisne</w:t>
      </w:r>
      <w:r w:rsidRPr="009C1D6C">
        <w:rPr>
          <w:rFonts w:ascii="Tahoma" w:eastAsia="Times New Roman" w:hAnsi="Tahoma" w:cs="Tahoma"/>
          <w:color w:val="181818"/>
          <w:spacing w:val="-9"/>
          <w:sz w:val="20"/>
          <w:szCs w:val="20"/>
          <w:lang w:eastAsia="sl-SI"/>
        </w:rPr>
        <w:t xml:space="preserve"> </w:t>
      </w:r>
      <w:r w:rsidRPr="009C1D6C">
        <w:rPr>
          <w:rFonts w:ascii="Tahoma" w:eastAsia="Times New Roman" w:hAnsi="Tahoma" w:cs="Tahoma"/>
          <w:color w:val="181818"/>
          <w:sz w:val="20"/>
          <w:szCs w:val="20"/>
          <w:lang w:eastAsia="sl-SI"/>
        </w:rPr>
        <w:t>dokumentacije</w:t>
      </w:r>
      <w:r w:rsidRPr="009C1D6C">
        <w:rPr>
          <w:rFonts w:ascii="Tahoma" w:eastAsia="Times New Roman" w:hAnsi="Tahoma" w:cs="Tahoma"/>
          <w:color w:val="181818"/>
          <w:spacing w:val="10"/>
          <w:sz w:val="20"/>
          <w:szCs w:val="20"/>
          <w:lang w:eastAsia="sl-SI"/>
        </w:rPr>
        <w:t xml:space="preserve"> </w:t>
      </w:r>
      <w:r w:rsidRPr="009C1D6C">
        <w:rPr>
          <w:rFonts w:ascii="Tahoma" w:eastAsia="Times New Roman" w:hAnsi="Tahoma" w:cs="Tahoma"/>
          <w:color w:val="181818"/>
          <w:sz w:val="20"/>
          <w:szCs w:val="20"/>
          <w:lang w:eastAsia="sl-SI"/>
        </w:rPr>
        <w:t>sme</w:t>
      </w:r>
      <w:r w:rsidRPr="009C1D6C">
        <w:rPr>
          <w:rFonts w:ascii="Tahoma" w:eastAsia="Times New Roman" w:hAnsi="Tahoma" w:cs="Tahoma"/>
          <w:color w:val="181818"/>
          <w:spacing w:val="-15"/>
          <w:sz w:val="20"/>
          <w:szCs w:val="20"/>
          <w:lang w:eastAsia="sl-SI"/>
        </w:rPr>
        <w:t xml:space="preserve"> </w:t>
      </w:r>
      <w:r w:rsidRPr="009C1D6C">
        <w:rPr>
          <w:rFonts w:ascii="Tahoma" w:eastAsia="Times New Roman" w:hAnsi="Tahoma" w:cs="Tahoma"/>
          <w:color w:val="181818"/>
          <w:sz w:val="20"/>
          <w:szCs w:val="20"/>
          <w:lang w:eastAsia="sl-SI"/>
        </w:rPr>
        <w:t>ponudnik</w:t>
      </w:r>
      <w:r w:rsidRPr="009C1D6C">
        <w:rPr>
          <w:rFonts w:ascii="Tahoma" w:eastAsia="Times New Roman" w:hAnsi="Tahoma" w:cs="Tahoma"/>
          <w:color w:val="181818"/>
          <w:spacing w:val="-1"/>
          <w:sz w:val="20"/>
          <w:szCs w:val="20"/>
          <w:lang w:eastAsia="sl-SI"/>
        </w:rPr>
        <w:t xml:space="preserve"> </w:t>
      </w:r>
      <w:r w:rsidRPr="009C1D6C">
        <w:rPr>
          <w:rFonts w:ascii="Tahoma" w:eastAsia="Times New Roman" w:hAnsi="Tahoma" w:cs="Tahoma"/>
          <w:color w:val="181818"/>
          <w:sz w:val="20"/>
          <w:szCs w:val="20"/>
          <w:lang w:eastAsia="sl-SI"/>
        </w:rPr>
        <w:t>zahtevati</w:t>
      </w:r>
      <w:r w:rsidRPr="009C1D6C">
        <w:rPr>
          <w:rFonts w:ascii="Tahoma" w:eastAsia="Times New Roman" w:hAnsi="Tahoma" w:cs="Tahoma"/>
          <w:color w:val="181818"/>
          <w:spacing w:val="-12"/>
          <w:sz w:val="20"/>
          <w:szCs w:val="20"/>
          <w:lang w:eastAsia="sl-SI"/>
        </w:rPr>
        <w:t xml:space="preserve"> </w:t>
      </w:r>
      <w:r w:rsidRPr="009C1D6C">
        <w:rPr>
          <w:rFonts w:ascii="Tahoma" w:eastAsia="Times New Roman" w:hAnsi="Tahoma" w:cs="Tahoma"/>
          <w:color w:val="181818"/>
          <w:sz w:val="20"/>
          <w:szCs w:val="20"/>
          <w:lang w:eastAsia="sl-SI"/>
        </w:rPr>
        <w:t>izključno</w:t>
      </w:r>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preko Portala javnih</w:t>
      </w:r>
      <w:r w:rsidRPr="009C1D6C">
        <w:rPr>
          <w:rFonts w:ascii="Tahoma" w:eastAsia="Times New Roman" w:hAnsi="Tahoma" w:cs="Tahoma"/>
          <w:color w:val="181818"/>
          <w:spacing w:val="25"/>
          <w:sz w:val="20"/>
          <w:szCs w:val="20"/>
          <w:lang w:eastAsia="sl-SI"/>
        </w:rPr>
        <w:t xml:space="preserve"> </w:t>
      </w:r>
      <w:r w:rsidRPr="009C1D6C">
        <w:rPr>
          <w:rFonts w:ascii="Tahoma" w:eastAsia="Times New Roman" w:hAnsi="Tahoma" w:cs="Tahoma"/>
          <w:color w:val="181818"/>
          <w:sz w:val="20"/>
          <w:szCs w:val="20"/>
          <w:lang w:eastAsia="sl-SI"/>
        </w:rPr>
        <w:t>naročil.</w:t>
      </w:r>
    </w:p>
    <w:p w14:paraId="5269FE03" w14:textId="40AD6829" w:rsidR="009C1D6C" w:rsidRDefault="009C1D6C" w:rsidP="00EA1F50">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Komunikacija s ponudniki o vprašanjih v zvezi z vsebino razpisne dokumentacije in pripravo</w:t>
      </w:r>
      <w:r w:rsidRPr="009C1D6C">
        <w:rPr>
          <w:rFonts w:ascii="Tahoma" w:eastAsia="Times New Roman" w:hAnsi="Tahoma" w:cs="Tahoma"/>
          <w:color w:val="181818"/>
          <w:spacing w:val="-18"/>
          <w:sz w:val="20"/>
          <w:szCs w:val="20"/>
          <w:lang w:eastAsia="sl-SI"/>
        </w:rPr>
        <w:t xml:space="preserve"> </w:t>
      </w:r>
      <w:r w:rsidRPr="009C1D6C">
        <w:rPr>
          <w:rFonts w:ascii="Tahoma" w:eastAsia="Times New Roman" w:hAnsi="Tahoma" w:cs="Tahoma"/>
          <w:color w:val="181818"/>
          <w:sz w:val="20"/>
          <w:szCs w:val="20"/>
          <w:lang w:eastAsia="sl-SI"/>
        </w:rPr>
        <w:t>ponudbe</w:t>
      </w:r>
      <w:r w:rsidRPr="009C1D6C">
        <w:rPr>
          <w:rFonts w:ascii="Tahoma" w:eastAsia="Times New Roman" w:hAnsi="Tahoma" w:cs="Tahoma"/>
          <w:color w:val="181818"/>
          <w:spacing w:val="-9"/>
          <w:sz w:val="20"/>
          <w:szCs w:val="20"/>
          <w:lang w:eastAsia="sl-SI"/>
        </w:rPr>
        <w:t xml:space="preserve"> </w:t>
      </w:r>
      <w:r w:rsidRPr="009C1D6C">
        <w:rPr>
          <w:rFonts w:ascii="Tahoma" w:eastAsia="Times New Roman" w:hAnsi="Tahoma" w:cs="Tahoma"/>
          <w:color w:val="181818"/>
          <w:sz w:val="20"/>
          <w:szCs w:val="20"/>
          <w:lang w:eastAsia="sl-SI"/>
        </w:rPr>
        <w:t>sme</w:t>
      </w:r>
      <w:r w:rsidRPr="009C1D6C">
        <w:rPr>
          <w:rFonts w:ascii="Tahoma" w:eastAsia="Times New Roman" w:hAnsi="Tahoma" w:cs="Tahoma"/>
          <w:color w:val="181818"/>
          <w:spacing w:val="-27"/>
          <w:sz w:val="20"/>
          <w:szCs w:val="20"/>
          <w:lang w:eastAsia="sl-SI"/>
        </w:rPr>
        <w:t xml:space="preserve"> </w:t>
      </w:r>
      <w:r w:rsidRPr="009C1D6C">
        <w:rPr>
          <w:rFonts w:ascii="Tahoma" w:eastAsia="Times New Roman" w:hAnsi="Tahoma" w:cs="Tahoma"/>
          <w:color w:val="181818"/>
          <w:sz w:val="20"/>
          <w:szCs w:val="20"/>
          <w:lang w:eastAsia="sl-SI"/>
        </w:rPr>
        <w:t>ponudnik</w:t>
      </w:r>
      <w:r w:rsidRPr="009C1D6C">
        <w:rPr>
          <w:rFonts w:ascii="Tahoma" w:eastAsia="Times New Roman" w:hAnsi="Tahoma" w:cs="Tahoma"/>
          <w:color w:val="181818"/>
          <w:spacing w:val="-19"/>
          <w:sz w:val="20"/>
          <w:szCs w:val="20"/>
          <w:lang w:eastAsia="sl-SI"/>
        </w:rPr>
        <w:t xml:space="preserve"> </w:t>
      </w:r>
      <w:r w:rsidRPr="009C1D6C">
        <w:rPr>
          <w:rFonts w:ascii="Tahoma" w:eastAsia="Times New Roman" w:hAnsi="Tahoma" w:cs="Tahoma"/>
          <w:color w:val="181818"/>
          <w:sz w:val="20"/>
          <w:szCs w:val="20"/>
          <w:lang w:eastAsia="sl-SI"/>
        </w:rPr>
        <w:t>zahtevati</w:t>
      </w:r>
      <w:r w:rsidRPr="009C1D6C">
        <w:rPr>
          <w:rFonts w:ascii="Tahoma" w:eastAsia="Times New Roman" w:hAnsi="Tahoma" w:cs="Tahoma"/>
          <w:color w:val="181818"/>
          <w:spacing w:val="-12"/>
          <w:sz w:val="20"/>
          <w:szCs w:val="20"/>
          <w:lang w:eastAsia="sl-SI"/>
        </w:rPr>
        <w:t xml:space="preserve"> </w:t>
      </w:r>
      <w:r w:rsidRPr="009C1D6C">
        <w:rPr>
          <w:rFonts w:ascii="Tahoma" w:eastAsia="Times New Roman" w:hAnsi="Tahoma" w:cs="Tahoma"/>
          <w:color w:val="181818"/>
          <w:sz w:val="20"/>
          <w:szCs w:val="20"/>
          <w:lang w:eastAsia="sl-SI"/>
        </w:rPr>
        <w:t>v</w:t>
      </w:r>
      <w:r w:rsidRPr="009C1D6C">
        <w:rPr>
          <w:rFonts w:ascii="Tahoma" w:eastAsia="Times New Roman" w:hAnsi="Tahoma" w:cs="Tahoma"/>
          <w:color w:val="181818"/>
          <w:spacing w:val="-31"/>
          <w:sz w:val="20"/>
          <w:szCs w:val="20"/>
          <w:lang w:eastAsia="sl-SI"/>
        </w:rPr>
        <w:t xml:space="preserve"> </w:t>
      </w:r>
      <w:r w:rsidRPr="009C1D6C">
        <w:rPr>
          <w:rFonts w:ascii="Tahoma" w:eastAsia="Times New Roman" w:hAnsi="Tahoma" w:cs="Tahoma"/>
          <w:color w:val="181818"/>
          <w:sz w:val="20"/>
          <w:szCs w:val="20"/>
          <w:lang w:eastAsia="sl-SI"/>
        </w:rPr>
        <w:t>pisni</w:t>
      </w:r>
      <w:r w:rsidRPr="009C1D6C">
        <w:rPr>
          <w:rFonts w:ascii="Tahoma" w:eastAsia="Times New Roman" w:hAnsi="Tahoma" w:cs="Tahoma"/>
          <w:color w:val="181818"/>
          <w:spacing w:val="-25"/>
          <w:sz w:val="20"/>
          <w:szCs w:val="20"/>
          <w:lang w:eastAsia="sl-SI"/>
        </w:rPr>
        <w:t xml:space="preserve"> </w:t>
      </w:r>
      <w:r w:rsidRPr="009C1D6C">
        <w:rPr>
          <w:rFonts w:ascii="Tahoma" w:eastAsia="Times New Roman" w:hAnsi="Tahoma" w:cs="Tahoma"/>
          <w:color w:val="181818"/>
          <w:sz w:val="20"/>
          <w:szCs w:val="20"/>
          <w:lang w:eastAsia="sl-SI"/>
        </w:rPr>
        <w:t>obliki</w:t>
      </w:r>
      <w:r w:rsidRPr="009C1D6C">
        <w:rPr>
          <w:rFonts w:ascii="Tahoma" w:eastAsia="Times New Roman" w:hAnsi="Tahoma" w:cs="Tahoma"/>
          <w:color w:val="181818"/>
          <w:spacing w:val="-22"/>
          <w:sz w:val="20"/>
          <w:szCs w:val="20"/>
          <w:lang w:eastAsia="sl-SI"/>
        </w:rPr>
        <w:t xml:space="preserve"> </w:t>
      </w:r>
      <w:r w:rsidRPr="009C1D6C">
        <w:rPr>
          <w:rFonts w:ascii="Tahoma" w:eastAsia="Times New Roman" w:hAnsi="Tahoma" w:cs="Tahoma"/>
          <w:color w:val="181818"/>
          <w:sz w:val="20"/>
          <w:szCs w:val="20"/>
          <w:lang w:eastAsia="sl-SI"/>
        </w:rPr>
        <w:t>izključno</w:t>
      </w:r>
      <w:r w:rsidRPr="009C1D6C">
        <w:rPr>
          <w:rFonts w:ascii="Tahoma" w:eastAsia="Times New Roman" w:hAnsi="Tahoma" w:cs="Tahoma"/>
          <w:color w:val="181818"/>
          <w:spacing w:val="-13"/>
          <w:sz w:val="20"/>
          <w:szCs w:val="20"/>
          <w:lang w:eastAsia="sl-SI"/>
        </w:rPr>
        <w:t xml:space="preserve"> </w:t>
      </w:r>
      <w:r w:rsidRPr="009C1D6C">
        <w:rPr>
          <w:rFonts w:ascii="Tahoma" w:eastAsia="Times New Roman" w:hAnsi="Tahoma" w:cs="Tahoma"/>
          <w:color w:val="181818"/>
          <w:sz w:val="20"/>
          <w:szCs w:val="20"/>
          <w:lang w:eastAsia="sl-SI"/>
        </w:rPr>
        <w:t>preko</w:t>
      </w:r>
      <w:r w:rsidRPr="009C1D6C">
        <w:rPr>
          <w:rFonts w:ascii="Tahoma" w:eastAsia="Times New Roman" w:hAnsi="Tahoma" w:cs="Tahoma"/>
          <w:color w:val="181818"/>
          <w:spacing w:val="-20"/>
          <w:sz w:val="20"/>
          <w:szCs w:val="20"/>
          <w:lang w:eastAsia="sl-SI"/>
        </w:rPr>
        <w:t xml:space="preserve"> </w:t>
      </w:r>
      <w:r w:rsidRPr="009C1D6C">
        <w:rPr>
          <w:rFonts w:ascii="Tahoma" w:eastAsia="Times New Roman" w:hAnsi="Tahoma" w:cs="Tahoma"/>
          <w:color w:val="181818"/>
          <w:sz w:val="20"/>
          <w:szCs w:val="20"/>
          <w:lang w:eastAsia="sl-SI"/>
        </w:rPr>
        <w:t>portala</w:t>
      </w:r>
      <w:r w:rsidRPr="009C1D6C">
        <w:rPr>
          <w:rFonts w:ascii="Tahoma" w:eastAsia="Times New Roman" w:hAnsi="Tahoma" w:cs="Tahoma"/>
          <w:color w:val="181818"/>
          <w:spacing w:val="-10"/>
          <w:sz w:val="20"/>
          <w:szCs w:val="20"/>
          <w:lang w:eastAsia="sl-SI"/>
        </w:rPr>
        <w:t xml:space="preserve"> </w:t>
      </w:r>
      <w:r w:rsidRPr="009C1D6C">
        <w:rPr>
          <w:rFonts w:ascii="Tahoma" w:eastAsia="Times New Roman" w:hAnsi="Tahoma" w:cs="Tahoma"/>
          <w:color w:val="181818"/>
          <w:sz w:val="20"/>
          <w:szCs w:val="20"/>
          <w:lang w:eastAsia="sl-SI"/>
        </w:rPr>
        <w:t xml:space="preserve">javnih naročil. Pisne zahteve za pojasnila morajo biti posredovane pravočasno oz. najkasneje </w:t>
      </w:r>
      <w:r w:rsidRPr="009C1D6C">
        <w:rPr>
          <w:rFonts w:ascii="Tahoma" w:eastAsia="Times New Roman" w:hAnsi="Tahoma" w:cs="Tahoma"/>
          <w:b/>
          <w:bCs/>
          <w:color w:val="181818"/>
          <w:sz w:val="20"/>
          <w:szCs w:val="20"/>
          <w:lang w:eastAsia="sl-SI"/>
        </w:rPr>
        <w:t>do</w:t>
      </w:r>
      <w:r w:rsidR="00E613CD">
        <w:rPr>
          <w:rFonts w:ascii="Tahoma" w:eastAsia="Times New Roman" w:hAnsi="Tahoma" w:cs="Tahoma"/>
          <w:b/>
          <w:bCs/>
          <w:color w:val="181818"/>
          <w:sz w:val="20"/>
          <w:szCs w:val="20"/>
          <w:lang w:eastAsia="sl-SI"/>
        </w:rPr>
        <w:t xml:space="preserve"> </w:t>
      </w:r>
      <w:r w:rsidR="0079666D">
        <w:rPr>
          <w:rFonts w:ascii="Tahoma" w:eastAsia="Times New Roman" w:hAnsi="Tahoma" w:cs="Tahoma"/>
          <w:b/>
          <w:bCs/>
          <w:color w:val="181818"/>
          <w:sz w:val="20"/>
          <w:szCs w:val="20"/>
          <w:lang w:eastAsia="sl-SI"/>
        </w:rPr>
        <w:t>03.06</w:t>
      </w:r>
      <w:r w:rsidR="00E749F7">
        <w:rPr>
          <w:rFonts w:ascii="Tahoma" w:eastAsia="Times New Roman" w:hAnsi="Tahoma" w:cs="Tahoma"/>
          <w:b/>
          <w:bCs/>
          <w:color w:val="181818"/>
          <w:sz w:val="20"/>
          <w:szCs w:val="20"/>
          <w:lang w:eastAsia="sl-SI"/>
        </w:rPr>
        <w:t>.2024</w:t>
      </w:r>
      <w:r w:rsidRPr="009C1D6C">
        <w:rPr>
          <w:rFonts w:ascii="Tahoma" w:eastAsia="Times New Roman" w:hAnsi="Tahoma" w:cs="Tahoma"/>
          <w:b/>
          <w:bCs/>
          <w:color w:val="181818"/>
          <w:sz w:val="20"/>
          <w:szCs w:val="20"/>
          <w:lang w:eastAsia="sl-SI"/>
        </w:rPr>
        <w:t xml:space="preserve">, do </w:t>
      </w:r>
      <w:r w:rsidR="00EA1F50">
        <w:rPr>
          <w:rFonts w:ascii="Tahoma" w:eastAsia="Times New Roman" w:hAnsi="Tahoma" w:cs="Tahoma"/>
          <w:b/>
          <w:bCs/>
          <w:color w:val="181818"/>
          <w:sz w:val="20"/>
          <w:szCs w:val="20"/>
          <w:lang w:eastAsia="sl-SI"/>
        </w:rPr>
        <w:t>8</w:t>
      </w:r>
      <w:r w:rsidRPr="009C1D6C">
        <w:rPr>
          <w:rFonts w:ascii="Tahoma" w:eastAsia="Times New Roman" w:hAnsi="Tahoma" w:cs="Tahoma"/>
          <w:b/>
          <w:bCs/>
          <w:color w:val="181818"/>
          <w:sz w:val="20"/>
          <w:szCs w:val="20"/>
          <w:lang w:eastAsia="sl-SI"/>
        </w:rPr>
        <w:t xml:space="preserve">:00 ure, </w:t>
      </w:r>
      <w:r w:rsidRPr="009C1D6C">
        <w:rPr>
          <w:rFonts w:ascii="Tahoma" w:eastAsia="Times New Roman" w:hAnsi="Tahoma" w:cs="Tahoma"/>
          <w:color w:val="181818"/>
          <w:sz w:val="20"/>
          <w:szCs w:val="20"/>
          <w:lang w:eastAsia="sl-SI"/>
        </w:rPr>
        <w:t>da bo naročnik lahko pravočasno pripravil in posredoval odgovore. Na zahteve za pojasnila oziroma druga vprašanja v zvezi z naročilom zastavljena po tem roku, naročnik ne bo odgovarjal.</w:t>
      </w:r>
    </w:p>
    <w:p w14:paraId="0385E962" w14:textId="77777777" w:rsidR="00E64B58" w:rsidRPr="00EA1F50" w:rsidRDefault="00E64B58" w:rsidP="00EA1F50">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p>
    <w:p w14:paraId="47429BD8" w14:textId="77777777" w:rsidR="009C1D6C" w:rsidRPr="00EA1F50" w:rsidRDefault="009C1D6C" w:rsidP="00EA1F50">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Kontaktna oseba naročnika bo pisno odgovorila na vsa vprašanja v zvezi z razpisom, ki jih bo dobila pravočasno, odgovore pa bo objavila preko portala javnih naročil.</w:t>
      </w:r>
    </w:p>
    <w:p w14:paraId="616196BE" w14:textId="77777777" w:rsidR="009C1D6C" w:rsidRPr="009C1D6C" w:rsidRDefault="009C1D6C" w:rsidP="009C1D6C">
      <w:pPr>
        <w:widowControl w:val="0"/>
        <w:kinsoku w:val="0"/>
        <w:overflowPunct w:val="0"/>
        <w:autoSpaceDE w:val="0"/>
        <w:autoSpaceDN w:val="0"/>
        <w:adjustRightInd w:val="0"/>
        <w:spacing w:before="1" w:after="0" w:line="240" w:lineRule="auto"/>
        <w:jc w:val="both"/>
        <w:rPr>
          <w:rFonts w:ascii="Tahoma" w:eastAsia="Times New Roman" w:hAnsi="Tahoma" w:cs="Tahoma"/>
          <w:color w:val="4F4F4F"/>
          <w:sz w:val="20"/>
          <w:szCs w:val="20"/>
          <w:lang w:eastAsia="sl-SI"/>
        </w:rPr>
      </w:pPr>
      <w:r w:rsidRPr="009C1D6C">
        <w:rPr>
          <w:rFonts w:ascii="Tahoma" w:eastAsia="Times New Roman" w:hAnsi="Tahoma" w:cs="Tahoma"/>
          <w:color w:val="181818"/>
          <w:sz w:val="20"/>
          <w:szCs w:val="20"/>
          <w:lang w:eastAsia="sl-SI"/>
        </w:rPr>
        <w:t>Sestanka s ponudniki ne bo</w:t>
      </w:r>
      <w:r w:rsidRPr="009C1D6C">
        <w:rPr>
          <w:rFonts w:ascii="Tahoma" w:eastAsia="Times New Roman" w:hAnsi="Tahoma" w:cs="Tahoma"/>
          <w:color w:val="4F4F4F"/>
          <w:sz w:val="20"/>
          <w:szCs w:val="20"/>
          <w:lang w:eastAsia="sl-SI"/>
        </w:rPr>
        <w:t>.</w:t>
      </w:r>
    </w:p>
    <w:p w14:paraId="77E0D8BA" w14:textId="77777777" w:rsidR="009C1D6C" w:rsidRPr="009C1D6C" w:rsidRDefault="009C1D6C" w:rsidP="009C1D6C">
      <w:pPr>
        <w:widowControl w:val="0"/>
        <w:kinsoku w:val="0"/>
        <w:overflowPunct w:val="0"/>
        <w:autoSpaceDE w:val="0"/>
        <w:autoSpaceDN w:val="0"/>
        <w:adjustRightInd w:val="0"/>
        <w:spacing w:before="3" w:after="0" w:line="240" w:lineRule="auto"/>
        <w:rPr>
          <w:rFonts w:ascii="Tahoma" w:eastAsia="Times New Roman" w:hAnsi="Tahoma" w:cs="Tahoma"/>
          <w:sz w:val="20"/>
          <w:szCs w:val="20"/>
          <w:lang w:eastAsia="sl-SI"/>
        </w:rPr>
      </w:pPr>
    </w:p>
    <w:p w14:paraId="07E75262" w14:textId="77777777" w:rsidR="009C1D6C" w:rsidRDefault="009C1D6C" w:rsidP="00223C45">
      <w:pPr>
        <w:widowControl w:val="0"/>
        <w:numPr>
          <w:ilvl w:val="1"/>
          <w:numId w:val="10"/>
        </w:numPr>
        <w:tabs>
          <w:tab w:val="left" w:pos="638"/>
        </w:tabs>
        <w:kinsoku w:val="0"/>
        <w:overflowPunct w:val="0"/>
        <w:autoSpaceDE w:val="0"/>
        <w:autoSpaceDN w:val="0"/>
        <w:adjustRightInd w:val="0"/>
        <w:spacing w:after="0" w:line="240" w:lineRule="auto"/>
        <w:ind w:left="637"/>
        <w:jc w:val="both"/>
        <w:rPr>
          <w:rFonts w:ascii="Tahoma" w:eastAsia="Times New Roman" w:hAnsi="Tahoma" w:cs="Tahoma"/>
          <w:b/>
          <w:bCs/>
          <w:color w:val="181818"/>
          <w:w w:val="105"/>
          <w:sz w:val="20"/>
          <w:szCs w:val="20"/>
          <w:lang w:eastAsia="sl-SI"/>
        </w:rPr>
      </w:pPr>
      <w:r w:rsidRPr="009C1D6C">
        <w:rPr>
          <w:rFonts w:ascii="Tahoma" w:eastAsia="Times New Roman" w:hAnsi="Tahoma" w:cs="Tahoma"/>
          <w:b/>
          <w:bCs/>
          <w:color w:val="181818"/>
          <w:w w:val="105"/>
          <w:sz w:val="20"/>
          <w:szCs w:val="20"/>
          <w:lang w:eastAsia="sl-SI"/>
        </w:rPr>
        <w:t>Dopolnitev in spremembe razpisne</w:t>
      </w:r>
      <w:r w:rsidRPr="009C1D6C">
        <w:rPr>
          <w:rFonts w:ascii="Tahoma" w:eastAsia="Times New Roman" w:hAnsi="Tahoma" w:cs="Tahoma"/>
          <w:b/>
          <w:bCs/>
          <w:color w:val="181818"/>
          <w:spacing w:val="33"/>
          <w:w w:val="105"/>
          <w:sz w:val="20"/>
          <w:szCs w:val="20"/>
          <w:lang w:eastAsia="sl-SI"/>
        </w:rPr>
        <w:t xml:space="preserve"> </w:t>
      </w:r>
      <w:r w:rsidRPr="009C1D6C">
        <w:rPr>
          <w:rFonts w:ascii="Tahoma" w:eastAsia="Times New Roman" w:hAnsi="Tahoma" w:cs="Tahoma"/>
          <w:b/>
          <w:bCs/>
          <w:color w:val="181818"/>
          <w:w w:val="105"/>
          <w:sz w:val="20"/>
          <w:szCs w:val="20"/>
          <w:lang w:eastAsia="sl-SI"/>
        </w:rPr>
        <w:t>dokumentacije</w:t>
      </w:r>
    </w:p>
    <w:p w14:paraId="505021FD" w14:textId="77777777" w:rsidR="00EA1F50" w:rsidRPr="009C1D6C" w:rsidRDefault="00EA1F50" w:rsidP="00EA1F50">
      <w:pPr>
        <w:widowControl w:val="0"/>
        <w:tabs>
          <w:tab w:val="left" w:pos="638"/>
        </w:tabs>
        <w:kinsoku w:val="0"/>
        <w:overflowPunct w:val="0"/>
        <w:autoSpaceDE w:val="0"/>
        <w:autoSpaceDN w:val="0"/>
        <w:adjustRightInd w:val="0"/>
        <w:spacing w:after="0" w:line="240" w:lineRule="auto"/>
        <w:ind w:left="637"/>
        <w:jc w:val="both"/>
        <w:rPr>
          <w:rFonts w:ascii="Tahoma" w:eastAsia="Times New Roman" w:hAnsi="Tahoma" w:cs="Tahoma"/>
          <w:b/>
          <w:bCs/>
          <w:color w:val="181818"/>
          <w:w w:val="105"/>
          <w:sz w:val="20"/>
          <w:szCs w:val="20"/>
          <w:lang w:eastAsia="sl-SI"/>
        </w:rPr>
      </w:pPr>
    </w:p>
    <w:p w14:paraId="2D34BD14" w14:textId="77777777" w:rsidR="009C1D6C" w:rsidRPr="00850607" w:rsidRDefault="009C1D6C" w:rsidP="00850607">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Naročnik si pridržuje pravico spremeniti ali dopolniti razpisno dokumentacijo. V primeru,</w:t>
      </w:r>
      <w:r w:rsidRPr="009C1D6C">
        <w:rPr>
          <w:rFonts w:ascii="Tahoma" w:eastAsia="Times New Roman" w:hAnsi="Tahoma" w:cs="Tahoma"/>
          <w:color w:val="181818"/>
          <w:spacing w:val="-12"/>
          <w:sz w:val="20"/>
          <w:szCs w:val="20"/>
          <w:lang w:eastAsia="sl-SI"/>
        </w:rPr>
        <w:t xml:space="preserve"> </w:t>
      </w:r>
      <w:r w:rsidRPr="009C1D6C">
        <w:rPr>
          <w:rFonts w:ascii="Tahoma" w:eastAsia="Times New Roman" w:hAnsi="Tahoma" w:cs="Tahoma"/>
          <w:color w:val="181818"/>
          <w:sz w:val="20"/>
          <w:szCs w:val="20"/>
          <w:lang w:eastAsia="sl-SI"/>
        </w:rPr>
        <w:t>da</w:t>
      </w:r>
      <w:r w:rsidRPr="009C1D6C">
        <w:rPr>
          <w:rFonts w:ascii="Tahoma" w:eastAsia="Times New Roman" w:hAnsi="Tahoma" w:cs="Tahoma"/>
          <w:color w:val="181818"/>
          <w:spacing w:val="-18"/>
          <w:sz w:val="20"/>
          <w:szCs w:val="20"/>
          <w:lang w:eastAsia="sl-SI"/>
        </w:rPr>
        <w:t xml:space="preserve"> </w:t>
      </w:r>
      <w:r w:rsidRPr="009C1D6C">
        <w:rPr>
          <w:rFonts w:ascii="Tahoma" w:eastAsia="Times New Roman" w:hAnsi="Tahoma" w:cs="Tahoma"/>
          <w:color w:val="181818"/>
          <w:sz w:val="20"/>
          <w:szCs w:val="20"/>
          <w:lang w:eastAsia="sl-SI"/>
        </w:rPr>
        <w:t>bo</w:t>
      </w:r>
      <w:r w:rsidRPr="009C1D6C">
        <w:rPr>
          <w:rFonts w:ascii="Tahoma" w:eastAsia="Times New Roman" w:hAnsi="Tahoma" w:cs="Tahoma"/>
          <w:color w:val="181818"/>
          <w:spacing w:val="-18"/>
          <w:sz w:val="20"/>
          <w:szCs w:val="20"/>
          <w:lang w:eastAsia="sl-SI"/>
        </w:rPr>
        <w:t xml:space="preserve"> </w:t>
      </w:r>
      <w:r w:rsidRPr="009C1D6C">
        <w:rPr>
          <w:rFonts w:ascii="Tahoma" w:eastAsia="Times New Roman" w:hAnsi="Tahoma" w:cs="Tahoma"/>
          <w:color w:val="181818"/>
          <w:sz w:val="20"/>
          <w:szCs w:val="20"/>
          <w:lang w:eastAsia="sl-SI"/>
        </w:rPr>
        <w:t>naročnik</w:t>
      </w:r>
      <w:r w:rsidRPr="009C1D6C">
        <w:rPr>
          <w:rFonts w:ascii="Tahoma" w:eastAsia="Times New Roman" w:hAnsi="Tahoma" w:cs="Tahoma"/>
          <w:color w:val="181818"/>
          <w:spacing w:val="-1"/>
          <w:sz w:val="20"/>
          <w:szCs w:val="20"/>
          <w:lang w:eastAsia="sl-SI"/>
        </w:rPr>
        <w:t xml:space="preserve"> </w:t>
      </w:r>
      <w:r w:rsidRPr="009C1D6C">
        <w:rPr>
          <w:rFonts w:ascii="Tahoma" w:eastAsia="Times New Roman" w:hAnsi="Tahoma" w:cs="Tahoma"/>
          <w:color w:val="181818"/>
          <w:sz w:val="20"/>
          <w:szCs w:val="20"/>
          <w:lang w:eastAsia="sl-SI"/>
        </w:rPr>
        <w:t>v</w:t>
      </w:r>
      <w:r w:rsidRPr="009C1D6C">
        <w:rPr>
          <w:rFonts w:ascii="Tahoma" w:eastAsia="Times New Roman" w:hAnsi="Tahoma" w:cs="Tahoma"/>
          <w:color w:val="181818"/>
          <w:spacing w:val="-22"/>
          <w:sz w:val="20"/>
          <w:szCs w:val="20"/>
          <w:lang w:eastAsia="sl-SI"/>
        </w:rPr>
        <w:t xml:space="preserve"> </w:t>
      </w:r>
      <w:r w:rsidRPr="009C1D6C">
        <w:rPr>
          <w:rFonts w:ascii="Tahoma" w:eastAsia="Times New Roman" w:hAnsi="Tahoma" w:cs="Tahoma"/>
          <w:color w:val="181818"/>
          <w:sz w:val="20"/>
          <w:szCs w:val="20"/>
          <w:lang w:eastAsia="sl-SI"/>
        </w:rPr>
        <w:t>roku</w:t>
      </w:r>
      <w:r w:rsidRPr="009C1D6C">
        <w:rPr>
          <w:rFonts w:ascii="Tahoma" w:eastAsia="Times New Roman" w:hAnsi="Tahoma" w:cs="Tahoma"/>
          <w:color w:val="181818"/>
          <w:spacing w:val="-20"/>
          <w:sz w:val="20"/>
          <w:szCs w:val="20"/>
          <w:lang w:eastAsia="sl-SI"/>
        </w:rPr>
        <w:t xml:space="preserve"> </w:t>
      </w:r>
      <w:r w:rsidRPr="009C1D6C">
        <w:rPr>
          <w:rFonts w:ascii="Tahoma" w:eastAsia="Times New Roman" w:hAnsi="Tahoma" w:cs="Tahoma"/>
          <w:color w:val="181818"/>
          <w:sz w:val="20"/>
          <w:szCs w:val="20"/>
          <w:lang w:eastAsia="sl-SI"/>
        </w:rPr>
        <w:t>za</w:t>
      </w:r>
      <w:r w:rsidRPr="009C1D6C">
        <w:rPr>
          <w:rFonts w:ascii="Tahoma" w:eastAsia="Times New Roman" w:hAnsi="Tahoma" w:cs="Tahoma"/>
          <w:color w:val="181818"/>
          <w:spacing w:val="-19"/>
          <w:sz w:val="20"/>
          <w:szCs w:val="20"/>
          <w:lang w:eastAsia="sl-SI"/>
        </w:rPr>
        <w:t xml:space="preserve"> </w:t>
      </w:r>
      <w:r w:rsidRPr="009C1D6C">
        <w:rPr>
          <w:rFonts w:ascii="Tahoma" w:eastAsia="Times New Roman" w:hAnsi="Tahoma" w:cs="Tahoma"/>
          <w:color w:val="181818"/>
          <w:sz w:val="20"/>
          <w:szCs w:val="20"/>
          <w:lang w:eastAsia="sl-SI"/>
        </w:rPr>
        <w:t>predložitev ponudb</w:t>
      </w:r>
      <w:r w:rsidRPr="009C1D6C">
        <w:rPr>
          <w:rFonts w:ascii="Tahoma" w:eastAsia="Times New Roman" w:hAnsi="Tahoma" w:cs="Tahoma"/>
          <w:color w:val="181818"/>
          <w:spacing w:val="-6"/>
          <w:sz w:val="20"/>
          <w:szCs w:val="20"/>
          <w:lang w:eastAsia="sl-SI"/>
        </w:rPr>
        <w:t xml:space="preserve"> </w:t>
      </w:r>
      <w:r w:rsidRPr="009C1D6C">
        <w:rPr>
          <w:rFonts w:ascii="Tahoma" w:eastAsia="Times New Roman" w:hAnsi="Tahoma" w:cs="Tahoma"/>
          <w:color w:val="181818"/>
          <w:sz w:val="20"/>
          <w:szCs w:val="20"/>
          <w:lang w:eastAsia="sl-SI"/>
        </w:rPr>
        <w:t>spremenil</w:t>
      </w:r>
      <w:r w:rsidRPr="009C1D6C">
        <w:rPr>
          <w:rFonts w:ascii="Tahoma" w:eastAsia="Times New Roman" w:hAnsi="Tahoma" w:cs="Tahoma"/>
          <w:color w:val="181818"/>
          <w:spacing w:val="-6"/>
          <w:sz w:val="20"/>
          <w:szCs w:val="20"/>
          <w:lang w:eastAsia="sl-SI"/>
        </w:rPr>
        <w:t xml:space="preserve"> </w:t>
      </w:r>
      <w:r w:rsidRPr="009C1D6C">
        <w:rPr>
          <w:rFonts w:ascii="Tahoma" w:eastAsia="Times New Roman" w:hAnsi="Tahoma" w:cs="Tahoma"/>
          <w:color w:val="181818"/>
          <w:sz w:val="20"/>
          <w:szCs w:val="20"/>
          <w:lang w:eastAsia="sl-SI"/>
        </w:rPr>
        <w:t>ali</w:t>
      </w:r>
      <w:r w:rsidRPr="009C1D6C">
        <w:rPr>
          <w:rFonts w:ascii="Tahoma" w:eastAsia="Times New Roman" w:hAnsi="Tahoma" w:cs="Tahoma"/>
          <w:color w:val="181818"/>
          <w:spacing w:val="-27"/>
          <w:sz w:val="20"/>
          <w:szCs w:val="20"/>
          <w:lang w:eastAsia="sl-SI"/>
        </w:rPr>
        <w:t xml:space="preserve"> </w:t>
      </w:r>
      <w:r w:rsidRPr="009C1D6C">
        <w:rPr>
          <w:rFonts w:ascii="Tahoma" w:eastAsia="Times New Roman" w:hAnsi="Tahoma" w:cs="Tahoma"/>
          <w:color w:val="181818"/>
          <w:sz w:val="20"/>
          <w:szCs w:val="20"/>
          <w:lang w:eastAsia="sl-SI"/>
        </w:rPr>
        <w:t>dopolnil</w:t>
      </w:r>
      <w:r w:rsidRPr="009C1D6C">
        <w:rPr>
          <w:rFonts w:ascii="Tahoma" w:eastAsia="Times New Roman" w:hAnsi="Tahoma" w:cs="Tahoma"/>
          <w:color w:val="181818"/>
          <w:spacing w:val="-17"/>
          <w:sz w:val="20"/>
          <w:szCs w:val="20"/>
          <w:lang w:eastAsia="sl-SI"/>
        </w:rPr>
        <w:t xml:space="preserve"> </w:t>
      </w:r>
      <w:r w:rsidRPr="009C1D6C">
        <w:rPr>
          <w:rFonts w:ascii="Tahoma" w:eastAsia="Times New Roman" w:hAnsi="Tahoma" w:cs="Tahoma"/>
          <w:color w:val="181818"/>
          <w:sz w:val="20"/>
          <w:szCs w:val="20"/>
          <w:lang w:eastAsia="sl-SI"/>
        </w:rPr>
        <w:t>razpisno dokumentacijo, bo spremembe ali dopolnitve posredoval preko portala javnih naročil.</w:t>
      </w:r>
    </w:p>
    <w:p w14:paraId="5B467DC2" w14:textId="77777777" w:rsidR="009C1D6C" w:rsidRPr="00850607" w:rsidRDefault="009C1D6C" w:rsidP="00850607">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Po</w:t>
      </w:r>
      <w:r w:rsidRPr="009C1D6C">
        <w:rPr>
          <w:rFonts w:ascii="Tahoma" w:eastAsia="Times New Roman" w:hAnsi="Tahoma" w:cs="Tahoma"/>
          <w:color w:val="181818"/>
          <w:spacing w:val="-18"/>
          <w:sz w:val="20"/>
          <w:szCs w:val="20"/>
          <w:lang w:eastAsia="sl-SI"/>
        </w:rPr>
        <w:t xml:space="preserve"> </w:t>
      </w:r>
      <w:r w:rsidRPr="009C1D6C">
        <w:rPr>
          <w:rFonts w:ascii="Tahoma" w:eastAsia="Times New Roman" w:hAnsi="Tahoma" w:cs="Tahoma"/>
          <w:color w:val="181818"/>
          <w:sz w:val="20"/>
          <w:szCs w:val="20"/>
          <w:lang w:eastAsia="sl-SI"/>
        </w:rPr>
        <w:t>poteku</w:t>
      </w:r>
      <w:r w:rsidRPr="009C1D6C">
        <w:rPr>
          <w:rFonts w:ascii="Tahoma" w:eastAsia="Times New Roman" w:hAnsi="Tahoma" w:cs="Tahoma"/>
          <w:color w:val="181818"/>
          <w:spacing w:val="-15"/>
          <w:sz w:val="20"/>
          <w:szCs w:val="20"/>
          <w:lang w:eastAsia="sl-SI"/>
        </w:rPr>
        <w:t xml:space="preserve"> </w:t>
      </w:r>
      <w:r w:rsidRPr="009C1D6C">
        <w:rPr>
          <w:rFonts w:ascii="Tahoma" w:eastAsia="Times New Roman" w:hAnsi="Tahoma" w:cs="Tahoma"/>
          <w:color w:val="181818"/>
          <w:sz w:val="20"/>
          <w:szCs w:val="20"/>
          <w:lang w:eastAsia="sl-SI"/>
        </w:rPr>
        <w:t>roka</w:t>
      </w:r>
      <w:r w:rsidRPr="009C1D6C">
        <w:rPr>
          <w:rFonts w:ascii="Tahoma" w:eastAsia="Times New Roman" w:hAnsi="Tahoma" w:cs="Tahoma"/>
          <w:color w:val="181818"/>
          <w:spacing w:val="-19"/>
          <w:sz w:val="20"/>
          <w:szCs w:val="20"/>
          <w:lang w:eastAsia="sl-SI"/>
        </w:rPr>
        <w:t xml:space="preserve"> </w:t>
      </w:r>
      <w:r w:rsidRPr="009C1D6C">
        <w:rPr>
          <w:rFonts w:ascii="Tahoma" w:eastAsia="Times New Roman" w:hAnsi="Tahoma" w:cs="Tahoma"/>
          <w:color w:val="181818"/>
          <w:sz w:val="20"/>
          <w:szCs w:val="20"/>
          <w:lang w:eastAsia="sl-SI"/>
        </w:rPr>
        <w:t>za</w:t>
      </w:r>
      <w:r w:rsidRPr="009C1D6C">
        <w:rPr>
          <w:rFonts w:ascii="Tahoma" w:eastAsia="Times New Roman" w:hAnsi="Tahoma" w:cs="Tahoma"/>
          <w:color w:val="181818"/>
          <w:spacing w:val="-20"/>
          <w:sz w:val="20"/>
          <w:szCs w:val="20"/>
          <w:lang w:eastAsia="sl-SI"/>
        </w:rPr>
        <w:t xml:space="preserve"> </w:t>
      </w:r>
      <w:r w:rsidRPr="009C1D6C">
        <w:rPr>
          <w:rFonts w:ascii="Tahoma" w:eastAsia="Times New Roman" w:hAnsi="Tahoma" w:cs="Tahoma"/>
          <w:color w:val="181818"/>
          <w:sz w:val="20"/>
          <w:szCs w:val="20"/>
          <w:lang w:eastAsia="sl-SI"/>
        </w:rPr>
        <w:t>prejem</w:t>
      </w:r>
      <w:r w:rsidRPr="009C1D6C">
        <w:rPr>
          <w:rFonts w:ascii="Tahoma" w:eastAsia="Times New Roman" w:hAnsi="Tahoma" w:cs="Tahoma"/>
          <w:color w:val="181818"/>
          <w:spacing w:val="-12"/>
          <w:sz w:val="20"/>
          <w:szCs w:val="20"/>
          <w:lang w:eastAsia="sl-SI"/>
        </w:rPr>
        <w:t xml:space="preserve"> </w:t>
      </w:r>
      <w:r w:rsidRPr="009C1D6C">
        <w:rPr>
          <w:rFonts w:ascii="Tahoma" w:eastAsia="Times New Roman" w:hAnsi="Tahoma" w:cs="Tahoma"/>
          <w:color w:val="181818"/>
          <w:sz w:val="20"/>
          <w:szCs w:val="20"/>
          <w:lang w:eastAsia="sl-SI"/>
        </w:rPr>
        <w:t>ponudb</w:t>
      </w:r>
      <w:r w:rsidRPr="009C1D6C">
        <w:rPr>
          <w:rFonts w:ascii="Tahoma" w:eastAsia="Times New Roman" w:hAnsi="Tahoma" w:cs="Tahoma"/>
          <w:color w:val="181818"/>
          <w:spacing w:val="-14"/>
          <w:sz w:val="20"/>
          <w:szCs w:val="20"/>
          <w:lang w:eastAsia="sl-SI"/>
        </w:rPr>
        <w:t xml:space="preserve"> </w:t>
      </w:r>
      <w:r w:rsidRPr="009C1D6C">
        <w:rPr>
          <w:rFonts w:ascii="Tahoma" w:eastAsia="Times New Roman" w:hAnsi="Tahoma" w:cs="Tahoma"/>
          <w:color w:val="181818"/>
          <w:sz w:val="20"/>
          <w:szCs w:val="20"/>
          <w:lang w:eastAsia="sl-SI"/>
        </w:rPr>
        <w:t>naročnik</w:t>
      </w:r>
      <w:r w:rsidRPr="009C1D6C">
        <w:rPr>
          <w:rFonts w:ascii="Tahoma" w:eastAsia="Times New Roman" w:hAnsi="Tahoma" w:cs="Tahoma"/>
          <w:color w:val="181818"/>
          <w:spacing w:val="-10"/>
          <w:sz w:val="20"/>
          <w:szCs w:val="20"/>
          <w:lang w:eastAsia="sl-SI"/>
        </w:rPr>
        <w:t xml:space="preserve"> </w:t>
      </w:r>
      <w:r w:rsidRPr="009C1D6C">
        <w:rPr>
          <w:rFonts w:ascii="Tahoma" w:eastAsia="Times New Roman" w:hAnsi="Tahoma" w:cs="Tahoma"/>
          <w:color w:val="181818"/>
          <w:sz w:val="20"/>
          <w:szCs w:val="20"/>
          <w:lang w:eastAsia="sl-SI"/>
        </w:rPr>
        <w:t>ne</w:t>
      </w:r>
      <w:r w:rsidRPr="009C1D6C">
        <w:rPr>
          <w:rFonts w:ascii="Tahoma" w:eastAsia="Times New Roman" w:hAnsi="Tahoma" w:cs="Tahoma"/>
          <w:color w:val="181818"/>
          <w:spacing w:val="-25"/>
          <w:sz w:val="20"/>
          <w:szCs w:val="20"/>
          <w:lang w:eastAsia="sl-SI"/>
        </w:rPr>
        <w:t xml:space="preserve"> </w:t>
      </w:r>
      <w:r w:rsidRPr="009C1D6C">
        <w:rPr>
          <w:rFonts w:ascii="Tahoma" w:eastAsia="Times New Roman" w:hAnsi="Tahoma" w:cs="Tahoma"/>
          <w:color w:val="181818"/>
          <w:sz w:val="20"/>
          <w:szCs w:val="20"/>
          <w:lang w:eastAsia="sl-SI"/>
        </w:rPr>
        <w:t>bo</w:t>
      </w:r>
      <w:r w:rsidRPr="009C1D6C">
        <w:rPr>
          <w:rFonts w:ascii="Tahoma" w:eastAsia="Times New Roman" w:hAnsi="Tahoma" w:cs="Tahoma"/>
          <w:color w:val="181818"/>
          <w:spacing w:val="-15"/>
          <w:sz w:val="20"/>
          <w:szCs w:val="20"/>
          <w:lang w:eastAsia="sl-SI"/>
        </w:rPr>
        <w:t xml:space="preserve"> </w:t>
      </w:r>
      <w:r w:rsidRPr="009C1D6C">
        <w:rPr>
          <w:rFonts w:ascii="Tahoma" w:eastAsia="Times New Roman" w:hAnsi="Tahoma" w:cs="Tahoma"/>
          <w:color w:val="181818"/>
          <w:sz w:val="20"/>
          <w:szCs w:val="20"/>
          <w:lang w:eastAsia="sl-SI"/>
        </w:rPr>
        <w:t>spreminjal</w:t>
      </w:r>
      <w:r w:rsidRPr="009C1D6C">
        <w:rPr>
          <w:rFonts w:ascii="Tahoma" w:eastAsia="Times New Roman" w:hAnsi="Tahoma" w:cs="Tahoma"/>
          <w:color w:val="181818"/>
          <w:spacing w:val="-8"/>
          <w:sz w:val="20"/>
          <w:szCs w:val="20"/>
          <w:lang w:eastAsia="sl-SI"/>
        </w:rPr>
        <w:t xml:space="preserve"> </w:t>
      </w:r>
      <w:r w:rsidRPr="009C1D6C">
        <w:rPr>
          <w:rFonts w:ascii="Tahoma" w:eastAsia="Times New Roman" w:hAnsi="Tahoma" w:cs="Tahoma"/>
          <w:color w:val="181818"/>
          <w:sz w:val="20"/>
          <w:szCs w:val="20"/>
          <w:lang w:eastAsia="sl-SI"/>
        </w:rPr>
        <w:t>ali</w:t>
      </w:r>
      <w:r w:rsidRPr="009C1D6C">
        <w:rPr>
          <w:rFonts w:ascii="Tahoma" w:eastAsia="Times New Roman" w:hAnsi="Tahoma" w:cs="Tahoma"/>
          <w:color w:val="181818"/>
          <w:spacing w:val="-28"/>
          <w:sz w:val="20"/>
          <w:szCs w:val="20"/>
          <w:lang w:eastAsia="sl-SI"/>
        </w:rPr>
        <w:t xml:space="preserve"> </w:t>
      </w:r>
      <w:r w:rsidRPr="009C1D6C">
        <w:rPr>
          <w:rFonts w:ascii="Tahoma" w:eastAsia="Times New Roman" w:hAnsi="Tahoma" w:cs="Tahoma"/>
          <w:color w:val="181818"/>
          <w:sz w:val="20"/>
          <w:szCs w:val="20"/>
          <w:lang w:eastAsia="sl-SI"/>
        </w:rPr>
        <w:t>dopolnjeval</w:t>
      </w:r>
      <w:r w:rsidRPr="009C1D6C">
        <w:rPr>
          <w:rFonts w:ascii="Tahoma" w:eastAsia="Times New Roman" w:hAnsi="Tahoma" w:cs="Tahoma"/>
          <w:color w:val="181818"/>
          <w:spacing w:val="-9"/>
          <w:sz w:val="20"/>
          <w:szCs w:val="20"/>
          <w:lang w:eastAsia="sl-SI"/>
        </w:rPr>
        <w:t xml:space="preserve"> </w:t>
      </w:r>
      <w:r w:rsidRPr="009C1D6C">
        <w:rPr>
          <w:rFonts w:ascii="Tahoma" w:eastAsia="Times New Roman" w:hAnsi="Tahoma" w:cs="Tahoma"/>
          <w:color w:val="181818"/>
          <w:sz w:val="20"/>
          <w:szCs w:val="20"/>
          <w:lang w:eastAsia="sl-SI"/>
        </w:rPr>
        <w:t>razpisne dokumentacije.</w:t>
      </w:r>
    </w:p>
    <w:p w14:paraId="3A535EFB" w14:textId="77777777" w:rsidR="009C1D6C" w:rsidRPr="00850607" w:rsidRDefault="009C1D6C" w:rsidP="00850607">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 xml:space="preserve">V primeru, da bo naročnik spremenil ali dopolnil razpisno dokumentacijo </w:t>
      </w:r>
      <w:r w:rsidRPr="009C1D6C">
        <w:rPr>
          <w:rFonts w:ascii="Tahoma" w:eastAsia="Times New Roman" w:hAnsi="Tahoma" w:cs="Tahoma"/>
          <w:b/>
          <w:bCs/>
          <w:color w:val="181818"/>
          <w:sz w:val="20"/>
          <w:szCs w:val="20"/>
          <w:lang w:eastAsia="sl-SI"/>
        </w:rPr>
        <w:t xml:space="preserve">manj kot </w:t>
      </w:r>
      <w:r w:rsidR="00EA1F50">
        <w:rPr>
          <w:rFonts w:ascii="Tahoma" w:eastAsia="Times New Roman" w:hAnsi="Tahoma" w:cs="Tahoma"/>
          <w:b/>
          <w:bCs/>
          <w:color w:val="181818"/>
          <w:sz w:val="20"/>
          <w:szCs w:val="20"/>
          <w:lang w:eastAsia="sl-SI"/>
        </w:rPr>
        <w:t>6</w:t>
      </w:r>
      <w:r w:rsidRPr="009C1D6C">
        <w:rPr>
          <w:rFonts w:ascii="Tahoma" w:eastAsia="Times New Roman" w:hAnsi="Tahoma" w:cs="Tahoma"/>
          <w:b/>
          <w:bCs/>
          <w:color w:val="181818"/>
          <w:sz w:val="20"/>
          <w:szCs w:val="20"/>
          <w:lang w:eastAsia="sl-SI"/>
        </w:rPr>
        <w:t xml:space="preserve"> dni </w:t>
      </w:r>
      <w:r w:rsidRPr="009C1D6C">
        <w:rPr>
          <w:rFonts w:ascii="Tahoma" w:eastAsia="Times New Roman" w:hAnsi="Tahoma" w:cs="Tahoma"/>
          <w:color w:val="181818"/>
          <w:sz w:val="20"/>
          <w:szCs w:val="20"/>
          <w:lang w:eastAsia="sl-SI"/>
        </w:rPr>
        <w:t>pred rokom, določenim za predložitev ponudb, bo glede na obseg in vsebino sprememb, ustrezno podaljšal rok za predložitev</w:t>
      </w:r>
      <w:r w:rsidRPr="009C1D6C">
        <w:rPr>
          <w:rFonts w:ascii="Tahoma" w:eastAsia="Times New Roman" w:hAnsi="Tahoma" w:cs="Tahoma"/>
          <w:color w:val="181818"/>
          <w:spacing w:val="48"/>
          <w:sz w:val="20"/>
          <w:szCs w:val="20"/>
          <w:lang w:eastAsia="sl-SI"/>
        </w:rPr>
        <w:t xml:space="preserve"> </w:t>
      </w:r>
      <w:r w:rsidRPr="009C1D6C">
        <w:rPr>
          <w:rFonts w:ascii="Tahoma" w:eastAsia="Times New Roman" w:hAnsi="Tahoma" w:cs="Tahoma"/>
          <w:color w:val="181818"/>
          <w:sz w:val="20"/>
          <w:szCs w:val="20"/>
          <w:lang w:eastAsia="sl-SI"/>
        </w:rPr>
        <w:t>ponudb.</w:t>
      </w:r>
    </w:p>
    <w:p w14:paraId="2B6FA56B" w14:textId="77777777" w:rsidR="009C1D6C" w:rsidRPr="009C1D6C" w:rsidRDefault="009C1D6C" w:rsidP="00EA1F50">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S premaknitvijo roka za prejem ponudb se pravice in obveznosti naročnika in ponudnika vežejo na nove roke, ki posledično izhajajo iz podaljšanega roka za oddajo ponudb.</w:t>
      </w:r>
    </w:p>
    <w:p w14:paraId="7529B25D" w14:textId="77777777" w:rsidR="009C1D6C" w:rsidRDefault="009C1D6C" w:rsidP="009C1D6C">
      <w:pPr>
        <w:widowControl w:val="0"/>
        <w:kinsoku w:val="0"/>
        <w:overflowPunct w:val="0"/>
        <w:autoSpaceDE w:val="0"/>
        <w:autoSpaceDN w:val="0"/>
        <w:adjustRightInd w:val="0"/>
        <w:spacing w:before="11" w:after="0" w:line="240" w:lineRule="auto"/>
        <w:rPr>
          <w:rFonts w:ascii="Tahoma" w:eastAsia="Times New Roman" w:hAnsi="Tahoma" w:cs="Tahoma"/>
          <w:sz w:val="20"/>
          <w:szCs w:val="20"/>
          <w:lang w:eastAsia="sl-SI"/>
        </w:rPr>
      </w:pPr>
    </w:p>
    <w:p w14:paraId="5BAC9856" w14:textId="77777777" w:rsidR="00EA1F50" w:rsidRDefault="00EA1F50" w:rsidP="009C1D6C">
      <w:pPr>
        <w:widowControl w:val="0"/>
        <w:kinsoku w:val="0"/>
        <w:overflowPunct w:val="0"/>
        <w:autoSpaceDE w:val="0"/>
        <w:autoSpaceDN w:val="0"/>
        <w:adjustRightInd w:val="0"/>
        <w:spacing w:before="11" w:after="0" w:line="240" w:lineRule="auto"/>
        <w:rPr>
          <w:rFonts w:ascii="Tahoma" w:eastAsia="Times New Roman" w:hAnsi="Tahoma" w:cs="Tahoma"/>
          <w:sz w:val="20"/>
          <w:szCs w:val="20"/>
          <w:lang w:eastAsia="sl-SI"/>
        </w:rPr>
      </w:pPr>
    </w:p>
    <w:p w14:paraId="075D1382" w14:textId="77777777" w:rsidR="009C1D6C" w:rsidRPr="009C1D6C" w:rsidRDefault="009C1D6C" w:rsidP="009C1D6C">
      <w:pPr>
        <w:widowControl w:val="0"/>
        <w:kinsoku w:val="0"/>
        <w:overflowPunct w:val="0"/>
        <w:autoSpaceDE w:val="0"/>
        <w:autoSpaceDN w:val="0"/>
        <w:adjustRightInd w:val="0"/>
        <w:spacing w:after="0" w:line="240" w:lineRule="auto"/>
        <w:jc w:val="both"/>
        <w:rPr>
          <w:rFonts w:ascii="Tahoma" w:eastAsia="Times New Roman" w:hAnsi="Tahoma" w:cs="Tahoma"/>
          <w:b/>
          <w:bCs/>
          <w:color w:val="181818"/>
          <w:sz w:val="20"/>
          <w:szCs w:val="20"/>
          <w:lang w:eastAsia="sl-SI"/>
        </w:rPr>
      </w:pPr>
      <w:r w:rsidRPr="009C1D6C">
        <w:rPr>
          <w:rFonts w:ascii="Tahoma" w:eastAsia="Times New Roman" w:hAnsi="Tahoma" w:cs="Tahoma"/>
          <w:b/>
          <w:bCs/>
          <w:color w:val="181818"/>
          <w:sz w:val="20"/>
          <w:szCs w:val="20"/>
          <w:lang w:eastAsia="sl-SI"/>
        </w:rPr>
        <w:t>II PONUDBA</w:t>
      </w:r>
    </w:p>
    <w:p w14:paraId="18C203CC" w14:textId="77777777" w:rsidR="009C1D6C" w:rsidRPr="009C1D6C" w:rsidRDefault="009C1D6C" w:rsidP="009C1D6C">
      <w:pPr>
        <w:widowControl w:val="0"/>
        <w:kinsoku w:val="0"/>
        <w:overflowPunct w:val="0"/>
        <w:autoSpaceDE w:val="0"/>
        <w:autoSpaceDN w:val="0"/>
        <w:adjustRightInd w:val="0"/>
        <w:spacing w:before="5" w:after="0" w:line="240" w:lineRule="auto"/>
        <w:rPr>
          <w:rFonts w:ascii="Tahoma" w:eastAsia="Times New Roman" w:hAnsi="Tahoma" w:cs="Tahoma"/>
          <w:b/>
          <w:bCs/>
          <w:sz w:val="20"/>
          <w:szCs w:val="20"/>
          <w:lang w:eastAsia="sl-SI"/>
        </w:rPr>
      </w:pPr>
    </w:p>
    <w:p w14:paraId="66186AF8" w14:textId="77777777" w:rsidR="009C1D6C" w:rsidRDefault="009C1D6C" w:rsidP="00223C45">
      <w:pPr>
        <w:widowControl w:val="0"/>
        <w:numPr>
          <w:ilvl w:val="1"/>
          <w:numId w:val="9"/>
        </w:numPr>
        <w:tabs>
          <w:tab w:val="left" w:pos="626"/>
        </w:tabs>
        <w:kinsoku w:val="0"/>
        <w:overflowPunct w:val="0"/>
        <w:autoSpaceDE w:val="0"/>
        <w:autoSpaceDN w:val="0"/>
        <w:adjustRightInd w:val="0"/>
        <w:spacing w:before="1" w:after="0" w:line="240" w:lineRule="auto"/>
        <w:ind w:hanging="400"/>
        <w:jc w:val="both"/>
        <w:rPr>
          <w:rFonts w:ascii="Tahoma" w:eastAsia="Times New Roman" w:hAnsi="Tahoma" w:cs="Tahoma"/>
          <w:b/>
          <w:bCs/>
          <w:color w:val="181818"/>
          <w:w w:val="105"/>
          <w:sz w:val="20"/>
          <w:szCs w:val="20"/>
          <w:lang w:eastAsia="sl-SI"/>
        </w:rPr>
      </w:pPr>
      <w:r w:rsidRPr="009C1D6C">
        <w:rPr>
          <w:rFonts w:ascii="Tahoma" w:eastAsia="Times New Roman" w:hAnsi="Tahoma" w:cs="Tahoma"/>
          <w:b/>
          <w:bCs/>
          <w:color w:val="181818"/>
          <w:w w:val="105"/>
          <w:sz w:val="20"/>
          <w:szCs w:val="20"/>
          <w:lang w:eastAsia="sl-SI"/>
        </w:rPr>
        <w:t>Jezik</w:t>
      </w:r>
    </w:p>
    <w:p w14:paraId="51CC9F55" w14:textId="77777777" w:rsidR="00FD40F5" w:rsidRPr="009C1D6C" w:rsidRDefault="00FD40F5" w:rsidP="00FD40F5">
      <w:pPr>
        <w:widowControl w:val="0"/>
        <w:tabs>
          <w:tab w:val="left" w:pos="626"/>
        </w:tabs>
        <w:kinsoku w:val="0"/>
        <w:overflowPunct w:val="0"/>
        <w:autoSpaceDE w:val="0"/>
        <w:autoSpaceDN w:val="0"/>
        <w:adjustRightInd w:val="0"/>
        <w:spacing w:before="1" w:after="0" w:line="240" w:lineRule="auto"/>
        <w:ind w:left="625"/>
        <w:jc w:val="both"/>
        <w:rPr>
          <w:rFonts w:ascii="Tahoma" w:eastAsia="Times New Roman" w:hAnsi="Tahoma" w:cs="Tahoma"/>
          <w:b/>
          <w:bCs/>
          <w:color w:val="181818"/>
          <w:w w:val="105"/>
          <w:sz w:val="20"/>
          <w:szCs w:val="20"/>
          <w:lang w:eastAsia="sl-SI"/>
        </w:rPr>
      </w:pPr>
    </w:p>
    <w:p w14:paraId="320967A8" w14:textId="77777777" w:rsidR="009C1D6C" w:rsidRPr="009C1D6C" w:rsidRDefault="009C1D6C" w:rsidP="00EA1F50">
      <w:pPr>
        <w:widowControl w:val="0"/>
        <w:tabs>
          <w:tab w:val="left" w:pos="7230"/>
        </w:tabs>
        <w:kinsoku w:val="0"/>
        <w:overflowPunct w:val="0"/>
        <w:autoSpaceDE w:val="0"/>
        <w:autoSpaceDN w:val="0"/>
        <w:adjustRightInd w:val="0"/>
        <w:spacing w:before="5"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Ponudnik mora izdelati ponudbo v slovenskem jeziku razen, če naročnik v posameznih delih razpisne dokumentacije dopušča drugače.</w:t>
      </w:r>
    </w:p>
    <w:p w14:paraId="2DDA6176" w14:textId="77777777" w:rsidR="009C1D6C" w:rsidRPr="009C1D6C" w:rsidRDefault="009C1D6C" w:rsidP="009C1D6C">
      <w:pPr>
        <w:widowControl w:val="0"/>
        <w:kinsoku w:val="0"/>
        <w:overflowPunct w:val="0"/>
        <w:autoSpaceDE w:val="0"/>
        <w:autoSpaceDN w:val="0"/>
        <w:adjustRightInd w:val="0"/>
        <w:spacing w:before="2" w:after="0" w:line="240" w:lineRule="auto"/>
        <w:rPr>
          <w:rFonts w:ascii="Tahoma" w:eastAsia="Times New Roman" w:hAnsi="Tahoma" w:cs="Tahoma"/>
          <w:sz w:val="20"/>
          <w:szCs w:val="20"/>
          <w:lang w:eastAsia="sl-SI"/>
        </w:rPr>
      </w:pPr>
    </w:p>
    <w:p w14:paraId="2DD9C602" w14:textId="77777777" w:rsidR="009C1D6C" w:rsidRPr="009C1D6C" w:rsidRDefault="009C1D6C" w:rsidP="00EA1F50">
      <w:pPr>
        <w:widowControl w:val="0"/>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Naročnik lahko v delu razpisne dokumentacije posebej navede, da ponudnik lahko poda ponudbo ali del ponudbe tudi v tujem jeziku in na kateri del ponudbe se to nanaša</w:t>
      </w:r>
      <w:r w:rsidRPr="009C1D6C">
        <w:rPr>
          <w:rFonts w:ascii="Tahoma" w:eastAsia="Times New Roman" w:hAnsi="Tahoma" w:cs="Tahoma"/>
          <w:color w:val="181818"/>
          <w:spacing w:val="-10"/>
          <w:sz w:val="20"/>
          <w:szCs w:val="20"/>
          <w:lang w:eastAsia="sl-SI"/>
        </w:rPr>
        <w:t xml:space="preserve"> </w:t>
      </w:r>
      <w:r w:rsidRPr="009C1D6C">
        <w:rPr>
          <w:rFonts w:ascii="Tahoma" w:eastAsia="Times New Roman" w:hAnsi="Tahoma" w:cs="Tahoma"/>
          <w:color w:val="181818"/>
          <w:sz w:val="20"/>
          <w:szCs w:val="20"/>
          <w:lang w:eastAsia="sl-SI"/>
        </w:rPr>
        <w:t>(npr.</w:t>
      </w:r>
      <w:r w:rsidRPr="009C1D6C">
        <w:rPr>
          <w:rFonts w:ascii="Tahoma" w:eastAsia="Times New Roman" w:hAnsi="Tahoma" w:cs="Tahoma"/>
          <w:color w:val="181818"/>
          <w:spacing w:val="-11"/>
          <w:sz w:val="20"/>
          <w:szCs w:val="20"/>
          <w:lang w:eastAsia="sl-SI"/>
        </w:rPr>
        <w:t xml:space="preserve"> </w:t>
      </w:r>
      <w:proofErr w:type="spellStart"/>
      <w:r w:rsidRPr="009C1D6C">
        <w:rPr>
          <w:rFonts w:ascii="Tahoma" w:eastAsia="Times New Roman" w:hAnsi="Tahoma" w:cs="Tahoma"/>
          <w:color w:val="181818"/>
          <w:sz w:val="20"/>
          <w:szCs w:val="20"/>
          <w:lang w:eastAsia="sl-SI"/>
        </w:rPr>
        <w:t>prospektni</w:t>
      </w:r>
      <w:proofErr w:type="spellEnd"/>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material,</w:t>
      </w:r>
      <w:r w:rsidRPr="009C1D6C">
        <w:rPr>
          <w:rFonts w:ascii="Tahoma" w:eastAsia="Times New Roman" w:hAnsi="Tahoma" w:cs="Tahoma"/>
          <w:color w:val="181818"/>
          <w:spacing w:val="-4"/>
          <w:sz w:val="20"/>
          <w:szCs w:val="20"/>
          <w:lang w:eastAsia="sl-SI"/>
        </w:rPr>
        <w:t xml:space="preserve"> </w:t>
      </w:r>
      <w:r w:rsidRPr="009C1D6C">
        <w:rPr>
          <w:rFonts w:ascii="Tahoma" w:eastAsia="Times New Roman" w:hAnsi="Tahoma" w:cs="Tahoma"/>
          <w:color w:val="181818"/>
          <w:sz w:val="20"/>
          <w:szCs w:val="20"/>
          <w:lang w:eastAsia="sl-SI"/>
        </w:rPr>
        <w:t>tehnične</w:t>
      </w:r>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značilnosti, tehnična</w:t>
      </w:r>
      <w:r w:rsidRPr="009C1D6C">
        <w:rPr>
          <w:rFonts w:ascii="Tahoma" w:eastAsia="Times New Roman" w:hAnsi="Tahoma" w:cs="Tahoma"/>
          <w:color w:val="181818"/>
          <w:spacing w:val="-1"/>
          <w:sz w:val="20"/>
          <w:szCs w:val="20"/>
          <w:lang w:eastAsia="sl-SI"/>
        </w:rPr>
        <w:t xml:space="preserve"> </w:t>
      </w:r>
      <w:r w:rsidRPr="009C1D6C">
        <w:rPr>
          <w:rFonts w:ascii="Tahoma" w:eastAsia="Times New Roman" w:hAnsi="Tahoma" w:cs="Tahoma"/>
          <w:color w:val="181818"/>
          <w:sz w:val="20"/>
          <w:szCs w:val="20"/>
          <w:lang w:eastAsia="sl-SI"/>
        </w:rPr>
        <w:t>dokumentacija,</w:t>
      </w:r>
      <w:r w:rsidRPr="009C1D6C">
        <w:rPr>
          <w:rFonts w:ascii="Tahoma" w:eastAsia="Times New Roman" w:hAnsi="Tahoma" w:cs="Tahoma"/>
          <w:color w:val="181818"/>
          <w:spacing w:val="-18"/>
          <w:sz w:val="20"/>
          <w:szCs w:val="20"/>
          <w:lang w:eastAsia="sl-SI"/>
        </w:rPr>
        <w:t xml:space="preserve"> </w:t>
      </w:r>
      <w:r w:rsidRPr="009C1D6C">
        <w:rPr>
          <w:rFonts w:ascii="Tahoma" w:eastAsia="Times New Roman" w:hAnsi="Tahoma" w:cs="Tahoma"/>
          <w:color w:val="181818"/>
          <w:sz w:val="20"/>
          <w:szCs w:val="20"/>
          <w:lang w:eastAsia="sl-SI"/>
        </w:rPr>
        <w:t>...</w:t>
      </w:r>
      <w:r w:rsidRPr="009C1D6C">
        <w:rPr>
          <w:rFonts w:ascii="Tahoma" w:eastAsia="Times New Roman" w:hAnsi="Tahoma" w:cs="Tahoma"/>
          <w:color w:val="181818"/>
          <w:spacing w:val="-29"/>
          <w:sz w:val="20"/>
          <w:szCs w:val="20"/>
          <w:lang w:eastAsia="sl-SI"/>
        </w:rPr>
        <w:t xml:space="preserve"> </w:t>
      </w:r>
      <w:r w:rsidRPr="009C1D6C">
        <w:rPr>
          <w:rFonts w:ascii="Tahoma" w:eastAsia="Times New Roman" w:hAnsi="Tahoma" w:cs="Tahoma"/>
          <w:color w:val="181818"/>
          <w:sz w:val="20"/>
          <w:szCs w:val="20"/>
          <w:lang w:eastAsia="sl-SI"/>
        </w:rPr>
        <w:t>).</w:t>
      </w:r>
    </w:p>
    <w:p w14:paraId="168E01E9" w14:textId="77777777" w:rsidR="009C1D6C" w:rsidRPr="009C1D6C" w:rsidRDefault="009C1D6C" w:rsidP="009C1D6C">
      <w:pPr>
        <w:widowControl w:val="0"/>
        <w:kinsoku w:val="0"/>
        <w:overflowPunct w:val="0"/>
        <w:autoSpaceDE w:val="0"/>
        <w:autoSpaceDN w:val="0"/>
        <w:adjustRightInd w:val="0"/>
        <w:spacing w:before="3" w:after="0" w:line="240" w:lineRule="auto"/>
        <w:rPr>
          <w:rFonts w:ascii="Tahoma" w:eastAsia="Times New Roman" w:hAnsi="Tahoma" w:cs="Tahoma"/>
          <w:sz w:val="20"/>
          <w:szCs w:val="20"/>
          <w:lang w:eastAsia="sl-SI"/>
        </w:rPr>
      </w:pPr>
    </w:p>
    <w:p w14:paraId="60EC108C" w14:textId="77777777" w:rsidR="009C1D6C" w:rsidRPr="009C1D6C" w:rsidRDefault="009C1D6C" w:rsidP="00EA1F50">
      <w:pPr>
        <w:widowControl w:val="0"/>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Če bo naročnik ob pregledovanju in ocenjevanju ponudb menil, da je treba del ponudbe, ki ni predložen v slovenskem jeziku, prevesti v slovenski jezik, bo prevod v določenem roku naložil ponudniku na njegove stroške.</w:t>
      </w:r>
    </w:p>
    <w:p w14:paraId="5B43C0F2" w14:textId="77777777" w:rsidR="009C1D6C" w:rsidRPr="009C1D6C" w:rsidRDefault="009C1D6C" w:rsidP="00FD40F5">
      <w:pPr>
        <w:widowControl w:val="0"/>
        <w:kinsoku w:val="0"/>
        <w:overflowPunct w:val="0"/>
        <w:autoSpaceDE w:val="0"/>
        <w:autoSpaceDN w:val="0"/>
        <w:adjustRightInd w:val="0"/>
        <w:spacing w:before="64"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Za presojo spornih vprašanj bo naročnik vedno uporabljal tekst ponudbe v slovenskem jeziku.</w:t>
      </w:r>
    </w:p>
    <w:p w14:paraId="514DE7F1" w14:textId="77777777" w:rsidR="009C1D6C" w:rsidRPr="009C1D6C" w:rsidRDefault="009C1D6C" w:rsidP="009C1D6C">
      <w:pPr>
        <w:widowControl w:val="0"/>
        <w:kinsoku w:val="0"/>
        <w:overflowPunct w:val="0"/>
        <w:autoSpaceDE w:val="0"/>
        <w:autoSpaceDN w:val="0"/>
        <w:adjustRightInd w:val="0"/>
        <w:spacing w:before="8" w:after="0" w:line="240" w:lineRule="auto"/>
        <w:rPr>
          <w:rFonts w:ascii="Tahoma" w:eastAsia="Times New Roman" w:hAnsi="Tahoma" w:cs="Tahoma"/>
          <w:sz w:val="20"/>
          <w:szCs w:val="20"/>
          <w:lang w:eastAsia="sl-SI"/>
        </w:rPr>
      </w:pPr>
    </w:p>
    <w:p w14:paraId="34C7F533" w14:textId="77777777" w:rsidR="009C1D6C" w:rsidRDefault="009C1D6C" w:rsidP="00223C45">
      <w:pPr>
        <w:widowControl w:val="0"/>
        <w:numPr>
          <w:ilvl w:val="1"/>
          <w:numId w:val="9"/>
        </w:numPr>
        <w:tabs>
          <w:tab w:val="left" w:pos="662"/>
        </w:tabs>
        <w:kinsoku w:val="0"/>
        <w:overflowPunct w:val="0"/>
        <w:autoSpaceDE w:val="0"/>
        <w:autoSpaceDN w:val="0"/>
        <w:adjustRightInd w:val="0"/>
        <w:spacing w:after="0" w:line="240" w:lineRule="auto"/>
        <w:ind w:left="661" w:hanging="393"/>
        <w:rPr>
          <w:rFonts w:ascii="Tahoma" w:eastAsia="Times New Roman" w:hAnsi="Tahoma" w:cs="Tahoma"/>
          <w:b/>
          <w:bCs/>
          <w:color w:val="181818"/>
          <w:w w:val="105"/>
          <w:sz w:val="20"/>
          <w:szCs w:val="20"/>
          <w:lang w:eastAsia="sl-SI"/>
        </w:rPr>
      </w:pPr>
      <w:r w:rsidRPr="009C1D6C">
        <w:rPr>
          <w:rFonts w:ascii="Tahoma" w:eastAsia="Times New Roman" w:hAnsi="Tahoma" w:cs="Tahoma"/>
          <w:b/>
          <w:bCs/>
          <w:color w:val="181818"/>
          <w:w w:val="105"/>
          <w:sz w:val="20"/>
          <w:szCs w:val="20"/>
          <w:lang w:eastAsia="sl-SI"/>
        </w:rPr>
        <w:t>Popolnost</w:t>
      </w:r>
      <w:r w:rsidRPr="009C1D6C">
        <w:rPr>
          <w:rFonts w:ascii="Tahoma" w:eastAsia="Times New Roman" w:hAnsi="Tahoma" w:cs="Tahoma"/>
          <w:b/>
          <w:bCs/>
          <w:color w:val="181818"/>
          <w:spacing w:val="9"/>
          <w:w w:val="105"/>
          <w:sz w:val="20"/>
          <w:szCs w:val="20"/>
          <w:lang w:eastAsia="sl-SI"/>
        </w:rPr>
        <w:t xml:space="preserve"> </w:t>
      </w:r>
      <w:r w:rsidRPr="009C1D6C">
        <w:rPr>
          <w:rFonts w:ascii="Tahoma" w:eastAsia="Times New Roman" w:hAnsi="Tahoma" w:cs="Tahoma"/>
          <w:b/>
          <w:bCs/>
          <w:color w:val="181818"/>
          <w:w w:val="105"/>
          <w:sz w:val="20"/>
          <w:szCs w:val="20"/>
          <w:lang w:eastAsia="sl-SI"/>
        </w:rPr>
        <w:t>ponudbe</w:t>
      </w:r>
    </w:p>
    <w:p w14:paraId="76166789" w14:textId="77777777" w:rsidR="00FD40F5" w:rsidRPr="009C1D6C" w:rsidRDefault="00FD40F5" w:rsidP="00FD40F5">
      <w:pPr>
        <w:widowControl w:val="0"/>
        <w:tabs>
          <w:tab w:val="left" w:pos="662"/>
        </w:tabs>
        <w:kinsoku w:val="0"/>
        <w:overflowPunct w:val="0"/>
        <w:autoSpaceDE w:val="0"/>
        <w:autoSpaceDN w:val="0"/>
        <w:adjustRightInd w:val="0"/>
        <w:spacing w:after="0" w:line="240" w:lineRule="auto"/>
        <w:ind w:left="661"/>
        <w:rPr>
          <w:rFonts w:ascii="Tahoma" w:eastAsia="Times New Roman" w:hAnsi="Tahoma" w:cs="Tahoma"/>
          <w:b/>
          <w:bCs/>
          <w:color w:val="181818"/>
          <w:w w:val="105"/>
          <w:sz w:val="20"/>
          <w:szCs w:val="20"/>
          <w:lang w:eastAsia="sl-SI"/>
        </w:rPr>
      </w:pPr>
    </w:p>
    <w:p w14:paraId="548EF3F2" w14:textId="77777777" w:rsidR="009C1D6C" w:rsidRPr="009C1D6C" w:rsidRDefault="009C1D6C" w:rsidP="00E613CD">
      <w:pPr>
        <w:widowControl w:val="0"/>
        <w:kinsoku w:val="0"/>
        <w:overflowPunct w:val="0"/>
        <w:autoSpaceDE w:val="0"/>
        <w:autoSpaceDN w:val="0"/>
        <w:adjustRightInd w:val="0"/>
        <w:spacing w:before="1" w:after="0" w:line="240" w:lineRule="auto"/>
        <w:ind w:right="143"/>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Popolna bo tista ponudba, ki bo pravočasna, formalno popolna, sprejemljiva, pravilna</w:t>
      </w:r>
      <w:r w:rsidR="00E613CD">
        <w:rPr>
          <w:rFonts w:ascii="Tahoma" w:eastAsia="Times New Roman" w:hAnsi="Tahoma" w:cs="Tahoma"/>
          <w:color w:val="181818"/>
          <w:sz w:val="20"/>
          <w:szCs w:val="20"/>
          <w:lang w:eastAsia="sl-SI"/>
        </w:rPr>
        <w:t xml:space="preserve"> </w:t>
      </w:r>
      <w:r w:rsidRPr="009C1D6C">
        <w:rPr>
          <w:rFonts w:ascii="Tahoma" w:eastAsia="Times New Roman" w:hAnsi="Tahoma" w:cs="Tahoma"/>
          <w:color w:val="181818"/>
          <w:sz w:val="20"/>
          <w:szCs w:val="20"/>
          <w:lang w:eastAsia="sl-SI"/>
        </w:rPr>
        <w:t>in primerna.</w:t>
      </w:r>
    </w:p>
    <w:p w14:paraId="0B316A74" w14:textId="77777777" w:rsidR="009C1D6C" w:rsidRPr="009C1D6C" w:rsidRDefault="009C1D6C" w:rsidP="009C1D6C">
      <w:pPr>
        <w:widowControl w:val="0"/>
        <w:kinsoku w:val="0"/>
        <w:overflowPunct w:val="0"/>
        <w:autoSpaceDE w:val="0"/>
        <w:autoSpaceDN w:val="0"/>
        <w:adjustRightInd w:val="0"/>
        <w:spacing w:before="3" w:after="0" w:line="240" w:lineRule="auto"/>
        <w:rPr>
          <w:rFonts w:ascii="Tahoma" w:eastAsia="Times New Roman" w:hAnsi="Tahoma" w:cs="Tahoma"/>
          <w:sz w:val="20"/>
          <w:szCs w:val="20"/>
          <w:lang w:eastAsia="sl-SI"/>
        </w:rPr>
      </w:pPr>
    </w:p>
    <w:p w14:paraId="01CD87F6" w14:textId="77777777" w:rsidR="009C1D6C" w:rsidRDefault="00F6148B" w:rsidP="00FD40F5">
      <w:pPr>
        <w:widowControl w:val="0"/>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r>
        <w:rPr>
          <w:rFonts w:ascii="Tahoma" w:eastAsia="Times New Roman" w:hAnsi="Tahoma" w:cs="Tahoma"/>
          <w:color w:val="181818"/>
          <w:sz w:val="20"/>
          <w:szCs w:val="20"/>
          <w:lang w:eastAsia="sl-SI"/>
        </w:rPr>
        <w:t>P</w:t>
      </w:r>
      <w:r w:rsidR="009C1D6C" w:rsidRPr="009C1D6C">
        <w:rPr>
          <w:rFonts w:ascii="Tahoma" w:eastAsia="Times New Roman" w:hAnsi="Tahoma" w:cs="Tahoma"/>
          <w:color w:val="181818"/>
          <w:sz w:val="20"/>
          <w:szCs w:val="20"/>
          <w:lang w:eastAsia="sl-SI"/>
        </w:rPr>
        <w:t>onudnik k ponudbi predloži naslednje dokumente:</w:t>
      </w:r>
    </w:p>
    <w:p w14:paraId="44E59519" w14:textId="77777777" w:rsidR="00F6148B" w:rsidRPr="009C1D6C" w:rsidRDefault="00F6148B" w:rsidP="00FD40F5">
      <w:pPr>
        <w:widowControl w:val="0"/>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p>
    <w:p w14:paraId="3695CAC8" w14:textId="77777777" w:rsidR="009C1D6C" w:rsidRPr="009C1D6C" w:rsidRDefault="009C1D6C" w:rsidP="00223C45">
      <w:pPr>
        <w:widowControl w:val="0"/>
        <w:numPr>
          <w:ilvl w:val="0"/>
          <w:numId w:val="8"/>
        </w:numPr>
        <w:tabs>
          <w:tab w:val="left" w:pos="598"/>
        </w:tabs>
        <w:kinsoku w:val="0"/>
        <w:overflowPunct w:val="0"/>
        <w:autoSpaceDE w:val="0"/>
        <w:autoSpaceDN w:val="0"/>
        <w:adjustRightInd w:val="0"/>
        <w:spacing w:after="0" w:line="271" w:lineRule="exact"/>
        <w:ind w:hanging="340"/>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obrazec ponudbe</w:t>
      </w:r>
      <w:r w:rsidRPr="009C1D6C">
        <w:rPr>
          <w:rFonts w:ascii="Tahoma" w:eastAsia="Times New Roman" w:hAnsi="Tahoma" w:cs="Tahoma"/>
          <w:color w:val="181818"/>
          <w:spacing w:val="21"/>
          <w:sz w:val="20"/>
          <w:szCs w:val="20"/>
          <w:lang w:eastAsia="sl-SI"/>
        </w:rPr>
        <w:t xml:space="preserve"> </w:t>
      </w:r>
      <w:r w:rsidRPr="009C1D6C">
        <w:rPr>
          <w:rFonts w:ascii="Tahoma" w:eastAsia="Times New Roman" w:hAnsi="Tahoma" w:cs="Tahoma"/>
          <w:b/>
          <w:bCs/>
          <w:color w:val="181818"/>
          <w:sz w:val="20"/>
          <w:szCs w:val="20"/>
          <w:lang w:eastAsia="sl-SI"/>
        </w:rPr>
        <w:t>(OBR-1</w:t>
      </w:r>
      <w:r w:rsidRPr="009C1D6C">
        <w:rPr>
          <w:rFonts w:ascii="Tahoma" w:eastAsia="Times New Roman" w:hAnsi="Tahoma" w:cs="Tahoma"/>
          <w:color w:val="181818"/>
          <w:sz w:val="20"/>
          <w:szCs w:val="20"/>
          <w:lang w:eastAsia="sl-SI"/>
        </w:rPr>
        <w:t>);</w:t>
      </w:r>
    </w:p>
    <w:p w14:paraId="2B913E50" w14:textId="77777777" w:rsidR="00F6148B" w:rsidRPr="00F6148B" w:rsidRDefault="00F6148B" w:rsidP="00F6148B">
      <w:pPr>
        <w:widowControl w:val="0"/>
        <w:numPr>
          <w:ilvl w:val="0"/>
          <w:numId w:val="41"/>
        </w:numPr>
        <w:tabs>
          <w:tab w:val="left" w:pos="594"/>
        </w:tabs>
        <w:kinsoku w:val="0"/>
        <w:overflowPunct w:val="0"/>
        <w:autoSpaceDE w:val="0"/>
        <w:autoSpaceDN w:val="0"/>
        <w:adjustRightInd w:val="0"/>
        <w:spacing w:before="3" w:after="0" w:line="240" w:lineRule="auto"/>
        <w:jc w:val="both"/>
        <w:rPr>
          <w:rFonts w:ascii="Tahoma" w:eastAsia="Times New Roman" w:hAnsi="Tahoma" w:cs="Tahoma"/>
          <w:b/>
          <w:bCs/>
          <w:color w:val="181818"/>
          <w:sz w:val="20"/>
          <w:szCs w:val="20"/>
          <w:lang w:eastAsia="sl-SI"/>
        </w:rPr>
      </w:pPr>
      <w:r w:rsidRPr="009C1D6C">
        <w:rPr>
          <w:rFonts w:ascii="Tahoma" w:eastAsia="Times New Roman" w:hAnsi="Tahoma" w:cs="Tahoma"/>
          <w:b/>
          <w:bCs/>
          <w:color w:val="181818"/>
          <w:sz w:val="20"/>
          <w:szCs w:val="20"/>
          <w:lang w:eastAsia="sl-SI"/>
        </w:rPr>
        <w:t xml:space="preserve">ESPD obrazec </w:t>
      </w:r>
      <w:r w:rsidRPr="009C1D6C">
        <w:rPr>
          <w:rFonts w:ascii="Tahoma" w:eastAsia="Times New Roman" w:hAnsi="Tahoma" w:cs="Tahoma"/>
          <w:color w:val="181818"/>
          <w:sz w:val="20"/>
          <w:szCs w:val="20"/>
          <w:lang w:eastAsia="sl-SI"/>
        </w:rPr>
        <w:t>(Enotni evropski dokument v zvezi z oddajo javnega naročila - ESPD, v nadaljevanju</w:t>
      </w:r>
      <w:r w:rsidRPr="009C1D6C">
        <w:rPr>
          <w:rFonts w:ascii="Tahoma" w:eastAsia="Times New Roman" w:hAnsi="Tahoma" w:cs="Tahoma"/>
          <w:color w:val="181818"/>
          <w:spacing w:val="15"/>
          <w:sz w:val="20"/>
          <w:szCs w:val="20"/>
          <w:lang w:eastAsia="sl-SI"/>
        </w:rPr>
        <w:t xml:space="preserve"> </w:t>
      </w:r>
      <w:r w:rsidRPr="009C1D6C">
        <w:rPr>
          <w:rFonts w:ascii="Tahoma" w:eastAsia="Times New Roman" w:hAnsi="Tahoma" w:cs="Tahoma"/>
          <w:color w:val="181818"/>
          <w:sz w:val="20"/>
          <w:szCs w:val="20"/>
          <w:lang w:eastAsia="sl-SI"/>
        </w:rPr>
        <w:t>ESPD)</w:t>
      </w:r>
      <w:r>
        <w:rPr>
          <w:rFonts w:ascii="Tahoma" w:eastAsia="Times New Roman" w:hAnsi="Tahoma" w:cs="Tahoma"/>
          <w:color w:val="181818"/>
          <w:sz w:val="20"/>
          <w:szCs w:val="20"/>
          <w:lang w:eastAsia="sl-SI"/>
        </w:rPr>
        <w:t xml:space="preserve"> </w:t>
      </w:r>
      <w:r w:rsidRPr="009C1D6C">
        <w:rPr>
          <w:rFonts w:ascii="Tahoma" w:eastAsia="Times New Roman" w:hAnsi="Tahoma" w:cs="Tahoma"/>
          <w:b/>
          <w:bCs/>
          <w:color w:val="181818"/>
          <w:sz w:val="20"/>
          <w:szCs w:val="20"/>
          <w:lang w:eastAsia="sl-SI"/>
        </w:rPr>
        <w:t>(OBR-2);</w:t>
      </w:r>
    </w:p>
    <w:p w14:paraId="7E104CDD" w14:textId="77777777" w:rsidR="00E613CD" w:rsidRPr="00E613CD" w:rsidRDefault="00E613CD" w:rsidP="00F6148B">
      <w:pPr>
        <w:widowControl w:val="0"/>
        <w:numPr>
          <w:ilvl w:val="0"/>
          <w:numId w:val="41"/>
        </w:numPr>
        <w:tabs>
          <w:tab w:val="left" w:pos="600"/>
        </w:tabs>
        <w:kinsoku w:val="0"/>
        <w:overflowPunct w:val="0"/>
        <w:autoSpaceDE w:val="0"/>
        <w:autoSpaceDN w:val="0"/>
        <w:adjustRightInd w:val="0"/>
        <w:spacing w:before="3" w:after="0" w:line="240" w:lineRule="auto"/>
        <w:ind w:left="599" w:hanging="340"/>
        <w:jc w:val="both"/>
        <w:rPr>
          <w:rFonts w:ascii="Tahoma" w:eastAsia="Times New Roman" w:hAnsi="Tahoma" w:cs="Tahoma"/>
          <w:b/>
          <w:bCs/>
          <w:color w:val="181818"/>
          <w:sz w:val="20"/>
          <w:szCs w:val="20"/>
          <w:lang w:eastAsia="sl-SI"/>
        </w:rPr>
      </w:pPr>
      <w:r>
        <w:rPr>
          <w:rFonts w:ascii="Tahoma" w:eastAsia="Times New Roman" w:hAnsi="Tahoma" w:cs="Tahoma"/>
          <w:color w:val="181818"/>
          <w:sz w:val="20"/>
          <w:szCs w:val="20"/>
          <w:lang w:eastAsia="sl-SI"/>
        </w:rPr>
        <w:t xml:space="preserve">ponudbeni predračun – rekapitulacija </w:t>
      </w:r>
      <w:r w:rsidRPr="009C1D6C">
        <w:rPr>
          <w:rFonts w:ascii="Tahoma" w:eastAsia="Times New Roman" w:hAnsi="Tahoma" w:cs="Tahoma"/>
          <w:b/>
          <w:bCs/>
          <w:color w:val="181818"/>
          <w:sz w:val="20"/>
          <w:szCs w:val="20"/>
          <w:lang w:eastAsia="sl-SI"/>
        </w:rPr>
        <w:t>(OBR-3);</w:t>
      </w:r>
    </w:p>
    <w:p w14:paraId="5261B744" w14:textId="77777777" w:rsidR="009C1D6C" w:rsidRPr="009C1D6C" w:rsidRDefault="00E613CD" w:rsidP="00F6148B">
      <w:pPr>
        <w:widowControl w:val="0"/>
        <w:numPr>
          <w:ilvl w:val="0"/>
          <w:numId w:val="41"/>
        </w:numPr>
        <w:tabs>
          <w:tab w:val="left" w:pos="600"/>
        </w:tabs>
        <w:kinsoku w:val="0"/>
        <w:overflowPunct w:val="0"/>
        <w:autoSpaceDE w:val="0"/>
        <w:autoSpaceDN w:val="0"/>
        <w:adjustRightInd w:val="0"/>
        <w:spacing w:before="3" w:after="0" w:line="240" w:lineRule="auto"/>
        <w:ind w:left="599" w:hanging="340"/>
        <w:jc w:val="both"/>
        <w:rPr>
          <w:rFonts w:ascii="Tahoma" w:eastAsia="Times New Roman" w:hAnsi="Tahoma" w:cs="Tahoma"/>
          <w:b/>
          <w:bCs/>
          <w:color w:val="181818"/>
          <w:sz w:val="20"/>
          <w:szCs w:val="20"/>
          <w:lang w:eastAsia="sl-SI"/>
        </w:rPr>
      </w:pPr>
      <w:r w:rsidRPr="00E613CD">
        <w:rPr>
          <w:rFonts w:ascii="Tahoma" w:eastAsia="Times New Roman" w:hAnsi="Tahoma" w:cs="Tahoma"/>
          <w:b/>
          <w:bCs/>
          <w:color w:val="181818"/>
          <w:sz w:val="20"/>
          <w:szCs w:val="20"/>
          <w:lang w:eastAsia="sl-SI"/>
        </w:rPr>
        <w:t>priloga 1</w:t>
      </w:r>
      <w:r>
        <w:rPr>
          <w:rFonts w:ascii="Tahoma" w:eastAsia="Times New Roman" w:hAnsi="Tahoma" w:cs="Tahoma"/>
          <w:color w:val="181818"/>
          <w:sz w:val="20"/>
          <w:szCs w:val="20"/>
          <w:lang w:eastAsia="sl-SI"/>
        </w:rPr>
        <w:t xml:space="preserve"> (</w:t>
      </w:r>
      <w:r w:rsidR="009C1D6C" w:rsidRPr="009C1D6C">
        <w:rPr>
          <w:rFonts w:ascii="Tahoma" w:eastAsia="Times New Roman" w:hAnsi="Tahoma" w:cs="Tahoma"/>
          <w:color w:val="181818"/>
          <w:sz w:val="20"/>
          <w:szCs w:val="20"/>
          <w:lang w:eastAsia="sl-SI"/>
        </w:rPr>
        <w:t xml:space="preserve">popolno izpolnjen predračun </w:t>
      </w:r>
      <w:r w:rsidRPr="00E613CD">
        <w:rPr>
          <w:rFonts w:ascii="Tahoma" w:eastAsia="Times New Roman" w:hAnsi="Tahoma" w:cs="Tahoma"/>
          <w:b/>
          <w:bCs/>
          <w:color w:val="181818"/>
          <w:sz w:val="20"/>
          <w:szCs w:val="20"/>
          <w:lang w:eastAsia="sl-SI"/>
        </w:rPr>
        <w:t>Excel)</w:t>
      </w:r>
      <w:r>
        <w:rPr>
          <w:rFonts w:ascii="Tahoma" w:eastAsia="Times New Roman" w:hAnsi="Tahoma" w:cs="Tahoma"/>
          <w:color w:val="181818"/>
          <w:sz w:val="20"/>
          <w:szCs w:val="20"/>
          <w:lang w:eastAsia="sl-SI"/>
        </w:rPr>
        <w:t xml:space="preserve"> </w:t>
      </w:r>
      <w:r w:rsidR="009C1D6C" w:rsidRPr="009C1D6C">
        <w:rPr>
          <w:rFonts w:ascii="Tahoma" w:eastAsia="Times New Roman" w:hAnsi="Tahoma" w:cs="Tahoma"/>
          <w:color w:val="181818"/>
          <w:sz w:val="20"/>
          <w:szCs w:val="20"/>
          <w:lang w:eastAsia="sl-SI"/>
        </w:rPr>
        <w:t>- seznam zdrav</w:t>
      </w:r>
      <w:r>
        <w:rPr>
          <w:rFonts w:ascii="Tahoma" w:eastAsia="Times New Roman" w:hAnsi="Tahoma" w:cs="Tahoma"/>
          <w:color w:val="181818"/>
          <w:sz w:val="20"/>
          <w:szCs w:val="20"/>
          <w:lang w:eastAsia="sl-SI"/>
        </w:rPr>
        <w:t>il v elektronski obliki;</w:t>
      </w:r>
    </w:p>
    <w:p w14:paraId="09C084A6" w14:textId="77777777" w:rsidR="009C1D6C" w:rsidRPr="00172C39" w:rsidRDefault="00F6148B" w:rsidP="00F6148B">
      <w:pPr>
        <w:widowControl w:val="0"/>
        <w:numPr>
          <w:ilvl w:val="0"/>
          <w:numId w:val="41"/>
        </w:numPr>
        <w:tabs>
          <w:tab w:val="left" w:pos="600"/>
        </w:tabs>
        <w:kinsoku w:val="0"/>
        <w:overflowPunct w:val="0"/>
        <w:autoSpaceDE w:val="0"/>
        <w:autoSpaceDN w:val="0"/>
        <w:adjustRightInd w:val="0"/>
        <w:spacing w:before="3" w:after="0" w:line="240" w:lineRule="auto"/>
        <w:ind w:left="599" w:hanging="338"/>
        <w:jc w:val="both"/>
        <w:rPr>
          <w:rFonts w:ascii="Tahoma" w:eastAsia="Times New Roman" w:hAnsi="Tahoma" w:cs="Tahoma"/>
          <w:i/>
          <w:iCs/>
          <w:color w:val="181818"/>
          <w:sz w:val="20"/>
          <w:szCs w:val="20"/>
          <w:lang w:eastAsia="sl-SI"/>
        </w:rPr>
      </w:pPr>
      <w:r w:rsidRPr="00172C39">
        <w:rPr>
          <w:rFonts w:ascii="Tahoma" w:eastAsia="Times New Roman" w:hAnsi="Tahoma" w:cs="Tahoma"/>
          <w:i/>
          <w:iCs/>
          <w:color w:val="181818"/>
          <w:sz w:val="20"/>
          <w:szCs w:val="20"/>
          <w:lang w:eastAsia="sl-SI"/>
        </w:rPr>
        <w:t xml:space="preserve">izjava gospodarskega subjekta in pooblastilo za pridobitev podatkov iz kazenske evidence </w:t>
      </w:r>
      <w:r w:rsidRPr="00172C39">
        <w:rPr>
          <w:rFonts w:ascii="Tahoma" w:eastAsia="Times New Roman" w:hAnsi="Tahoma" w:cs="Tahoma"/>
          <w:b/>
          <w:bCs/>
          <w:i/>
          <w:iCs/>
          <w:color w:val="181818"/>
          <w:sz w:val="20"/>
          <w:szCs w:val="20"/>
          <w:lang w:eastAsia="sl-SI"/>
        </w:rPr>
        <w:t>(OBR-4);</w:t>
      </w:r>
    </w:p>
    <w:p w14:paraId="39AD78B8" w14:textId="77777777" w:rsidR="00F6148B" w:rsidRPr="00172C39" w:rsidRDefault="00F6148B" w:rsidP="00F6148B">
      <w:pPr>
        <w:widowControl w:val="0"/>
        <w:numPr>
          <w:ilvl w:val="0"/>
          <w:numId w:val="41"/>
        </w:numPr>
        <w:tabs>
          <w:tab w:val="left" w:pos="600"/>
        </w:tabs>
        <w:kinsoku w:val="0"/>
        <w:overflowPunct w:val="0"/>
        <w:autoSpaceDE w:val="0"/>
        <w:autoSpaceDN w:val="0"/>
        <w:adjustRightInd w:val="0"/>
        <w:spacing w:before="3" w:after="0" w:line="240" w:lineRule="auto"/>
        <w:jc w:val="both"/>
        <w:rPr>
          <w:rFonts w:ascii="Tahoma" w:eastAsia="Times New Roman" w:hAnsi="Tahoma" w:cs="Tahoma"/>
          <w:i/>
          <w:iCs/>
          <w:color w:val="181818"/>
          <w:sz w:val="20"/>
          <w:szCs w:val="20"/>
          <w:lang w:eastAsia="sl-SI"/>
        </w:rPr>
      </w:pPr>
      <w:r w:rsidRPr="00172C39">
        <w:rPr>
          <w:rFonts w:ascii="Tahoma" w:eastAsia="Times New Roman" w:hAnsi="Tahoma" w:cs="Tahoma"/>
          <w:i/>
          <w:iCs/>
          <w:color w:val="181818"/>
          <w:sz w:val="20"/>
          <w:szCs w:val="20"/>
          <w:lang w:eastAsia="sl-SI"/>
        </w:rPr>
        <w:t xml:space="preserve">izjava članov organov in zastopnikov gospodarskega subjekta in pooblastilo za pridobitev podatkov iz kazenske evidence </w:t>
      </w:r>
      <w:r w:rsidRPr="00172C39">
        <w:rPr>
          <w:rFonts w:ascii="Tahoma" w:eastAsia="Times New Roman" w:hAnsi="Tahoma" w:cs="Tahoma"/>
          <w:b/>
          <w:bCs/>
          <w:i/>
          <w:iCs/>
          <w:color w:val="181818"/>
          <w:sz w:val="20"/>
          <w:szCs w:val="20"/>
          <w:lang w:eastAsia="sl-SI"/>
        </w:rPr>
        <w:t>(OBR-5);</w:t>
      </w:r>
    </w:p>
    <w:p w14:paraId="4EFD0F52" w14:textId="77777777" w:rsidR="00F6148B" w:rsidRPr="00172C39" w:rsidRDefault="00F6148B" w:rsidP="00F6148B">
      <w:pPr>
        <w:widowControl w:val="0"/>
        <w:numPr>
          <w:ilvl w:val="0"/>
          <w:numId w:val="41"/>
        </w:numPr>
        <w:tabs>
          <w:tab w:val="left" w:pos="600"/>
        </w:tabs>
        <w:kinsoku w:val="0"/>
        <w:overflowPunct w:val="0"/>
        <w:autoSpaceDE w:val="0"/>
        <w:autoSpaceDN w:val="0"/>
        <w:adjustRightInd w:val="0"/>
        <w:spacing w:before="3" w:after="0" w:line="240" w:lineRule="auto"/>
        <w:ind w:left="599" w:hanging="338"/>
        <w:jc w:val="both"/>
        <w:rPr>
          <w:rFonts w:ascii="Tahoma" w:eastAsia="Times New Roman" w:hAnsi="Tahoma" w:cs="Tahoma"/>
          <w:b/>
          <w:bCs/>
          <w:i/>
          <w:iCs/>
          <w:color w:val="181818"/>
          <w:sz w:val="20"/>
          <w:szCs w:val="20"/>
          <w:lang w:eastAsia="sl-SI"/>
        </w:rPr>
      </w:pPr>
      <w:r w:rsidRPr="00172C39">
        <w:rPr>
          <w:rFonts w:ascii="Tahoma" w:eastAsia="Times New Roman" w:hAnsi="Tahoma" w:cs="Tahoma"/>
          <w:i/>
          <w:iCs/>
          <w:color w:val="181818"/>
          <w:sz w:val="20"/>
          <w:szCs w:val="20"/>
          <w:lang w:eastAsia="sl-SI"/>
        </w:rPr>
        <w:t xml:space="preserve">Izjava o lastniških deležih </w:t>
      </w:r>
      <w:r w:rsidRPr="00172C39">
        <w:rPr>
          <w:rFonts w:ascii="Tahoma" w:eastAsia="Times New Roman" w:hAnsi="Tahoma" w:cs="Tahoma"/>
          <w:b/>
          <w:bCs/>
          <w:i/>
          <w:iCs/>
          <w:color w:val="181818"/>
          <w:sz w:val="20"/>
          <w:szCs w:val="20"/>
          <w:lang w:eastAsia="sl-SI"/>
        </w:rPr>
        <w:t>(OBR-6);</w:t>
      </w:r>
    </w:p>
    <w:p w14:paraId="5D41ACE1" w14:textId="77777777" w:rsidR="009C1D6C" w:rsidRPr="00172C39" w:rsidRDefault="009C1D6C" w:rsidP="00F6148B">
      <w:pPr>
        <w:widowControl w:val="0"/>
        <w:numPr>
          <w:ilvl w:val="0"/>
          <w:numId w:val="41"/>
        </w:numPr>
        <w:tabs>
          <w:tab w:val="left" w:pos="595"/>
        </w:tabs>
        <w:kinsoku w:val="0"/>
        <w:overflowPunct w:val="0"/>
        <w:autoSpaceDE w:val="0"/>
        <w:autoSpaceDN w:val="0"/>
        <w:adjustRightInd w:val="0"/>
        <w:spacing w:before="1" w:after="0" w:line="240" w:lineRule="auto"/>
        <w:ind w:left="594" w:right="2" w:hanging="339"/>
        <w:jc w:val="both"/>
        <w:rPr>
          <w:rFonts w:ascii="Tahoma" w:eastAsia="Times New Roman" w:hAnsi="Tahoma" w:cs="Tahoma"/>
          <w:b/>
          <w:bCs/>
          <w:color w:val="181818"/>
          <w:sz w:val="20"/>
          <w:szCs w:val="20"/>
          <w:lang w:eastAsia="sl-SI"/>
        </w:rPr>
      </w:pPr>
      <w:r w:rsidRPr="00172C39">
        <w:rPr>
          <w:rFonts w:ascii="Tahoma" w:eastAsia="Times New Roman" w:hAnsi="Tahoma" w:cs="Tahoma"/>
          <w:color w:val="181818"/>
          <w:sz w:val="20"/>
          <w:szCs w:val="20"/>
          <w:lang w:eastAsia="sl-SI"/>
        </w:rPr>
        <w:t xml:space="preserve">parafirano izjavo za garancijo za dobro izvedbo pogodbenih obveznosti; v primeru, če bo kot </w:t>
      </w:r>
      <w:r w:rsidRPr="00172C39">
        <w:rPr>
          <w:rFonts w:ascii="Tahoma" w:eastAsia="Times New Roman" w:hAnsi="Tahoma" w:cs="Tahoma"/>
          <w:color w:val="181818"/>
          <w:sz w:val="20"/>
          <w:szCs w:val="20"/>
          <w:lang w:eastAsia="sl-SI"/>
        </w:rPr>
        <w:lastRenderedPageBreak/>
        <w:t xml:space="preserve">ponudnik izbran, pa predloži tudi bianco menico in menično izjavo za dobro izvedbo pogodbenih obveznosti </w:t>
      </w:r>
      <w:r w:rsidRPr="00172C39">
        <w:rPr>
          <w:rFonts w:ascii="Tahoma" w:eastAsia="Times New Roman" w:hAnsi="Tahoma" w:cs="Tahoma"/>
          <w:b/>
          <w:bCs/>
          <w:color w:val="181818"/>
          <w:sz w:val="20"/>
          <w:szCs w:val="20"/>
          <w:lang w:eastAsia="sl-SI"/>
        </w:rPr>
        <w:t>(</w:t>
      </w:r>
      <w:r w:rsidR="00F6148B" w:rsidRPr="00172C39">
        <w:rPr>
          <w:rFonts w:ascii="Tahoma" w:eastAsia="Times New Roman" w:hAnsi="Tahoma" w:cs="Tahoma"/>
          <w:b/>
          <w:bCs/>
          <w:color w:val="181818"/>
          <w:sz w:val="20"/>
          <w:szCs w:val="20"/>
          <w:lang w:eastAsia="sl-SI"/>
        </w:rPr>
        <w:t>OBR-7</w:t>
      </w:r>
      <w:r w:rsidRPr="00172C39">
        <w:rPr>
          <w:rFonts w:ascii="Tahoma" w:eastAsia="Times New Roman" w:hAnsi="Tahoma" w:cs="Tahoma"/>
          <w:b/>
          <w:bCs/>
          <w:color w:val="181818"/>
          <w:sz w:val="20"/>
          <w:szCs w:val="20"/>
          <w:lang w:eastAsia="sl-SI"/>
        </w:rPr>
        <w:t>);</w:t>
      </w:r>
    </w:p>
    <w:p w14:paraId="3B9229C0" w14:textId="77777777" w:rsidR="00172C39" w:rsidRPr="00850607" w:rsidRDefault="00F6148B" w:rsidP="00850607">
      <w:pPr>
        <w:widowControl w:val="0"/>
        <w:numPr>
          <w:ilvl w:val="0"/>
          <w:numId w:val="41"/>
        </w:numPr>
        <w:kinsoku w:val="0"/>
        <w:overflowPunct w:val="0"/>
        <w:autoSpaceDE w:val="0"/>
        <w:autoSpaceDN w:val="0"/>
        <w:adjustRightInd w:val="0"/>
        <w:spacing w:before="10" w:after="0" w:line="240" w:lineRule="auto"/>
        <w:rPr>
          <w:rFonts w:ascii="Tahoma" w:eastAsia="Times New Roman" w:hAnsi="Tahoma" w:cs="Tahoma"/>
          <w:sz w:val="20"/>
          <w:szCs w:val="20"/>
          <w:lang w:eastAsia="sl-SI"/>
        </w:rPr>
      </w:pPr>
      <w:r w:rsidRPr="009C1D6C">
        <w:rPr>
          <w:rFonts w:ascii="Tahoma" w:eastAsia="Times New Roman" w:hAnsi="Tahoma" w:cs="Tahoma"/>
          <w:color w:val="181818"/>
          <w:sz w:val="20"/>
          <w:szCs w:val="20"/>
          <w:lang w:eastAsia="sl-SI"/>
        </w:rPr>
        <w:t xml:space="preserve">parafiran vzorec </w:t>
      </w:r>
      <w:r>
        <w:rPr>
          <w:rFonts w:ascii="Tahoma" w:eastAsia="Times New Roman" w:hAnsi="Tahoma" w:cs="Tahoma"/>
          <w:color w:val="181818"/>
          <w:sz w:val="20"/>
          <w:szCs w:val="20"/>
          <w:lang w:eastAsia="sl-SI"/>
        </w:rPr>
        <w:t>pogodbe</w:t>
      </w:r>
    </w:p>
    <w:p w14:paraId="715887CF" w14:textId="77777777" w:rsidR="00172C39" w:rsidRPr="00172C39" w:rsidRDefault="00172C39" w:rsidP="009B7325">
      <w:pPr>
        <w:widowControl w:val="0"/>
        <w:kinsoku w:val="0"/>
        <w:overflowPunct w:val="0"/>
        <w:autoSpaceDE w:val="0"/>
        <w:autoSpaceDN w:val="0"/>
        <w:adjustRightInd w:val="0"/>
        <w:spacing w:before="213" w:after="0" w:line="240" w:lineRule="auto"/>
        <w:ind w:right="2"/>
        <w:jc w:val="both"/>
        <w:rPr>
          <w:rFonts w:ascii="Tahoma" w:eastAsia="Times New Roman" w:hAnsi="Tahoma" w:cs="Tahoma"/>
          <w:sz w:val="20"/>
          <w:szCs w:val="20"/>
          <w:lang w:eastAsia="sl-SI"/>
        </w:rPr>
      </w:pPr>
      <w:r w:rsidRPr="00172C39">
        <w:rPr>
          <w:rFonts w:ascii="Tahoma" w:eastAsia="Times New Roman" w:hAnsi="Tahoma" w:cs="Tahoma"/>
          <w:sz w:val="20"/>
          <w:szCs w:val="20"/>
          <w:lang w:eastAsia="sl-SI"/>
        </w:rPr>
        <w:t>Po</w:t>
      </w:r>
      <w:r>
        <w:rPr>
          <w:rFonts w:ascii="Tahoma" w:eastAsia="Times New Roman" w:hAnsi="Tahoma" w:cs="Tahoma"/>
          <w:sz w:val="20"/>
          <w:szCs w:val="20"/>
          <w:lang w:eastAsia="sl-SI"/>
        </w:rPr>
        <w:t>nudnik v ponudbo predloži vsa dokazila</w:t>
      </w:r>
      <w:r w:rsidRPr="00172C39">
        <w:rPr>
          <w:rFonts w:ascii="Tahoma" w:eastAsia="Times New Roman" w:hAnsi="Tahoma" w:cs="Tahoma"/>
          <w:sz w:val="20"/>
          <w:szCs w:val="20"/>
          <w:lang w:eastAsia="sl-SI"/>
        </w:rPr>
        <w:t xml:space="preserve"> </w:t>
      </w:r>
      <w:r>
        <w:rPr>
          <w:rFonts w:ascii="Tahoma" w:eastAsia="Times New Roman" w:hAnsi="Tahoma" w:cs="Tahoma"/>
          <w:sz w:val="20"/>
          <w:szCs w:val="20"/>
          <w:lang w:eastAsia="sl-SI"/>
        </w:rPr>
        <w:t xml:space="preserve">razen dokazil pod </w:t>
      </w:r>
      <w:proofErr w:type="spellStart"/>
      <w:r>
        <w:rPr>
          <w:rFonts w:ascii="Tahoma" w:eastAsia="Times New Roman" w:hAnsi="Tahoma" w:cs="Tahoma"/>
          <w:sz w:val="20"/>
          <w:szCs w:val="20"/>
          <w:lang w:eastAsia="sl-SI"/>
        </w:rPr>
        <w:t>zap</w:t>
      </w:r>
      <w:proofErr w:type="spellEnd"/>
      <w:r>
        <w:rPr>
          <w:rFonts w:ascii="Tahoma" w:eastAsia="Times New Roman" w:hAnsi="Tahoma" w:cs="Tahoma"/>
          <w:sz w:val="20"/>
          <w:szCs w:val="20"/>
          <w:lang w:eastAsia="sl-SI"/>
        </w:rPr>
        <w:t xml:space="preserve"> št.: 4,5,6. Naročnik bo pri </w:t>
      </w:r>
      <w:r w:rsidRPr="00172C39">
        <w:rPr>
          <w:rFonts w:ascii="Tahoma" w:eastAsia="Times New Roman" w:hAnsi="Tahoma" w:cs="Tahoma"/>
          <w:sz w:val="20"/>
          <w:szCs w:val="20"/>
          <w:lang w:eastAsia="sl-SI"/>
        </w:rPr>
        <w:t xml:space="preserve">pregledu </w:t>
      </w:r>
      <w:r>
        <w:rPr>
          <w:rFonts w:ascii="Tahoma" w:eastAsia="Times New Roman" w:hAnsi="Tahoma" w:cs="Tahoma"/>
          <w:sz w:val="20"/>
          <w:szCs w:val="20"/>
          <w:lang w:eastAsia="sl-SI"/>
        </w:rPr>
        <w:t xml:space="preserve">ponudbe najugodnejšega </w:t>
      </w:r>
      <w:r w:rsidRPr="00172C39">
        <w:rPr>
          <w:rFonts w:ascii="Tahoma" w:eastAsia="Times New Roman" w:hAnsi="Tahoma" w:cs="Tahoma"/>
          <w:sz w:val="20"/>
          <w:szCs w:val="20"/>
          <w:lang w:eastAsia="sl-SI"/>
        </w:rPr>
        <w:t xml:space="preserve">ponudnika pozval k predložitvi dokazil, kot je navedeno za posameznim zahtevanim pogojem oziroma razlogom za izključitev, oziroma v zgornjem seznamu. </w:t>
      </w:r>
      <w:r w:rsidRPr="00172C39">
        <w:rPr>
          <w:rFonts w:ascii="Tahoma" w:eastAsia="Times New Roman" w:hAnsi="Tahoma" w:cs="Tahoma"/>
          <w:b/>
          <w:bCs/>
          <w:sz w:val="20"/>
          <w:szCs w:val="20"/>
          <w:lang w:eastAsia="sl-SI"/>
        </w:rPr>
        <w:t>Zaželeno je, da ponudnik</w:t>
      </w:r>
      <w:r>
        <w:rPr>
          <w:rFonts w:ascii="Tahoma" w:eastAsia="Times New Roman" w:hAnsi="Tahoma" w:cs="Tahoma"/>
          <w:b/>
          <w:bCs/>
          <w:sz w:val="20"/>
          <w:szCs w:val="20"/>
          <w:lang w:eastAsia="sl-SI"/>
        </w:rPr>
        <w:t>i</w:t>
      </w:r>
      <w:r w:rsidRPr="00172C39">
        <w:rPr>
          <w:rFonts w:ascii="Tahoma" w:eastAsia="Times New Roman" w:hAnsi="Tahoma" w:cs="Tahoma"/>
          <w:b/>
          <w:bCs/>
          <w:sz w:val="20"/>
          <w:szCs w:val="20"/>
          <w:lang w:eastAsia="sl-SI"/>
        </w:rPr>
        <w:t xml:space="preserve"> tudi ta dokazila priloži že ob oddaji ponudbe</w:t>
      </w:r>
      <w:r w:rsidRPr="00172C39">
        <w:rPr>
          <w:rFonts w:ascii="Tahoma" w:eastAsia="Times New Roman" w:hAnsi="Tahoma" w:cs="Tahoma"/>
          <w:sz w:val="20"/>
          <w:szCs w:val="20"/>
          <w:lang w:eastAsia="sl-SI"/>
        </w:rPr>
        <w:t>. Že predložena dokazila bodo omogočala naročniku hitrejšo obdelavo ponudb.</w:t>
      </w:r>
    </w:p>
    <w:p w14:paraId="6C5F00F7" w14:textId="77777777" w:rsidR="00172C39" w:rsidRPr="009C1D6C" w:rsidRDefault="00172C39" w:rsidP="009B7325">
      <w:pPr>
        <w:widowControl w:val="0"/>
        <w:tabs>
          <w:tab w:val="left" w:pos="595"/>
        </w:tabs>
        <w:kinsoku w:val="0"/>
        <w:overflowPunct w:val="0"/>
        <w:autoSpaceDE w:val="0"/>
        <w:autoSpaceDN w:val="0"/>
        <w:adjustRightInd w:val="0"/>
        <w:spacing w:before="1" w:after="0" w:line="240" w:lineRule="auto"/>
        <w:ind w:right="2"/>
        <w:jc w:val="both"/>
        <w:rPr>
          <w:rFonts w:ascii="Tahoma" w:eastAsia="Times New Roman" w:hAnsi="Tahoma" w:cs="Tahoma"/>
          <w:b/>
          <w:bCs/>
          <w:color w:val="181818"/>
          <w:sz w:val="20"/>
          <w:szCs w:val="20"/>
          <w:lang w:eastAsia="sl-SI"/>
        </w:rPr>
      </w:pPr>
    </w:p>
    <w:p w14:paraId="13B4EBCF" w14:textId="77777777" w:rsidR="009C1D6C" w:rsidRPr="00FD40F5" w:rsidRDefault="009C1D6C" w:rsidP="00FD40F5">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Naročnik bo kot nepopolno zavrnil ponudbo, ki ne bo ustrezala vsem zahtevam za ponujene vrste zdravil iz tega javnega naročila. Zahteve so opredeljene v predračunu - seznamu zdravil (</w:t>
      </w:r>
      <w:r w:rsidR="009B7325">
        <w:rPr>
          <w:rFonts w:ascii="Tahoma" w:eastAsia="Times New Roman" w:hAnsi="Tahoma" w:cs="Tahoma"/>
          <w:color w:val="181818"/>
          <w:sz w:val="20"/>
          <w:szCs w:val="20"/>
          <w:lang w:eastAsia="sl-SI"/>
        </w:rPr>
        <w:t>priloga 1</w:t>
      </w:r>
      <w:r w:rsidRPr="009C1D6C">
        <w:rPr>
          <w:rFonts w:ascii="Tahoma" w:eastAsia="Times New Roman" w:hAnsi="Tahoma" w:cs="Tahoma"/>
          <w:color w:val="181818"/>
          <w:sz w:val="20"/>
          <w:szCs w:val="20"/>
          <w:lang w:eastAsia="sl-SI"/>
        </w:rPr>
        <w:t>).</w:t>
      </w:r>
    </w:p>
    <w:p w14:paraId="1EC72337" w14:textId="77777777" w:rsidR="009C1D6C" w:rsidRPr="009C1D6C" w:rsidRDefault="009C1D6C" w:rsidP="00FD40F5">
      <w:pPr>
        <w:widowControl w:val="0"/>
        <w:kinsoku w:val="0"/>
        <w:overflowPunct w:val="0"/>
        <w:autoSpaceDE w:val="0"/>
        <w:autoSpaceDN w:val="0"/>
        <w:adjustRightInd w:val="0"/>
        <w:spacing w:before="1"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Obrazci in priloge so sestavni del te razpisne dokumentacije. Obrazci in priloge morajo biti čitljivo in razumljivo ter nedvoumno izpolnjen</w:t>
      </w:r>
      <w:r w:rsidR="00FD40F5">
        <w:rPr>
          <w:rFonts w:ascii="Tahoma" w:eastAsia="Times New Roman" w:hAnsi="Tahoma" w:cs="Tahoma"/>
          <w:color w:val="181818"/>
          <w:sz w:val="20"/>
          <w:szCs w:val="20"/>
          <w:lang w:eastAsia="sl-SI"/>
        </w:rPr>
        <w:t>e</w:t>
      </w:r>
      <w:r w:rsidRPr="009C1D6C">
        <w:rPr>
          <w:rFonts w:ascii="Tahoma" w:eastAsia="Times New Roman" w:hAnsi="Tahoma" w:cs="Tahoma"/>
          <w:color w:val="181818"/>
          <w:sz w:val="20"/>
          <w:szCs w:val="20"/>
          <w:lang w:eastAsia="sl-SI"/>
        </w:rPr>
        <w:t xml:space="preserve">, podpisani/parafirani </w:t>
      </w:r>
      <w:r w:rsidR="00FD40F5">
        <w:rPr>
          <w:rFonts w:ascii="Tahoma" w:eastAsia="Times New Roman" w:hAnsi="Tahoma" w:cs="Tahoma"/>
          <w:color w:val="181818"/>
          <w:sz w:val="20"/>
          <w:szCs w:val="20"/>
          <w:lang w:eastAsia="sl-SI"/>
        </w:rPr>
        <w:t>(elektronsko).</w:t>
      </w:r>
    </w:p>
    <w:p w14:paraId="589EC59A" w14:textId="77777777" w:rsidR="009C1D6C" w:rsidRPr="009C1D6C" w:rsidRDefault="009C1D6C" w:rsidP="009C1D6C">
      <w:pPr>
        <w:widowControl w:val="0"/>
        <w:kinsoku w:val="0"/>
        <w:overflowPunct w:val="0"/>
        <w:autoSpaceDE w:val="0"/>
        <w:autoSpaceDN w:val="0"/>
        <w:adjustRightInd w:val="0"/>
        <w:spacing w:before="8" w:after="0" w:line="240" w:lineRule="auto"/>
        <w:rPr>
          <w:rFonts w:ascii="Tahoma" w:eastAsia="Times New Roman" w:hAnsi="Tahoma" w:cs="Tahoma"/>
          <w:sz w:val="20"/>
          <w:szCs w:val="20"/>
          <w:lang w:eastAsia="sl-SI"/>
        </w:rPr>
      </w:pPr>
    </w:p>
    <w:p w14:paraId="5E0F8FDE" w14:textId="77777777" w:rsidR="009C1D6C" w:rsidRPr="009C1D6C" w:rsidRDefault="009C1D6C" w:rsidP="009C1D6C">
      <w:pPr>
        <w:widowControl w:val="0"/>
        <w:kinsoku w:val="0"/>
        <w:overflowPunct w:val="0"/>
        <w:autoSpaceDE w:val="0"/>
        <w:autoSpaceDN w:val="0"/>
        <w:adjustRightInd w:val="0"/>
        <w:spacing w:after="0" w:line="240" w:lineRule="auto"/>
        <w:rPr>
          <w:rFonts w:ascii="Tahoma" w:eastAsia="Times New Roman" w:hAnsi="Tahoma" w:cs="Tahoma"/>
          <w:color w:val="525252"/>
          <w:sz w:val="20"/>
          <w:szCs w:val="20"/>
          <w:lang w:eastAsia="sl-SI"/>
        </w:rPr>
      </w:pPr>
      <w:r w:rsidRPr="009C1D6C">
        <w:rPr>
          <w:rFonts w:ascii="Tahoma" w:eastAsia="Times New Roman" w:hAnsi="Tahoma" w:cs="Tahoma"/>
          <w:color w:val="181818"/>
          <w:sz w:val="20"/>
          <w:szCs w:val="20"/>
          <w:lang w:eastAsia="sl-SI"/>
        </w:rPr>
        <w:t>Ponudnik naj pri vložitvi ponudbe upošteva zgoraj navedeni vrstni red</w:t>
      </w:r>
      <w:r w:rsidRPr="009C1D6C">
        <w:rPr>
          <w:rFonts w:ascii="Tahoma" w:eastAsia="Times New Roman" w:hAnsi="Tahoma" w:cs="Tahoma"/>
          <w:color w:val="525252"/>
          <w:sz w:val="20"/>
          <w:szCs w:val="20"/>
          <w:lang w:eastAsia="sl-SI"/>
        </w:rPr>
        <w:t>.</w:t>
      </w:r>
    </w:p>
    <w:p w14:paraId="160F1935" w14:textId="77777777" w:rsidR="009C1D6C" w:rsidRPr="009C1D6C" w:rsidRDefault="009C1D6C" w:rsidP="009C1D6C">
      <w:pPr>
        <w:widowControl w:val="0"/>
        <w:kinsoku w:val="0"/>
        <w:overflowPunct w:val="0"/>
        <w:autoSpaceDE w:val="0"/>
        <w:autoSpaceDN w:val="0"/>
        <w:adjustRightInd w:val="0"/>
        <w:spacing w:before="1" w:after="0" w:line="240" w:lineRule="auto"/>
        <w:rPr>
          <w:rFonts w:ascii="Tahoma" w:eastAsia="Times New Roman" w:hAnsi="Tahoma" w:cs="Tahoma"/>
          <w:sz w:val="20"/>
          <w:szCs w:val="20"/>
          <w:lang w:eastAsia="sl-SI"/>
        </w:rPr>
      </w:pPr>
    </w:p>
    <w:p w14:paraId="5C46CCC3" w14:textId="77777777" w:rsidR="009C1D6C" w:rsidRPr="009C1D6C" w:rsidRDefault="009C1D6C" w:rsidP="00FD40F5">
      <w:pPr>
        <w:widowControl w:val="0"/>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Naročnik je v predračunu - seznamu zdravil (</w:t>
      </w:r>
      <w:r w:rsidR="00E613CD">
        <w:rPr>
          <w:rFonts w:ascii="Tahoma" w:eastAsia="Times New Roman" w:hAnsi="Tahoma" w:cs="Tahoma"/>
          <w:color w:val="181818"/>
          <w:sz w:val="20"/>
          <w:szCs w:val="20"/>
          <w:lang w:eastAsia="sl-SI"/>
        </w:rPr>
        <w:t>Priloga 1 -Excel</w:t>
      </w:r>
      <w:r w:rsidRPr="009C1D6C">
        <w:rPr>
          <w:rFonts w:ascii="Tahoma" w:eastAsia="Times New Roman" w:hAnsi="Tahoma" w:cs="Tahoma"/>
          <w:color w:val="181818"/>
          <w:sz w:val="20"/>
          <w:szCs w:val="20"/>
          <w:lang w:eastAsia="sl-SI"/>
        </w:rPr>
        <w:t xml:space="preserve">) navedel </w:t>
      </w:r>
      <w:r w:rsidR="00FD40F5">
        <w:rPr>
          <w:rFonts w:ascii="Tahoma" w:eastAsia="Times New Roman" w:hAnsi="Tahoma" w:cs="Tahoma"/>
          <w:color w:val="181818"/>
          <w:sz w:val="20"/>
          <w:szCs w:val="20"/>
          <w:lang w:eastAsia="sl-SI"/>
        </w:rPr>
        <w:t>Opis artikla /</w:t>
      </w:r>
      <w:r w:rsidRPr="009C1D6C">
        <w:rPr>
          <w:rFonts w:ascii="Tahoma" w:eastAsia="Times New Roman" w:hAnsi="Tahoma" w:cs="Tahoma"/>
          <w:color w:val="181818"/>
          <w:sz w:val="20"/>
          <w:szCs w:val="20"/>
          <w:lang w:eastAsia="sl-SI"/>
        </w:rPr>
        <w:t>zaščiteno ime</w:t>
      </w:r>
      <w:r w:rsidR="00FD40F5">
        <w:rPr>
          <w:rFonts w:ascii="Tahoma" w:eastAsia="Times New Roman" w:hAnsi="Tahoma" w:cs="Tahoma"/>
          <w:color w:val="181818"/>
          <w:sz w:val="20"/>
          <w:szCs w:val="20"/>
          <w:lang w:eastAsia="sl-SI"/>
        </w:rPr>
        <w:t>/</w:t>
      </w:r>
      <w:r w:rsidRPr="009C1D6C">
        <w:rPr>
          <w:rFonts w:ascii="Tahoma" w:eastAsia="Times New Roman" w:hAnsi="Tahoma" w:cs="Tahoma"/>
          <w:color w:val="181818"/>
          <w:sz w:val="20"/>
          <w:szCs w:val="20"/>
          <w:lang w:eastAsia="sl-SI"/>
        </w:rPr>
        <w:t>, (farmacevtsko) obliko in jakost, enoto mere in predvidene količine.</w:t>
      </w:r>
    </w:p>
    <w:p w14:paraId="232A2BC2" w14:textId="77777777" w:rsidR="009C1D6C" w:rsidRPr="009C1D6C" w:rsidRDefault="009C1D6C" w:rsidP="009C1D6C">
      <w:pPr>
        <w:widowControl w:val="0"/>
        <w:kinsoku w:val="0"/>
        <w:overflowPunct w:val="0"/>
        <w:autoSpaceDE w:val="0"/>
        <w:autoSpaceDN w:val="0"/>
        <w:adjustRightInd w:val="0"/>
        <w:spacing w:before="9" w:after="0" w:line="240" w:lineRule="auto"/>
        <w:rPr>
          <w:rFonts w:ascii="Tahoma" w:eastAsia="Times New Roman" w:hAnsi="Tahoma" w:cs="Tahoma"/>
          <w:sz w:val="20"/>
          <w:szCs w:val="20"/>
          <w:lang w:eastAsia="sl-SI"/>
        </w:rPr>
      </w:pPr>
    </w:p>
    <w:p w14:paraId="23DD7FEE" w14:textId="77777777" w:rsidR="009C1D6C" w:rsidRPr="009C1D6C" w:rsidRDefault="009C1D6C" w:rsidP="00FD40F5">
      <w:pPr>
        <w:widowControl w:val="0"/>
        <w:kinsoku w:val="0"/>
        <w:overflowPunct w:val="0"/>
        <w:autoSpaceDE w:val="0"/>
        <w:autoSpaceDN w:val="0"/>
        <w:adjustRightInd w:val="0"/>
        <w:spacing w:before="1"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 xml:space="preserve">Ponudnik mora v </w:t>
      </w:r>
      <w:r w:rsidR="00E613CD">
        <w:rPr>
          <w:rFonts w:ascii="Tahoma" w:eastAsia="Times New Roman" w:hAnsi="Tahoma" w:cs="Tahoma"/>
          <w:color w:val="181818"/>
          <w:sz w:val="20"/>
          <w:szCs w:val="20"/>
          <w:lang w:eastAsia="sl-SI"/>
        </w:rPr>
        <w:t>Prilogo 1</w:t>
      </w:r>
      <w:r w:rsidRPr="009C1D6C">
        <w:rPr>
          <w:rFonts w:ascii="Tahoma" w:eastAsia="Times New Roman" w:hAnsi="Tahoma" w:cs="Tahoma"/>
          <w:color w:val="181818"/>
          <w:sz w:val="20"/>
          <w:szCs w:val="20"/>
          <w:lang w:eastAsia="sl-SI"/>
        </w:rPr>
        <w:t xml:space="preserve"> obvezno vnesti v vsako vrstico posameznega zdravila</w:t>
      </w:r>
      <w:r w:rsidR="00FD40F5">
        <w:rPr>
          <w:rFonts w:ascii="Tahoma" w:eastAsia="Times New Roman" w:hAnsi="Tahoma" w:cs="Tahoma"/>
          <w:color w:val="181818"/>
          <w:sz w:val="20"/>
          <w:szCs w:val="20"/>
          <w:lang w:eastAsia="sl-SI"/>
        </w:rPr>
        <w:t>: šifro artikla;</w:t>
      </w:r>
      <w:r w:rsidRPr="009C1D6C">
        <w:rPr>
          <w:rFonts w:ascii="Tahoma" w:eastAsia="Times New Roman" w:hAnsi="Tahoma" w:cs="Tahoma"/>
          <w:color w:val="181818"/>
          <w:sz w:val="20"/>
          <w:szCs w:val="20"/>
          <w:lang w:eastAsia="sl-SI"/>
        </w:rPr>
        <w:t xml:space="preserve"> proizvajalca</w:t>
      </w:r>
      <w:r w:rsidRPr="009C1D6C">
        <w:rPr>
          <w:rFonts w:ascii="Tahoma" w:eastAsia="Times New Roman" w:hAnsi="Tahoma" w:cs="Tahoma"/>
          <w:color w:val="181818"/>
          <w:spacing w:val="-2"/>
          <w:sz w:val="20"/>
          <w:szCs w:val="20"/>
          <w:lang w:eastAsia="sl-SI"/>
        </w:rPr>
        <w:t xml:space="preserve"> </w:t>
      </w:r>
      <w:r w:rsidRPr="009C1D6C">
        <w:rPr>
          <w:rFonts w:ascii="Tahoma" w:eastAsia="Times New Roman" w:hAnsi="Tahoma" w:cs="Tahoma"/>
          <w:color w:val="181818"/>
          <w:sz w:val="20"/>
          <w:szCs w:val="20"/>
          <w:lang w:eastAsia="sl-SI"/>
        </w:rPr>
        <w:t>zdravila,</w:t>
      </w:r>
      <w:r w:rsidRPr="009C1D6C">
        <w:rPr>
          <w:rFonts w:ascii="Tahoma" w:eastAsia="Times New Roman" w:hAnsi="Tahoma" w:cs="Tahoma"/>
          <w:color w:val="181818"/>
          <w:spacing w:val="-8"/>
          <w:sz w:val="20"/>
          <w:szCs w:val="20"/>
          <w:lang w:eastAsia="sl-SI"/>
        </w:rPr>
        <w:t xml:space="preserve"> </w:t>
      </w:r>
      <w:r w:rsidRPr="009C1D6C">
        <w:rPr>
          <w:rFonts w:ascii="Tahoma" w:eastAsia="Times New Roman" w:hAnsi="Tahoma" w:cs="Tahoma"/>
          <w:color w:val="181818"/>
          <w:sz w:val="20"/>
          <w:szCs w:val="20"/>
          <w:lang w:eastAsia="sl-SI"/>
        </w:rPr>
        <w:t>ceno</w:t>
      </w:r>
      <w:r w:rsidRPr="009C1D6C">
        <w:rPr>
          <w:rFonts w:ascii="Tahoma" w:eastAsia="Times New Roman" w:hAnsi="Tahoma" w:cs="Tahoma"/>
          <w:color w:val="181818"/>
          <w:spacing w:val="-12"/>
          <w:sz w:val="20"/>
          <w:szCs w:val="20"/>
          <w:lang w:eastAsia="sl-SI"/>
        </w:rPr>
        <w:t xml:space="preserve"> </w:t>
      </w:r>
      <w:r w:rsidRPr="009C1D6C">
        <w:rPr>
          <w:rFonts w:ascii="Tahoma" w:eastAsia="Times New Roman" w:hAnsi="Tahoma" w:cs="Tahoma"/>
          <w:color w:val="181818"/>
          <w:sz w:val="20"/>
          <w:szCs w:val="20"/>
          <w:lang w:eastAsia="sl-SI"/>
        </w:rPr>
        <w:t>z</w:t>
      </w:r>
      <w:r w:rsidRPr="009C1D6C">
        <w:rPr>
          <w:rFonts w:ascii="Tahoma" w:eastAsia="Times New Roman" w:hAnsi="Tahoma" w:cs="Tahoma"/>
          <w:color w:val="181818"/>
          <w:spacing w:val="-28"/>
          <w:sz w:val="20"/>
          <w:szCs w:val="20"/>
          <w:lang w:eastAsia="sl-SI"/>
        </w:rPr>
        <w:t xml:space="preserve"> </w:t>
      </w:r>
      <w:r w:rsidRPr="009C1D6C">
        <w:rPr>
          <w:rFonts w:ascii="Tahoma" w:eastAsia="Times New Roman" w:hAnsi="Tahoma" w:cs="Tahoma"/>
          <w:color w:val="181818"/>
          <w:sz w:val="20"/>
          <w:szCs w:val="20"/>
          <w:lang w:eastAsia="sl-SI"/>
        </w:rPr>
        <w:t>in</w:t>
      </w:r>
      <w:r w:rsidRPr="009C1D6C">
        <w:rPr>
          <w:rFonts w:ascii="Tahoma" w:eastAsia="Times New Roman" w:hAnsi="Tahoma" w:cs="Tahoma"/>
          <w:color w:val="181818"/>
          <w:spacing w:val="-26"/>
          <w:sz w:val="20"/>
          <w:szCs w:val="20"/>
          <w:lang w:eastAsia="sl-SI"/>
        </w:rPr>
        <w:t xml:space="preserve"> </w:t>
      </w:r>
      <w:r w:rsidRPr="009C1D6C">
        <w:rPr>
          <w:rFonts w:ascii="Tahoma" w:eastAsia="Times New Roman" w:hAnsi="Tahoma" w:cs="Tahoma"/>
          <w:color w:val="181818"/>
          <w:sz w:val="20"/>
          <w:szCs w:val="20"/>
          <w:lang w:eastAsia="sl-SI"/>
        </w:rPr>
        <w:t>brez</w:t>
      </w:r>
      <w:r w:rsidRPr="009C1D6C">
        <w:rPr>
          <w:rFonts w:ascii="Tahoma" w:eastAsia="Times New Roman" w:hAnsi="Tahoma" w:cs="Tahoma"/>
          <w:color w:val="181818"/>
          <w:spacing w:val="-19"/>
          <w:sz w:val="20"/>
          <w:szCs w:val="20"/>
          <w:lang w:eastAsia="sl-SI"/>
        </w:rPr>
        <w:t xml:space="preserve"> </w:t>
      </w:r>
      <w:r w:rsidRPr="009C1D6C">
        <w:rPr>
          <w:rFonts w:ascii="Tahoma" w:eastAsia="Times New Roman" w:hAnsi="Tahoma" w:cs="Tahoma"/>
          <w:color w:val="181818"/>
          <w:sz w:val="20"/>
          <w:szCs w:val="20"/>
          <w:lang w:eastAsia="sl-SI"/>
        </w:rPr>
        <w:t>DDV</w:t>
      </w:r>
      <w:r w:rsidRPr="009C1D6C">
        <w:rPr>
          <w:rFonts w:ascii="Tahoma" w:eastAsia="Times New Roman" w:hAnsi="Tahoma" w:cs="Tahoma"/>
          <w:color w:val="181818"/>
          <w:spacing w:val="-14"/>
          <w:sz w:val="20"/>
          <w:szCs w:val="20"/>
          <w:lang w:eastAsia="sl-SI"/>
        </w:rPr>
        <w:t xml:space="preserve"> </w:t>
      </w:r>
      <w:r w:rsidRPr="009C1D6C">
        <w:rPr>
          <w:rFonts w:ascii="Tahoma" w:eastAsia="Times New Roman" w:hAnsi="Tahoma" w:cs="Tahoma"/>
          <w:color w:val="181818"/>
          <w:sz w:val="20"/>
          <w:szCs w:val="20"/>
          <w:lang w:eastAsia="sl-SI"/>
        </w:rPr>
        <w:t>na</w:t>
      </w:r>
      <w:r w:rsidRPr="009C1D6C">
        <w:rPr>
          <w:rFonts w:ascii="Tahoma" w:eastAsia="Times New Roman" w:hAnsi="Tahoma" w:cs="Tahoma"/>
          <w:color w:val="181818"/>
          <w:spacing w:val="-17"/>
          <w:sz w:val="20"/>
          <w:szCs w:val="20"/>
          <w:lang w:eastAsia="sl-SI"/>
        </w:rPr>
        <w:t xml:space="preserve"> </w:t>
      </w:r>
      <w:r w:rsidRPr="009C1D6C">
        <w:rPr>
          <w:rFonts w:ascii="Tahoma" w:eastAsia="Times New Roman" w:hAnsi="Tahoma" w:cs="Tahoma"/>
          <w:color w:val="181818"/>
          <w:sz w:val="20"/>
          <w:szCs w:val="20"/>
          <w:lang w:eastAsia="sl-SI"/>
        </w:rPr>
        <w:t>pakiranje</w:t>
      </w:r>
      <w:r w:rsidRPr="009C1D6C">
        <w:rPr>
          <w:rFonts w:ascii="Tahoma" w:eastAsia="Times New Roman" w:hAnsi="Tahoma" w:cs="Tahoma"/>
          <w:color w:val="181818"/>
          <w:spacing w:val="-9"/>
          <w:sz w:val="20"/>
          <w:szCs w:val="20"/>
          <w:lang w:eastAsia="sl-SI"/>
        </w:rPr>
        <w:t xml:space="preserve"> </w:t>
      </w:r>
      <w:r w:rsidRPr="009C1D6C">
        <w:rPr>
          <w:rFonts w:ascii="Tahoma" w:eastAsia="Times New Roman" w:hAnsi="Tahoma" w:cs="Tahoma"/>
          <w:color w:val="181818"/>
          <w:sz w:val="20"/>
          <w:szCs w:val="20"/>
          <w:lang w:eastAsia="sl-SI"/>
        </w:rPr>
        <w:t>(enota</w:t>
      </w:r>
      <w:r w:rsidRPr="009C1D6C">
        <w:rPr>
          <w:rFonts w:ascii="Tahoma" w:eastAsia="Times New Roman" w:hAnsi="Tahoma" w:cs="Tahoma"/>
          <w:color w:val="181818"/>
          <w:spacing w:val="-9"/>
          <w:sz w:val="20"/>
          <w:szCs w:val="20"/>
          <w:lang w:eastAsia="sl-SI"/>
        </w:rPr>
        <w:t xml:space="preserve"> </w:t>
      </w:r>
      <w:r w:rsidRPr="009C1D6C">
        <w:rPr>
          <w:rFonts w:ascii="Tahoma" w:eastAsia="Times New Roman" w:hAnsi="Tahoma" w:cs="Tahoma"/>
          <w:color w:val="181818"/>
          <w:sz w:val="20"/>
          <w:szCs w:val="20"/>
          <w:lang w:eastAsia="sl-SI"/>
        </w:rPr>
        <w:t>mere)</w:t>
      </w:r>
      <w:r w:rsidR="0048007E">
        <w:rPr>
          <w:rFonts w:ascii="Tahoma" w:eastAsia="Times New Roman" w:hAnsi="Tahoma" w:cs="Tahoma"/>
          <w:color w:val="181818"/>
          <w:sz w:val="20"/>
          <w:szCs w:val="20"/>
          <w:lang w:eastAsia="sl-SI"/>
        </w:rPr>
        <w:t xml:space="preserve"> brez popusta, </w:t>
      </w:r>
      <w:r w:rsidRPr="009C1D6C">
        <w:rPr>
          <w:rFonts w:ascii="Tahoma" w:eastAsia="Times New Roman" w:hAnsi="Tahoma" w:cs="Tahoma"/>
          <w:color w:val="181818"/>
          <w:sz w:val="20"/>
          <w:szCs w:val="20"/>
          <w:lang w:eastAsia="sl-SI"/>
        </w:rPr>
        <w:t>popust, stopnjo DDV, izračunati skupno vrednost ter jo navesti kot končno skupno vrednost brez in z</w:t>
      </w:r>
      <w:r w:rsidRPr="009C1D6C">
        <w:rPr>
          <w:rFonts w:ascii="Tahoma" w:eastAsia="Times New Roman" w:hAnsi="Tahoma" w:cs="Tahoma"/>
          <w:color w:val="181818"/>
          <w:spacing w:val="-12"/>
          <w:sz w:val="20"/>
          <w:szCs w:val="20"/>
          <w:lang w:eastAsia="sl-SI"/>
        </w:rPr>
        <w:t xml:space="preserve"> </w:t>
      </w:r>
      <w:r w:rsidRPr="009C1D6C">
        <w:rPr>
          <w:rFonts w:ascii="Tahoma" w:eastAsia="Times New Roman" w:hAnsi="Tahoma" w:cs="Tahoma"/>
          <w:color w:val="181818"/>
          <w:sz w:val="20"/>
          <w:szCs w:val="20"/>
          <w:lang w:eastAsia="sl-SI"/>
        </w:rPr>
        <w:t>DDV</w:t>
      </w:r>
      <w:r w:rsidR="0048007E">
        <w:rPr>
          <w:rFonts w:ascii="Tahoma" w:eastAsia="Times New Roman" w:hAnsi="Tahoma" w:cs="Tahoma"/>
          <w:color w:val="181818"/>
          <w:sz w:val="20"/>
          <w:szCs w:val="20"/>
          <w:lang w:eastAsia="sl-SI"/>
        </w:rPr>
        <w:t xml:space="preserve"> s popustom</w:t>
      </w:r>
      <w:r w:rsidRPr="009C1D6C">
        <w:rPr>
          <w:rFonts w:ascii="Tahoma" w:eastAsia="Times New Roman" w:hAnsi="Tahoma" w:cs="Tahoma"/>
          <w:color w:val="181818"/>
          <w:sz w:val="20"/>
          <w:szCs w:val="20"/>
          <w:lang w:eastAsia="sl-SI"/>
        </w:rPr>
        <w:t>.</w:t>
      </w:r>
    </w:p>
    <w:p w14:paraId="038187C2" w14:textId="77777777" w:rsidR="009C1D6C" w:rsidRDefault="009C1D6C" w:rsidP="009C1D6C">
      <w:pPr>
        <w:widowControl w:val="0"/>
        <w:kinsoku w:val="0"/>
        <w:overflowPunct w:val="0"/>
        <w:autoSpaceDE w:val="0"/>
        <w:autoSpaceDN w:val="0"/>
        <w:adjustRightInd w:val="0"/>
        <w:spacing w:before="2" w:after="0" w:line="240" w:lineRule="auto"/>
        <w:rPr>
          <w:rFonts w:ascii="Tahoma" w:eastAsia="Times New Roman" w:hAnsi="Tahoma" w:cs="Tahoma"/>
          <w:sz w:val="20"/>
          <w:szCs w:val="20"/>
          <w:lang w:eastAsia="sl-SI"/>
        </w:rPr>
      </w:pPr>
    </w:p>
    <w:tbl>
      <w:tblPr>
        <w:tblW w:w="900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70"/>
        <w:gridCol w:w="1065"/>
        <w:gridCol w:w="1266"/>
        <w:gridCol w:w="1327"/>
        <w:gridCol w:w="1327"/>
        <w:gridCol w:w="683"/>
        <w:gridCol w:w="727"/>
        <w:gridCol w:w="922"/>
        <w:gridCol w:w="922"/>
      </w:tblGrid>
      <w:tr w:rsidR="00DD72A7" w:rsidRPr="00FD40F5" w14:paraId="365A7920" w14:textId="77777777" w:rsidTr="00DD72A7">
        <w:trPr>
          <w:trHeight w:val="718"/>
        </w:trPr>
        <w:tc>
          <w:tcPr>
            <w:tcW w:w="805" w:type="dxa"/>
            <w:shd w:val="clear" w:color="auto" w:fill="auto"/>
            <w:hideMark/>
          </w:tcPr>
          <w:p w14:paraId="1B41DD18" w14:textId="7D02F2EC" w:rsidR="00DD72A7" w:rsidRPr="00FD40F5" w:rsidRDefault="00DD72A7" w:rsidP="00DD72A7">
            <w:pPr>
              <w:spacing w:after="0" w:line="240" w:lineRule="auto"/>
              <w:jc w:val="center"/>
              <w:rPr>
                <w:rFonts w:ascii="Arial" w:eastAsia="Times New Roman" w:hAnsi="Arial" w:cs="Arial"/>
                <w:b/>
                <w:bCs/>
                <w:color w:val="000000"/>
                <w:sz w:val="16"/>
                <w:szCs w:val="16"/>
                <w:lang w:eastAsia="sl-SI"/>
              </w:rPr>
            </w:pPr>
            <w:r w:rsidRPr="00FD40F5">
              <w:rPr>
                <w:rFonts w:ascii="Arial" w:eastAsia="Times New Roman" w:hAnsi="Arial" w:cs="Arial"/>
                <w:b/>
                <w:bCs/>
                <w:color w:val="000000"/>
                <w:sz w:val="16"/>
                <w:szCs w:val="16"/>
                <w:lang w:eastAsia="sl-SI"/>
              </w:rPr>
              <w:t>Šifra artikla</w:t>
            </w:r>
          </w:p>
        </w:tc>
        <w:tc>
          <w:tcPr>
            <w:tcW w:w="924" w:type="dxa"/>
            <w:shd w:val="clear" w:color="auto" w:fill="auto"/>
            <w:hideMark/>
          </w:tcPr>
          <w:p w14:paraId="48CB9D5D" w14:textId="77777777" w:rsidR="00DD72A7" w:rsidRPr="00FD40F5" w:rsidRDefault="00DD72A7" w:rsidP="00DD72A7">
            <w:pPr>
              <w:spacing w:after="0" w:line="240" w:lineRule="auto"/>
              <w:jc w:val="center"/>
              <w:rPr>
                <w:rFonts w:ascii="Arial" w:eastAsia="Times New Roman" w:hAnsi="Arial" w:cs="Arial"/>
                <w:b/>
                <w:bCs/>
                <w:color w:val="000000"/>
                <w:sz w:val="16"/>
                <w:szCs w:val="16"/>
                <w:lang w:eastAsia="sl-SI"/>
              </w:rPr>
            </w:pPr>
            <w:r w:rsidRPr="00FD40F5">
              <w:rPr>
                <w:rFonts w:ascii="Arial" w:eastAsia="Times New Roman" w:hAnsi="Arial" w:cs="Arial"/>
                <w:b/>
                <w:bCs/>
                <w:color w:val="000000"/>
                <w:sz w:val="16"/>
                <w:szCs w:val="16"/>
                <w:lang w:eastAsia="sl-SI"/>
              </w:rPr>
              <w:t>Proizvajalec</w:t>
            </w:r>
          </w:p>
        </w:tc>
        <w:tc>
          <w:tcPr>
            <w:tcW w:w="1387" w:type="dxa"/>
          </w:tcPr>
          <w:p w14:paraId="0390C778" w14:textId="1D00C066" w:rsidR="00DD72A7" w:rsidRPr="00FD40F5" w:rsidRDefault="00DD72A7" w:rsidP="00DD72A7">
            <w:pPr>
              <w:spacing w:after="0" w:line="240" w:lineRule="auto"/>
              <w:jc w:val="center"/>
              <w:rPr>
                <w:rFonts w:ascii="Arial" w:eastAsia="Times New Roman" w:hAnsi="Arial" w:cs="Arial"/>
                <w:b/>
                <w:bCs/>
                <w:color w:val="000000"/>
                <w:sz w:val="16"/>
                <w:szCs w:val="16"/>
                <w:lang w:eastAsia="sl-SI"/>
              </w:rPr>
            </w:pPr>
            <w:r>
              <w:rPr>
                <w:rFonts w:ascii="Arial" w:eastAsia="Times New Roman" w:hAnsi="Arial" w:cs="Arial"/>
                <w:b/>
                <w:bCs/>
                <w:color w:val="000000"/>
                <w:sz w:val="16"/>
                <w:szCs w:val="16"/>
                <w:lang w:eastAsia="sl-SI"/>
              </w:rPr>
              <w:t>Vrsta zdravila</w:t>
            </w:r>
          </w:p>
        </w:tc>
        <w:tc>
          <w:tcPr>
            <w:tcW w:w="1387" w:type="dxa"/>
          </w:tcPr>
          <w:p w14:paraId="61D83EF9" w14:textId="3EAE7AB9" w:rsidR="00DD72A7" w:rsidRPr="00FD40F5" w:rsidRDefault="00DD72A7" w:rsidP="00DD72A7">
            <w:pPr>
              <w:spacing w:after="0" w:line="240" w:lineRule="auto"/>
              <w:jc w:val="center"/>
              <w:rPr>
                <w:rFonts w:ascii="Arial" w:eastAsia="Times New Roman" w:hAnsi="Arial" w:cs="Arial"/>
                <w:b/>
                <w:bCs/>
                <w:color w:val="000000"/>
                <w:sz w:val="16"/>
                <w:szCs w:val="16"/>
                <w:lang w:eastAsia="sl-SI"/>
              </w:rPr>
            </w:pPr>
            <w:r w:rsidRPr="00FD40F5">
              <w:rPr>
                <w:rFonts w:ascii="Arial" w:eastAsia="Times New Roman" w:hAnsi="Arial" w:cs="Arial"/>
                <w:b/>
                <w:bCs/>
                <w:color w:val="000000"/>
                <w:sz w:val="16"/>
                <w:szCs w:val="16"/>
                <w:lang w:eastAsia="sl-SI"/>
              </w:rPr>
              <w:t>Veljavna cena NA PAKIRANJE brez DDV brez popusta</w:t>
            </w:r>
          </w:p>
        </w:tc>
        <w:tc>
          <w:tcPr>
            <w:tcW w:w="1387" w:type="dxa"/>
            <w:shd w:val="clear" w:color="auto" w:fill="auto"/>
            <w:hideMark/>
          </w:tcPr>
          <w:p w14:paraId="091BB138" w14:textId="39E002CD" w:rsidR="00DD72A7" w:rsidRPr="00FD40F5" w:rsidRDefault="00DD72A7" w:rsidP="00DD72A7">
            <w:pPr>
              <w:spacing w:after="0" w:line="240" w:lineRule="auto"/>
              <w:jc w:val="center"/>
              <w:rPr>
                <w:rFonts w:ascii="Arial" w:eastAsia="Times New Roman" w:hAnsi="Arial" w:cs="Arial"/>
                <w:b/>
                <w:bCs/>
                <w:color w:val="000000"/>
                <w:sz w:val="16"/>
                <w:szCs w:val="16"/>
                <w:lang w:eastAsia="sl-SI"/>
              </w:rPr>
            </w:pPr>
            <w:r w:rsidRPr="00FD40F5">
              <w:rPr>
                <w:rFonts w:ascii="Arial" w:eastAsia="Times New Roman" w:hAnsi="Arial" w:cs="Arial"/>
                <w:b/>
                <w:bCs/>
                <w:color w:val="000000"/>
                <w:sz w:val="16"/>
                <w:szCs w:val="16"/>
                <w:lang w:eastAsia="sl-SI"/>
              </w:rPr>
              <w:t>Veljavna cena NA PAKIRANJE z DDV brez popusta</w:t>
            </w:r>
          </w:p>
        </w:tc>
        <w:tc>
          <w:tcPr>
            <w:tcW w:w="578" w:type="dxa"/>
            <w:shd w:val="clear" w:color="auto" w:fill="auto"/>
            <w:hideMark/>
          </w:tcPr>
          <w:p w14:paraId="066A5BAF" w14:textId="77777777" w:rsidR="00DD72A7" w:rsidRPr="00FD40F5" w:rsidRDefault="00DD72A7" w:rsidP="00DD72A7">
            <w:pPr>
              <w:spacing w:after="0" w:line="240" w:lineRule="auto"/>
              <w:jc w:val="center"/>
              <w:rPr>
                <w:rFonts w:ascii="Arial" w:eastAsia="Times New Roman" w:hAnsi="Arial" w:cs="Arial"/>
                <w:b/>
                <w:bCs/>
                <w:color w:val="000000"/>
                <w:sz w:val="16"/>
                <w:szCs w:val="16"/>
                <w:lang w:eastAsia="sl-SI"/>
              </w:rPr>
            </w:pPr>
            <w:r w:rsidRPr="00FD40F5">
              <w:rPr>
                <w:rFonts w:ascii="Arial" w:eastAsia="Times New Roman" w:hAnsi="Arial" w:cs="Arial"/>
                <w:b/>
                <w:bCs/>
                <w:color w:val="000000"/>
                <w:sz w:val="16"/>
                <w:szCs w:val="16"/>
                <w:lang w:eastAsia="sl-SI"/>
              </w:rPr>
              <w:t>Popust v %</w:t>
            </w:r>
          </w:p>
        </w:tc>
        <w:tc>
          <w:tcPr>
            <w:tcW w:w="693" w:type="dxa"/>
            <w:shd w:val="clear" w:color="auto" w:fill="auto"/>
            <w:hideMark/>
          </w:tcPr>
          <w:p w14:paraId="394BEDBD" w14:textId="77777777" w:rsidR="00DD72A7" w:rsidRPr="00FD40F5" w:rsidRDefault="00DD72A7" w:rsidP="00DD72A7">
            <w:pPr>
              <w:spacing w:after="0" w:line="240" w:lineRule="auto"/>
              <w:jc w:val="center"/>
              <w:rPr>
                <w:rFonts w:ascii="Arial" w:eastAsia="Times New Roman" w:hAnsi="Arial" w:cs="Arial"/>
                <w:b/>
                <w:bCs/>
                <w:color w:val="000000"/>
                <w:sz w:val="16"/>
                <w:szCs w:val="16"/>
                <w:lang w:eastAsia="sl-SI"/>
              </w:rPr>
            </w:pPr>
            <w:r w:rsidRPr="00FD40F5">
              <w:rPr>
                <w:rFonts w:ascii="Arial" w:eastAsia="Times New Roman" w:hAnsi="Arial" w:cs="Arial"/>
                <w:b/>
                <w:bCs/>
                <w:color w:val="000000"/>
                <w:sz w:val="16"/>
                <w:szCs w:val="16"/>
                <w:lang w:eastAsia="sl-SI"/>
              </w:rPr>
              <w:t xml:space="preserve">Stopnja DDV </w:t>
            </w:r>
          </w:p>
        </w:tc>
        <w:tc>
          <w:tcPr>
            <w:tcW w:w="924" w:type="dxa"/>
            <w:shd w:val="clear" w:color="auto" w:fill="auto"/>
            <w:hideMark/>
          </w:tcPr>
          <w:p w14:paraId="30EC4919" w14:textId="77777777" w:rsidR="00DD72A7" w:rsidRPr="00FD40F5" w:rsidRDefault="00DD72A7" w:rsidP="00DD72A7">
            <w:pPr>
              <w:spacing w:after="0" w:line="240" w:lineRule="auto"/>
              <w:jc w:val="center"/>
              <w:rPr>
                <w:rFonts w:ascii="Arial" w:eastAsia="Times New Roman" w:hAnsi="Arial" w:cs="Arial"/>
                <w:b/>
                <w:bCs/>
                <w:color w:val="000000"/>
                <w:sz w:val="16"/>
                <w:szCs w:val="16"/>
                <w:lang w:eastAsia="sl-SI"/>
              </w:rPr>
            </w:pPr>
            <w:r w:rsidRPr="00FD40F5">
              <w:rPr>
                <w:rFonts w:ascii="Arial" w:eastAsia="Times New Roman" w:hAnsi="Arial" w:cs="Arial"/>
                <w:b/>
                <w:bCs/>
                <w:color w:val="000000"/>
                <w:sz w:val="16"/>
                <w:szCs w:val="16"/>
                <w:lang w:eastAsia="sl-SI"/>
              </w:rPr>
              <w:t>SKUPNA vrednost brez DDV s popustom</w:t>
            </w:r>
          </w:p>
        </w:tc>
        <w:tc>
          <w:tcPr>
            <w:tcW w:w="924" w:type="dxa"/>
          </w:tcPr>
          <w:p w14:paraId="73BD0AF6" w14:textId="77777777" w:rsidR="00DD72A7" w:rsidRPr="00FD40F5" w:rsidRDefault="00DD72A7" w:rsidP="00DD72A7">
            <w:pPr>
              <w:spacing w:after="0" w:line="240" w:lineRule="auto"/>
              <w:jc w:val="center"/>
              <w:rPr>
                <w:rFonts w:ascii="Arial" w:eastAsia="Times New Roman" w:hAnsi="Arial" w:cs="Arial"/>
                <w:b/>
                <w:bCs/>
                <w:color w:val="000000"/>
                <w:sz w:val="16"/>
                <w:szCs w:val="16"/>
                <w:lang w:eastAsia="sl-SI"/>
              </w:rPr>
            </w:pPr>
            <w:r w:rsidRPr="00FD40F5">
              <w:rPr>
                <w:rFonts w:ascii="Arial" w:eastAsia="Times New Roman" w:hAnsi="Arial" w:cs="Arial"/>
                <w:b/>
                <w:bCs/>
                <w:color w:val="000000"/>
                <w:sz w:val="16"/>
                <w:szCs w:val="16"/>
                <w:lang w:eastAsia="sl-SI"/>
              </w:rPr>
              <w:t>SKUPNA vrednost z DDV s popustom</w:t>
            </w:r>
          </w:p>
        </w:tc>
      </w:tr>
      <w:tr w:rsidR="00DD72A7" w:rsidRPr="00FD40F5" w14:paraId="2B5983E1" w14:textId="77777777" w:rsidTr="00DD72A7">
        <w:trPr>
          <w:trHeight w:val="185"/>
        </w:trPr>
        <w:tc>
          <w:tcPr>
            <w:tcW w:w="805" w:type="dxa"/>
            <w:shd w:val="clear" w:color="auto" w:fill="auto"/>
          </w:tcPr>
          <w:p w14:paraId="47E5A0E8" w14:textId="0B7394F9" w:rsidR="00DD72A7" w:rsidRPr="00FD40F5" w:rsidRDefault="00DD72A7" w:rsidP="00DD72A7">
            <w:pPr>
              <w:spacing w:after="0" w:line="240" w:lineRule="auto"/>
              <w:jc w:val="center"/>
              <w:rPr>
                <w:rFonts w:ascii="Arial" w:eastAsia="Times New Roman" w:hAnsi="Arial" w:cs="Arial"/>
                <w:b/>
                <w:bCs/>
                <w:color w:val="000000"/>
                <w:sz w:val="16"/>
                <w:szCs w:val="16"/>
                <w:lang w:eastAsia="sl-SI"/>
              </w:rPr>
            </w:pPr>
            <w:r>
              <w:rPr>
                <w:rFonts w:ascii="Arial" w:eastAsia="Times New Roman" w:hAnsi="Arial" w:cs="Arial"/>
                <w:b/>
                <w:bCs/>
                <w:color w:val="000000"/>
                <w:sz w:val="16"/>
                <w:szCs w:val="16"/>
                <w:lang w:eastAsia="sl-SI"/>
              </w:rPr>
              <w:t>6</w:t>
            </w:r>
          </w:p>
        </w:tc>
        <w:tc>
          <w:tcPr>
            <w:tcW w:w="924" w:type="dxa"/>
            <w:shd w:val="clear" w:color="auto" w:fill="auto"/>
          </w:tcPr>
          <w:p w14:paraId="4F5ACDC8" w14:textId="26FEEB6E" w:rsidR="00DD72A7" w:rsidRPr="00FD40F5" w:rsidRDefault="00DD72A7" w:rsidP="00DD72A7">
            <w:pPr>
              <w:spacing w:after="0" w:line="240" w:lineRule="auto"/>
              <w:jc w:val="center"/>
              <w:rPr>
                <w:rFonts w:ascii="Arial" w:eastAsia="Times New Roman" w:hAnsi="Arial" w:cs="Arial"/>
                <w:b/>
                <w:bCs/>
                <w:color w:val="000000"/>
                <w:sz w:val="16"/>
                <w:szCs w:val="16"/>
                <w:lang w:eastAsia="sl-SI"/>
              </w:rPr>
            </w:pPr>
            <w:r>
              <w:rPr>
                <w:rFonts w:ascii="Arial" w:eastAsia="Times New Roman" w:hAnsi="Arial" w:cs="Arial"/>
                <w:b/>
                <w:bCs/>
                <w:color w:val="000000"/>
                <w:sz w:val="16"/>
                <w:szCs w:val="16"/>
                <w:lang w:eastAsia="sl-SI"/>
              </w:rPr>
              <w:t>7</w:t>
            </w:r>
          </w:p>
        </w:tc>
        <w:tc>
          <w:tcPr>
            <w:tcW w:w="1387" w:type="dxa"/>
          </w:tcPr>
          <w:p w14:paraId="2AE0608F" w14:textId="40E1BE2E" w:rsidR="00DD72A7" w:rsidRDefault="00DD72A7" w:rsidP="00DD72A7">
            <w:pPr>
              <w:spacing w:after="0" w:line="240" w:lineRule="auto"/>
              <w:jc w:val="center"/>
              <w:rPr>
                <w:rFonts w:ascii="Arial" w:eastAsia="Times New Roman" w:hAnsi="Arial" w:cs="Arial"/>
                <w:b/>
                <w:bCs/>
                <w:color w:val="000000"/>
                <w:sz w:val="16"/>
                <w:szCs w:val="16"/>
                <w:lang w:eastAsia="sl-SI"/>
              </w:rPr>
            </w:pPr>
            <w:r>
              <w:rPr>
                <w:rFonts w:ascii="Arial" w:eastAsia="Times New Roman" w:hAnsi="Arial" w:cs="Arial"/>
                <w:b/>
                <w:bCs/>
                <w:color w:val="000000"/>
                <w:sz w:val="16"/>
                <w:szCs w:val="16"/>
                <w:lang w:eastAsia="sl-SI"/>
              </w:rPr>
              <w:t>8</w:t>
            </w:r>
          </w:p>
        </w:tc>
        <w:tc>
          <w:tcPr>
            <w:tcW w:w="1387" w:type="dxa"/>
          </w:tcPr>
          <w:p w14:paraId="2BB9E726" w14:textId="46A6EB1D" w:rsidR="00DD72A7" w:rsidRDefault="00DD72A7" w:rsidP="00DD72A7">
            <w:pPr>
              <w:spacing w:after="0" w:line="240" w:lineRule="auto"/>
              <w:jc w:val="center"/>
              <w:rPr>
                <w:rFonts w:ascii="Arial" w:eastAsia="Times New Roman" w:hAnsi="Arial" w:cs="Arial"/>
                <w:b/>
                <w:bCs/>
                <w:color w:val="000000"/>
                <w:sz w:val="16"/>
                <w:szCs w:val="16"/>
                <w:lang w:eastAsia="sl-SI"/>
              </w:rPr>
            </w:pPr>
            <w:r>
              <w:rPr>
                <w:rFonts w:ascii="Arial" w:eastAsia="Times New Roman" w:hAnsi="Arial" w:cs="Arial"/>
                <w:b/>
                <w:bCs/>
                <w:color w:val="000000"/>
                <w:sz w:val="16"/>
                <w:szCs w:val="16"/>
                <w:lang w:eastAsia="sl-SI"/>
              </w:rPr>
              <w:t>9</w:t>
            </w:r>
          </w:p>
        </w:tc>
        <w:tc>
          <w:tcPr>
            <w:tcW w:w="1387" w:type="dxa"/>
            <w:shd w:val="clear" w:color="auto" w:fill="auto"/>
          </w:tcPr>
          <w:p w14:paraId="1E0E295D" w14:textId="3FF4C1C1" w:rsidR="00DD72A7" w:rsidRPr="00FD40F5" w:rsidRDefault="00DD72A7" w:rsidP="00DD72A7">
            <w:pPr>
              <w:spacing w:after="0" w:line="240" w:lineRule="auto"/>
              <w:jc w:val="center"/>
              <w:rPr>
                <w:rFonts w:ascii="Arial" w:eastAsia="Times New Roman" w:hAnsi="Arial" w:cs="Arial"/>
                <w:b/>
                <w:bCs/>
                <w:color w:val="000000"/>
                <w:sz w:val="16"/>
                <w:szCs w:val="16"/>
                <w:lang w:eastAsia="sl-SI"/>
              </w:rPr>
            </w:pPr>
            <w:r>
              <w:rPr>
                <w:rFonts w:ascii="Arial" w:eastAsia="Times New Roman" w:hAnsi="Arial" w:cs="Arial"/>
                <w:b/>
                <w:bCs/>
                <w:color w:val="000000"/>
                <w:sz w:val="16"/>
                <w:szCs w:val="16"/>
                <w:lang w:eastAsia="sl-SI"/>
              </w:rPr>
              <w:t>10</w:t>
            </w:r>
          </w:p>
        </w:tc>
        <w:tc>
          <w:tcPr>
            <w:tcW w:w="578" w:type="dxa"/>
            <w:shd w:val="clear" w:color="auto" w:fill="auto"/>
          </w:tcPr>
          <w:p w14:paraId="2055A496" w14:textId="77777777" w:rsidR="00DD72A7" w:rsidRPr="00FD40F5" w:rsidRDefault="00DD72A7" w:rsidP="00DD72A7">
            <w:pPr>
              <w:spacing w:after="0" w:line="240" w:lineRule="auto"/>
              <w:jc w:val="center"/>
              <w:rPr>
                <w:rFonts w:ascii="Arial" w:eastAsia="Times New Roman" w:hAnsi="Arial" w:cs="Arial"/>
                <w:b/>
                <w:bCs/>
                <w:color w:val="000000"/>
                <w:sz w:val="16"/>
                <w:szCs w:val="16"/>
                <w:lang w:eastAsia="sl-SI"/>
              </w:rPr>
            </w:pPr>
            <w:r>
              <w:rPr>
                <w:rFonts w:ascii="Arial" w:eastAsia="Times New Roman" w:hAnsi="Arial" w:cs="Arial"/>
                <w:b/>
                <w:bCs/>
                <w:color w:val="000000"/>
                <w:sz w:val="16"/>
                <w:szCs w:val="16"/>
                <w:lang w:eastAsia="sl-SI"/>
              </w:rPr>
              <w:t>11</w:t>
            </w:r>
          </w:p>
        </w:tc>
        <w:tc>
          <w:tcPr>
            <w:tcW w:w="693" w:type="dxa"/>
            <w:shd w:val="clear" w:color="auto" w:fill="auto"/>
          </w:tcPr>
          <w:p w14:paraId="1097D321" w14:textId="77777777" w:rsidR="00DD72A7" w:rsidRPr="00FD40F5" w:rsidRDefault="00DD72A7" w:rsidP="00DD72A7">
            <w:pPr>
              <w:spacing w:after="0" w:line="240" w:lineRule="auto"/>
              <w:jc w:val="center"/>
              <w:rPr>
                <w:rFonts w:ascii="Arial" w:eastAsia="Times New Roman" w:hAnsi="Arial" w:cs="Arial"/>
                <w:b/>
                <w:bCs/>
                <w:color w:val="000000"/>
                <w:sz w:val="16"/>
                <w:szCs w:val="16"/>
                <w:lang w:eastAsia="sl-SI"/>
              </w:rPr>
            </w:pPr>
            <w:r>
              <w:rPr>
                <w:rFonts w:ascii="Arial" w:eastAsia="Times New Roman" w:hAnsi="Arial" w:cs="Arial"/>
                <w:b/>
                <w:bCs/>
                <w:color w:val="000000"/>
                <w:sz w:val="16"/>
                <w:szCs w:val="16"/>
                <w:lang w:eastAsia="sl-SI"/>
              </w:rPr>
              <w:t>12</w:t>
            </w:r>
          </w:p>
        </w:tc>
        <w:tc>
          <w:tcPr>
            <w:tcW w:w="924" w:type="dxa"/>
            <w:shd w:val="clear" w:color="auto" w:fill="auto"/>
          </w:tcPr>
          <w:p w14:paraId="2B8B5B27" w14:textId="77777777" w:rsidR="00DD72A7" w:rsidRPr="00FD40F5" w:rsidRDefault="00DD72A7" w:rsidP="00DD72A7">
            <w:pPr>
              <w:spacing w:after="0" w:line="240" w:lineRule="auto"/>
              <w:jc w:val="center"/>
              <w:rPr>
                <w:rFonts w:ascii="Arial" w:eastAsia="Times New Roman" w:hAnsi="Arial" w:cs="Arial"/>
                <w:b/>
                <w:bCs/>
                <w:color w:val="000000"/>
                <w:sz w:val="16"/>
                <w:szCs w:val="16"/>
                <w:lang w:eastAsia="sl-SI"/>
              </w:rPr>
            </w:pPr>
            <w:r>
              <w:rPr>
                <w:rFonts w:ascii="Arial" w:eastAsia="Times New Roman" w:hAnsi="Arial" w:cs="Arial"/>
                <w:b/>
                <w:bCs/>
                <w:color w:val="000000"/>
                <w:sz w:val="16"/>
                <w:szCs w:val="16"/>
                <w:lang w:eastAsia="sl-SI"/>
              </w:rPr>
              <w:t>13</w:t>
            </w:r>
          </w:p>
        </w:tc>
        <w:tc>
          <w:tcPr>
            <w:tcW w:w="924" w:type="dxa"/>
          </w:tcPr>
          <w:p w14:paraId="1C34A98F" w14:textId="77777777" w:rsidR="00DD72A7" w:rsidRPr="00FD40F5" w:rsidRDefault="00DD72A7" w:rsidP="00DD72A7">
            <w:pPr>
              <w:spacing w:after="0" w:line="240" w:lineRule="auto"/>
              <w:jc w:val="center"/>
              <w:rPr>
                <w:rFonts w:ascii="Arial" w:eastAsia="Times New Roman" w:hAnsi="Arial" w:cs="Arial"/>
                <w:b/>
                <w:bCs/>
                <w:color w:val="000000"/>
                <w:sz w:val="16"/>
                <w:szCs w:val="16"/>
                <w:lang w:eastAsia="sl-SI"/>
              </w:rPr>
            </w:pPr>
            <w:r>
              <w:rPr>
                <w:rFonts w:ascii="Arial" w:eastAsia="Times New Roman" w:hAnsi="Arial" w:cs="Arial"/>
                <w:b/>
                <w:bCs/>
                <w:color w:val="000000"/>
                <w:sz w:val="16"/>
                <w:szCs w:val="16"/>
                <w:lang w:eastAsia="sl-SI"/>
              </w:rPr>
              <w:t>14</w:t>
            </w:r>
          </w:p>
        </w:tc>
      </w:tr>
    </w:tbl>
    <w:p w14:paraId="242519AB" w14:textId="77777777" w:rsidR="00FD40F5" w:rsidRPr="009C1D6C" w:rsidRDefault="00FD40F5" w:rsidP="009C1D6C">
      <w:pPr>
        <w:widowControl w:val="0"/>
        <w:kinsoku w:val="0"/>
        <w:overflowPunct w:val="0"/>
        <w:autoSpaceDE w:val="0"/>
        <w:autoSpaceDN w:val="0"/>
        <w:adjustRightInd w:val="0"/>
        <w:spacing w:before="2" w:after="0" w:line="240" w:lineRule="auto"/>
        <w:rPr>
          <w:rFonts w:ascii="Tahoma" w:eastAsia="Times New Roman" w:hAnsi="Tahoma" w:cs="Tahoma"/>
          <w:sz w:val="20"/>
          <w:szCs w:val="20"/>
          <w:lang w:eastAsia="sl-SI"/>
        </w:rPr>
      </w:pPr>
    </w:p>
    <w:p w14:paraId="3E56812C" w14:textId="77777777" w:rsidR="009C1D6C" w:rsidRDefault="009C1D6C" w:rsidP="00140438">
      <w:pPr>
        <w:widowControl w:val="0"/>
        <w:kinsoku w:val="0"/>
        <w:overflowPunct w:val="0"/>
        <w:autoSpaceDE w:val="0"/>
        <w:autoSpaceDN w:val="0"/>
        <w:adjustRightInd w:val="0"/>
        <w:spacing w:before="1"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Ponudnik izpolni vse postavke v Predračunu (</w:t>
      </w:r>
      <w:r w:rsidR="00E613CD">
        <w:rPr>
          <w:rFonts w:ascii="Tahoma" w:eastAsia="Times New Roman" w:hAnsi="Tahoma" w:cs="Tahoma"/>
          <w:color w:val="181818"/>
          <w:sz w:val="20"/>
          <w:szCs w:val="20"/>
          <w:lang w:eastAsia="sl-SI"/>
        </w:rPr>
        <w:t>Priloga 1</w:t>
      </w:r>
      <w:r w:rsidRPr="009C1D6C">
        <w:rPr>
          <w:rFonts w:ascii="Tahoma" w:eastAsia="Times New Roman" w:hAnsi="Tahoma" w:cs="Tahoma"/>
          <w:color w:val="181818"/>
          <w:sz w:val="20"/>
          <w:szCs w:val="20"/>
          <w:lang w:eastAsia="sl-SI"/>
        </w:rPr>
        <w:t>), in sicer na največ pet decimalnih mest. Ponudnik mora izpolniti vse postavke v predračunu. V kolikor ponudnik cene v posamezno postavko ne vpiše, se šteje, da predmetne postavke ne ponuja in tako ne izpolnjuje vseh zahtev naročnika iz predmetne razpisne dokumentacije. V kolikor ponudnik vpiše ceno nič (</w:t>
      </w:r>
      <w:r w:rsidR="00140438">
        <w:rPr>
          <w:rFonts w:ascii="Tahoma" w:eastAsia="Times New Roman" w:hAnsi="Tahoma" w:cs="Tahoma"/>
          <w:color w:val="181818"/>
          <w:sz w:val="20"/>
          <w:szCs w:val="20"/>
          <w:lang w:eastAsia="sl-SI"/>
        </w:rPr>
        <w:t>0,00</w:t>
      </w:r>
      <w:r w:rsidRPr="009C1D6C">
        <w:rPr>
          <w:rFonts w:ascii="Tahoma" w:eastAsia="Times New Roman" w:hAnsi="Tahoma" w:cs="Tahoma"/>
          <w:color w:val="181818"/>
          <w:sz w:val="20"/>
          <w:szCs w:val="20"/>
          <w:lang w:eastAsia="sl-SI"/>
        </w:rPr>
        <w:t>) EUR, se šteje, da ponuja postavko brezplačno. Ponudnik ne sme spreminjati vsebine predračuna. V primeru, da bo naročnik pri pregledu in ocenjevanju ponudb odkril očitne računske napake, bo ravnal v skladu s sedmim odstavkom 89. člena ZJN-3. Ponudnik v sistemu e-JN predračun naloži v razdelek »Predračun« v .</w:t>
      </w:r>
      <w:proofErr w:type="spellStart"/>
      <w:r w:rsidRPr="009C1D6C">
        <w:rPr>
          <w:rFonts w:ascii="Tahoma" w:eastAsia="Times New Roman" w:hAnsi="Tahoma" w:cs="Tahoma"/>
          <w:color w:val="181818"/>
          <w:sz w:val="20"/>
          <w:szCs w:val="20"/>
          <w:lang w:eastAsia="sl-SI"/>
        </w:rPr>
        <w:t>pdf</w:t>
      </w:r>
      <w:proofErr w:type="spellEnd"/>
      <w:r w:rsidRPr="009C1D6C">
        <w:rPr>
          <w:rFonts w:ascii="Tahoma" w:eastAsia="Times New Roman" w:hAnsi="Tahoma" w:cs="Tahoma"/>
          <w:color w:val="181818"/>
          <w:sz w:val="20"/>
          <w:szCs w:val="20"/>
          <w:lang w:eastAsia="sl-SI"/>
        </w:rPr>
        <w:t xml:space="preserve"> datoteki.</w:t>
      </w:r>
    </w:p>
    <w:p w14:paraId="17A65CD6" w14:textId="77777777" w:rsidR="009C1D6C" w:rsidRPr="009C1D6C" w:rsidRDefault="009C1D6C" w:rsidP="00140438">
      <w:pPr>
        <w:widowControl w:val="0"/>
        <w:kinsoku w:val="0"/>
        <w:overflowPunct w:val="0"/>
        <w:autoSpaceDE w:val="0"/>
        <w:autoSpaceDN w:val="0"/>
        <w:adjustRightInd w:val="0"/>
        <w:spacing w:before="70" w:after="0" w:line="249" w:lineRule="auto"/>
        <w:ind w:right="2"/>
        <w:jc w:val="both"/>
        <w:rPr>
          <w:rFonts w:ascii="Tahoma" w:eastAsia="Times New Roman" w:hAnsi="Tahoma" w:cs="Tahoma"/>
          <w:b/>
          <w:bCs/>
          <w:color w:val="161616"/>
          <w:w w:val="105"/>
          <w:sz w:val="20"/>
          <w:szCs w:val="20"/>
          <w:lang w:eastAsia="sl-SI"/>
        </w:rPr>
      </w:pPr>
      <w:r w:rsidRPr="009C1D6C">
        <w:rPr>
          <w:rFonts w:ascii="Tahoma" w:eastAsia="Times New Roman" w:hAnsi="Tahoma" w:cs="Tahoma"/>
          <w:b/>
          <w:bCs/>
          <w:color w:val="161616"/>
          <w:w w:val="105"/>
          <w:sz w:val="20"/>
          <w:szCs w:val="20"/>
          <w:u w:val="thick"/>
          <w:lang w:eastAsia="sl-SI"/>
        </w:rPr>
        <w:t xml:space="preserve">Ponudnik MORA ponuditi VSA zdravila iz </w:t>
      </w:r>
      <w:proofErr w:type="spellStart"/>
      <w:r w:rsidRPr="009C1D6C">
        <w:rPr>
          <w:rFonts w:ascii="Tahoma" w:eastAsia="Times New Roman" w:hAnsi="Tahoma" w:cs="Tahoma"/>
          <w:b/>
          <w:bCs/>
          <w:color w:val="161616"/>
          <w:w w:val="105"/>
          <w:sz w:val="20"/>
          <w:szCs w:val="20"/>
          <w:u w:val="thick"/>
          <w:lang w:eastAsia="sl-SI"/>
        </w:rPr>
        <w:t>specifikaciie</w:t>
      </w:r>
      <w:proofErr w:type="spellEnd"/>
      <w:r w:rsidRPr="009C1D6C">
        <w:rPr>
          <w:rFonts w:ascii="Tahoma" w:eastAsia="Times New Roman" w:hAnsi="Tahoma" w:cs="Tahoma"/>
          <w:b/>
          <w:bCs/>
          <w:color w:val="161616"/>
          <w:w w:val="105"/>
          <w:sz w:val="20"/>
          <w:szCs w:val="20"/>
          <w:u w:val="thick"/>
          <w:lang w:eastAsia="sl-SI"/>
        </w:rPr>
        <w:t xml:space="preserve"> v prilogi </w:t>
      </w:r>
      <w:r w:rsidR="00E613CD">
        <w:rPr>
          <w:rFonts w:ascii="Tahoma" w:eastAsia="Times New Roman" w:hAnsi="Tahoma" w:cs="Tahoma"/>
          <w:b/>
          <w:bCs/>
          <w:color w:val="161616"/>
          <w:w w:val="105"/>
          <w:sz w:val="20"/>
          <w:szCs w:val="20"/>
          <w:u w:val="thick"/>
          <w:lang w:eastAsia="sl-SI"/>
        </w:rPr>
        <w:t>1.</w:t>
      </w:r>
      <w:r w:rsidRPr="009C1D6C">
        <w:rPr>
          <w:rFonts w:ascii="Tahoma" w:eastAsia="Times New Roman" w:hAnsi="Tahoma" w:cs="Tahoma"/>
          <w:b/>
          <w:bCs/>
          <w:color w:val="161616"/>
          <w:w w:val="105"/>
          <w:sz w:val="20"/>
          <w:szCs w:val="20"/>
          <w:u w:val="thick"/>
          <w:lang w:eastAsia="sl-SI"/>
        </w:rPr>
        <w:t xml:space="preserve"> V</w:t>
      </w:r>
      <w:r w:rsidRPr="009C1D6C">
        <w:rPr>
          <w:rFonts w:ascii="Tahoma" w:eastAsia="Times New Roman" w:hAnsi="Tahoma" w:cs="Tahoma"/>
          <w:b/>
          <w:bCs/>
          <w:color w:val="161616"/>
          <w:w w:val="105"/>
          <w:sz w:val="20"/>
          <w:szCs w:val="20"/>
          <w:lang w:eastAsia="sl-SI"/>
        </w:rPr>
        <w:t xml:space="preserve"> </w:t>
      </w:r>
      <w:r w:rsidRPr="009C1D6C">
        <w:rPr>
          <w:rFonts w:ascii="Tahoma" w:eastAsia="Times New Roman" w:hAnsi="Tahoma" w:cs="Tahoma"/>
          <w:b/>
          <w:bCs/>
          <w:color w:val="262626"/>
          <w:w w:val="105"/>
          <w:sz w:val="20"/>
          <w:szCs w:val="20"/>
          <w:u w:val="thick"/>
          <w:lang w:eastAsia="sl-SI"/>
        </w:rPr>
        <w:t>primeru,</w:t>
      </w:r>
      <w:r w:rsidRPr="009C1D6C">
        <w:rPr>
          <w:rFonts w:ascii="Tahoma" w:eastAsia="Times New Roman" w:hAnsi="Tahoma" w:cs="Tahoma"/>
          <w:b/>
          <w:bCs/>
          <w:color w:val="262626"/>
          <w:w w:val="105"/>
          <w:sz w:val="20"/>
          <w:szCs w:val="20"/>
          <w:lang w:eastAsia="sl-SI"/>
        </w:rPr>
        <w:t xml:space="preserve"> </w:t>
      </w:r>
      <w:r w:rsidRPr="009C1D6C">
        <w:rPr>
          <w:rFonts w:ascii="Tahoma" w:eastAsia="Times New Roman" w:hAnsi="Tahoma" w:cs="Tahoma"/>
          <w:b/>
          <w:bCs/>
          <w:color w:val="262626"/>
          <w:w w:val="105"/>
          <w:sz w:val="20"/>
          <w:szCs w:val="20"/>
          <w:u w:val="thick" w:color="161616"/>
          <w:lang w:eastAsia="sl-SI"/>
        </w:rPr>
        <w:t xml:space="preserve">da ponudnik ne </w:t>
      </w:r>
      <w:r w:rsidRPr="009C1D6C">
        <w:rPr>
          <w:rFonts w:ascii="Tahoma" w:eastAsia="Times New Roman" w:hAnsi="Tahoma" w:cs="Tahoma"/>
          <w:b/>
          <w:bCs/>
          <w:color w:val="161616"/>
          <w:w w:val="105"/>
          <w:sz w:val="20"/>
          <w:szCs w:val="20"/>
          <w:u w:val="thick" w:color="161616"/>
          <w:lang w:eastAsia="sl-SI"/>
        </w:rPr>
        <w:t>ponudi</w:t>
      </w:r>
      <w:r w:rsidRPr="009C1D6C">
        <w:rPr>
          <w:rFonts w:ascii="Tahoma" w:eastAsia="Times New Roman" w:hAnsi="Tahoma" w:cs="Tahoma"/>
          <w:b/>
          <w:bCs/>
          <w:color w:val="161616"/>
          <w:w w:val="105"/>
          <w:sz w:val="20"/>
          <w:szCs w:val="20"/>
          <w:lang w:eastAsia="sl-SI"/>
        </w:rPr>
        <w:t xml:space="preserve"> </w:t>
      </w:r>
      <w:r w:rsidRPr="009C1D6C">
        <w:rPr>
          <w:rFonts w:ascii="Tahoma" w:eastAsia="Times New Roman" w:hAnsi="Tahoma" w:cs="Tahoma"/>
          <w:b/>
          <w:bCs/>
          <w:color w:val="161616"/>
          <w:w w:val="105"/>
          <w:sz w:val="20"/>
          <w:szCs w:val="20"/>
          <w:u w:val="thick"/>
          <w:lang w:eastAsia="sl-SI"/>
        </w:rPr>
        <w:t xml:space="preserve">vseh </w:t>
      </w:r>
      <w:r w:rsidRPr="009C1D6C">
        <w:rPr>
          <w:rFonts w:ascii="Tahoma" w:eastAsia="Times New Roman" w:hAnsi="Tahoma" w:cs="Tahoma"/>
          <w:b/>
          <w:bCs/>
          <w:color w:val="262626"/>
          <w:w w:val="105"/>
          <w:sz w:val="20"/>
          <w:szCs w:val="20"/>
          <w:u w:val="thick"/>
          <w:lang w:eastAsia="sl-SI"/>
        </w:rPr>
        <w:t xml:space="preserve">zdravil (vseh artiklov) se </w:t>
      </w:r>
      <w:r w:rsidRPr="009C1D6C">
        <w:rPr>
          <w:rFonts w:ascii="Tahoma" w:eastAsia="Times New Roman" w:hAnsi="Tahoma" w:cs="Tahoma"/>
          <w:b/>
          <w:bCs/>
          <w:color w:val="161616"/>
          <w:w w:val="105"/>
          <w:sz w:val="20"/>
          <w:szCs w:val="20"/>
          <w:u w:val="thick"/>
          <w:lang w:eastAsia="sl-SI"/>
        </w:rPr>
        <w:t>njegova</w:t>
      </w:r>
      <w:r w:rsidRPr="009C1D6C">
        <w:rPr>
          <w:rFonts w:ascii="Tahoma" w:eastAsia="Times New Roman" w:hAnsi="Tahoma" w:cs="Tahoma"/>
          <w:b/>
          <w:bCs/>
          <w:color w:val="161616"/>
          <w:w w:val="105"/>
          <w:sz w:val="20"/>
          <w:szCs w:val="20"/>
          <w:lang w:eastAsia="sl-SI"/>
        </w:rPr>
        <w:t xml:space="preserve"> </w:t>
      </w:r>
      <w:r w:rsidRPr="009C1D6C">
        <w:rPr>
          <w:rFonts w:ascii="Tahoma" w:eastAsia="Times New Roman" w:hAnsi="Tahoma" w:cs="Tahoma"/>
          <w:b/>
          <w:bCs/>
          <w:color w:val="161616"/>
          <w:w w:val="105"/>
          <w:sz w:val="20"/>
          <w:szCs w:val="20"/>
          <w:u w:val="thick"/>
          <w:lang w:eastAsia="sl-SI"/>
        </w:rPr>
        <w:t>ponudba zavrže kot neustrezna.</w:t>
      </w:r>
    </w:p>
    <w:p w14:paraId="64444E23" w14:textId="77777777" w:rsidR="009C1D6C" w:rsidRPr="009C1D6C" w:rsidRDefault="009C1D6C" w:rsidP="009C1D6C">
      <w:pPr>
        <w:widowControl w:val="0"/>
        <w:kinsoku w:val="0"/>
        <w:overflowPunct w:val="0"/>
        <w:autoSpaceDE w:val="0"/>
        <w:autoSpaceDN w:val="0"/>
        <w:adjustRightInd w:val="0"/>
        <w:spacing w:before="5" w:after="0" w:line="240" w:lineRule="auto"/>
        <w:rPr>
          <w:rFonts w:ascii="Tahoma" w:eastAsia="Times New Roman" w:hAnsi="Tahoma" w:cs="Tahoma"/>
          <w:sz w:val="20"/>
          <w:szCs w:val="20"/>
          <w:lang w:eastAsia="sl-SI"/>
        </w:rPr>
      </w:pPr>
    </w:p>
    <w:p w14:paraId="2B769119" w14:textId="77777777" w:rsidR="009C1D6C" w:rsidRPr="009C1D6C" w:rsidRDefault="009C1D6C" w:rsidP="00140438">
      <w:pPr>
        <w:widowControl w:val="0"/>
        <w:kinsoku w:val="0"/>
        <w:overflowPunct w:val="0"/>
        <w:autoSpaceDE w:val="0"/>
        <w:autoSpaceDN w:val="0"/>
        <w:adjustRightInd w:val="0"/>
        <w:spacing w:before="1" w:after="0" w:line="242" w:lineRule="auto"/>
        <w:ind w:right="2"/>
        <w:jc w:val="both"/>
        <w:rPr>
          <w:rFonts w:ascii="Tahoma" w:eastAsia="Times New Roman" w:hAnsi="Tahoma" w:cs="Tahoma"/>
          <w:color w:val="161616"/>
          <w:sz w:val="20"/>
          <w:szCs w:val="20"/>
          <w:lang w:eastAsia="sl-SI"/>
        </w:rPr>
      </w:pPr>
      <w:bookmarkStart w:id="0" w:name="_Hlk31698953"/>
      <w:r w:rsidRPr="009C1D6C">
        <w:rPr>
          <w:rFonts w:ascii="Tahoma" w:eastAsia="Times New Roman" w:hAnsi="Tahoma" w:cs="Tahoma"/>
          <w:color w:val="161616"/>
          <w:sz w:val="20"/>
          <w:szCs w:val="20"/>
          <w:lang w:eastAsia="sl-SI"/>
        </w:rPr>
        <w:t>Naročnik bo pri ponudniku naročal tudi vsa ostala zdravila, ki niso navedena v specifikaciji</w:t>
      </w:r>
      <w:r w:rsidRPr="009C1D6C">
        <w:rPr>
          <w:rFonts w:ascii="Tahoma" w:eastAsia="Times New Roman" w:hAnsi="Tahoma" w:cs="Tahoma"/>
          <w:color w:val="161616"/>
          <w:spacing w:val="-13"/>
          <w:sz w:val="20"/>
          <w:szCs w:val="20"/>
          <w:lang w:eastAsia="sl-SI"/>
        </w:rPr>
        <w:t xml:space="preserve"> </w:t>
      </w:r>
      <w:r w:rsidRPr="009C1D6C">
        <w:rPr>
          <w:rFonts w:ascii="Tahoma" w:eastAsia="Times New Roman" w:hAnsi="Tahoma" w:cs="Tahoma"/>
          <w:color w:val="161616"/>
          <w:sz w:val="20"/>
          <w:szCs w:val="20"/>
          <w:lang w:eastAsia="sl-SI"/>
        </w:rPr>
        <w:t>(</w:t>
      </w:r>
      <w:r w:rsidR="00E613CD">
        <w:rPr>
          <w:rFonts w:ascii="Tahoma" w:eastAsia="Times New Roman" w:hAnsi="Tahoma" w:cs="Tahoma"/>
          <w:color w:val="161616"/>
          <w:sz w:val="20"/>
          <w:szCs w:val="20"/>
          <w:lang w:eastAsia="sl-SI"/>
        </w:rPr>
        <w:t>Priloga -1</w:t>
      </w:r>
      <w:r w:rsidRPr="009C1D6C">
        <w:rPr>
          <w:rFonts w:ascii="Tahoma" w:eastAsia="Times New Roman" w:hAnsi="Tahoma" w:cs="Tahoma"/>
          <w:color w:val="161616"/>
          <w:sz w:val="20"/>
          <w:szCs w:val="20"/>
          <w:lang w:eastAsia="sl-SI"/>
        </w:rPr>
        <w:t>).</w:t>
      </w:r>
      <w:r w:rsidRPr="009C1D6C">
        <w:rPr>
          <w:rFonts w:ascii="Tahoma" w:eastAsia="Times New Roman" w:hAnsi="Tahoma" w:cs="Tahoma"/>
          <w:color w:val="161616"/>
          <w:spacing w:val="-14"/>
          <w:sz w:val="20"/>
          <w:szCs w:val="20"/>
          <w:lang w:eastAsia="sl-SI"/>
        </w:rPr>
        <w:t xml:space="preserve"> </w:t>
      </w:r>
      <w:r w:rsidRPr="009C1D6C">
        <w:rPr>
          <w:rFonts w:ascii="Tahoma" w:eastAsia="Times New Roman" w:hAnsi="Tahoma" w:cs="Tahoma"/>
          <w:color w:val="161616"/>
          <w:sz w:val="20"/>
          <w:szCs w:val="20"/>
          <w:lang w:eastAsia="sl-SI"/>
        </w:rPr>
        <w:t>Za</w:t>
      </w:r>
      <w:r w:rsidRPr="009C1D6C">
        <w:rPr>
          <w:rFonts w:ascii="Tahoma" w:eastAsia="Times New Roman" w:hAnsi="Tahoma" w:cs="Tahoma"/>
          <w:color w:val="161616"/>
          <w:spacing w:val="-16"/>
          <w:sz w:val="20"/>
          <w:szCs w:val="20"/>
          <w:lang w:eastAsia="sl-SI"/>
        </w:rPr>
        <w:t xml:space="preserve"> </w:t>
      </w:r>
      <w:r w:rsidRPr="009C1D6C">
        <w:rPr>
          <w:rFonts w:ascii="Tahoma" w:eastAsia="Times New Roman" w:hAnsi="Tahoma" w:cs="Tahoma"/>
          <w:color w:val="161616"/>
          <w:sz w:val="20"/>
          <w:szCs w:val="20"/>
          <w:lang w:eastAsia="sl-SI"/>
        </w:rPr>
        <w:t>vsa</w:t>
      </w:r>
      <w:r w:rsidRPr="009C1D6C">
        <w:rPr>
          <w:rFonts w:ascii="Tahoma" w:eastAsia="Times New Roman" w:hAnsi="Tahoma" w:cs="Tahoma"/>
          <w:color w:val="161616"/>
          <w:spacing w:val="-24"/>
          <w:sz w:val="20"/>
          <w:szCs w:val="20"/>
          <w:lang w:eastAsia="sl-SI"/>
        </w:rPr>
        <w:t xml:space="preserve"> </w:t>
      </w:r>
      <w:r w:rsidRPr="009C1D6C">
        <w:rPr>
          <w:rFonts w:ascii="Tahoma" w:eastAsia="Times New Roman" w:hAnsi="Tahoma" w:cs="Tahoma"/>
          <w:color w:val="161616"/>
          <w:sz w:val="20"/>
          <w:szCs w:val="20"/>
          <w:lang w:eastAsia="sl-SI"/>
        </w:rPr>
        <w:t>zdravila,</w:t>
      </w:r>
      <w:r w:rsidRPr="009C1D6C">
        <w:rPr>
          <w:rFonts w:ascii="Tahoma" w:eastAsia="Times New Roman" w:hAnsi="Tahoma" w:cs="Tahoma"/>
          <w:color w:val="161616"/>
          <w:spacing w:val="-19"/>
          <w:sz w:val="20"/>
          <w:szCs w:val="20"/>
          <w:lang w:eastAsia="sl-SI"/>
        </w:rPr>
        <w:t xml:space="preserve"> </w:t>
      </w:r>
      <w:r w:rsidRPr="009C1D6C">
        <w:rPr>
          <w:rFonts w:ascii="Tahoma" w:eastAsia="Times New Roman" w:hAnsi="Tahoma" w:cs="Tahoma"/>
          <w:color w:val="161616"/>
          <w:sz w:val="20"/>
          <w:szCs w:val="20"/>
          <w:lang w:eastAsia="sl-SI"/>
        </w:rPr>
        <w:t>ki</w:t>
      </w:r>
      <w:r w:rsidRPr="009C1D6C">
        <w:rPr>
          <w:rFonts w:ascii="Tahoma" w:eastAsia="Times New Roman" w:hAnsi="Tahoma" w:cs="Tahoma"/>
          <w:color w:val="161616"/>
          <w:spacing w:val="-34"/>
          <w:sz w:val="20"/>
          <w:szCs w:val="20"/>
          <w:lang w:eastAsia="sl-SI"/>
        </w:rPr>
        <w:t xml:space="preserve"> </w:t>
      </w:r>
      <w:r w:rsidRPr="009C1D6C">
        <w:rPr>
          <w:rFonts w:ascii="Tahoma" w:eastAsia="Times New Roman" w:hAnsi="Tahoma" w:cs="Tahoma"/>
          <w:color w:val="161616"/>
          <w:sz w:val="20"/>
          <w:szCs w:val="20"/>
          <w:lang w:eastAsia="sl-SI"/>
        </w:rPr>
        <w:t>niso</w:t>
      </w:r>
      <w:r w:rsidRPr="009C1D6C">
        <w:rPr>
          <w:rFonts w:ascii="Tahoma" w:eastAsia="Times New Roman" w:hAnsi="Tahoma" w:cs="Tahoma"/>
          <w:color w:val="161616"/>
          <w:spacing w:val="-22"/>
          <w:sz w:val="20"/>
          <w:szCs w:val="20"/>
          <w:lang w:eastAsia="sl-SI"/>
        </w:rPr>
        <w:t xml:space="preserve"> </w:t>
      </w:r>
      <w:r w:rsidRPr="009C1D6C">
        <w:rPr>
          <w:rFonts w:ascii="Tahoma" w:eastAsia="Times New Roman" w:hAnsi="Tahoma" w:cs="Tahoma"/>
          <w:color w:val="161616"/>
          <w:sz w:val="20"/>
          <w:szCs w:val="20"/>
          <w:lang w:eastAsia="sl-SI"/>
        </w:rPr>
        <w:t>navedena</w:t>
      </w:r>
      <w:r w:rsidRPr="009C1D6C">
        <w:rPr>
          <w:rFonts w:ascii="Tahoma" w:eastAsia="Times New Roman" w:hAnsi="Tahoma" w:cs="Tahoma"/>
          <w:color w:val="161616"/>
          <w:spacing w:val="-2"/>
          <w:sz w:val="20"/>
          <w:szCs w:val="20"/>
          <w:lang w:eastAsia="sl-SI"/>
        </w:rPr>
        <w:t xml:space="preserve"> </w:t>
      </w:r>
      <w:r w:rsidRPr="009C1D6C">
        <w:rPr>
          <w:rFonts w:ascii="Tahoma" w:eastAsia="Times New Roman" w:hAnsi="Tahoma" w:cs="Tahoma"/>
          <w:color w:val="161616"/>
          <w:sz w:val="20"/>
          <w:szCs w:val="20"/>
          <w:lang w:eastAsia="sl-SI"/>
        </w:rPr>
        <w:t>v</w:t>
      </w:r>
      <w:r w:rsidRPr="009C1D6C">
        <w:rPr>
          <w:rFonts w:ascii="Tahoma" w:eastAsia="Times New Roman" w:hAnsi="Tahoma" w:cs="Tahoma"/>
          <w:color w:val="161616"/>
          <w:spacing w:val="-21"/>
          <w:sz w:val="20"/>
          <w:szCs w:val="20"/>
          <w:lang w:eastAsia="sl-SI"/>
        </w:rPr>
        <w:t xml:space="preserve"> </w:t>
      </w:r>
      <w:r w:rsidRPr="009C1D6C">
        <w:rPr>
          <w:rFonts w:ascii="Tahoma" w:eastAsia="Times New Roman" w:hAnsi="Tahoma" w:cs="Tahoma"/>
          <w:color w:val="161616"/>
          <w:sz w:val="20"/>
          <w:szCs w:val="20"/>
          <w:lang w:eastAsia="sl-SI"/>
        </w:rPr>
        <w:t>specifikaciji</w:t>
      </w:r>
      <w:r w:rsidRPr="009C1D6C">
        <w:rPr>
          <w:rFonts w:ascii="Tahoma" w:eastAsia="Times New Roman" w:hAnsi="Tahoma" w:cs="Tahoma"/>
          <w:color w:val="161616"/>
          <w:spacing w:val="-12"/>
          <w:sz w:val="20"/>
          <w:szCs w:val="20"/>
          <w:lang w:eastAsia="sl-SI"/>
        </w:rPr>
        <w:t xml:space="preserve"> </w:t>
      </w:r>
      <w:r w:rsidRPr="009C1D6C">
        <w:rPr>
          <w:rFonts w:ascii="Tahoma" w:eastAsia="Times New Roman" w:hAnsi="Tahoma" w:cs="Tahoma"/>
          <w:color w:val="161616"/>
          <w:sz w:val="20"/>
          <w:szCs w:val="20"/>
          <w:lang w:eastAsia="sl-SI"/>
        </w:rPr>
        <w:t>(</w:t>
      </w:r>
      <w:r w:rsidR="00E613CD">
        <w:rPr>
          <w:rFonts w:ascii="Tahoma" w:eastAsia="Times New Roman" w:hAnsi="Tahoma" w:cs="Tahoma"/>
          <w:color w:val="161616"/>
          <w:sz w:val="20"/>
          <w:szCs w:val="20"/>
          <w:lang w:eastAsia="sl-SI"/>
        </w:rPr>
        <w:t>Priloge-1</w:t>
      </w:r>
      <w:r w:rsidRPr="009C1D6C">
        <w:rPr>
          <w:rFonts w:ascii="Tahoma" w:eastAsia="Times New Roman" w:hAnsi="Tahoma" w:cs="Tahoma"/>
          <w:color w:val="161616"/>
          <w:sz w:val="20"/>
          <w:szCs w:val="20"/>
          <w:lang w:eastAsia="sl-SI"/>
        </w:rPr>
        <w:t>),</w:t>
      </w:r>
      <w:r w:rsidRPr="009C1D6C">
        <w:rPr>
          <w:rFonts w:ascii="Tahoma" w:eastAsia="Times New Roman" w:hAnsi="Tahoma" w:cs="Tahoma"/>
          <w:color w:val="161616"/>
          <w:spacing w:val="-8"/>
          <w:sz w:val="20"/>
          <w:szCs w:val="20"/>
          <w:lang w:eastAsia="sl-SI"/>
        </w:rPr>
        <w:t xml:space="preserve"> </w:t>
      </w:r>
      <w:r w:rsidRPr="009C1D6C">
        <w:rPr>
          <w:rFonts w:ascii="Tahoma" w:eastAsia="Times New Roman" w:hAnsi="Tahoma" w:cs="Tahoma"/>
          <w:color w:val="161616"/>
          <w:sz w:val="20"/>
          <w:szCs w:val="20"/>
          <w:lang w:eastAsia="sl-SI"/>
        </w:rPr>
        <w:t xml:space="preserve">mora ponudnik ponuditi naročniku fiksen popust, ki ga navede v </w:t>
      </w:r>
      <w:r w:rsidR="00F6148B">
        <w:rPr>
          <w:rFonts w:ascii="Tahoma" w:eastAsia="Times New Roman" w:hAnsi="Tahoma" w:cs="Tahoma"/>
          <w:color w:val="161616"/>
          <w:sz w:val="20"/>
          <w:szCs w:val="20"/>
          <w:lang w:eastAsia="sl-SI"/>
        </w:rPr>
        <w:t>Prilogi-1 ter OBR-3</w:t>
      </w:r>
      <w:r w:rsidRPr="009C1D6C">
        <w:rPr>
          <w:rFonts w:ascii="Tahoma" w:eastAsia="Times New Roman" w:hAnsi="Tahoma" w:cs="Tahoma"/>
          <w:color w:val="161616"/>
          <w:sz w:val="20"/>
          <w:szCs w:val="20"/>
          <w:lang w:eastAsia="sl-SI"/>
        </w:rPr>
        <w:t xml:space="preserve">. </w:t>
      </w:r>
      <w:bookmarkEnd w:id="0"/>
      <w:r w:rsidRPr="009C1D6C">
        <w:rPr>
          <w:rFonts w:ascii="Tahoma" w:eastAsia="Times New Roman" w:hAnsi="Tahoma" w:cs="Tahoma"/>
          <w:color w:val="161616"/>
          <w:sz w:val="20"/>
          <w:szCs w:val="20"/>
          <w:lang w:eastAsia="sl-SI"/>
        </w:rPr>
        <w:t xml:space="preserve">Če bo </w:t>
      </w:r>
      <w:r w:rsidR="000B0C50">
        <w:rPr>
          <w:rFonts w:ascii="Tahoma" w:eastAsia="Times New Roman" w:hAnsi="Tahoma" w:cs="Tahoma"/>
          <w:color w:val="161616"/>
          <w:sz w:val="20"/>
          <w:szCs w:val="20"/>
          <w:lang w:eastAsia="sl-SI"/>
        </w:rPr>
        <w:t xml:space="preserve">naročnik tekom dobav </w:t>
      </w:r>
      <w:r w:rsidRPr="009C1D6C">
        <w:rPr>
          <w:rFonts w:ascii="Tahoma" w:eastAsia="Times New Roman" w:hAnsi="Tahoma" w:cs="Tahoma"/>
          <w:color w:val="161616"/>
          <w:sz w:val="20"/>
          <w:szCs w:val="20"/>
          <w:lang w:eastAsia="sl-SI"/>
        </w:rPr>
        <w:t xml:space="preserve">ugotovil, da je ponujena cena posameznega zdravila izven seznama </w:t>
      </w:r>
      <w:r w:rsidR="00F6148B">
        <w:rPr>
          <w:rFonts w:ascii="Tahoma" w:eastAsia="Times New Roman" w:hAnsi="Tahoma" w:cs="Tahoma"/>
          <w:color w:val="161616"/>
          <w:sz w:val="20"/>
          <w:szCs w:val="20"/>
          <w:lang w:eastAsia="sl-SI"/>
        </w:rPr>
        <w:t>priloge-1</w:t>
      </w:r>
      <w:r w:rsidRPr="009C1D6C">
        <w:rPr>
          <w:rFonts w:ascii="Tahoma" w:eastAsia="Times New Roman" w:hAnsi="Tahoma" w:cs="Tahoma"/>
          <w:color w:val="161616"/>
          <w:sz w:val="20"/>
          <w:szCs w:val="20"/>
          <w:lang w:eastAsia="sl-SI"/>
        </w:rPr>
        <w:t xml:space="preserve"> previsoka, bo zdravilo nabavil pri drugem, ugodnejšem</w:t>
      </w:r>
      <w:r w:rsidRPr="009C1D6C">
        <w:rPr>
          <w:rFonts w:ascii="Tahoma" w:eastAsia="Times New Roman" w:hAnsi="Tahoma" w:cs="Tahoma"/>
          <w:color w:val="161616"/>
          <w:spacing w:val="32"/>
          <w:sz w:val="20"/>
          <w:szCs w:val="20"/>
          <w:lang w:eastAsia="sl-SI"/>
        </w:rPr>
        <w:t xml:space="preserve"> </w:t>
      </w:r>
      <w:r w:rsidRPr="009C1D6C">
        <w:rPr>
          <w:rFonts w:ascii="Tahoma" w:eastAsia="Times New Roman" w:hAnsi="Tahoma" w:cs="Tahoma"/>
          <w:color w:val="161616"/>
          <w:sz w:val="20"/>
          <w:szCs w:val="20"/>
          <w:lang w:eastAsia="sl-SI"/>
        </w:rPr>
        <w:t>ponudniku.</w:t>
      </w:r>
    </w:p>
    <w:p w14:paraId="7EA933A3" w14:textId="77777777" w:rsidR="009C1D6C" w:rsidRPr="009C1D6C" w:rsidRDefault="009C1D6C" w:rsidP="009C1D6C">
      <w:pPr>
        <w:widowControl w:val="0"/>
        <w:kinsoku w:val="0"/>
        <w:overflowPunct w:val="0"/>
        <w:autoSpaceDE w:val="0"/>
        <w:autoSpaceDN w:val="0"/>
        <w:adjustRightInd w:val="0"/>
        <w:spacing w:before="2" w:after="0" w:line="240" w:lineRule="auto"/>
        <w:rPr>
          <w:rFonts w:ascii="Tahoma" w:eastAsia="Times New Roman" w:hAnsi="Tahoma" w:cs="Tahoma"/>
          <w:sz w:val="20"/>
          <w:szCs w:val="20"/>
          <w:lang w:eastAsia="sl-SI"/>
        </w:rPr>
      </w:pPr>
    </w:p>
    <w:p w14:paraId="3C2EDFF6" w14:textId="77777777" w:rsidR="009C1D6C" w:rsidRDefault="009C1D6C" w:rsidP="00223C45">
      <w:pPr>
        <w:widowControl w:val="0"/>
        <w:numPr>
          <w:ilvl w:val="1"/>
          <w:numId w:val="9"/>
        </w:numPr>
        <w:tabs>
          <w:tab w:val="left" w:pos="706"/>
        </w:tabs>
        <w:kinsoku w:val="0"/>
        <w:overflowPunct w:val="0"/>
        <w:autoSpaceDE w:val="0"/>
        <w:autoSpaceDN w:val="0"/>
        <w:adjustRightInd w:val="0"/>
        <w:spacing w:before="1" w:after="0" w:line="240" w:lineRule="auto"/>
        <w:ind w:left="705" w:hanging="394"/>
        <w:rPr>
          <w:rFonts w:ascii="Tahoma" w:eastAsia="Times New Roman" w:hAnsi="Tahoma" w:cs="Tahoma"/>
          <w:b/>
          <w:bCs/>
          <w:color w:val="161616"/>
          <w:w w:val="105"/>
          <w:sz w:val="20"/>
          <w:szCs w:val="20"/>
          <w:lang w:eastAsia="sl-SI"/>
        </w:rPr>
      </w:pPr>
      <w:r w:rsidRPr="009C1D6C">
        <w:rPr>
          <w:rFonts w:ascii="Tahoma" w:eastAsia="Times New Roman" w:hAnsi="Tahoma" w:cs="Tahoma"/>
          <w:b/>
          <w:bCs/>
          <w:color w:val="161616"/>
          <w:w w:val="105"/>
          <w:sz w:val="20"/>
          <w:szCs w:val="20"/>
          <w:lang w:eastAsia="sl-SI"/>
        </w:rPr>
        <w:t>Izpolnitev razpisne</w:t>
      </w:r>
      <w:r w:rsidRPr="009C1D6C">
        <w:rPr>
          <w:rFonts w:ascii="Tahoma" w:eastAsia="Times New Roman" w:hAnsi="Tahoma" w:cs="Tahoma"/>
          <w:b/>
          <w:bCs/>
          <w:color w:val="161616"/>
          <w:spacing w:val="24"/>
          <w:w w:val="105"/>
          <w:sz w:val="20"/>
          <w:szCs w:val="20"/>
          <w:lang w:eastAsia="sl-SI"/>
        </w:rPr>
        <w:t xml:space="preserve"> </w:t>
      </w:r>
      <w:r w:rsidRPr="009C1D6C">
        <w:rPr>
          <w:rFonts w:ascii="Tahoma" w:eastAsia="Times New Roman" w:hAnsi="Tahoma" w:cs="Tahoma"/>
          <w:b/>
          <w:bCs/>
          <w:color w:val="161616"/>
          <w:w w:val="105"/>
          <w:sz w:val="20"/>
          <w:szCs w:val="20"/>
          <w:lang w:eastAsia="sl-SI"/>
        </w:rPr>
        <w:t>dokumentacije</w:t>
      </w:r>
    </w:p>
    <w:p w14:paraId="6D52C1FF" w14:textId="77777777" w:rsidR="009C1D6C" w:rsidRPr="00CD297D" w:rsidRDefault="009C1D6C" w:rsidP="009C1D6C">
      <w:pPr>
        <w:widowControl w:val="0"/>
        <w:kinsoku w:val="0"/>
        <w:overflowPunct w:val="0"/>
        <w:autoSpaceDE w:val="0"/>
        <w:autoSpaceDN w:val="0"/>
        <w:adjustRightInd w:val="0"/>
        <w:spacing w:before="4" w:after="0" w:line="240" w:lineRule="auto"/>
        <w:rPr>
          <w:rFonts w:ascii="Tahoma" w:eastAsia="Times New Roman" w:hAnsi="Tahoma" w:cs="Tahoma"/>
          <w:sz w:val="20"/>
          <w:szCs w:val="20"/>
          <w:lang w:eastAsia="sl-SI"/>
        </w:rPr>
      </w:pPr>
    </w:p>
    <w:p w14:paraId="1AE9477A" w14:textId="77777777" w:rsidR="00CD297D" w:rsidRDefault="00CD297D" w:rsidP="00CD297D">
      <w:pPr>
        <w:widowControl w:val="0"/>
        <w:suppressAutoHyphens/>
        <w:kinsoku w:val="0"/>
        <w:overflowPunct w:val="0"/>
        <w:autoSpaceDE w:val="0"/>
        <w:autoSpaceDN w:val="0"/>
        <w:adjustRightInd w:val="0"/>
        <w:spacing w:before="1" w:after="0" w:line="240" w:lineRule="auto"/>
        <w:ind w:right="2"/>
        <w:jc w:val="both"/>
        <w:rPr>
          <w:rFonts w:ascii="Tahoma" w:eastAsia="Times New Roman" w:hAnsi="Tahoma" w:cs="Tahoma"/>
          <w:sz w:val="20"/>
          <w:szCs w:val="20"/>
          <w:lang w:eastAsia="sl-SI"/>
        </w:rPr>
      </w:pPr>
      <w:r w:rsidRPr="00CD297D">
        <w:rPr>
          <w:rFonts w:ascii="Tahoma" w:eastAsia="Times New Roman" w:hAnsi="Tahoma" w:cs="Tahoma"/>
          <w:sz w:val="20"/>
          <w:szCs w:val="20"/>
          <w:lang w:eastAsia="sl-SI"/>
        </w:rPr>
        <w:t>Ponudnik izpolni obrazec Specifikacije</w:t>
      </w:r>
      <w:r>
        <w:rPr>
          <w:rFonts w:ascii="Tahoma" w:eastAsia="Times New Roman" w:hAnsi="Tahoma" w:cs="Tahoma"/>
          <w:sz w:val="20"/>
          <w:szCs w:val="20"/>
          <w:lang w:eastAsia="sl-SI"/>
        </w:rPr>
        <w:t xml:space="preserve"> (OBR-3)</w:t>
      </w:r>
      <w:r w:rsidRPr="00CD297D">
        <w:rPr>
          <w:rFonts w:ascii="Tahoma" w:eastAsia="Times New Roman" w:hAnsi="Tahoma" w:cs="Tahoma"/>
          <w:sz w:val="20"/>
          <w:szCs w:val="20"/>
          <w:lang w:eastAsia="sl-SI"/>
        </w:rPr>
        <w:t xml:space="preserve"> ponudbe s cenami z računalniškim programom »Excel«, za vsak prijavljen sklop dobave. Ponudnik naredi izpis, ki ga podpiše in </w:t>
      </w:r>
      <w:proofErr w:type="spellStart"/>
      <w:r w:rsidRPr="00CD297D">
        <w:rPr>
          <w:rFonts w:ascii="Tahoma" w:eastAsia="Times New Roman" w:hAnsi="Tahoma" w:cs="Tahoma"/>
          <w:sz w:val="20"/>
          <w:szCs w:val="20"/>
          <w:lang w:eastAsia="sl-SI"/>
        </w:rPr>
        <w:t>skenira</w:t>
      </w:r>
      <w:proofErr w:type="spellEnd"/>
      <w:r w:rsidRPr="00CD297D">
        <w:rPr>
          <w:rFonts w:ascii="Tahoma" w:eastAsia="Times New Roman" w:hAnsi="Tahoma" w:cs="Tahoma"/>
          <w:sz w:val="20"/>
          <w:szCs w:val="20"/>
          <w:lang w:eastAsia="sl-SI"/>
        </w:rPr>
        <w:t xml:space="preserve"> v PDF datoteko. Zraven izpisa morajo ponudniki pripraviti tudi podatkovne datoteke Excel</w:t>
      </w:r>
      <w:r>
        <w:rPr>
          <w:rFonts w:ascii="Tahoma" w:eastAsia="Times New Roman" w:hAnsi="Tahoma" w:cs="Tahoma"/>
          <w:sz w:val="20"/>
          <w:szCs w:val="20"/>
          <w:lang w:eastAsia="sl-SI"/>
        </w:rPr>
        <w:t xml:space="preserve"> v elektronski obliki</w:t>
      </w:r>
      <w:r w:rsidRPr="00CD297D">
        <w:rPr>
          <w:rFonts w:ascii="Tahoma" w:eastAsia="Times New Roman" w:hAnsi="Tahoma" w:cs="Tahoma"/>
          <w:sz w:val="20"/>
          <w:szCs w:val="20"/>
          <w:lang w:eastAsia="sl-SI"/>
        </w:rPr>
        <w:t xml:space="preserve">. </w:t>
      </w:r>
    </w:p>
    <w:p w14:paraId="0267E645" w14:textId="77777777" w:rsidR="00850607" w:rsidRPr="00CD297D" w:rsidRDefault="00850607" w:rsidP="00CD297D">
      <w:pPr>
        <w:widowControl w:val="0"/>
        <w:suppressAutoHyphens/>
        <w:kinsoku w:val="0"/>
        <w:overflowPunct w:val="0"/>
        <w:autoSpaceDE w:val="0"/>
        <w:autoSpaceDN w:val="0"/>
        <w:adjustRightInd w:val="0"/>
        <w:spacing w:before="1" w:after="0" w:line="240" w:lineRule="auto"/>
        <w:ind w:right="2"/>
        <w:jc w:val="both"/>
        <w:rPr>
          <w:rFonts w:ascii="Tahoma" w:eastAsia="Times New Roman" w:hAnsi="Tahoma" w:cs="Tahoma"/>
          <w:b/>
          <w:bCs/>
          <w:sz w:val="20"/>
          <w:szCs w:val="20"/>
          <w:lang w:eastAsia="sl-SI"/>
        </w:rPr>
      </w:pPr>
    </w:p>
    <w:p w14:paraId="66F99B76" w14:textId="77777777" w:rsidR="00CD297D" w:rsidRPr="00CD297D" w:rsidRDefault="00CD297D" w:rsidP="00CD297D">
      <w:pPr>
        <w:widowControl w:val="0"/>
        <w:suppressAutoHyphens/>
        <w:kinsoku w:val="0"/>
        <w:overflowPunct w:val="0"/>
        <w:autoSpaceDE w:val="0"/>
        <w:autoSpaceDN w:val="0"/>
        <w:adjustRightInd w:val="0"/>
        <w:spacing w:after="0" w:line="240" w:lineRule="auto"/>
        <w:ind w:right="2"/>
        <w:jc w:val="both"/>
        <w:rPr>
          <w:rFonts w:ascii="Tahoma" w:eastAsia="Times New Roman" w:hAnsi="Tahoma" w:cs="Tahoma"/>
          <w:sz w:val="20"/>
          <w:szCs w:val="20"/>
          <w:lang w:eastAsia="sl-SI"/>
        </w:rPr>
      </w:pPr>
      <w:r w:rsidRPr="00CD297D">
        <w:rPr>
          <w:rFonts w:ascii="Tahoma" w:eastAsia="Times New Roman" w:hAnsi="Tahoma" w:cs="Tahoma"/>
          <w:spacing w:val="-56"/>
          <w:sz w:val="20"/>
          <w:szCs w:val="20"/>
          <w:u w:val="thick"/>
          <w:lang w:eastAsia="sl-SI"/>
        </w:rPr>
        <w:t xml:space="preserve"> </w:t>
      </w:r>
      <w:r w:rsidRPr="00CD297D">
        <w:rPr>
          <w:rFonts w:ascii="Tahoma" w:eastAsia="Times New Roman" w:hAnsi="Tahoma" w:cs="Tahoma"/>
          <w:b/>
          <w:bCs/>
          <w:sz w:val="20"/>
          <w:szCs w:val="20"/>
          <w:u w:val="thick"/>
          <w:lang w:eastAsia="sl-SI"/>
        </w:rPr>
        <w:t>Podatke je potrebno priložiti v ponudbi oz. naloži v</w:t>
      </w:r>
      <w:r w:rsidRPr="00CD297D">
        <w:rPr>
          <w:rFonts w:ascii="Tahoma" w:eastAsia="Times New Roman" w:hAnsi="Tahoma" w:cs="Tahoma"/>
          <w:b/>
          <w:bCs/>
          <w:sz w:val="20"/>
          <w:szCs w:val="20"/>
          <w:lang w:eastAsia="sl-SI"/>
        </w:rPr>
        <w:t xml:space="preserve"> </w:t>
      </w:r>
      <w:r w:rsidRPr="00CD297D">
        <w:rPr>
          <w:rFonts w:ascii="Tahoma" w:eastAsia="Times New Roman" w:hAnsi="Tahoma" w:cs="Tahoma"/>
          <w:b/>
          <w:bCs/>
          <w:sz w:val="20"/>
          <w:szCs w:val="20"/>
          <w:u w:val="thick"/>
          <w:lang w:eastAsia="sl-SI"/>
        </w:rPr>
        <w:t>informacijskem sistemu e-JN v razdelek »Drugi dokumenti«</w:t>
      </w:r>
      <w:r w:rsidRPr="00CD297D">
        <w:rPr>
          <w:rFonts w:ascii="Tahoma" w:eastAsia="Times New Roman" w:hAnsi="Tahoma" w:cs="Tahoma"/>
          <w:b/>
          <w:bCs/>
          <w:sz w:val="20"/>
          <w:szCs w:val="20"/>
          <w:lang w:eastAsia="sl-SI"/>
        </w:rPr>
        <w:t xml:space="preserve">! </w:t>
      </w:r>
    </w:p>
    <w:p w14:paraId="10CDF921" w14:textId="77777777" w:rsidR="00CD297D" w:rsidRPr="00CD297D" w:rsidRDefault="00CD297D" w:rsidP="00CD297D">
      <w:pPr>
        <w:widowControl w:val="0"/>
        <w:suppressAutoHyphens/>
        <w:kinsoku w:val="0"/>
        <w:overflowPunct w:val="0"/>
        <w:autoSpaceDE w:val="0"/>
        <w:autoSpaceDN w:val="0"/>
        <w:adjustRightInd w:val="0"/>
        <w:spacing w:before="10" w:after="0" w:line="240" w:lineRule="auto"/>
        <w:jc w:val="both"/>
        <w:rPr>
          <w:rFonts w:ascii="Tahoma" w:eastAsia="Times New Roman" w:hAnsi="Tahoma" w:cs="Tahoma"/>
          <w:sz w:val="20"/>
          <w:szCs w:val="20"/>
          <w:lang w:eastAsia="sl-SI"/>
        </w:rPr>
      </w:pPr>
    </w:p>
    <w:p w14:paraId="48DB29C0" w14:textId="77777777" w:rsidR="00CD297D" w:rsidRPr="00CD297D" w:rsidRDefault="00CD297D" w:rsidP="00CD297D">
      <w:pPr>
        <w:widowControl w:val="0"/>
        <w:suppressAutoHyphens/>
        <w:kinsoku w:val="0"/>
        <w:overflowPunct w:val="0"/>
        <w:autoSpaceDE w:val="0"/>
        <w:autoSpaceDN w:val="0"/>
        <w:adjustRightInd w:val="0"/>
        <w:spacing w:after="0" w:line="240" w:lineRule="auto"/>
        <w:ind w:right="2"/>
        <w:jc w:val="both"/>
        <w:outlineLvl w:val="2"/>
        <w:rPr>
          <w:rFonts w:ascii="Tahoma" w:eastAsia="Times New Roman" w:hAnsi="Tahoma" w:cs="Tahoma"/>
          <w:bCs/>
          <w:sz w:val="20"/>
          <w:szCs w:val="20"/>
          <w:lang w:eastAsia="sl-SI"/>
        </w:rPr>
      </w:pPr>
      <w:r w:rsidRPr="00CD297D">
        <w:rPr>
          <w:rFonts w:ascii="Tahoma" w:eastAsia="Times New Roman" w:hAnsi="Tahoma" w:cs="Tahoma"/>
          <w:bCs/>
          <w:sz w:val="20"/>
          <w:szCs w:val="20"/>
          <w:lang w:eastAsia="sl-SI"/>
        </w:rPr>
        <w:t xml:space="preserve">Podpisane in žigosane dokumente je potrebno </w:t>
      </w:r>
      <w:proofErr w:type="spellStart"/>
      <w:r w:rsidRPr="00CD297D">
        <w:rPr>
          <w:rFonts w:ascii="Tahoma" w:eastAsia="Times New Roman" w:hAnsi="Tahoma" w:cs="Tahoma"/>
          <w:bCs/>
          <w:sz w:val="20"/>
          <w:szCs w:val="20"/>
          <w:lang w:eastAsia="sl-SI"/>
        </w:rPr>
        <w:t>skenirati</w:t>
      </w:r>
      <w:proofErr w:type="spellEnd"/>
      <w:r w:rsidRPr="00CD297D">
        <w:rPr>
          <w:rFonts w:ascii="Tahoma" w:eastAsia="Times New Roman" w:hAnsi="Tahoma" w:cs="Tahoma"/>
          <w:bCs/>
          <w:sz w:val="20"/>
          <w:szCs w:val="20"/>
          <w:lang w:eastAsia="sl-SI"/>
        </w:rPr>
        <w:t xml:space="preserve"> v PDF datoteko. Ponudnik lahko priložene </w:t>
      </w:r>
      <w:r w:rsidRPr="00CD297D">
        <w:rPr>
          <w:rFonts w:ascii="Tahoma" w:eastAsia="Times New Roman" w:hAnsi="Tahoma" w:cs="Tahoma"/>
          <w:bCs/>
          <w:sz w:val="20"/>
          <w:szCs w:val="20"/>
          <w:lang w:eastAsia="sl-SI"/>
        </w:rPr>
        <w:lastRenderedPageBreak/>
        <w:t>obrazce izpolni elektronsko in jih natisne oz. shrani v PDF datoteko, zakoniti zastopnik ali od njega pooblaščena oseba pa podpiše obrazce z elektronskim podpisom.</w:t>
      </w:r>
    </w:p>
    <w:p w14:paraId="1ADD7E86" w14:textId="77777777" w:rsidR="00CD297D" w:rsidRPr="00CD297D" w:rsidRDefault="00CD297D" w:rsidP="00850607">
      <w:pPr>
        <w:widowControl w:val="0"/>
        <w:suppressAutoHyphens/>
        <w:kinsoku w:val="0"/>
        <w:overflowPunct w:val="0"/>
        <w:autoSpaceDE w:val="0"/>
        <w:autoSpaceDN w:val="0"/>
        <w:adjustRightInd w:val="0"/>
        <w:spacing w:after="0" w:line="240" w:lineRule="auto"/>
        <w:ind w:right="2"/>
        <w:jc w:val="both"/>
        <w:rPr>
          <w:rFonts w:ascii="Tahoma" w:eastAsia="Times New Roman" w:hAnsi="Tahoma" w:cs="Tahoma"/>
          <w:bCs/>
          <w:sz w:val="20"/>
          <w:szCs w:val="20"/>
          <w:lang w:eastAsia="sl-SI"/>
        </w:rPr>
      </w:pPr>
      <w:r w:rsidRPr="00CD297D">
        <w:rPr>
          <w:rFonts w:ascii="Tahoma" w:eastAsia="Times New Roman" w:hAnsi="Tahoma" w:cs="Tahoma"/>
          <w:bCs/>
          <w:sz w:val="20"/>
          <w:szCs w:val="20"/>
          <w:lang w:eastAsia="sl-SI"/>
        </w:rPr>
        <w:t xml:space="preserve">Ponudnik </w:t>
      </w:r>
      <w:r w:rsidRPr="00CD297D">
        <w:rPr>
          <w:rFonts w:ascii="Tahoma" w:eastAsia="Times New Roman" w:hAnsi="Tahoma" w:cs="Tahoma"/>
          <w:bCs/>
          <w:sz w:val="20"/>
          <w:szCs w:val="20"/>
          <w:u w:val="single"/>
          <w:lang w:eastAsia="sl-SI"/>
        </w:rPr>
        <w:t>celotno ponudbo</w:t>
      </w:r>
      <w:r w:rsidRPr="00CD297D">
        <w:rPr>
          <w:rFonts w:ascii="Tahoma" w:eastAsia="Times New Roman" w:hAnsi="Tahoma" w:cs="Tahoma"/>
          <w:bCs/>
          <w:sz w:val="20"/>
          <w:szCs w:val="20"/>
          <w:lang w:eastAsia="sl-SI"/>
        </w:rPr>
        <w:t xml:space="preserve"> v elektronski obliki naloži v informacijskem sistemu e- JN v razdelek »Drugi dokumenti«.</w:t>
      </w:r>
    </w:p>
    <w:p w14:paraId="3E4B9101" w14:textId="77777777" w:rsidR="00CD297D" w:rsidRPr="00CD297D" w:rsidRDefault="00CD297D" w:rsidP="00850607">
      <w:pPr>
        <w:widowControl w:val="0"/>
        <w:suppressAutoHyphens/>
        <w:kinsoku w:val="0"/>
        <w:overflowPunct w:val="0"/>
        <w:autoSpaceDE w:val="0"/>
        <w:autoSpaceDN w:val="0"/>
        <w:adjustRightInd w:val="0"/>
        <w:spacing w:before="1" w:after="0" w:line="240" w:lineRule="auto"/>
        <w:ind w:right="2"/>
        <w:jc w:val="both"/>
        <w:rPr>
          <w:rFonts w:ascii="Tahoma" w:eastAsia="Times New Roman" w:hAnsi="Tahoma" w:cs="Tahoma"/>
          <w:bCs/>
          <w:sz w:val="20"/>
          <w:szCs w:val="20"/>
          <w:lang w:eastAsia="sl-SI"/>
        </w:rPr>
      </w:pPr>
      <w:r w:rsidRPr="00CD297D">
        <w:rPr>
          <w:rFonts w:ascii="Tahoma" w:eastAsia="Times New Roman" w:hAnsi="Tahoma" w:cs="Tahoma"/>
          <w:bCs/>
          <w:sz w:val="20"/>
          <w:szCs w:val="20"/>
          <w:lang w:eastAsia="sl-SI"/>
        </w:rPr>
        <w:t xml:space="preserve">Ponudnik mora v informacijskem sistemu e-JN v razdelek »Predračun« naložiti izpolnjen obrazec </w:t>
      </w:r>
      <w:r w:rsidRPr="00CD297D">
        <w:rPr>
          <w:rFonts w:ascii="Tahoma" w:eastAsia="Times New Roman" w:hAnsi="Tahoma" w:cs="Tahoma"/>
          <w:sz w:val="20"/>
          <w:szCs w:val="20"/>
          <w:lang w:eastAsia="sl-SI"/>
        </w:rPr>
        <w:t>»</w:t>
      </w:r>
      <w:r w:rsidRPr="00CD297D">
        <w:rPr>
          <w:rFonts w:ascii="Tahoma" w:eastAsia="Times New Roman" w:hAnsi="Tahoma" w:cs="Tahoma"/>
          <w:bCs/>
          <w:sz w:val="20"/>
          <w:szCs w:val="20"/>
          <w:lang w:eastAsia="sl-SI"/>
        </w:rPr>
        <w:t>Specifikacija ponudbe s cenami (izpolnjen za vse ponujene sklope blaga  za katere oddaja ponudbo)« v PDF datoteki, ki bo dostopen na javnem odpiranju</w:t>
      </w:r>
      <w:r w:rsidRPr="00CD297D">
        <w:rPr>
          <w:rFonts w:ascii="Tahoma" w:eastAsia="Times New Roman" w:hAnsi="Tahoma" w:cs="Tahoma"/>
          <w:bCs/>
          <w:spacing w:val="-1"/>
          <w:sz w:val="20"/>
          <w:szCs w:val="20"/>
          <w:lang w:eastAsia="sl-SI"/>
        </w:rPr>
        <w:t xml:space="preserve"> </w:t>
      </w:r>
      <w:r w:rsidRPr="00CD297D">
        <w:rPr>
          <w:rFonts w:ascii="Tahoma" w:eastAsia="Times New Roman" w:hAnsi="Tahoma" w:cs="Tahoma"/>
          <w:bCs/>
          <w:sz w:val="20"/>
          <w:szCs w:val="20"/>
          <w:lang w:eastAsia="sl-SI"/>
        </w:rPr>
        <w:t>ponudb.</w:t>
      </w:r>
    </w:p>
    <w:p w14:paraId="7406A149" w14:textId="77777777" w:rsidR="00CD297D" w:rsidRPr="00CD297D" w:rsidRDefault="00CD297D" w:rsidP="00850607">
      <w:pPr>
        <w:widowControl w:val="0"/>
        <w:suppressAutoHyphens/>
        <w:kinsoku w:val="0"/>
        <w:overflowPunct w:val="0"/>
        <w:autoSpaceDE w:val="0"/>
        <w:autoSpaceDN w:val="0"/>
        <w:adjustRightInd w:val="0"/>
        <w:spacing w:after="0" w:line="240" w:lineRule="auto"/>
        <w:ind w:right="2"/>
        <w:jc w:val="both"/>
        <w:rPr>
          <w:rFonts w:ascii="Tahoma" w:eastAsia="Times New Roman" w:hAnsi="Tahoma" w:cs="Tahoma"/>
          <w:bCs/>
          <w:sz w:val="20"/>
          <w:szCs w:val="20"/>
          <w:lang w:eastAsia="sl-SI"/>
        </w:rPr>
      </w:pPr>
      <w:r w:rsidRPr="00CD297D">
        <w:rPr>
          <w:rFonts w:ascii="Tahoma" w:eastAsia="Times New Roman" w:hAnsi="Tahoma" w:cs="Tahoma"/>
          <w:bCs/>
          <w:sz w:val="20"/>
          <w:szCs w:val="20"/>
          <w:lang w:eastAsia="sl-SI"/>
        </w:rPr>
        <w:t>V razdelek »ESPD – ponudnik« ponudnik naloži izpolnjen obrazec ESPD v XML obliki datoteke.</w:t>
      </w:r>
    </w:p>
    <w:p w14:paraId="3D666A20" w14:textId="77777777" w:rsidR="00CD297D" w:rsidRPr="00CD297D" w:rsidRDefault="00CD297D" w:rsidP="00CD297D">
      <w:pPr>
        <w:widowControl w:val="0"/>
        <w:suppressAutoHyphens/>
        <w:kinsoku w:val="0"/>
        <w:overflowPunct w:val="0"/>
        <w:autoSpaceDE w:val="0"/>
        <w:autoSpaceDN w:val="0"/>
        <w:adjustRightInd w:val="0"/>
        <w:spacing w:before="1" w:after="0" w:line="242" w:lineRule="auto"/>
        <w:ind w:right="831"/>
        <w:jc w:val="both"/>
        <w:rPr>
          <w:rFonts w:ascii="Tahoma" w:eastAsia="Times New Roman" w:hAnsi="Tahoma" w:cs="Tahoma"/>
          <w:bCs/>
          <w:sz w:val="20"/>
          <w:szCs w:val="20"/>
          <w:lang w:eastAsia="sl-SI"/>
        </w:rPr>
      </w:pPr>
      <w:r w:rsidRPr="00CD297D">
        <w:rPr>
          <w:rFonts w:ascii="Tahoma" w:eastAsia="Times New Roman" w:hAnsi="Tahoma" w:cs="Tahoma"/>
          <w:bCs/>
          <w:sz w:val="20"/>
          <w:szCs w:val="20"/>
          <w:lang w:eastAsia="sl-SI"/>
        </w:rPr>
        <w:t>Ponudnik mora pri vsakem ponujenem sklopu ponuditi 100% razpisanih vrst in količin blaga.</w:t>
      </w:r>
    </w:p>
    <w:p w14:paraId="1D022A2A" w14:textId="77777777" w:rsidR="00CD297D" w:rsidRDefault="00CD297D" w:rsidP="009C1D6C">
      <w:pPr>
        <w:widowControl w:val="0"/>
        <w:kinsoku w:val="0"/>
        <w:overflowPunct w:val="0"/>
        <w:autoSpaceDE w:val="0"/>
        <w:autoSpaceDN w:val="0"/>
        <w:adjustRightInd w:val="0"/>
        <w:spacing w:before="4" w:after="0" w:line="240" w:lineRule="auto"/>
        <w:rPr>
          <w:rFonts w:ascii="Tahoma" w:eastAsia="Times New Roman" w:hAnsi="Tahoma" w:cs="Tahoma"/>
          <w:color w:val="161616"/>
          <w:sz w:val="20"/>
          <w:szCs w:val="20"/>
          <w:lang w:eastAsia="sl-SI"/>
        </w:rPr>
      </w:pPr>
    </w:p>
    <w:p w14:paraId="77184D3E" w14:textId="77777777" w:rsidR="00CD297D" w:rsidRPr="009C1D6C" w:rsidRDefault="00CD297D" w:rsidP="009C1D6C">
      <w:pPr>
        <w:widowControl w:val="0"/>
        <w:kinsoku w:val="0"/>
        <w:overflowPunct w:val="0"/>
        <w:autoSpaceDE w:val="0"/>
        <w:autoSpaceDN w:val="0"/>
        <w:adjustRightInd w:val="0"/>
        <w:spacing w:before="4" w:after="0" w:line="240" w:lineRule="auto"/>
        <w:rPr>
          <w:rFonts w:ascii="Tahoma" w:eastAsia="Times New Roman" w:hAnsi="Tahoma" w:cs="Tahoma"/>
          <w:sz w:val="20"/>
          <w:szCs w:val="20"/>
          <w:lang w:eastAsia="sl-SI"/>
        </w:rPr>
      </w:pPr>
    </w:p>
    <w:p w14:paraId="7A58485E" w14:textId="77777777" w:rsidR="009C1D6C" w:rsidRDefault="00CD297D" w:rsidP="00223C45">
      <w:pPr>
        <w:widowControl w:val="0"/>
        <w:numPr>
          <w:ilvl w:val="1"/>
          <w:numId w:val="9"/>
        </w:numPr>
        <w:tabs>
          <w:tab w:val="left" w:pos="695"/>
        </w:tabs>
        <w:kinsoku w:val="0"/>
        <w:overflowPunct w:val="0"/>
        <w:autoSpaceDE w:val="0"/>
        <w:autoSpaceDN w:val="0"/>
        <w:adjustRightInd w:val="0"/>
        <w:spacing w:after="0" w:line="240" w:lineRule="auto"/>
        <w:ind w:left="694" w:hanging="397"/>
        <w:jc w:val="both"/>
        <w:rPr>
          <w:rFonts w:ascii="Tahoma" w:eastAsia="Times New Roman" w:hAnsi="Tahoma" w:cs="Tahoma"/>
          <w:b/>
          <w:bCs/>
          <w:color w:val="161616"/>
          <w:w w:val="105"/>
          <w:sz w:val="20"/>
          <w:szCs w:val="20"/>
          <w:lang w:eastAsia="sl-SI"/>
        </w:rPr>
      </w:pPr>
      <w:r>
        <w:rPr>
          <w:rFonts w:ascii="Tahoma" w:eastAsia="Times New Roman" w:hAnsi="Tahoma" w:cs="Tahoma"/>
          <w:b/>
          <w:bCs/>
          <w:color w:val="161616"/>
          <w:w w:val="105"/>
          <w:sz w:val="20"/>
          <w:szCs w:val="20"/>
          <w:lang w:eastAsia="sl-SI"/>
        </w:rPr>
        <w:t>Rok in način predložitve ponudbe</w:t>
      </w:r>
    </w:p>
    <w:p w14:paraId="27DD404D" w14:textId="77777777" w:rsidR="00CD297D" w:rsidRDefault="00CD297D" w:rsidP="00CD297D">
      <w:pPr>
        <w:widowControl w:val="0"/>
        <w:tabs>
          <w:tab w:val="left" w:pos="695"/>
        </w:tabs>
        <w:kinsoku w:val="0"/>
        <w:overflowPunct w:val="0"/>
        <w:autoSpaceDE w:val="0"/>
        <w:autoSpaceDN w:val="0"/>
        <w:adjustRightInd w:val="0"/>
        <w:spacing w:after="0" w:line="240" w:lineRule="auto"/>
        <w:ind w:left="694"/>
        <w:jc w:val="both"/>
        <w:rPr>
          <w:rFonts w:ascii="Tahoma" w:eastAsia="Times New Roman" w:hAnsi="Tahoma" w:cs="Tahoma"/>
          <w:b/>
          <w:bCs/>
          <w:color w:val="161616"/>
          <w:w w:val="105"/>
          <w:sz w:val="20"/>
          <w:szCs w:val="20"/>
          <w:lang w:eastAsia="sl-SI"/>
        </w:rPr>
      </w:pPr>
    </w:p>
    <w:p w14:paraId="6DF89114" w14:textId="77777777" w:rsidR="00CD297D" w:rsidRPr="00CD297D" w:rsidRDefault="00CD297D" w:rsidP="00CD297D">
      <w:pPr>
        <w:suppressAutoHyphens/>
        <w:spacing w:after="0" w:line="260" w:lineRule="atLeast"/>
        <w:jc w:val="both"/>
        <w:rPr>
          <w:rFonts w:ascii="Arial" w:hAnsi="Arial" w:cs="Arial"/>
          <w:sz w:val="20"/>
          <w:szCs w:val="20"/>
          <w:lang w:eastAsia="zh-CN"/>
        </w:rPr>
      </w:pPr>
      <w:r w:rsidRPr="00CD297D">
        <w:rPr>
          <w:rFonts w:ascii="Arial" w:hAnsi="Arial" w:cs="Arial"/>
          <w:sz w:val="20"/>
          <w:szCs w:val="20"/>
          <w:lang w:eastAsia="zh-CN"/>
        </w:rPr>
        <w:t xml:space="preserve">Ponudniki morajo ponudbe predložiti v informacijski sistem e-JN na spletnem naslovu </w:t>
      </w:r>
      <w:hyperlink r:id="rId13" w:history="1">
        <w:r w:rsidRPr="00CD297D">
          <w:rPr>
            <w:rFonts w:ascii="Arial" w:hAnsi="Arial" w:cs="Arial"/>
            <w:color w:val="0000FF"/>
            <w:sz w:val="20"/>
            <w:szCs w:val="20"/>
            <w:u w:val="single"/>
            <w:lang w:eastAsia="zh-CN"/>
          </w:rPr>
          <w:t>https://ejn.gov.si/eJN2</w:t>
        </w:r>
      </w:hyperlink>
      <w:r w:rsidRPr="00CD297D">
        <w:rPr>
          <w:rFonts w:ascii="Arial" w:hAnsi="Arial" w:cs="Arial"/>
          <w:sz w:val="20"/>
          <w:szCs w:val="20"/>
          <w:lang w:eastAsia="zh-CN"/>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CD297D">
          <w:rPr>
            <w:rFonts w:ascii="Arial" w:hAnsi="Arial" w:cs="Arial"/>
            <w:color w:val="0000FF"/>
            <w:sz w:val="20"/>
            <w:szCs w:val="20"/>
            <w:u w:val="single"/>
            <w:lang w:eastAsia="zh-CN"/>
          </w:rPr>
          <w:t>https://ejn.gov.si/eJN2</w:t>
        </w:r>
      </w:hyperlink>
      <w:r w:rsidRPr="00CD297D">
        <w:rPr>
          <w:rFonts w:ascii="Arial" w:hAnsi="Arial" w:cs="Arial"/>
          <w:sz w:val="20"/>
          <w:szCs w:val="20"/>
          <w:lang w:eastAsia="zh-CN"/>
        </w:rPr>
        <w:t>.</w:t>
      </w:r>
    </w:p>
    <w:p w14:paraId="73E29490" w14:textId="77777777" w:rsidR="00CD297D" w:rsidRPr="00CD297D" w:rsidRDefault="00CD297D" w:rsidP="00CD297D">
      <w:pPr>
        <w:suppressAutoHyphens/>
        <w:spacing w:after="0" w:line="260" w:lineRule="atLeast"/>
        <w:jc w:val="both"/>
        <w:rPr>
          <w:rFonts w:ascii="Arial" w:hAnsi="Arial" w:cs="Arial"/>
          <w:sz w:val="20"/>
          <w:szCs w:val="20"/>
          <w:lang w:eastAsia="zh-CN"/>
        </w:rPr>
      </w:pPr>
      <w:r w:rsidRPr="00CD297D">
        <w:rPr>
          <w:rFonts w:ascii="Arial" w:hAnsi="Arial" w:cs="Arial"/>
          <w:sz w:val="20"/>
          <w:szCs w:val="20"/>
          <w:lang w:eastAsia="zh-CN"/>
        </w:rPr>
        <w:t xml:space="preserve">Ponudnik se mora pred oddajo ponudbe registrirati na spletnem naslovu </w:t>
      </w:r>
      <w:hyperlink r:id="rId15" w:history="1">
        <w:r w:rsidRPr="00CD297D">
          <w:rPr>
            <w:rFonts w:ascii="Arial" w:hAnsi="Arial" w:cs="Arial"/>
            <w:color w:val="0000FF"/>
            <w:sz w:val="20"/>
            <w:szCs w:val="20"/>
            <w:u w:val="single"/>
            <w:lang w:eastAsia="zh-CN"/>
          </w:rPr>
          <w:t>https://ejn.gov.si/eJN2</w:t>
        </w:r>
      </w:hyperlink>
      <w:r w:rsidRPr="00CD297D">
        <w:rPr>
          <w:rFonts w:ascii="Arial" w:hAnsi="Arial" w:cs="Arial"/>
          <w:sz w:val="20"/>
          <w:szCs w:val="20"/>
          <w:lang w:eastAsia="zh-CN"/>
        </w:rPr>
        <w:t>, v skladu z Navodili za uporabo e-JN. Če je ponudnik že registriran v informacijski sistem e-JN, se v aplikacijo prijavi na istem naslovu.</w:t>
      </w:r>
    </w:p>
    <w:p w14:paraId="566A5285" w14:textId="77777777" w:rsidR="00CD297D" w:rsidRPr="00CD297D" w:rsidRDefault="00CD297D" w:rsidP="00CD297D">
      <w:pPr>
        <w:suppressAutoHyphens/>
        <w:spacing w:after="0" w:line="260" w:lineRule="atLeast"/>
        <w:jc w:val="both"/>
        <w:rPr>
          <w:rFonts w:ascii="Arial" w:hAnsi="Arial" w:cs="Arial"/>
          <w:sz w:val="20"/>
          <w:szCs w:val="20"/>
          <w:lang w:eastAsia="zh-CN"/>
        </w:rPr>
      </w:pPr>
      <w:r w:rsidRPr="00CD297D">
        <w:rPr>
          <w:rFonts w:ascii="Arial" w:hAnsi="Arial" w:cs="Arial"/>
          <w:sz w:val="20"/>
          <w:szCs w:val="20"/>
          <w:lang w:eastAsia="zh-CN"/>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D297D">
        <w:rPr>
          <w:rFonts w:ascii="Arial" w:hAnsi="Arial" w:cs="Arial"/>
          <w:i/>
          <w:sz w:val="18"/>
          <w:szCs w:val="20"/>
          <w:vertAlign w:val="superscript"/>
          <w:lang w:eastAsia="zh-CN"/>
        </w:rPr>
        <w:footnoteReference w:id="1"/>
      </w:r>
      <w:r w:rsidRPr="00CD297D">
        <w:rPr>
          <w:rFonts w:ascii="Arial" w:hAnsi="Arial" w:cs="Arial"/>
          <w:sz w:val="20"/>
          <w:szCs w:val="20"/>
          <w:lang w:eastAsia="zh-CN"/>
        </w:rPr>
        <w:t>). Z oddajo ponudbe je le-ta zavezujoča za čas, naveden v ponudbi, razen če jo uporabnik ponudnika umakne ali spremeni pred potekom roka za oddajo ponudb.</w:t>
      </w:r>
    </w:p>
    <w:p w14:paraId="47EC9C0C" w14:textId="2910C7B4" w:rsidR="00CD297D" w:rsidRPr="00CD297D" w:rsidRDefault="00CD297D" w:rsidP="00CD297D">
      <w:pPr>
        <w:suppressAutoHyphens/>
        <w:spacing w:after="0" w:line="260" w:lineRule="atLeast"/>
        <w:jc w:val="both"/>
        <w:rPr>
          <w:rFonts w:ascii="Arial" w:hAnsi="Arial" w:cs="Arial"/>
          <w:sz w:val="20"/>
          <w:szCs w:val="20"/>
          <w:lang w:eastAsia="zh-CN"/>
        </w:rPr>
      </w:pPr>
      <w:bookmarkStart w:id="1" w:name="_Hlk31701934"/>
      <w:r w:rsidRPr="00CD297D">
        <w:rPr>
          <w:rFonts w:ascii="Arial" w:hAnsi="Arial" w:cs="Arial"/>
          <w:sz w:val="20"/>
          <w:szCs w:val="20"/>
          <w:lang w:eastAsia="sl-SI"/>
        </w:rPr>
        <w:t xml:space="preserve">Ponudba se šteje za pravočasno oddano, če jo naročnik prejme preko sistema e-JN </w:t>
      </w:r>
      <w:hyperlink r:id="rId16" w:history="1">
        <w:r w:rsidRPr="00CD297D">
          <w:rPr>
            <w:rFonts w:ascii="Arial" w:hAnsi="Arial" w:cs="Arial"/>
            <w:color w:val="0000FF"/>
            <w:sz w:val="20"/>
            <w:szCs w:val="20"/>
            <w:u w:val="single"/>
            <w:lang w:eastAsia="zh-CN"/>
          </w:rPr>
          <w:t>https://ejn.gov.si/e</w:t>
        </w:r>
        <w:r w:rsidRPr="00CD297D">
          <w:rPr>
            <w:rFonts w:ascii="Arial" w:hAnsi="Arial" w:cs="Arial"/>
            <w:color w:val="0000FF"/>
            <w:sz w:val="20"/>
            <w:szCs w:val="20"/>
            <w:u w:val="single"/>
            <w:lang w:eastAsia="zh-CN"/>
          </w:rPr>
          <w:t>J</w:t>
        </w:r>
        <w:r w:rsidRPr="00CD297D">
          <w:rPr>
            <w:rFonts w:ascii="Arial" w:hAnsi="Arial" w:cs="Arial"/>
            <w:color w:val="0000FF"/>
            <w:sz w:val="20"/>
            <w:szCs w:val="20"/>
            <w:u w:val="single"/>
            <w:lang w:eastAsia="zh-CN"/>
          </w:rPr>
          <w:t>N2</w:t>
        </w:r>
      </w:hyperlink>
      <w:r w:rsidRPr="00CD297D">
        <w:rPr>
          <w:rFonts w:ascii="Arial" w:hAnsi="Arial" w:cs="Arial"/>
          <w:sz w:val="20"/>
          <w:szCs w:val="20"/>
          <w:lang w:eastAsia="sl-SI"/>
        </w:rPr>
        <w:t xml:space="preserve"> </w:t>
      </w:r>
      <w:r w:rsidRPr="00CD297D">
        <w:rPr>
          <w:rFonts w:ascii="Arial" w:hAnsi="Arial" w:cs="Arial"/>
          <w:b/>
          <w:sz w:val="20"/>
          <w:szCs w:val="20"/>
          <w:lang w:eastAsia="sl-SI"/>
        </w:rPr>
        <w:t xml:space="preserve">najkasneje do </w:t>
      </w:r>
      <w:r w:rsidR="00DD72A7">
        <w:rPr>
          <w:rFonts w:ascii="Arial" w:hAnsi="Arial" w:cs="Arial"/>
          <w:b/>
          <w:sz w:val="20"/>
          <w:szCs w:val="20"/>
          <w:lang w:eastAsia="sl-SI"/>
        </w:rPr>
        <w:t>1</w:t>
      </w:r>
      <w:r w:rsidR="0079666D">
        <w:rPr>
          <w:rFonts w:ascii="Arial" w:hAnsi="Arial" w:cs="Arial"/>
          <w:b/>
          <w:sz w:val="20"/>
          <w:szCs w:val="20"/>
          <w:lang w:eastAsia="sl-SI"/>
        </w:rPr>
        <w:t>2</w:t>
      </w:r>
      <w:r w:rsidR="00EA0BD6">
        <w:rPr>
          <w:rFonts w:ascii="Arial" w:hAnsi="Arial" w:cs="Arial"/>
          <w:b/>
          <w:sz w:val="20"/>
          <w:szCs w:val="20"/>
          <w:lang w:eastAsia="sl-SI"/>
        </w:rPr>
        <w:t>.06.2024</w:t>
      </w:r>
      <w:r w:rsidRPr="00CD297D">
        <w:rPr>
          <w:rFonts w:ascii="Arial" w:hAnsi="Arial" w:cs="Arial"/>
          <w:b/>
          <w:sz w:val="20"/>
          <w:szCs w:val="20"/>
          <w:lang w:eastAsia="sl-SI"/>
        </w:rPr>
        <w:t xml:space="preserve"> </w:t>
      </w:r>
      <w:r w:rsidRPr="00CD297D">
        <w:rPr>
          <w:rFonts w:ascii="Arial" w:hAnsi="Arial" w:cs="Arial"/>
          <w:sz w:val="20"/>
          <w:szCs w:val="20"/>
          <w:lang w:eastAsia="sl-SI"/>
        </w:rPr>
        <w:t xml:space="preserve"> </w:t>
      </w:r>
      <w:r w:rsidRPr="00CD297D">
        <w:rPr>
          <w:rFonts w:ascii="Arial" w:hAnsi="Arial" w:cs="Arial"/>
          <w:b/>
          <w:sz w:val="20"/>
          <w:szCs w:val="20"/>
          <w:lang w:eastAsia="zh-CN"/>
        </w:rPr>
        <w:t>do 10.00</w:t>
      </w:r>
      <w:r w:rsidRPr="00CD297D">
        <w:rPr>
          <w:rFonts w:ascii="Arial" w:hAnsi="Arial" w:cs="Arial"/>
          <w:sz w:val="20"/>
          <w:szCs w:val="20"/>
          <w:lang w:eastAsia="zh-CN"/>
        </w:rPr>
        <w:t xml:space="preserve"> </w:t>
      </w:r>
      <w:r w:rsidRPr="00CD297D">
        <w:rPr>
          <w:rFonts w:ascii="Arial" w:hAnsi="Arial" w:cs="Arial"/>
          <w:b/>
          <w:sz w:val="20"/>
          <w:szCs w:val="20"/>
          <w:lang w:eastAsia="zh-CN"/>
        </w:rPr>
        <w:t>ure</w:t>
      </w:r>
      <w:r w:rsidRPr="00CD297D">
        <w:rPr>
          <w:rFonts w:ascii="Arial" w:hAnsi="Arial" w:cs="Arial"/>
          <w:sz w:val="20"/>
          <w:szCs w:val="20"/>
          <w:lang w:eastAsia="zh-CN"/>
        </w:rPr>
        <w:t>. Za oddano ponudbo se šteje ponudba, ki je v informacijskem sistemu e-JN označena s statusom »ODDANO«.</w:t>
      </w:r>
    </w:p>
    <w:bookmarkEnd w:id="1"/>
    <w:p w14:paraId="5B2B4921" w14:textId="77777777" w:rsidR="00CD297D" w:rsidRPr="00CD297D" w:rsidRDefault="00CD297D" w:rsidP="00CD297D">
      <w:pPr>
        <w:suppressAutoHyphens/>
        <w:spacing w:after="0" w:line="260" w:lineRule="atLeast"/>
        <w:jc w:val="both"/>
        <w:rPr>
          <w:rFonts w:ascii="Arial" w:hAnsi="Arial" w:cs="Arial"/>
          <w:sz w:val="20"/>
          <w:szCs w:val="20"/>
          <w:lang w:eastAsia="zh-CN"/>
        </w:rPr>
      </w:pPr>
      <w:r w:rsidRPr="00CD297D">
        <w:rPr>
          <w:rFonts w:ascii="Arial" w:hAnsi="Arial" w:cs="Arial"/>
          <w:sz w:val="20"/>
          <w:szCs w:val="20"/>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6A16FD9" w14:textId="77777777" w:rsidR="00CD297D" w:rsidRPr="00CD297D" w:rsidRDefault="00CD297D" w:rsidP="00CD297D">
      <w:pPr>
        <w:suppressAutoHyphens/>
        <w:spacing w:after="0" w:line="260" w:lineRule="atLeast"/>
        <w:jc w:val="both"/>
        <w:rPr>
          <w:rFonts w:ascii="Arial" w:hAnsi="Arial" w:cs="Arial"/>
          <w:sz w:val="20"/>
          <w:szCs w:val="20"/>
          <w:lang w:eastAsia="zh-CN"/>
        </w:rPr>
      </w:pPr>
      <w:r w:rsidRPr="00CD297D">
        <w:rPr>
          <w:rFonts w:ascii="Arial" w:hAnsi="Arial" w:cs="Arial"/>
          <w:sz w:val="20"/>
          <w:szCs w:val="20"/>
          <w:lang w:eastAsia="zh-CN"/>
        </w:rPr>
        <w:t>Po preteku roka za predložitev ponudb ponudbe ne bo več mogoče oddati.</w:t>
      </w:r>
    </w:p>
    <w:p w14:paraId="3B84DB72" w14:textId="2DCB242F" w:rsidR="0079666D" w:rsidRDefault="00CD297D" w:rsidP="00CD297D">
      <w:pPr>
        <w:suppressAutoHyphens/>
        <w:spacing w:after="0" w:line="260" w:lineRule="atLeast"/>
        <w:jc w:val="both"/>
        <w:rPr>
          <w:rFonts w:ascii="Arial" w:hAnsi="Arial" w:cs="Arial"/>
          <w:sz w:val="20"/>
          <w:szCs w:val="20"/>
          <w:lang w:eastAsia="zh-CN"/>
        </w:rPr>
      </w:pPr>
      <w:r w:rsidRPr="00CD297D">
        <w:rPr>
          <w:rFonts w:ascii="Arial" w:hAnsi="Arial" w:cs="Arial"/>
          <w:sz w:val="20"/>
          <w:szCs w:val="20"/>
          <w:lang w:eastAsia="zh-CN"/>
        </w:rPr>
        <w:t xml:space="preserve">Dostop do povezave za oddajo elektronske ponudbe v tem postopku javnega naročila je na naslednji </w:t>
      </w:r>
      <w:r w:rsidRPr="00AB5CE4">
        <w:rPr>
          <w:rFonts w:ascii="Arial" w:hAnsi="Arial" w:cs="Arial"/>
          <w:sz w:val="20"/>
          <w:szCs w:val="20"/>
          <w:lang w:eastAsia="zh-CN"/>
        </w:rPr>
        <w:t xml:space="preserve">povezavi:  </w:t>
      </w:r>
      <w:hyperlink r:id="rId17" w:history="1">
        <w:r w:rsidR="0079666D" w:rsidRPr="00891F0B">
          <w:rPr>
            <w:rStyle w:val="Hiperpovezava"/>
            <w:rFonts w:ascii="Arial" w:hAnsi="Arial" w:cs="Arial"/>
            <w:sz w:val="20"/>
            <w:szCs w:val="20"/>
            <w:lang w:eastAsia="zh-CN"/>
          </w:rPr>
          <w:t>https://ejn.gov.si/ponud</w:t>
        </w:r>
        <w:r w:rsidR="0079666D" w:rsidRPr="00891F0B">
          <w:rPr>
            <w:rStyle w:val="Hiperpovezava"/>
            <w:rFonts w:ascii="Arial" w:hAnsi="Arial" w:cs="Arial"/>
            <w:sz w:val="20"/>
            <w:szCs w:val="20"/>
            <w:lang w:eastAsia="zh-CN"/>
          </w:rPr>
          <w:t>b</w:t>
        </w:r>
        <w:r w:rsidR="0079666D" w:rsidRPr="00891F0B">
          <w:rPr>
            <w:rStyle w:val="Hiperpovezava"/>
            <w:rFonts w:ascii="Arial" w:hAnsi="Arial" w:cs="Arial"/>
            <w:sz w:val="20"/>
            <w:szCs w:val="20"/>
            <w:lang w:eastAsia="zh-CN"/>
          </w:rPr>
          <w:t>a/pages/aktualno/aktualno_jnc_podrobno.xhtml?zadevaId=4</w:t>
        </w:r>
        <w:r w:rsidR="0079666D" w:rsidRPr="00891F0B">
          <w:rPr>
            <w:rStyle w:val="Hiperpovezava"/>
            <w:rFonts w:ascii="Arial" w:hAnsi="Arial" w:cs="Arial"/>
            <w:sz w:val="20"/>
            <w:szCs w:val="20"/>
            <w:lang w:eastAsia="zh-CN"/>
          </w:rPr>
          <w:t>0491</w:t>
        </w:r>
      </w:hyperlink>
    </w:p>
    <w:p w14:paraId="0EE2C647" w14:textId="77777777" w:rsidR="0079666D" w:rsidRDefault="0079666D" w:rsidP="00CD297D">
      <w:pPr>
        <w:suppressAutoHyphens/>
        <w:spacing w:after="0" w:line="260" w:lineRule="atLeast"/>
        <w:jc w:val="both"/>
        <w:rPr>
          <w:rFonts w:ascii="Arial" w:hAnsi="Arial" w:cs="Arial"/>
          <w:sz w:val="20"/>
          <w:szCs w:val="20"/>
          <w:lang w:eastAsia="zh-CN"/>
        </w:rPr>
      </w:pPr>
    </w:p>
    <w:p w14:paraId="0B34C611" w14:textId="77777777" w:rsidR="00CD297D" w:rsidRDefault="00CD297D" w:rsidP="00CD297D">
      <w:pPr>
        <w:suppressAutoHyphens/>
        <w:spacing w:after="0" w:line="260" w:lineRule="atLeast"/>
        <w:jc w:val="both"/>
        <w:rPr>
          <w:rFonts w:ascii="Arial" w:hAnsi="Arial" w:cs="Arial"/>
          <w:i/>
          <w:sz w:val="20"/>
          <w:szCs w:val="20"/>
          <w:lang w:eastAsia="zh-CN"/>
        </w:rPr>
      </w:pPr>
    </w:p>
    <w:p w14:paraId="029F23B1" w14:textId="77777777" w:rsidR="00B20756" w:rsidRPr="009C1D6C" w:rsidRDefault="00B20756" w:rsidP="00223C45">
      <w:pPr>
        <w:widowControl w:val="0"/>
        <w:numPr>
          <w:ilvl w:val="1"/>
          <w:numId w:val="9"/>
        </w:numPr>
        <w:tabs>
          <w:tab w:val="left" w:pos="686"/>
        </w:tabs>
        <w:kinsoku w:val="0"/>
        <w:overflowPunct w:val="0"/>
        <w:autoSpaceDE w:val="0"/>
        <w:autoSpaceDN w:val="0"/>
        <w:adjustRightInd w:val="0"/>
        <w:spacing w:after="0" w:line="240" w:lineRule="auto"/>
        <w:rPr>
          <w:rFonts w:ascii="Tahoma" w:eastAsia="Times New Roman" w:hAnsi="Tahoma" w:cs="Tahoma"/>
          <w:b/>
          <w:bCs/>
          <w:color w:val="181818"/>
          <w:w w:val="105"/>
          <w:sz w:val="20"/>
          <w:szCs w:val="20"/>
          <w:lang w:eastAsia="sl-SI"/>
        </w:rPr>
      </w:pPr>
      <w:r>
        <w:rPr>
          <w:rFonts w:ascii="Tahoma" w:eastAsia="Times New Roman" w:hAnsi="Tahoma" w:cs="Tahoma"/>
          <w:b/>
          <w:bCs/>
          <w:color w:val="181818"/>
          <w:w w:val="105"/>
          <w:sz w:val="20"/>
          <w:szCs w:val="20"/>
          <w:lang w:eastAsia="sl-SI"/>
        </w:rPr>
        <w:t>Čas in kraj odpiranja ponudb</w:t>
      </w:r>
    </w:p>
    <w:p w14:paraId="2E28E28B" w14:textId="77777777" w:rsidR="00CD297D" w:rsidRPr="00CD297D" w:rsidRDefault="00CD297D" w:rsidP="00CD297D">
      <w:pPr>
        <w:widowControl w:val="0"/>
        <w:tabs>
          <w:tab w:val="left" w:pos="8931"/>
          <w:tab w:val="left" w:pos="9072"/>
        </w:tabs>
        <w:suppressAutoHyphens/>
        <w:kinsoku w:val="0"/>
        <w:overflowPunct w:val="0"/>
        <w:autoSpaceDE w:val="0"/>
        <w:autoSpaceDN w:val="0"/>
        <w:adjustRightInd w:val="0"/>
        <w:spacing w:after="0" w:line="240" w:lineRule="auto"/>
        <w:jc w:val="both"/>
        <w:rPr>
          <w:rFonts w:ascii="Arial" w:eastAsia="Times New Roman" w:hAnsi="Arial" w:cs="Arial"/>
          <w:b/>
          <w:bCs/>
          <w:sz w:val="20"/>
          <w:szCs w:val="20"/>
          <w:lang w:eastAsia="sl-SI"/>
        </w:rPr>
      </w:pPr>
    </w:p>
    <w:p w14:paraId="7187AC89" w14:textId="78C353F6" w:rsidR="00CD297D" w:rsidRPr="00CD297D" w:rsidRDefault="00CD297D" w:rsidP="00CD297D">
      <w:pPr>
        <w:widowControl w:val="0"/>
        <w:tabs>
          <w:tab w:val="left" w:pos="8931"/>
          <w:tab w:val="left" w:pos="9072"/>
        </w:tabs>
        <w:suppressAutoHyphens/>
        <w:kinsoku w:val="0"/>
        <w:overflowPunct w:val="0"/>
        <w:autoSpaceDE w:val="0"/>
        <w:autoSpaceDN w:val="0"/>
        <w:adjustRightInd w:val="0"/>
        <w:spacing w:after="0" w:line="240" w:lineRule="auto"/>
        <w:ind w:right="141"/>
        <w:jc w:val="both"/>
        <w:rPr>
          <w:rFonts w:ascii="Arial" w:eastAsia="Times New Roman" w:hAnsi="Arial" w:cs="Arial"/>
          <w:color w:val="000000"/>
          <w:sz w:val="20"/>
          <w:szCs w:val="20"/>
          <w:lang w:eastAsia="sl-SI"/>
        </w:rPr>
      </w:pPr>
      <w:r w:rsidRPr="00CD297D">
        <w:rPr>
          <w:rFonts w:ascii="Arial" w:eastAsia="Times New Roman" w:hAnsi="Arial" w:cs="Arial"/>
          <w:sz w:val="20"/>
          <w:szCs w:val="20"/>
          <w:lang w:eastAsia="sl-SI"/>
        </w:rPr>
        <w:t>Odpiranje ponudb bo potekalo avtomatično v informacijskem sistemu e-JN</w:t>
      </w:r>
      <w:r w:rsidRPr="00CD297D">
        <w:rPr>
          <w:rFonts w:ascii="Arial" w:eastAsia="Times New Roman" w:hAnsi="Arial" w:cs="Arial"/>
          <w:b/>
          <w:bCs/>
          <w:sz w:val="20"/>
          <w:szCs w:val="20"/>
          <w:lang w:eastAsia="sl-SI"/>
        </w:rPr>
        <w:t xml:space="preserve"> </w:t>
      </w:r>
      <w:r w:rsidRPr="00CD297D">
        <w:rPr>
          <w:rFonts w:ascii="Arial" w:eastAsia="Times New Roman" w:hAnsi="Arial" w:cs="Arial"/>
          <w:sz w:val="20"/>
          <w:szCs w:val="20"/>
          <w:lang w:eastAsia="sl-SI"/>
        </w:rPr>
        <w:t xml:space="preserve">in se bo začelo </w:t>
      </w:r>
      <w:r w:rsidR="00DD72A7">
        <w:rPr>
          <w:rFonts w:ascii="Arial" w:eastAsia="Times New Roman" w:hAnsi="Arial" w:cs="Arial"/>
          <w:b/>
          <w:sz w:val="20"/>
          <w:szCs w:val="20"/>
          <w:lang w:eastAsia="sl-SI"/>
        </w:rPr>
        <w:t>1</w:t>
      </w:r>
      <w:r w:rsidR="0079666D">
        <w:rPr>
          <w:rFonts w:ascii="Arial" w:eastAsia="Times New Roman" w:hAnsi="Arial" w:cs="Arial"/>
          <w:b/>
          <w:sz w:val="20"/>
          <w:szCs w:val="20"/>
          <w:lang w:eastAsia="sl-SI"/>
        </w:rPr>
        <w:t>2</w:t>
      </w:r>
      <w:r w:rsidR="00EA0BD6">
        <w:rPr>
          <w:rFonts w:ascii="Arial" w:eastAsia="Times New Roman" w:hAnsi="Arial" w:cs="Arial"/>
          <w:b/>
          <w:sz w:val="20"/>
          <w:szCs w:val="20"/>
          <w:lang w:eastAsia="sl-SI"/>
        </w:rPr>
        <w:t>.06</w:t>
      </w:r>
      <w:r w:rsidR="00F6148B">
        <w:rPr>
          <w:rFonts w:ascii="Arial" w:eastAsia="Times New Roman" w:hAnsi="Arial" w:cs="Arial"/>
          <w:b/>
          <w:sz w:val="20"/>
          <w:szCs w:val="20"/>
          <w:lang w:eastAsia="sl-SI"/>
        </w:rPr>
        <w:t>.202</w:t>
      </w:r>
      <w:r w:rsidR="00EA0BD6">
        <w:rPr>
          <w:rFonts w:ascii="Arial" w:eastAsia="Times New Roman" w:hAnsi="Arial" w:cs="Arial"/>
          <w:b/>
          <w:sz w:val="20"/>
          <w:szCs w:val="20"/>
          <w:lang w:eastAsia="sl-SI"/>
        </w:rPr>
        <w:t>4</w:t>
      </w:r>
      <w:r w:rsidRPr="00CD297D">
        <w:rPr>
          <w:rFonts w:ascii="Arial" w:eastAsia="Times New Roman" w:hAnsi="Arial" w:cs="Arial"/>
          <w:sz w:val="20"/>
          <w:szCs w:val="20"/>
          <w:lang w:eastAsia="sl-SI"/>
        </w:rPr>
        <w:t xml:space="preserve">  </w:t>
      </w:r>
      <w:r w:rsidRPr="00CD297D">
        <w:rPr>
          <w:rFonts w:ascii="Arial" w:eastAsia="Times New Roman" w:hAnsi="Arial" w:cs="Arial"/>
          <w:b/>
          <w:bCs/>
          <w:sz w:val="20"/>
          <w:szCs w:val="20"/>
          <w:lang w:eastAsia="sl-SI"/>
        </w:rPr>
        <w:t xml:space="preserve">ob 11.00 uri </w:t>
      </w:r>
      <w:r w:rsidRPr="00CD297D">
        <w:rPr>
          <w:rFonts w:ascii="Arial" w:eastAsia="Times New Roman" w:hAnsi="Arial" w:cs="Arial"/>
          <w:sz w:val="20"/>
          <w:szCs w:val="20"/>
          <w:lang w:eastAsia="sl-SI"/>
        </w:rPr>
        <w:t xml:space="preserve">na spletnem naslovu </w:t>
      </w:r>
      <w:hyperlink r:id="rId18" w:history="1">
        <w:r w:rsidRPr="00CD297D">
          <w:rPr>
            <w:rFonts w:ascii="Arial" w:eastAsia="Times New Roman" w:hAnsi="Arial" w:cs="Arial"/>
            <w:color w:val="0000FF"/>
            <w:sz w:val="20"/>
            <w:szCs w:val="20"/>
            <w:u w:val="single"/>
            <w:lang w:eastAsia="sl-SI"/>
          </w:rPr>
          <w:t>https://ejn.gov.si/eJN2</w:t>
        </w:r>
      </w:hyperlink>
      <w:r w:rsidRPr="00CD297D">
        <w:rPr>
          <w:rFonts w:ascii="Arial" w:eastAsia="Times New Roman" w:hAnsi="Arial" w:cs="Arial"/>
          <w:color w:val="000000"/>
          <w:sz w:val="20"/>
          <w:szCs w:val="20"/>
          <w:lang w:eastAsia="sl-SI"/>
        </w:rPr>
        <w:t>.</w:t>
      </w:r>
    </w:p>
    <w:p w14:paraId="7CF303E5" w14:textId="77777777" w:rsidR="00CD297D" w:rsidRPr="00CD297D" w:rsidRDefault="00CD297D" w:rsidP="00CD297D">
      <w:pPr>
        <w:widowControl w:val="0"/>
        <w:tabs>
          <w:tab w:val="left" w:pos="8931"/>
          <w:tab w:val="left" w:pos="9072"/>
        </w:tabs>
        <w:suppressAutoHyphens/>
        <w:kinsoku w:val="0"/>
        <w:overflowPunct w:val="0"/>
        <w:autoSpaceDE w:val="0"/>
        <w:autoSpaceDN w:val="0"/>
        <w:adjustRightInd w:val="0"/>
        <w:spacing w:before="2" w:after="0" w:line="240" w:lineRule="auto"/>
        <w:ind w:right="141"/>
        <w:jc w:val="both"/>
        <w:rPr>
          <w:rFonts w:ascii="Arial" w:eastAsia="Times New Roman" w:hAnsi="Arial" w:cs="Arial"/>
          <w:sz w:val="20"/>
          <w:szCs w:val="20"/>
          <w:lang w:eastAsia="sl-SI"/>
        </w:rPr>
      </w:pPr>
    </w:p>
    <w:p w14:paraId="11E95969" w14:textId="77777777" w:rsidR="00CD297D" w:rsidRPr="00CD297D" w:rsidRDefault="00CD297D" w:rsidP="00CD297D">
      <w:pPr>
        <w:tabs>
          <w:tab w:val="left" w:pos="8931"/>
          <w:tab w:val="left" w:pos="9072"/>
        </w:tabs>
        <w:suppressAutoHyphens/>
        <w:spacing w:after="0" w:line="260" w:lineRule="atLeast"/>
        <w:ind w:right="141"/>
        <w:jc w:val="both"/>
        <w:rPr>
          <w:rFonts w:ascii="Arial" w:hAnsi="Arial" w:cs="Arial"/>
          <w:sz w:val="20"/>
          <w:szCs w:val="20"/>
          <w:lang w:eastAsia="zh-CN"/>
        </w:rPr>
      </w:pPr>
      <w:r w:rsidRPr="00CD297D">
        <w:rPr>
          <w:rFonts w:ascii="Arial" w:hAnsi="Arial" w:cs="Arial"/>
          <w:sz w:val="20"/>
          <w:szCs w:val="20"/>
          <w:lang w:eastAsia="zh-CN"/>
        </w:rPr>
        <w:t>Odpiranje poteka tako, da informacijski sistem e-JN samodejno ob uri, ki je določena za javno odpiranje ponudb, prikaže podatke o ponudniku, o variantah, če so bile zahtevane oziroma dovoljene, ter omogoči dostop do .</w:t>
      </w:r>
      <w:proofErr w:type="spellStart"/>
      <w:r w:rsidRPr="00CD297D">
        <w:rPr>
          <w:rFonts w:ascii="Arial" w:hAnsi="Arial" w:cs="Arial"/>
          <w:sz w:val="20"/>
          <w:szCs w:val="20"/>
          <w:lang w:eastAsia="zh-CN"/>
        </w:rPr>
        <w:t>pdf</w:t>
      </w:r>
      <w:proofErr w:type="spellEnd"/>
      <w:r w:rsidRPr="00CD297D">
        <w:rPr>
          <w:rFonts w:ascii="Arial" w:hAnsi="Arial" w:cs="Arial"/>
          <w:sz w:val="20"/>
          <w:szCs w:val="20"/>
          <w:lang w:eastAsia="zh-CN"/>
        </w:rPr>
        <w:t xml:space="preserve"> dokumenta, ki ga ponudnik naloži v sistem e-JN pod zavihek »Predračun«. </w:t>
      </w:r>
    </w:p>
    <w:p w14:paraId="4017D64E" w14:textId="77777777" w:rsidR="009C1D6C" w:rsidRPr="009C1D6C" w:rsidRDefault="009C1D6C" w:rsidP="009C1D6C">
      <w:pPr>
        <w:widowControl w:val="0"/>
        <w:kinsoku w:val="0"/>
        <w:overflowPunct w:val="0"/>
        <w:autoSpaceDE w:val="0"/>
        <w:autoSpaceDN w:val="0"/>
        <w:adjustRightInd w:val="0"/>
        <w:spacing w:before="8" w:after="0" w:line="240" w:lineRule="auto"/>
        <w:rPr>
          <w:rFonts w:ascii="Tahoma" w:eastAsia="Times New Roman" w:hAnsi="Tahoma" w:cs="Tahoma"/>
          <w:sz w:val="20"/>
          <w:szCs w:val="20"/>
          <w:lang w:eastAsia="sl-SI"/>
        </w:rPr>
      </w:pPr>
    </w:p>
    <w:p w14:paraId="6D853AE9" w14:textId="77777777" w:rsidR="009C1D6C" w:rsidRDefault="009C1D6C" w:rsidP="00223C45">
      <w:pPr>
        <w:widowControl w:val="0"/>
        <w:numPr>
          <w:ilvl w:val="1"/>
          <w:numId w:val="9"/>
        </w:numPr>
        <w:tabs>
          <w:tab w:val="left" w:pos="686"/>
        </w:tabs>
        <w:kinsoku w:val="0"/>
        <w:overflowPunct w:val="0"/>
        <w:autoSpaceDE w:val="0"/>
        <w:autoSpaceDN w:val="0"/>
        <w:adjustRightInd w:val="0"/>
        <w:spacing w:after="0" w:line="240" w:lineRule="auto"/>
        <w:ind w:left="685" w:hanging="393"/>
        <w:rPr>
          <w:rFonts w:ascii="Tahoma" w:eastAsia="Times New Roman" w:hAnsi="Tahoma" w:cs="Tahoma"/>
          <w:b/>
          <w:bCs/>
          <w:color w:val="181818"/>
          <w:w w:val="105"/>
          <w:sz w:val="20"/>
          <w:szCs w:val="20"/>
          <w:lang w:eastAsia="sl-SI"/>
        </w:rPr>
      </w:pPr>
      <w:bookmarkStart w:id="2" w:name="_Hlk31696013"/>
      <w:r w:rsidRPr="009C1D6C">
        <w:rPr>
          <w:rFonts w:ascii="Tahoma" w:eastAsia="Times New Roman" w:hAnsi="Tahoma" w:cs="Tahoma"/>
          <w:b/>
          <w:bCs/>
          <w:color w:val="181818"/>
          <w:w w:val="105"/>
          <w:sz w:val="20"/>
          <w:szCs w:val="20"/>
          <w:lang w:eastAsia="sl-SI"/>
        </w:rPr>
        <w:t>Dopolnitev, sprememba in umik</w:t>
      </w:r>
      <w:r w:rsidRPr="009C1D6C">
        <w:rPr>
          <w:rFonts w:ascii="Tahoma" w:eastAsia="Times New Roman" w:hAnsi="Tahoma" w:cs="Tahoma"/>
          <w:b/>
          <w:bCs/>
          <w:color w:val="181818"/>
          <w:spacing w:val="-24"/>
          <w:w w:val="105"/>
          <w:sz w:val="20"/>
          <w:szCs w:val="20"/>
          <w:lang w:eastAsia="sl-SI"/>
        </w:rPr>
        <w:t xml:space="preserve"> </w:t>
      </w:r>
      <w:r w:rsidRPr="009C1D6C">
        <w:rPr>
          <w:rFonts w:ascii="Tahoma" w:eastAsia="Times New Roman" w:hAnsi="Tahoma" w:cs="Tahoma"/>
          <w:b/>
          <w:bCs/>
          <w:color w:val="181818"/>
          <w:w w:val="105"/>
          <w:sz w:val="20"/>
          <w:szCs w:val="20"/>
          <w:lang w:eastAsia="sl-SI"/>
        </w:rPr>
        <w:t>ponudbe</w:t>
      </w:r>
    </w:p>
    <w:p w14:paraId="2B31EEE9" w14:textId="77777777" w:rsidR="00B20756" w:rsidRPr="009C1D6C" w:rsidRDefault="00B20756" w:rsidP="00B20756">
      <w:pPr>
        <w:widowControl w:val="0"/>
        <w:tabs>
          <w:tab w:val="left" w:pos="686"/>
        </w:tabs>
        <w:kinsoku w:val="0"/>
        <w:overflowPunct w:val="0"/>
        <w:autoSpaceDE w:val="0"/>
        <w:autoSpaceDN w:val="0"/>
        <w:adjustRightInd w:val="0"/>
        <w:spacing w:after="0" w:line="240" w:lineRule="auto"/>
        <w:ind w:left="685"/>
        <w:rPr>
          <w:rFonts w:ascii="Tahoma" w:eastAsia="Times New Roman" w:hAnsi="Tahoma" w:cs="Tahoma"/>
          <w:b/>
          <w:bCs/>
          <w:color w:val="181818"/>
          <w:w w:val="105"/>
          <w:sz w:val="20"/>
          <w:szCs w:val="20"/>
          <w:lang w:eastAsia="sl-SI"/>
        </w:rPr>
      </w:pPr>
    </w:p>
    <w:bookmarkEnd w:id="2"/>
    <w:p w14:paraId="35A73AA2" w14:textId="77777777" w:rsidR="009C1D6C" w:rsidRPr="00B20756" w:rsidRDefault="009C1D6C" w:rsidP="00B20756">
      <w:pPr>
        <w:widowControl w:val="0"/>
        <w:kinsoku w:val="0"/>
        <w:overflowPunct w:val="0"/>
        <w:autoSpaceDE w:val="0"/>
        <w:autoSpaceDN w:val="0"/>
        <w:adjustRightInd w:val="0"/>
        <w:spacing w:after="0" w:line="240" w:lineRule="auto"/>
        <w:ind w:right="2"/>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Ponudnik lahko dopolni, spremeni ali umakne ponudbo pred potekom roka za predložitev ponudbe.</w:t>
      </w:r>
    </w:p>
    <w:p w14:paraId="6B813875" w14:textId="77777777" w:rsidR="009C1D6C" w:rsidRPr="009C1D6C" w:rsidRDefault="009C1D6C" w:rsidP="009C1D6C">
      <w:pPr>
        <w:widowControl w:val="0"/>
        <w:kinsoku w:val="0"/>
        <w:overflowPunct w:val="0"/>
        <w:autoSpaceDE w:val="0"/>
        <w:autoSpaceDN w:val="0"/>
        <w:adjustRightInd w:val="0"/>
        <w:spacing w:before="1" w:after="0" w:line="240" w:lineRule="auto"/>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lastRenderedPageBreak/>
        <w:t>Po roku za predložitev ponudb navedena dejanja niso</w:t>
      </w:r>
      <w:r w:rsidR="00B20756">
        <w:rPr>
          <w:rFonts w:ascii="Tahoma" w:eastAsia="Times New Roman" w:hAnsi="Tahoma" w:cs="Tahoma"/>
          <w:color w:val="181818"/>
          <w:sz w:val="20"/>
          <w:szCs w:val="20"/>
          <w:lang w:eastAsia="sl-SI"/>
        </w:rPr>
        <w:t xml:space="preserve"> </w:t>
      </w:r>
      <w:r w:rsidRPr="009C1D6C">
        <w:rPr>
          <w:rFonts w:ascii="Tahoma" w:eastAsia="Times New Roman" w:hAnsi="Tahoma" w:cs="Tahoma"/>
          <w:color w:val="181818"/>
          <w:sz w:val="20"/>
          <w:szCs w:val="20"/>
          <w:lang w:eastAsia="sl-SI"/>
        </w:rPr>
        <w:t>možna.</w:t>
      </w:r>
    </w:p>
    <w:p w14:paraId="575FD803" w14:textId="77777777" w:rsidR="00B20756" w:rsidRPr="009C1D6C" w:rsidRDefault="00B20756" w:rsidP="009C1D6C">
      <w:pPr>
        <w:widowControl w:val="0"/>
        <w:kinsoku w:val="0"/>
        <w:overflowPunct w:val="0"/>
        <w:autoSpaceDE w:val="0"/>
        <w:autoSpaceDN w:val="0"/>
        <w:adjustRightInd w:val="0"/>
        <w:spacing w:before="1" w:after="0" w:line="240" w:lineRule="auto"/>
        <w:rPr>
          <w:rFonts w:ascii="Tahoma" w:eastAsia="Times New Roman" w:hAnsi="Tahoma" w:cs="Tahoma"/>
          <w:sz w:val="20"/>
          <w:szCs w:val="20"/>
          <w:lang w:eastAsia="sl-SI"/>
        </w:rPr>
      </w:pPr>
    </w:p>
    <w:p w14:paraId="7127808A" w14:textId="2A9FC878" w:rsidR="00B20756" w:rsidRPr="00EA0BD6" w:rsidRDefault="009C1D6C" w:rsidP="00EA0BD6">
      <w:pPr>
        <w:widowControl w:val="0"/>
        <w:numPr>
          <w:ilvl w:val="1"/>
          <w:numId w:val="9"/>
        </w:numPr>
        <w:tabs>
          <w:tab w:val="left" w:pos="676"/>
        </w:tabs>
        <w:kinsoku w:val="0"/>
        <w:overflowPunct w:val="0"/>
        <w:autoSpaceDE w:val="0"/>
        <w:autoSpaceDN w:val="0"/>
        <w:adjustRightInd w:val="0"/>
        <w:spacing w:after="0" w:line="240" w:lineRule="auto"/>
        <w:ind w:left="675" w:hanging="393"/>
        <w:rPr>
          <w:rFonts w:ascii="Tahoma" w:eastAsia="Times New Roman" w:hAnsi="Tahoma" w:cs="Tahoma"/>
          <w:b/>
          <w:bCs/>
          <w:color w:val="181818"/>
          <w:w w:val="105"/>
          <w:sz w:val="20"/>
          <w:szCs w:val="20"/>
          <w:lang w:eastAsia="sl-SI"/>
        </w:rPr>
      </w:pPr>
      <w:r w:rsidRPr="009C1D6C">
        <w:rPr>
          <w:rFonts w:ascii="Tahoma" w:eastAsia="Times New Roman" w:hAnsi="Tahoma" w:cs="Tahoma"/>
          <w:b/>
          <w:bCs/>
          <w:color w:val="181818"/>
          <w:w w:val="105"/>
          <w:sz w:val="20"/>
          <w:szCs w:val="20"/>
          <w:lang w:eastAsia="sl-SI"/>
        </w:rPr>
        <w:t>Dopustne dopolnitve in spremembe</w:t>
      </w:r>
      <w:r w:rsidRPr="009C1D6C">
        <w:rPr>
          <w:rFonts w:ascii="Tahoma" w:eastAsia="Times New Roman" w:hAnsi="Tahoma" w:cs="Tahoma"/>
          <w:b/>
          <w:bCs/>
          <w:color w:val="181818"/>
          <w:spacing w:val="35"/>
          <w:w w:val="105"/>
          <w:sz w:val="20"/>
          <w:szCs w:val="20"/>
          <w:lang w:eastAsia="sl-SI"/>
        </w:rPr>
        <w:t xml:space="preserve"> </w:t>
      </w:r>
      <w:r w:rsidRPr="009C1D6C">
        <w:rPr>
          <w:rFonts w:ascii="Tahoma" w:eastAsia="Times New Roman" w:hAnsi="Tahoma" w:cs="Tahoma"/>
          <w:b/>
          <w:bCs/>
          <w:color w:val="181818"/>
          <w:w w:val="105"/>
          <w:sz w:val="20"/>
          <w:szCs w:val="20"/>
          <w:lang w:eastAsia="sl-SI"/>
        </w:rPr>
        <w:t>ponudbe</w:t>
      </w:r>
    </w:p>
    <w:p w14:paraId="137B1982" w14:textId="77777777" w:rsidR="009C1D6C" w:rsidRPr="009C1D6C" w:rsidRDefault="009C1D6C" w:rsidP="00B20756">
      <w:pPr>
        <w:widowControl w:val="0"/>
        <w:kinsoku w:val="0"/>
        <w:overflowPunct w:val="0"/>
        <w:autoSpaceDE w:val="0"/>
        <w:autoSpaceDN w:val="0"/>
        <w:adjustRightInd w:val="0"/>
        <w:spacing w:before="5"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Če so ali se zdijo informacije ali dokumentacija, ki jih morajo predložiti ponudniki, nepopolne ali napačne oziroma če posamezni dokumenti manjkajo, bo lahko naročnik</w:t>
      </w:r>
      <w:r w:rsidRPr="009C1D6C">
        <w:rPr>
          <w:rFonts w:ascii="Tahoma" w:eastAsia="Times New Roman" w:hAnsi="Tahoma" w:cs="Tahoma"/>
          <w:color w:val="181818"/>
          <w:spacing w:val="-8"/>
          <w:sz w:val="20"/>
          <w:szCs w:val="20"/>
          <w:lang w:eastAsia="sl-SI"/>
        </w:rPr>
        <w:t xml:space="preserve"> </w:t>
      </w:r>
      <w:r w:rsidRPr="009C1D6C">
        <w:rPr>
          <w:rFonts w:ascii="Tahoma" w:eastAsia="Times New Roman" w:hAnsi="Tahoma" w:cs="Tahoma"/>
          <w:color w:val="181818"/>
          <w:sz w:val="20"/>
          <w:szCs w:val="20"/>
          <w:lang w:eastAsia="sl-SI"/>
        </w:rPr>
        <w:t>zahteval,</w:t>
      </w:r>
      <w:r w:rsidRPr="009C1D6C">
        <w:rPr>
          <w:rFonts w:ascii="Tahoma" w:eastAsia="Times New Roman" w:hAnsi="Tahoma" w:cs="Tahoma"/>
          <w:color w:val="181818"/>
          <w:spacing w:val="-16"/>
          <w:sz w:val="20"/>
          <w:szCs w:val="20"/>
          <w:lang w:eastAsia="sl-SI"/>
        </w:rPr>
        <w:t xml:space="preserve"> </w:t>
      </w:r>
      <w:r w:rsidRPr="009C1D6C">
        <w:rPr>
          <w:rFonts w:ascii="Tahoma" w:eastAsia="Times New Roman" w:hAnsi="Tahoma" w:cs="Tahoma"/>
          <w:color w:val="181818"/>
          <w:sz w:val="20"/>
          <w:szCs w:val="20"/>
          <w:lang w:eastAsia="sl-SI"/>
        </w:rPr>
        <w:t>da</w:t>
      </w:r>
      <w:r w:rsidRPr="009C1D6C">
        <w:rPr>
          <w:rFonts w:ascii="Tahoma" w:eastAsia="Times New Roman" w:hAnsi="Tahoma" w:cs="Tahoma"/>
          <w:color w:val="181818"/>
          <w:spacing w:val="-22"/>
          <w:sz w:val="20"/>
          <w:szCs w:val="20"/>
          <w:lang w:eastAsia="sl-SI"/>
        </w:rPr>
        <w:t xml:space="preserve"> </w:t>
      </w:r>
      <w:r w:rsidRPr="009C1D6C">
        <w:rPr>
          <w:rFonts w:ascii="Tahoma" w:eastAsia="Times New Roman" w:hAnsi="Tahoma" w:cs="Tahoma"/>
          <w:color w:val="181818"/>
          <w:sz w:val="20"/>
          <w:szCs w:val="20"/>
          <w:lang w:eastAsia="sl-SI"/>
        </w:rPr>
        <w:t>ponudniki</w:t>
      </w:r>
      <w:r w:rsidRPr="009C1D6C">
        <w:rPr>
          <w:rFonts w:ascii="Tahoma" w:eastAsia="Times New Roman" w:hAnsi="Tahoma" w:cs="Tahoma"/>
          <w:color w:val="181818"/>
          <w:spacing w:val="-4"/>
          <w:sz w:val="20"/>
          <w:szCs w:val="20"/>
          <w:lang w:eastAsia="sl-SI"/>
        </w:rPr>
        <w:t xml:space="preserve"> </w:t>
      </w:r>
      <w:r w:rsidRPr="009C1D6C">
        <w:rPr>
          <w:rFonts w:ascii="Tahoma" w:eastAsia="Times New Roman" w:hAnsi="Tahoma" w:cs="Tahoma"/>
          <w:color w:val="181818"/>
          <w:sz w:val="20"/>
          <w:szCs w:val="20"/>
          <w:lang w:eastAsia="sl-SI"/>
        </w:rPr>
        <w:t>v</w:t>
      </w:r>
      <w:r w:rsidRPr="009C1D6C">
        <w:rPr>
          <w:rFonts w:ascii="Tahoma" w:eastAsia="Times New Roman" w:hAnsi="Tahoma" w:cs="Tahoma"/>
          <w:color w:val="181818"/>
          <w:spacing w:val="-26"/>
          <w:sz w:val="20"/>
          <w:szCs w:val="20"/>
          <w:lang w:eastAsia="sl-SI"/>
        </w:rPr>
        <w:t xml:space="preserve"> </w:t>
      </w:r>
      <w:r w:rsidRPr="009C1D6C">
        <w:rPr>
          <w:rFonts w:ascii="Tahoma" w:eastAsia="Times New Roman" w:hAnsi="Tahoma" w:cs="Tahoma"/>
          <w:color w:val="181818"/>
          <w:sz w:val="20"/>
          <w:szCs w:val="20"/>
          <w:lang w:eastAsia="sl-SI"/>
        </w:rPr>
        <w:t>ustreznem</w:t>
      </w:r>
      <w:r w:rsidRPr="009C1D6C">
        <w:rPr>
          <w:rFonts w:ascii="Tahoma" w:eastAsia="Times New Roman" w:hAnsi="Tahoma" w:cs="Tahoma"/>
          <w:color w:val="181818"/>
          <w:spacing w:val="-13"/>
          <w:sz w:val="20"/>
          <w:szCs w:val="20"/>
          <w:lang w:eastAsia="sl-SI"/>
        </w:rPr>
        <w:t xml:space="preserve"> </w:t>
      </w:r>
      <w:r w:rsidRPr="009C1D6C">
        <w:rPr>
          <w:rFonts w:ascii="Tahoma" w:eastAsia="Times New Roman" w:hAnsi="Tahoma" w:cs="Tahoma"/>
          <w:color w:val="181818"/>
          <w:sz w:val="20"/>
          <w:szCs w:val="20"/>
          <w:lang w:eastAsia="sl-SI"/>
        </w:rPr>
        <w:t>roku</w:t>
      </w:r>
      <w:r w:rsidRPr="009C1D6C">
        <w:rPr>
          <w:rFonts w:ascii="Tahoma" w:eastAsia="Times New Roman" w:hAnsi="Tahoma" w:cs="Tahoma"/>
          <w:color w:val="181818"/>
          <w:spacing w:val="-21"/>
          <w:sz w:val="20"/>
          <w:szCs w:val="20"/>
          <w:lang w:eastAsia="sl-SI"/>
        </w:rPr>
        <w:t xml:space="preserve"> </w:t>
      </w:r>
      <w:r w:rsidRPr="009C1D6C">
        <w:rPr>
          <w:rFonts w:ascii="Tahoma" w:eastAsia="Times New Roman" w:hAnsi="Tahoma" w:cs="Tahoma"/>
          <w:color w:val="181818"/>
          <w:sz w:val="20"/>
          <w:szCs w:val="20"/>
          <w:lang w:eastAsia="sl-SI"/>
        </w:rPr>
        <w:t>predložijo</w:t>
      </w:r>
      <w:r w:rsidRPr="009C1D6C">
        <w:rPr>
          <w:rFonts w:ascii="Tahoma" w:eastAsia="Times New Roman" w:hAnsi="Tahoma" w:cs="Tahoma"/>
          <w:color w:val="181818"/>
          <w:spacing w:val="-7"/>
          <w:sz w:val="20"/>
          <w:szCs w:val="20"/>
          <w:lang w:eastAsia="sl-SI"/>
        </w:rPr>
        <w:t xml:space="preserve"> </w:t>
      </w:r>
      <w:r w:rsidRPr="009C1D6C">
        <w:rPr>
          <w:rFonts w:ascii="Tahoma" w:eastAsia="Times New Roman" w:hAnsi="Tahoma" w:cs="Tahoma"/>
          <w:color w:val="181818"/>
          <w:sz w:val="20"/>
          <w:szCs w:val="20"/>
          <w:lang w:eastAsia="sl-SI"/>
        </w:rPr>
        <w:t>manjkajoče</w:t>
      </w:r>
      <w:r w:rsidRPr="009C1D6C">
        <w:rPr>
          <w:rFonts w:ascii="Tahoma" w:eastAsia="Times New Roman" w:hAnsi="Tahoma" w:cs="Tahoma"/>
          <w:color w:val="181818"/>
          <w:spacing w:val="-12"/>
          <w:sz w:val="20"/>
          <w:szCs w:val="20"/>
          <w:lang w:eastAsia="sl-SI"/>
        </w:rPr>
        <w:t xml:space="preserve"> </w:t>
      </w:r>
      <w:r w:rsidRPr="009C1D6C">
        <w:rPr>
          <w:rFonts w:ascii="Tahoma" w:eastAsia="Times New Roman" w:hAnsi="Tahoma" w:cs="Tahoma"/>
          <w:color w:val="181818"/>
          <w:sz w:val="20"/>
          <w:szCs w:val="20"/>
          <w:lang w:eastAsia="sl-SI"/>
        </w:rPr>
        <w:t>dokumente ali dopolnijo, popravijo ali pojasnijo ustrezne informacije ali dokumentacijo, pod pogojem,</w:t>
      </w:r>
      <w:r w:rsidRPr="009C1D6C">
        <w:rPr>
          <w:rFonts w:ascii="Tahoma" w:eastAsia="Times New Roman" w:hAnsi="Tahoma" w:cs="Tahoma"/>
          <w:color w:val="181818"/>
          <w:spacing w:val="-6"/>
          <w:sz w:val="20"/>
          <w:szCs w:val="20"/>
          <w:lang w:eastAsia="sl-SI"/>
        </w:rPr>
        <w:t xml:space="preserve"> </w:t>
      </w:r>
      <w:r w:rsidRPr="009C1D6C">
        <w:rPr>
          <w:rFonts w:ascii="Tahoma" w:eastAsia="Times New Roman" w:hAnsi="Tahoma" w:cs="Tahoma"/>
          <w:color w:val="181818"/>
          <w:sz w:val="20"/>
          <w:szCs w:val="20"/>
          <w:lang w:eastAsia="sl-SI"/>
        </w:rPr>
        <w:t>da</w:t>
      </w:r>
      <w:r w:rsidRPr="009C1D6C">
        <w:rPr>
          <w:rFonts w:ascii="Tahoma" w:eastAsia="Times New Roman" w:hAnsi="Tahoma" w:cs="Tahoma"/>
          <w:color w:val="181818"/>
          <w:spacing w:val="-8"/>
          <w:sz w:val="20"/>
          <w:szCs w:val="20"/>
          <w:lang w:eastAsia="sl-SI"/>
        </w:rPr>
        <w:t xml:space="preserve"> </w:t>
      </w:r>
      <w:r w:rsidRPr="009C1D6C">
        <w:rPr>
          <w:rFonts w:ascii="Tahoma" w:eastAsia="Times New Roman" w:hAnsi="Tahoma" w:cs="Tahoma"/>
          <w:color w:val="181818"/>
          <w:sz w:val="20"/>
          <w:szCs w:val="20"/>
          <w:lang w:eastAsia="sl-SI"/>
        </w:rPr>
        <w:t>je</w:t>
      </w:r>
      <w:r w:rsidRPr="009C1D6C">
        <w:rPr>
          <w:rFonts w:ascii="Tahoma" w:eastAsia="Times New Roman" w:hAnsi="Tahoma" w:cs="Tahoma"/>
          <w:color w:val="181818"/>
          <w:spacing w:val="-20"/>
          <w:sz w:val="20"/>
          <w:szCs w:val="20"/>
          <w:lang w:eastAsia="sl-SI"/>
        </w:rPr>
        <w:t xml:space="preserve"> </w:t>
      </w:r>
      <w:r w:rsidRPr="009C1D6C">
        <w:rPr>
          <w:rFonts w:ascii="Tahoma" w:eastAsia="Times New Roman" w:hAnsi="Tahoma" w:cs="Tahoma"/>
          <w:color w:val="181818"/>
          <w:sz w:val="20"/>
          <w:szCs w:val="20"/>
          <w:lang w:eastAsia="sl-SI"/>
        </w:rPr>
        <w:t>takšna</w:t>
      </w:r>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zahteva</w:t>
      </w:r>
      <w:r w:rsidRPr="009C1D6C">
        <w:rPr>
          <w:rFonts w:ascii="Tahoma" w:eastAsia="Times New Roman" w:hAnsi="Tahoma" w:cs="Tahoma"/>
          <w:color w:val="181818"/>
          <w:spacing w:val="-1"/>
          <w:sz w:val="20"/>
          <w:szCs w:val="20"/>
          <w:lang w:eastAsia="sl-SI"/>
        </w:rPr>
        <w:t xml:space="preserve"> </w:t>
      </w:r>
      <w:r w:rsidRPr="009C1D6C">
        <w:rPr>
          <w:rFonts w:ascii="Tahoma" w:eastAsia="Times New Roman" w:hAnsi="Tahoma" w:cs="Tahoma"/>
          <w:color w:val="181818"/>
          <w:sz w:val="20"/>
          <w:szCs w:val="20"/>
          <w:lang w:eastAsia="sl-SI"/>
        </w:rPr>
        <w:t>popolnoma</w:t>
      </w:r>
      <w:r w:rsidRPr="009C1D6C">
        <w:rPr>
          <w:rFonts w:ascii="Tahoma" w:eastAsia="Times New Roman" w:hAnsi="Tahoma" w:cs="Tahoma"/>
          <w:color w:val="181818"/>
          <w:spacing w:val="8"/>
          <w:sz w:val="20"/>
          <w:szCs w:val="20"/>
          <w:lang w:eastAsia="sl-SI"/>
        </w:rPr>
        <w:t xml:space="preserve"> </w:t>
      </w:r>
      <w:r w:rsidRPr="009C1D6C">
        <w:rPr>
          <w:rFonts w:ascii="Tahoma" w:eastAsia="Times New Roman" w:hAnsi="Tahoma" w:cs="Tahoma"/>
          <w:color w:val="181818"/>
          <w:sz w:val="20"/>
          <w:szCs w:val="20"/>
          <w:lang w:eastAsia="sl-SI"/>
        </w:rPr>
        <w:t>skladna</w:t>
      </w:r>
      <w:r w:rsidRPr="009C1D6C">
        <w:rPr>
          <w:rFonts w:ascii="Tahoma" w:eastAsia="Times New Roman" w:hAnsi="Tahoma" w:cs="Tahoma"/>
          <w:color w:val="181818"/>
          <w:spacing w:val="-4"/>
          <w:sz w:val="20"/>
          <w:szCs w:val="20"/>
          <w:lang w:eastAsia="sl-SI"/>
        </w:rPr>
        <w:t xml:space="preserve"> </w:t>
      </w:r>
      <w:r w:rsidRPr="009C1D6C">
        <w:rPr>
          <w:rFonts w:ascii="Tahoma" w:eastAsia="Times New Roman" w:hAnsi="Tahoma" w:cs="Tahoma"/>
          <w:color w:val="181818"/>
          <w:sz w:val="20"/>
          <w:szCs w:val="20"/>
          <w:lang w:eastAsia="sl-SI"/>
        </w:rPr>
        <w:t>z</w:t>
      </w:r>
      <w:r w:rsidRPr="009C1D6C">
        <w:rPr>
          <w:rFonts w:ascii="Tahoma" w:eastAsia="Times New Roman" w:hAnsi="Tahoma" w:cs="Tahoma"/>
          <w:color w:val="181818"/>
          <w:spacing w:val="-22"/>
          <w:sz w:val="20"/>
          <w:szCs w:val="20"/>
          <w:lang w:eastAsia="sl-SI"/>
        </w:rPr>
        <w:t xml:space="preserve"> </w:t>
      </w:r>
      <w:r w:rsidRPr="009C1D6C">
        <w:rPr>
          <w:rFonts w:ascii="Tahoma" w:eastAsia="Times New Roman" w:hAnsi="Tahoma" w:cs="Tahoma"/>
          <w:color w:val="181818"/>
          <w:sz w:val="20"/>
          <w:szCs w:val="20"/>
          <w:lang w:eastAsia="sl-SI"/>
        </w:rPr>
        <w:t>načeloma</w:t>
      </w:r>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enake</w:t>
      </w:r>
      <w:r w:rsidRPr="009C1D6C">
        <w:rPr>
          <w:rFonts w:ascii="Tahoma" w:eastAsia="Times New Roman" w:hAnsi="Tahoma" w:cs="Tahoma"/>
          <w:color w:val="181818"/>
          <w:spacing w:val="-12"/>
          <w:sz w:val="20"/>
          <w:szCs w:val="20"/>
          <w:lang w:eastAsia="sl-SI"/>
        </w:rPr>
        <w:t xml:space="preserve"> </w:t>
      </w:r>
      <w:r w:rsidRPr="009C1D6C">
        <w:rPr>
          <w:rFonts w:ascii="Tahoma" w:eastAsia="Times New Roman" w:hAnsi="Tahoma" w:cs="Tahoma"/>
          <w:color w:val="181818"/>
          <w:sz w:val="20"/>
          <w:szCs w:val="20"/>
          <w:lang w:eastAsia="sl-SI"/>
        </w:rPr>
        <w:t>obravnave</w:t>
      </w:r>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in transparentnosti. Naročnik bo od ponudnika zahteval dopolnitev, popravek, spremembo ali pojasnilo njegove ponudbe le, kadar določenega dejstva ne more preveriti sam. Predložitev manjkajočega dokumenta ali dopolnitev, popravek ali pojasnilo informacije ali dokumentacije se bo lahko nanašal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w:t>
      </w:r>
      <w:r w:rsidRPr="009C1D6C">
        <w:rPr>
          <w:rFonts w:ascii="Tahoma" w:eastAsia="Times New Roman" w:hAnsi="Tahoma" w:cs="Tahoma"/>
          <w:color w:val="181818"/>
          <w:spacing w:val="28"/>
          <w:sz w:val="20"/>
          <w:szCs w:val="20"/>
          <w:lang w:eastAsia="sl-SI"/>
        </w:rPr>
        <w:t xml:space="preserve"> </w:t>
      </w:r>
      <w:r w:rsidRPr="009C1D6C">
        <w:rPr>
          <w:rFonts w:ascii="Tahoma" w:eastAsia="Times New Roman" w:hAnsi="Tahoma" w:cs="Tahoma"/>
          <w:color w:val="181818"/>
          <w:sz w:val="20"/>
          <w:szCs w:val="20"/>
          <w:lang w:eastAsia="sl-SI"/>
        </w:rPr>
        <w:t>izključil.</w:t>
      </w:r>
    </w:p>
    <w:p w14:paraId="748E4EF0" w14:textId="77777777" w:rsidR="009B7325" w:rsidRPr="009C1D6C" w:rsidRDefault="009B7325" w:rsidP="009C1D6C">
      <w:pPr>
        <w:widowControl w:val="0"/>
        <w:kinsoku w:val="0"/>
        <w:overflowPunct w:val="0"/>
        <w:autoSpaceDE w:val="0"/>
        <w:autoSpaceDN w:val="0"/>
        <w:adjustRightInd w:val="0"/>
        <w:spacing w:before="5" w:after="0" w:line="240" w:lineRule="auto"/>
        <w:rPr>
          <w:rFonts w:ascii="Tahoma" w:eastAsia="Times New Roman" w:hAnsi="Tahoma" w:cs="Tahoma"/>
          <w:sz w:val="20"/>
          <w:szCs w:val="20"/>
          <w:lang w:eastAsia="sl-SI"/>
        </w:rPr>
      </w:pPr>
    </w:p>
    <w:p w14:paraId="12774EAB" w14:textId="77777777" w:rsidR="009C1D6C" w:rsidRDefault="009C1D6C" w:rsidP="00223C45">
      <w:pPr>
        <w:widowControl w:val="0"/>
        <w:numPr>
          <w:ilvl w:val="1"/>
          <w:numId w:val="9"/>
        </w:numPr>
        <w:tabs>
          <w:tab w:val="left" w:pos="666"/>
        </w:tabs>
        <w:kinsoku w:val="0"/>
        <w:overflowPunct w:val="0"/>
        <w:autoSpaceDE w:val="0"/>
        <w:autoSpaceDN w:val="0"/>
        <w:adjustRightInd w:val="0"/>
        <w:spacing w:before="1" w:after="0" w:line="240" w:lineRule="auto"/>
        <w:ind w:left="665" w:hanging="397"/>
        <w:rPr>
          <w:rFonts w:ascii="Tahoma" w:eastAsia="Times New Roman" w:hAnsi="Tahoma" w:cs="Tahoma"/>
          <w:b/>
          <w:bCs/>
          <w:color w:val="181818"/>
          <w:w w:val="105"/>
          <w:sz w:val="20"/>
          <w:szCs w:val="20"/>
          <w:lang w:eastAsia="sl-SI"/>
        </w:rPr>
      </w:pPr>
      <w:r w:rsidRPr="009C1D6C">
        <w:rPr>
          <w:rFonts w:ascii="Tahoma" w:eastAsia="Times New Roman" w:hAnsi="Tahoma" w:cs="Tahoma"/>
          <w:b/>
          <w:bCs/>
          <w:color w:val="181818"/>
          <w:w w:val="105"/>
          <w:sz w:val="20"/>
          <w:szCs w:val="20"/>
          <w:lang w:eastAsia="sl-SI"/>
        </w:rPr>
        <w:t>Navedba zavajajočih</w:t>
      </w:r>
      <w:r w:rsidRPr="009C1D6C">
        <w:rPr>
          <w:rFonts w:ascii="Tahoma" w:eastAsia="Times New Roman" w:hAnsi="Tahoma" w:cs="Tahoma"/>
          <w:b/>
          <w:bCs/>
          <w:color w:val="181818"/>
          <w:spacing w:val="31"/>
          <w:w w:val="105"/>
          <w:sz w:val="20"/>
          <w:szCs w:val="20"/>
          <w:lang w:eastAsia="sl-SI"/>
        </w:rPr>
        <w:t xml:space="preserve"> </w:t>
      </w:r>
      <w:r w:rsidRPr="009C1D6C">
        <w:rPr>
          <w:rFonts w:ascii="Tahoma" w:eastAsia="Times New Roman" w:hAnsi="Tahoma" w:cs="Tahoma"/>
          <w:b/>
          <w:bCs/>
          <w:color w:val="181818"/>
          <w:w w:val="105"/>
          <w:sz w:val="20"/>
          <w:szCs w:val="20"/>
          <w:lang w:eastAsia="sl-SI"/>
        </w:rPr>
        <w:t>podatkov</w:t>
      </w:r>
    </w:p>
    <w:p w14:paraId="0611A4CE" w14:textId="77777777" w:rsidR="00B20756" w:rsidRPr="009C1D6C" w:rsidRDefault="00B20756" w:rsidP="00B20756">
      <w:pPr>
        <w:widowControl w:val="0"/>
        <w:tabs>
          <w:tab w:val="left" w:pos="666"/>
        </w:tabs>
        <w:kinsoku w:val="0"/>
        <w:overflowPunct w:val="0"/>
        <w:autoSpaceDE w:val="0"/>
        <w:autoSpaceDN w:val="0"/>
        <w:adjustRightInd w:val="0"/>
        <w:spacing w:before="1" w:after="0" w:line="240" w:lineRule="auto"/>
        <w:ind w:left="665"/>
        <w:rPr>
          <w:rFonts w:ascii="Tahoma" w:eastAsia="Times New Roman" w:hAnsi="Tahoma" w:cs="Tahoma"/>
          <w:b/>
          <w:bCs/>
          <w:color w:val="181818"/>
          <w:w w:val="105"/>
          <w:sz w:val="20"/>
          <w:szCs w:val="20"/>
          <w:lang w:eastAsia="sl-SI"/>
        </w:rPr>
      </w:pPr>
    </w:p>
    <w:p w14:paraId="6DEC2C87" w14:textId="77777777" w:rsidR="009C1D6C" w:rsidRPr="009C1D6C" w:rsidRDefault="009C1D6C" w:rsidP="00B20756">
      <w:pPr>
        <w:widowControl w:val="0"/>
        <w:tabs>
          <w:tab w:val="left" w:pos="7797"/>
          <w:tab w:val="left" w:pos="7938"/>
        </w:tabs>
        <w:kinsoku w:val="0"/>
        <w:overflowPunct w:val="0"/>
        <w:autoSpaceDE w:val="0"/>
        <w:autoSpaceDN w:val="0"/>
        <w:adjustRightInd w:val="0"/>
        <w:spacing w:before="5"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V primeru, da bo naročnik v skladu z zakonskimi določili in določili te razpisne dokumentacije ugotovil, da so dokazila v ponudbi neresnična in zavajajoča, bo takšno ponudbo izločil iz nadaljnjega postopka javnega naročanja in Državni revizijski komisiji podal predlog za uvedbo postopka o prekršku.</w:t>
      </w:r>
    </w:p>
    <w:p w14:paraId="18753201" w14:textId="77777777" w:rsidR="009C1D6C" w:rsidRPr="009C1D6C" w:rsidRDefault="009C1D6C" w:rsidP="009C1D6C">
      <w:pPr>
        <w:widowControl w:val="0"/>
        <w:kinsoku w:val="0"/>
        <w:overflowPunct w:val="0"/>
        <w:autoSpaceDE w:val="0"/>
        <w:autoSpaceDN w:val="0"/>
        <w:adjustRightInd w:val="0"/>
        <w:spacing w:before="8" w:after="0" w:line="240" w:lineRule="auto"/>
        <w:rPr>
          <w:rFonts w:ascii="Tahoma" w:eastAsia="Times New Roman" w:hAnsi="Tahoma" w:cs="Tahoma"/>
          <w:sz w:val="20"/>
          <w:szCs w:val="20"/>
          <w:lang w:eastAsia="sl-SI"/>
        </w:rPr>
      </w:pPr>
    </w:p>
    <w:p w14:paraId="630C06AF" w14:textId="77777777" w:rsidR="009C1D6C" w:rsidRPr="009C1D6C" w:rsidRDefault="009C1D6C" w:rsidP="009C1D6C">
      <w:pPr>
        <w:widowControl w:val="0"/>
        <w:kinsoku w:val="0"/>
        <w:overflowPunct w:val="0"/>
        <w:autoSpaceDE w:val="0"/>
        <w:autoSpaceDN w:val="0"/>
        <w:adjustRightInd w:val="0"/>
        <w:spacing w:before="1" w:after="0" w:line="240" w:lineRule="auto"/>
        <w:rPr>
          <w:rFonts w:ascii="Tahoma" w:eastAsia="Times New Roman" w:hAnsi="Tahoma" w:cs="Tahoma"/>
          <w:b/>
          <w:bCs/>
          <w:color w:val="181818"/>
          <w:sz w:val="20"/>
          <w:szCs w:val="20"/>
          <w:lang w:eastAsia="sl-SI"/>
        </w:rPr>
      </w:pPr>
      <w:r w:rsidRPr="009C1D6C">
        <w:rPr>
          <w:rFonts w:ascii="Tahoma" w:eastAsia="Times New Roman" w:hAnsi="Tahoma" w:cs="Tahoma"/>
          <w:b/>
          <w:bCs/>
          <w:color w:val="181818"/>
          <w:sz w:val="20"/>
          <w:szCs w:val="20"/>
          <w:lang w:eastAsia="sl-SI"/>
        </w:rPr>
        <w:t>2.1</w:t>
      </w:r>
      <w:r w:rsidR="00B20756">
        <w:rPr>
          <w:rFonts w:ascii="Tahoma" w:eastAsia="Times New Roman" w:hAnsi="Tahoma" w:cs="Tahoma"/>
          <w:b/>
          <w:bCs/>
          <w:color w:val="181818"/>
          <w:sz w:val="20"/>
          <w:szCs w:val="20"/>
          <w:lang w:eastAsia="sl-SI"/>
        </w:rPr>
        <w:t>0</w:t>
      </w:r>
      <w:r w:rsidRPr="009C1D6C">
        <w:rPr>
          <w:rFonts w:ascii="Tahoma" w:eastAsia="Times New Roman" w:hAnsi="Tahoma" w:cs="Tahoma"/>
          <w:b/>
          <w:bCs/>
          <w:color w:val="181818"/>
          <w:sz w:val="20"/>
          <w:szCs w:val="20"/>
          <w:lang w:eastAsia="sl-SI"/>
        </w:rPr>
        <w:t xml:space="preserve"> Ugotavljanje sposobnosti</w:t>
      </w:r>
    </w:p>
    <w:p w14:paraId="5F695BDD" w14:textId="77777777" w:rsidR="009C1D6C" w:rsidRPr="009C1D6C" w:rsidRDefault="009C1D6C" w:rsidP="009C1D6C">
      <w:pPr>
        <w:widowControl w:val="0"/>
        <w:kinsoku w:val="0"/>
        <w:overflowPunct w:val="0"/>
        <w:autoSpaceDE w:val="0"/>
        <w:autoSpaceDN w:val="0"/>
        <w:adjustRightInd w:val="0"/>
        <w:spacing w:before="7" w:after="0" w:line="240" w:lineRule="auto"/>
        <w:rPr>
          <w:rFonts w:ascii="Tahoma" w:eastAsia="Times New Roman" w:hAnsi="Tahoma" w:cs="Tahoma"/>
          <w:b/>
          <w:bCs/>
          <w:sz w:val="20"/>
          <w:szCs w:val="20"/>
          <w:lang w:eastAsia="sl-SI"/>
        </w:rPr>
      </w:pPr>
    </w:p>
    <w:p w14:paraId="67F60387" w14:textId="77777777" w:rsidR="009C1D6C" w:rsidRPr="009C1D6C" w:rsidRDefault="009C1D6C" w:rsidP="00B20756">
      <w:pPr>
        <w:widowControl w:val="0"/>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Ponudnik mora izpolnjevati vse zahtevane pogoje. Ob predložitvi ponudbe bo naročnik namesto potrdil, ki jih izdajajo javni organi ali tretje osebe, v skladu z 79. členom ZJN-3 sprejel ESPD, ki predstavlja lastno izjavo, kot predhodni dokaz v zvezi s določili tega člena teh navodil. Naročnik bo priznal sposobnost vsem ponudnikom, ki bodo izpolnili vse zahtevane pogoje teh navodil in predložili zahtevane podpisane izjave ter izpolnjen ESPD obrazec.</w:t>
      </w:r>
    </w:p>
    <w:p w14:paraId="63F22E81" w14:textId="77777777" w:rsidR="009C1D6C" w:rsidRPr="009C1D6C" w:rsidRDefault="009C1D6C" w:rsidP="009C1D6C">
      <w:pPr>
        <w:widowControl w:val="0"/>
        <w:kinsoku w:val="0"/>
        <w:overflowPunct w:val="0"/>
        <w:autoSpaceDE w:val="0"/>
        <w:autoSpaceDN w:val="0"/>
        <w:adjustRightInd w:val="0"/>
        <w:spacing w:before="3" w:after="0" w:line="240" w:lineRule="auto"/>
        <w:rPr>
          <w:rFonts w:ascii="Tahoma" w:eastAsia="Times New Roman" w:hAnsi="Tahoma" w:cs="Tahoma"/>
          <w:sz w:val="20"/>
          <w:szCs w:val="20"/>
          <w:lang w:eastAsia="sl-SI"/>
        </w:rPr>
      </w:pPr>
    </w:p>
    <w:p w14:paraId="5CEEEA3F" w14:textId="77777777" w:rsidR="009C1D6C" w:rsidRPr="009C1D6C" w:rsidRDefault="009C1D6C" w:rsidP="00B20756">
      <w:pPr>
        <w:widowControl w:val="0"/>
        <w:kinsoku w:val="0"/>
        <w:overflowPunct w:val="0"/>
        <w:autoSpaceDE w:val="0"/>
        <w:autoSpaceDN w:val="0"/>
        <w:adjustRightInd w:val="0"/>
        <w:spacing w:before="1"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Gospodarski subjekt mora v obrazcu ESPD navesti vse informacije, na podlagi katerih</w:t>
      </w:r>
      <w:r w:rsidRPr="009C1D6C">
        <w:rPr>
          <w:rFonts w:ascii="Tahoma" w:eastAsia="Times New Roman" w:hAnsi="Tahoma" w:cs="Tahoma"/>
          <w:color w:val="181818"/>
          <w:spacing w:val="-12"/>
          <w:sz w:val="20"/>
          <w:szCs w:val="20"/>
          <w:lang w:eastAsia="sl-SI"/>
        </w:rPr>
        <w:t xml:space="preserve"> </w:t>
      </w:r>
      <w:r w:rsidRPr="009C1D6C">
        <w:rPr>
          <w:rFonts w:ascii="Tahoma" w:eastAsia="Times New Roman" w:hAnsi="Tahoma" w:cs="Tahoma"/>
          <w:color w:val="181818"/>
          <w:sz w:val="20"/>
          <w:szCs w:val="20"/>
          <w:lang w:eastAsia="sl-SI"/>
        </w:rPr>
        <w:t>bo</w:t>
      </w:r>
      <w:r w:rsidRPr="009C1D6C">
        <w:rPr>
          <w:rFonts w:ascii="Tahoma" w:eastAsia="Times New Roman" w:hAnsi="Tahoma" w:cs="Tahoma"/>
          <w:color w:val="181818"/>
          <w:spacing w:val="-16"/>
          <w:sz w:val="20"/>
          <w:szCs w:val="20"/>
          <w:lang w:eastAsia="sl-SI"/>
        </w:rPr>
        <w:t xml:space="preserve"> </w:t>
      </w:r>
      <w:r w:rsidRPr="009C1D6C">
        <w:rPr>
          <w:rFonts w:ascii="Tahoma" w:eastAsia="Times New Roman" w:hAnsi="Tahoma" w:cs="Tahoma"/>
          <w:color w:val="181818"/>
          <w:sz w:val="20"/>
          <w:szCs w:val="20"/>
          <w:lang w:eastAsia="sl-SI"/>
        </w:rPr>
        <w:t>naročnik</w:t>
      </w:r>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potrdila</w:t>
      </w:r>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ali</w:t>
      </w:r>
      <w:r w:rsidRPr="009C1D6C">
        <w:rPr>
          <w:rFonts w:ascii="Tahoma" w:eastAsia="Times New Roman" w:hAnsi="Tahoma" w:cs="Tahoma"/>
          <w:color w:val="181818"/>
          <w:spacing w:val="-21"/>
          <w:sz w:val="20"/>
          <w:szCs w:val="20"/>
          <w:lang w:eastAsia="sl-SI"/>
        </w:rPr>
        <w:t xml:space="preserve"> </w:t>
      </w:r>
      <w:r w:rsidRPr="009C1D6C">
        <w:rPr>
          <w:rFonts w:ascii="Tahoma" w:eastAsia="Times New Roman" w:hAnsi="Tahoma" w:cs="Tahoma"/>
          <w:color w:val="181818"/>
          <w:sz w:val="20"/>
          <w:szCs w:val="20"/>
          <w:lang w:eastAsia="sl-SI"/>
        </w:rPr>
        <w:t>druge</w:t>
      </w:r>
      <w:r w:rsidRPr="009C1D6C">
        <w:rPr>
          <w:rFonts w:ascii="Tahoma" w:eastAsia="Times New Roman" w:hAnsi="Tahoma" w:cs="Tahoma"/>
          <w:color w:val="181818"/>
          <w:spacing w:val="-13"/>
          <w:sz w:val="20"/>
          <w:szCs w:val="20"/>
          <w:lang w:eastAsia="sl-SI"/>
        </w:rPr>
        <w:t xml:space="preserve"> </w:t>
      </w:r>
      <w:r w:rsidRPr="009C1D6C">
        <w:rPr>
          <w:rFonts w:ascii="Tahoma" w:eastAsia="Times New Roman" w:hAnsi="Tahoma" w:cs="Tahoma"/>
          <w:color w:val="181818"/>
          <w:sz w:val="20"/>
          <w:szCs w:val="20"/>
          <w:lang w:eastAsia="sl-SI"/>
        </w:rPr>
        <w:t>informacije</w:t>
      </w:r>
      <w:r w:rsidRPr="009C1D6C">
        <w:rPr>
          <w:rFonts w:ascii="Tahoma" w:eastAsia="Times New Roman" w:hAnsi="Tahoma" w:cs="Tahoma"/>
          <w:color w:val="181818"/>
          <w:spacing w:val="-1"/>
          <w:sz w:val="20"/>
          <w:szCs w:val="20"/>
          <w:lang w:eastAsia="sl-SI"/>
        </w:rPr>
        <w:t xml:space="preserve"> </w:t>
      </w:r>
      <w:r w:rsidRPr="009C1D6C">
        <w:rPr>
          <w:rFonts w:ascii="Tahoma" w:eastAsia="Times New Roman" w:hAnsi="Tahoma" w:cs="Tahoma"/>
          <w:color w:val="181818"/>
          <w:sz w:val="20"/>
          <w:szCs w:val="20"/>
          <w:lang w:eastAsia="sl-SI"/>
        </w:rPr>
        <w:t>pridobil</w:t>
      </w:r>
      <w:r w:rsidRPr="009C1D6C">
        <w:rPr>
          <w:rFonts w:ascii="Tahoma" w:eastAsia="Times New Roman" w:hAnsi="Tahoma" w:cs="Tahoma"/>
          <w:color w:val="181818"/>
          <w:spacing w:val="-6"/>
          <w:sz w:val="20"/>
          <w:szCs w:val="20"/>
          <w:lang w:eastAsia="sl-SI"/>
        </w:rPr>
        <w:t xml:space="preserve"> </w:t>
      </w:r>
      <w:r w:rsidRPr="009C1D6C">
        <w:rPr>
          <w:rFonts w:ascii="Tahoma" w:eastAsia="Times New Roman" w:hAnsi="Tahoma" w:cs="Tahoma"/>
          <w:color w:val="181818"/>
          <w:sz w:val="20"/>
          <w:szCs w:val="20"/>
          <w:lang w:eastAsia="sl-SI"/>
        </w:rPr>
        <w:t>v</w:t>
      </w:r>
      <w:r w:rsidRPr="009C1D6C">
        <w:rPr>
          <w:rFonts w:ascii="Tahoma" w:eastAsia="Times New Roman" w:hAnsi="Tahoma" w:cs="Tahoma"/>
          <w:color w:val="181818"/>
          <w:spacing w:val="-25"/>
          <w:sz w:val="20"/>
          <w:szCs w:val="20"/>
          <w:lang w:eastAsia="sl-SI"/>
        </w:rPr>
        <w:t xml:space="preserve"> </w:t>
      </w:r>
      <w:r w:rsidRPr="009C1D6C">
        <w:rPr>
          <w:rFonts w:ascii="Tahoma" w:eastAsia="Times New Roman" w:hAnsi="Tahoma" w:cs="Tahoma"/>
          <w:color w:val="181818"/>
          <w:sz w:val="20"/>
          <w:szCs w:val="20"/>
          <w:lang w:eastAsia="sl-SI"/>
        </w:rPr>
        <w:t>nacionalni</w:t>
      </w:r>
      <w:r w:rsidRPr="009C1D6C">
        <w:rPr>
          <w:rFonts w:ascii="Tahoma" w:eastAsia="Times New Roman" w:hAnsi="Tahoma" w:cs="Tahoma"/>
          <w:color w:val="181818"/>
          <w:spacing w:val="-7"/>
          <w:sz w:val="20"/>
          <w:szCs w:val="20"/>
          <w:lang w:eastAsia="sl-SI"/>
        </w:rPr>
        <w:t xml:space="preserve"> </w:t>
      </w:r>
      <w:r w:rsidRPr="009C1D6C">
        <w:rPr>
          <w:rFonts w:ascii="Tahoma" w:eastAsia="Times New Roman" w:hAnsi="Tahoma" w:cs="Tahoma"/>
          <w:color w:val="181818"/>
          <w:sz w:val="20"/>
          <w:szCs w:val="20"/>
          <w:lang w:eastAsia="sl-SI"/>
        </w:rPr>
        <w:t>bazi</w:t>
      </w:r>
      <w:r w:rsidRPr="009C1D6C">
        <w:rPr>
          <w:rFonts w:ascii="Tahoma" w:eastAsia="Times New Roman" w:hAnsi="Tahoma" w:cs="Tahoma"/>
          <w:color w:val="181818"/>
          <w:spacing w:val="-14"/>
          <w:sz w:val="20"/>
          <w:szCs w:val="20"/>
          <w:lang w:eastAsia="sl-SI"/>
        </w:rPr>
        <w:t xml:space="preserve"> </w:t>
      </w:r>
      <w:r w:rsidRPr="009C1D6C">
        <w:rPr>
          <w:rFonts w:ascii="Tahoma" w:eastAsia="Times New Roman" w:hAnsi="Tahoma" w:cs="Tahoma"/>
          <w:color w:val="181818"/>
          <w:sz w:val="20"/>
          <w:szCs w:val="20"/>
          <w:lang w:eastAsia="sl-SI"/>
        </w:rPr>
        <w:t>podatkov, ter v predmetnem obrazcu podati soglasje, da dokazila pridobi naročnik v kolikor se bo pri naročniku pojavil dvom o resničnosti ponudnikov</w:t>
      </w:r>
      <w:r w:rsidRPr="009C1D6C">
        <w:rPr>
          <w:rFonts w:ascii="Tahoma" w:eastAsia="Times New Roman" w:hAnsi="Tahoma" w:cs="Tahoma"/>
          <w:color w:val="181818"/>
          <w:spacing w:val="29"/>
          <w:sz w:val="20"/>
          <w:szCs w:val="20"/>
          <w:lang w:eastAsia="sl-SI"/>
        </w:rPr>
        <w:t xml:space="preserve"> </w:t>
      </w:r>
      <w:r w:rsidRPr="009C1D6C">
        <w:rPr>
          <w:rFonts w:ascii="Tahoma" w:eastAsia="Times New Roman" w:hAnsi="Tahoma" w:cs="Tahoma"/>
          <w:color w:val="181818"/>
          <w:sz w:val="20"/>
          <w:szCs w:val="20"/>
          <w:lang w:eastAsia="sl-SI"/>
        </w:rPr>
        <w:t>izjav.</w:t>
      </w:r>
    </w:p>
    <w:p w14:paraId="549D557E" w14:textId="77777777" w:rsidR="009C1D6C" w:rsidRPr="009C1D6C" w:rsidRDefault="009C1D6C" w:rsidP="009C1D6C">
      <w:pPr>
        <w:widowControl w:val="0"/>
        <w:kinsoku w:val="0"/>
        <w:overflowPunct w:val="0"/>
        <w:autoSpaceDE w:val="0"/>
        <w:autoSpaceDN w:val="0"/>
        <w:adjustRightInd w:val="0"/>
        <w:spacing w:before="9" w:after="0" w:line="240" w:lineRule="auto"/>
        <w:rPr>
          <w:rFonts w:ascii="Tahoma" w:eastAsia="Times New Roman" w:hAnsi="Tahoma" w:cs="Tahoma"/>
          <w:sz w:val="20"/>
          <w:szCs w:val="20"/>
          <w:lang w:eastAsia="sl-SI"/>
        </w:rPr>
      </w:pPr>
    </w:p>
    <w:p w14:paraId="32E59E1D" w14:textId="77777777" w:rsidR="009C1D6C" w:rsidRPr="009C1D6C" w:rsidRDefault="009C1D6C" w:rsidP="00B20756">
      <w:pPr>
        <w:widowControl w:val="0"/>
        <w:tabs>
          <w:tab w:val="left" w:pos="9072"/>
        </w:tabs>
        <w:kinsoku w:val="0"/>
        <w:overflowPunct w:val="0"/>
        <w:autoSpaceDE w:val="0"/>
        <w:autoSpaceDN w:val="0"/>
        <w:adjustRightInd w:val="0"/>
        <w:spacing w:after="0" w:line="242" w:lineRule="auto"/>
        <w:ind w:right="-140"/>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Naročnik bo pred oddajo javnega naročila od ponudnika, kateremu se je odločil oddati predmetno naročilo, zahteval, da predloži dokazila (potrdila, izjave) kot dokaz</w:t>
      </w:r>
      <w:r w:rsidR="00B20756">
        <w:rPr>
          <w:rFonts w:ascii="Tahoma" w:eastAsia="Times New Roman" w:hAnsi="Tahoma" w:cs="Tahoma"/>
          <w:color w:val="181818"/>
          <w:sz w:val="20"/>
          <w:szCs w:val="20"/>
          <w:lang w:eastAsia="sl-SI"/>
        </w:rPr>
        <w:t xml:space="preserve"> </w:t>
      </w:r>
      <w:r w:rsidRPr="009C1D6C">
        <w:rPr>
          <w:rFonts w:ascii="Tahoma" w:eastAsia="Times New Roman" w:hAnsi="Tahoma" w:cs="Tahoma"/>
          <w:color w:val="181818"/>
          <w:sz w:val="20"/>
          <w:szCs w:val="20"/>
          <w:lang w:eastAsia="sl-SI"/>
        </w:rPr>
        <w:t>neobstoja</w:t>
      </w:r>
      <w:r w:rsidRPr="009C1D6C">
        <w:rPr>
          <w:rFonts w:ascii="Tahoma" w:eastAsia="Times New Roman" w:hAnsi="Tahoma" w:cs="Tahoma"/>
          <w:color w:val="181818"/>
          <w:spacing w:val="-1"/>
          <w:sz w:val="20"/>
          <w:szCs w:val="20"/>
          <w:lang w:eastAsia="sl-SI"/>
        </w:rPr>
        <w:t xml:space="preserve"> </w:t>
      </w:r>
      <w:r w:rsidRPr="009C1D6C">
        <w:rPr>
          <w:rFonts w:ascii="Tahoma" w:eastAsia="Times New Roman" w:hAnsi="Tahoma" w:cs="Tahoma"/>
          <w:color w:val="181818"/>
          <w:sz w:val="20"/>
          <w:szCs w:val="20"/>
          <w:lang w:eastAsia="sl-SI"/>
        </w:rPr>
        <w:t>razlogov</w:t>
      </w:r>
      <w:r w:rsidRPr="009C1D6C">
        <w:rPr>
          <w:rFonts w:ascii="Tahoma" w:eastAsia="Times New Roman" w:hAnsi="Tahoma" w:cs="Tahoma"/>
          <w:color w:val="181818"/>
          <w:spacing w:val="-6"/>
          <w:sz w:val="20"/>
          <w:szCs w:val="20"/>
          <w:lang w:eastAsia="sl-SI"/>
        </w:rPr>
        <w:t xml:space="preserve"> </w:t>
      </w:r>
      <w:r w:rsidRPr="009C1D6C">
        <w:rPr>
          <w:rFonts w:ascii="Tahoma" w:eastAsia="Times New Roman" w:hAnsi="Tahoma" w:cs="Tahoma"/>
          <w:color w:val="181818"/>
          <w:sz w:val="20"/>
          <w:szCs w:val="20"/>
          <w:lang w:eastAsia="sl-SI"/>
        </w:rPr>
        <w:t>za</w:t>
      </w:r>
      <w:r w:rsidRPr="009C1D6C">
        <w:rPr>
          <w:rFonts w:ascii="Tahoma" w:eastAsia="Times New Roman" w:hAnsi="Tahoma" w:cs="Tahoma"/>
          <w:color w:val="181818"/>
          <w:spacing w:val="-18"/>
          <w:sz w:val="20"/>
          <w:szCs w:val="20"/>
          <w:lang w:eastAsia="sl-SI"/>
        </w:rPr>
        <w:t xml:space="preserve"> </w:t>
      </w:r>
      <w:r w:rsidRPr="009C1D6C">
        <w:rPr>
          <w:rFonts w:ascii="Tahoma" w:eastAsia="Times New Roman" w:hAnsi="Tahoma" w:cs="Tahoma"/>
          <w:color w:val="181818"/>
          <w:sz w:val="20"/>
          <w:szCs w:val="20"/>
          <w:lang w:eastAsia="sl-SI"/>
        </w:rPr>
        <w:t>izključitev</w:t>
      </w:r>
      <w:r w:rsidRPr="009C1D6C">
        <w:rPr>
          <w:rFonts w:ascii="Tahoma" w:eastAsia="Times New Roman" w:hAnsi="Tahoma" w:cs="Tahoma"/>
          <w:color w:val="181818"/>
          <w:spacing w:val="-10"/>
          <w:sz w:val="20"/>
          <w:szCs w:val="20"/>
          <w:lang w:eastAsia="sl-SI"/>
        </w:rPr>
        <w:t xml:space="preserve"> </w:t>
      </w:r>
      <w:r w:rsidRPr="009C1D6C">
        <w:rPr>
          <w:rFonts w:ascii="Tahoma" w:eastAsia="Times New Roman" w:hAnsi="Tahoma" w:cs="Tahoma"/>
          <w:color w:val="181818"/>
          <w:sz w:val="20"/>
          <w:szCs w:val="20"/>
          <w:lang w:eastAsia="sl-SI"/>
        </w:rPr>
        <w:t>in</w:t>
      </w:r>
      <w:r w:rsidRPr="009C1D6C">
        <w:rPr>
          <w:rFonts w:ascii="Tahoma" w:eastAsia="Times New Roman" w:hAnsi="Tahoma" w:cs="Tahoma"/>
          <w:color w:val="181818"/>
          <w:spacing w:val="-20"/>
          <w:sz w:val="20"/>
          <w:szCs w:val="20"/>
          <w:lang w:eastAsia="sl-SI"/>
        </w:rPr>
        <w:t xml:space="preserve"> </w:t>
      </w:r>
      <w:r w:rsidRPr="009C1D6C">
        <w:rPr>
          <w:rFonts w:ascii="Tahoma" w:eastAsia="Times New Roman" w:hAnsi="Tahoma" w:cs="Tahoma"/>
          <w:color w:val="181818"/>
          <w:sz w:val="20"/>
          <w:szCs w:val="20"/>
          <w:lang w:eastAsia="sl-SI"/>
        </w:rPr>
        <w:t>kot</w:t>
      </w:r>
      <w:r w:rsidRPr="009C1D6C">
        <w:rPr>
          <w:rFonts w:ascii="Tahoma" w:eastAsia="Times New Roman" w:hAnsi="Tahoma" w:cs="Tahoma"/>
          <w:color w:val="181818"/>
          <w:spacing w:val="-20"/>
          <w:sz w:val="20"/>
          <w:szCs w:val="20"/>
          <w:lang w:eastAsia="sl-SI"/>
        </w:rPr>
        <w:t xml:space="preserve"> </w:t>
      </w:r>
      <w:r w:rsidRPr="009C1D6C">
        <w:rPr>
          <w:rFonts w:ascii="Tahoma" w:eastAsia="Times New Roman" w:hAnsi="Tahoma" w:cs="Tahoma"/>
          <w:color w:val="181818"/>
          <w:sz w:val="20"/>
          <w:szCs w:val="20"/>
          <w:lang w:eastAsia="sl-SI"/>
        </w:rPr>
        <w:t>dokaz</w:t>
      </w:r>
      <w:r w:rsidRPr="009C1D6C">
        <w:rPr>
          <w:rFonts w:ascii="Tahoma" w:eastAsia="Times New Roman" w:hAnsi="Tahoma" w:cs="Tahoma"/>
          <w:color w:val="181818"/>
          <w:spacing w:val="-20"/>
          <w:sz w:val="20"/>
          <w:szCs w:val="20"/>
          <w:lang w:eastAsia="sl-SI"/>
        </w:rPr>
        <w:t xml:space="preserve"> </w:t>
      </w:r>
      <w:r w:rsidRPr="009C1D6C">
        <w:rPr>
          <w:rFonts w:ascii="Tahoma" w:eastAsia="Times New Roman" w:hAnsi="Tahoma" w:cs="Tahoma"/>
          <w:color w:val="181818"/>
          <w:sz w:val="20"/>
          <w:szCs w:val="20"/>
          <w:lang w:eastAsia="sl-SI"/>
        </w:rPr>
        <w:t>izpolnjevanja</w:t>
      </w:r>
      <w:r w:rsidRPr="009C1D6C">
        <w:rPr>
          <w:rFonts w:ascii="Tahoma" w:eastAsia="Times New Roman" w:hAnsi="Tahoma" w:cs="Tahoma"/>
          <w:color w:val="181818"/>
          <w:spacing w:val="4"/>
          <w:sz w:val="20"/>
          <w:szCs w:val="20"/>
          <w:lang w:eastAsia="sl-SI"/>
        </w:rPr>
        <w:t xml:space="preserve"> </w:t>
      </w:r>
      <w:r w:rsidRPr="009C1D6C">
        <w:rPr>
          <w:rFonts w:ascii="Tahoma" w:eastAsia="Times New Roman" w:hAnsi="Tahoma" w:cs="Tahoma"/>
          <w:color w:val="181818"/>
          <w:sz w:val="20"/>
          <w:szCs w:val="20"/>
          <w:lang w:eastAsia="sl-SI"/>
        </w:rPr>
        <w:t>pogojev</w:t>
      </w:r>
      <w:r w:rsidRPr="009C1D6C">
        <w:rPr>
          <w:rFonts w:ascii="Tahoma" w:eastAsia="Times New Roman" w:hAnsi="Tahoma" w:cs="Tahoma"/>
          <w:color w:val="181818"/>
          <w:spacing w:val="-11"/>
          <w:sz w:val="20"/>
          <w:szCs w:val="20"/>
          <w:lang w:eastAsia="sl-SI"/>
        </w:rPr>
        <w:t xml:space="preserve"> </w:t>
      </w:r>
      <w:r w:rsidRPr="009C1D6C">
        <w:rPr>
          <w:rFonts w:ascii="Tahoma" w:eastAsia="Times New Roman" w:hAnsi="Tahoma" w:cs="Tahoma"/>
          <w:color w:val="181818"/>
          <w:sz w:val="20"/>
          <w:szCs w:val="20"/>
          <w:lang w:eastAsia="sl-SI"/>
        </w:rPr>
        <w:t>za</w:t>
      </w:r>
      <w:r w:rsidRPr="009C1D6C">
        <w:rPr>
          <w:rFonts w:ascii="Tahoma" w:eastAsia="Times New Roman" w:hAnsi="Tahoma" w:cs="Tahoma"/>
          <w:color w:val="181818"/>
          <w:spacing w:val="-14"/>
          <w:sz w:val="20"/>
          <w:szCs w:val="20"/>
          <w:lang w:eastAsia="sl-SI"/>
        </w:rPr>
        <w:t xml:space="preserve"> </w:t>
      </w:r>
      <w:r w:rsidRPr="009C1D6C">
        <w:rPr>
          <w:rFonts w:ascii="Tahoma" w:eastAsia="Times New Roman" w:hAnsi="Tahoma" w:cs="Tahoma"/>
          <w:color w:val="181818"/>
          <w:sz w:val="20"/>
          <w:szCs w:val="20"/>
          <w:lang w:eastAsia="sl-SI"/>
        </w:rPr>
        <w:t>sodelovanje, v kolikor se bo pri naročniku pojavil dvom o resničnosti ponudnikov</w:t>
      </w:r>
      <w:r w:rsidRPr="009C1D6C">
        <w:rPr>
          <w:rFonts w:ascii="Tahoma" w:eastAsia="Times New Roman" w:hAnsi="Tahoma" w:cs="Tahoma"/>
          <w:color w:val="181818"/>
          <w:spacing w:val="18"/>
          <w:sz w:val="20"/>
          <w:szCs w:val="20"/>
          <w:lang w:eastAsia="sl-SI"/>
        </w:rPr>
        <w:t xml:space="preserve"> </w:t>
      </w:r>
      <w:r w:rsidRPr="009C1D6C">
        <w:rPr>
          <w:rFonts w:ascii="Tahoma" w:eastAsia="Times New Roman" w:hAnsi="Tahoma" w:cs="Tahoma"/>
          <w:color w:val="181818"/>
          <w:sz w:val="20"/>
          <w:szCs w:val="20"/>
          <w:lang w:eastAsia="sl-SI"/>
        </w:rPr>
        <w:t>izjav.</w:t>
      </w:r>
    </w:p>
    <w:p w14:paraId="2DEF821F" w14:textId="77777777" w:rsidR="009C1D6C" w:rsidRPr="009C1D6C" w:rsidRDefault="009C1D6C" w:rsidP="00B20756">
      <w:pPr>
        <w:widowControl w:val="0"/>
        <w:kinsoku w:val="0"/>
        <w:overflowPunct w:val="0"/>
        <w:autoSpaceDE w:val="0"/>
        <w:autoSpaceDN w:val="0"/>
        <w:adjustRightInd w:val="0"/>
        <w:spacing w:before="10" w:after="0" w:line="240" w:lineRule="auto"/>
        <w:jc w:val="both"/>
        <w:rPr>
          <w:rFonts w:ascii="Tahoma" w:eastAsia="Times New Roman" w:hAnsi="Tahoma" w:cs="Tahoma"/>
          <w:sz w:val="20"/>
          <w:szCs w:val="20"/>
          <w:lang w:eastAsia="sl-SI"/>
        </w:rPr>
      </w:pPr>
    </w:p>
    <w:p w14:paraId="585FB2F5" w14:textId="77777777" w:rsidR="009C1D6C" w:rsidRPr="009C1D6C" w:rsidRDefault="009C1D6C" w:rsidP="00B20756">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Gospodarski</w:t>
      </w:r>
      <w:r w:rsidRPr="009C1D6C">
        <w:rPr>
          <w:rFonts w:ascii="Tahoma" w:eastAsia="Times New Roman" w:hAnsi="Tahoma" w:cs="Tahoma"/>
          <w:color w:val="181818"/>
          <w:spacing w:val="1"/>
          <w:sz w:val="20"/>
          <w:szCs w:val="20"/>
          <w:lang w:eastAsia="sl-SI"/>
        </w:rPr>
        <w:t xml:space="preserve"> </w:t>
      </w:r>
      <w:r w:rsidRPr="009C1D6C">
        <w:rPr>
          <w:rFonts w:ascii="Tahoma" w:eastAsia="Times New Roman" w:hAnsi="Tahoma" w:cs="Tahoma"/>
          <w:color w:val="181818"/>
          <w:sz w:val="20"/>
          <w:szCs w:val="20"/>
          <w:lang w:eastAsia="sl-SI"/>
        </w:rPr>
        <w:t>subjekt</w:t>
      </w:r>
      <w:r w:rsidRPr="009C1D6C">
        <w:rPr>
          <w:rFonts w:ascii="Tahoma" w:eastAsia="Times New Roman" w:hAnsi="Tahoma" w:cs="Tahoma"/>
          <w:color w:val="181818"/>
          <w:spacing w:val="-5"/>
          <w:sz w:val="20"/>
          <w:szCs w:val="20"/>
          <w:lang w:eastAsia="sl-SI"/>
        </w:rPr>
        <w:t xml:space="preserve"> </w:t>
      </w:r>
      <w:r w:rsidRPr="009C1D6C">
        <w:rPr>
          <w:rFonts w:ascii="Tahoma" w:eastAsia="Times New Roman" w:hAnsi="Tahoma" w:cs="Tahoma"/>
          <w:color w:val="181818"/>
          <w:sz w:val="20"/>
          <w:szCs w:val="20"/>
          <w:lang w:eastAsia="sl-SI"/>
        </w:rPr>
        <w:t>lahko</w:t>
      </w:r>
      <w:r w:rsidRPr="009C1D6C">
        <w:rPr>
          <w:rFonts w:ascii="Tahoma" w:eastAsia="Times New Roman" w:hAnsi="Tahoma" w:cs="Tahoma"/>
          <w:color w:val="181818"/>
          <w:spacing w:val="-8"/>
          <w:sz w:val="20"/>
          <w:szCs w:val="20"/>
          <w:lang w:eastAsia="sl-SI"/>
        </w:rPr>
        <w:t xml:space="preserve"> </w:t>
      </w:r>
      <w:r w:rsidRPr="009C1D6C">
        <w:rPr>
          <w:rFonts w:ascii="Tahoma" w:eastAsia="Times New Roman" w:hAnsi="Tahoma" w:cs="Tahoma"/>
          <w:color w:val="181818"/>
          <w:sz w:val="20"/>
          <w:szCs w:val="20"/>
          <w:lang w:eastAsia="sl-SI"/>
        </w:rPr>
        <w:t>dokazila</w:t>
      </w:r>
      <w:r w:rsidRPr="009C1D6C">
        <w:rPr>
          <w:rFonts w:ascii="Tahoma" w:eastAsia="Times New Roman" w:hAnsi="Tahoma" w:cs="Tahoma"/>
          <w:color w:val="181818"/>
          <w:spacing w:val="-4"/>
          <w:sz w:val="20"/>
          <w:szCs w:val="20"/>
          <w:lang w:eastAsia="sl-SI"/>
        </w:rPr>
        <w:t xml:space="preserve"> </w:t>
      </w:r>
      <w:r w:rsidRPr="009C1D6C">
        <w:rPr>
          <w:rFonts w:ascii="Tahoma" w:eastAsia="Times New Roman" w:hAnsi="Tahoma" w:cs="Tahoma"/>
          <w:color w:val="181818"/>
          <w:sz w:val="20"/>
          <w:szCs w:val="20"/>
          <w:lang w:eastAsia="sl-SI"/>
        </w:rPr>
        <w:t>o</w:t>
      </w:r>
      <w:r w:rsidRPr="009C1D6C">
        <w:rPr>
          <w:rFonts w:ascii="Tahoma" w:eastAsia="Times New Roman" w:hAnsi="Tahoma" w:cs="Tahoma"/>
          <w:color w:val="181818"/>
          <w:spacing w:val="-16"/>
          <w:sz w:val="20"/>
          <w:szCs w:val="20"/>
          <w:lang w:eastAsia="sl-SI"/>
        </w:rPr>
        <w:t xml:space="preserve"> </w:t>
      </w:r>
      <w:r w:rsidRPr="009C1D6C">
        <w:rPr>
          <w:rFonts w:ascii="Tahoma" w:eastAsia="Times New Roman" w:hAnsi="Tahoma" w:cs="Tahoma"/>
          <w:color w:val="181818"/>
          <w:sz w:val="20"/>
          <w:szCs w:val="20"/>
          <w:lang w:eastAsia="sl-SI"/>
        </w:rPr>
        <w:t>neobstoju</w:t>
      </w:r>
      <w:r w:rsidRPr="009C1D6C">
        <w:rPr>
          <w:rFonts w:ascii="Tahoma" w:eastAsia="Times New Roman" w:hAnsi="Tahoma" w:cs="Tahoma"/>
          <w:color w:val="181818"/>
          <w:spacing w:val="-9"/>
          <w:sz w:val="20"/>
          <w:szCs w:val="20"/>
          <w:lang w:eastAsia="sl-SI"/>
        </w:rPr>
        <w:t xml:space="preserve"> </w:t>
      </w:r>
      <w:r w:rsidRPr="009C1D6C">
        <w:rPr>
          <w:rFonts w:ascii="Tahoma" w:eastAsia="Times New Roman" w:hAnsi="Tahoma" w:cs="Tahoma"/>
          <w:color w:val="181818"/>
          <w:sz w:val="20"/>
          <w:szCs w:val="20"/>
          <w:lang w:eastAsia="sl-SI"/>
        </w:rPr>
        <w:t>razlogov</w:t>
      </w:r>
      <w:r w:rsidRPr="009C1D6C">
        <w:rPr>
          <w:rFonts w:ascii="Tahoma" w:eastAsia="Times New Roman" w:hAnsi="Tahoma" w:cs="Tahoma"/>
          <w:color w:val="181818"/>
          <w:spacing w:val="-1"/>
          <w:sz w:val="20"/>
          <w:szCs w:val="20"/>
          <w:lang w:eastAsia="sl-SI"/>
        </w:rPr>
        <w:t xml:space="preserve"> </w:t>
      </w:r>
      <w:r w:rsidRPr="009C1D6C">
        <w:rPr>
          <w:rFonts w:ascii="Tahoma" w:eastAsia="Times New Roman" w:hAnsi="Tahoma" w:cs="Tahoma"/>
          <w:color w:val="181818"/>
          <w:sz w:val="20"/>
          <w:szCs w:val="20"/>
          <w:lang w:eastAsia="sl-SI"/>
        </w:rPr>
        <w:t>za</w:t>
      </w:r>
      <w:r w:rsidRPr="009C1D6C">
        <w:rPr>
          <w:rFonts w:ascii="Tahoma" w:eastAsia="Times New Roman" w:hAnsi="Tahoma" w:cs="Tahoma"/>
          <w:color w:val="181818"/>
          <w:spacing w:val="-16"/>
          <w:sz w:val="20"/>
          <w:szCs w:val="20"/>
          <w:lang w:eastAsia="sl-SI"/>
        </w:rPr>
        <w:t xml:space="preserve"> </w:t>
      </w:r>
      <w:r w:rsidRPr="009C1D6C">
        <w:rPr>
          <w:rFonts w:ascii="Tahoma" w:eastAsia="Times New Roman" w:hAnsi="Tahoma" w:cs="Tahoma"/>
          <w:color w:val="181818"/>
          <w:sz w:val="20"/>
          <w:szCs w:val="20"/>
          <w:lang w:eastAsia="sl-SI"/>
        </w:rPr>
        <w:t>izključitev</w:t>
      </w:r>
      <w:r w:rsidRPr="009C1D6C">
        <w:rPr>
          <w:rFonts w:ascii="Tahoma" w:eastAsia="Times New Roman" w:hAnsi="Tahoma" w:cs="Tahoma"/>
          <w:color w:val="181818"/>
          <w:spacing w:val="-4"/>
          <w:sz w:val="20"/>
          <w:szCs w:val="20"/>
          <w:lang w:eastAsia="sl-SI"/>
        </w:rPr>
        <w:t xml:space="preserve"> </w:t>
      </w:r>
      <w:r w:rsidRPr="009C1D6C">
        <w:rPr>
          <w:rFonts w:ascii="Tahoma" w:eastAsia="Times New Roman" w:hAnsi="Tahoma" w:cs="Tahoma"/>
          <w:color w:val="181818"/>
          <w:sz w:val="20"/>
          <w:szCs w:val="20"/>
          <w:lang w:eastAsia="sl-SI"/>
        </w:rPr>
        <w:t>in</w:t>
      </w:r>
      <w:r w:rsidRPr="009C1D6C">
        <w:rPr>
          <w:rFonts w:ascii="Tahoma" w:eastAsia="Times New Roman" w:hAnsi="Tahoma" w:cs="Tahoma"/>
          <w:color w:val="181818"/>
          <w:spacing w:val="-21"/>
          <w:sz w:val="20"/>
          <w:szCs w:val="20"/>
          <w:lang w:eastAsia="sl-SI"/>
        </w:rPr>
        <w:t xml:space="preserve"> </w:t>
      </w:r>
      <w:r w:rsidRPr="009C1D6C">
        <w:rPr>
          <w:rFonts w:ascii="Tahoma" w:eastAsia="Times New Roman" w:hAnsi="Tahoma" w:cs="Tahoma"/>
          <w:color w:val="181818"/>
          <w:sz w:val="20"/>
          <w:szCs w:val="20"/>
          <w:lang w:eastAsia="sl-SI"/>
        </w:rPr>
        <w:t>dokazila</w:t>
      </w:r>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o izpolnjevanju pogojev za sodelovanje predloži tudi sam. Naročnik si pridržuje pravico do preveritve verodostojnosti predloženih dokazil pri podpisniku</w:t>
      </w:r>
      <w:r w:rsidRPr="009C1D6C">
        <w:rPr>
          <w:rFonts w:ascii="Tahoma" w:eastAsia="Times New Roman" w:hAnsi="Tahoma" w:cs="Tahoma"/>
          <w:color w:val="181818"/>
          <w:spacing w:val="6"/>
          <w:sz w:val="20"/>
          <w:szCs w:val="20"/>
          <w:lang w:eastAsia="sl-SI"/>
        </w:rPr>
        <w:t xml:space="preserve"> </w:t>
      </w:r>
      <w:r w:rsidRPr="009C1D6C">
        <w:rPr>
          <w:rFonts w:ascii="Tahoma" w:eastAsia="Times New Roman" w:hAnsi="Tahoma" w:cs="Tahoma"/>
          <w:color w:val="181818"/>
          <w:sz w:val="20"/>
          <w:szCs w:val="20"/>
          <w:lang w:eastAsia="sl-SI"/>
        </w:rPr>
        <w:t>le-teh.</w:t>
      </w:r>
    </w:p>
    <w:p w14:paraId="6A6136B8" w14:textId="77777777" w:rsidR="009C1D6C" w:rsidRPr="009C1D6C" w:rsidRDefault="009C1D6C" w:rsidP="00B20756">
      <w:pPr>
        <w:widowControl w:val="0"/>
        <w:kinsoku w:val="0"/>
        <w:overflowPunct w:val="0"/>
        <w:autoSpaceDE w:val="0"/>
        <w:autoSpaceDN w:val="0"/>
        <w:adjustRightInd w:val="0"/>
        <w:spacing w:before="2" w:after="0" w:line="240" w:lineRule="auto"/>
        <w:jc w:val="both"/>
        <w:rPr>
          <w:rFonts w:ascii="Tahoma" w:eastAsia="Times New Roman" w:hAnsi="Tahoma" w:cs="Tahoma"/>
          <w:sz w:val="20"/>
          <w:szCs w:val="20"/>
          <w:lang w:eastAsia="sl-SI"/>
        </w:rPr>
      </w:pPr>
    </w:p>
    <w:p w14:paraId="2E7D2941" w14:textId="77777777" w:rsidR="009C1D6C" w:rsidRPr="009C1D6C" w:rsidRDefault="009C1D6C" w:rsidP="00B20756">
      <w:pPr>
        <w:widowControl w:val="0"/>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V</w:t>
      </w:r>
      <w:r w:rsidRPr="009C1D6C">
        <w:rPr>
          <w:rFonts w:ascii="Tahoma" w:eastAsia="Times New Roman" w:hAnsi="Tahoma" w:cs="Tahoma"/>
          <w:color w:val="181818"/>
          <w:spacing w:val="-22"/>
          <w:sz w:val="20"/>
          <w:szCs w:val="20"/>
          <w:lang w:eastAsia="sl-SI"/>
        </w:rPr>
        <w:t xml:space="preserve"> </w:t>
      </w:r>
      <w:r w:rsidRPr="009C1D6C">
        <w:rPr>
          <w:rFonts w:ascii="Tahoma" w:eastAsia="Times New Roman" w:hAnsi="Tahoma" w:cs="Tahoma"/>
          <w:color w:val="181818"/>
          <w:sz w:val="20"/>
          <w:szCs w:val="20"/>
          <w:lang w:eastAsia="sl-SI"/>
        </w:rPr>
        <w:t>kolikor</w:t>
      </w:r>
      <w:r w:rsidRPr="009C1D6C">
        <w:rPr>
          <w:rFonts w:ascii="Tahoma" w:eastAsia="Times New Roman" w:hAnsi="Tahoma" w:cs="Tahoma"/>
          <w:color w:val="181818"/>
          <w:spacing w:val="-17"/>
          <w:sz w:val="20"/>
          <w:szCs w:val="20"/>
          <w:lang w:eastAsia="sl-SI"/>
        </w:rPr>
        <w:t xml:space="preserve"> </w:t>
      </w:r>
      <w:r w:rsidRPr="009C1D6C">
        <w:rPr>
          <w:rFonts w:ascii="Tahoma" w:eastAsia="Times New Roman" w:hAnsi="Tahoma" w:cs="Tahoma"/>
          <w:color w:val="181818"/>
          <w:sz w:val="20"/>
          <w:szCs w:val="20"/>
          <w:lang w:eastAsia="sl-SI"/>
        </w:rPr>
        <w:t>ponudnik</w:t>
      </w:r>
      <w:r w:rsidRPr="009C1D6C">
        <w:rPr>
          <w:rFonts w:ascii="Tahoma" w:eastAsia="Times New Roman" w:hAnsi="Tahoma" w:cs="Tahoma"/>
          <w:color w:val="181818"/>
          <w:spacing w:val="-7"/>
          <w:sz w:val="20"/>
          <w:szCs w:val="20"/>
          <w:lang w:eastAsia="sl-SI"/>
        </w:rPr>
        <w:t xml:space="preserve"> </w:t>
      </w:r>
      <w:r w:rsidRPr="009C1D6C">
        <w:rPr>
          <w:rFonts w:ascii="Tahoma" w:eastAsia="Times New Roman" w:hAnsi="Tahoma" w:cs="Tahoma"/>
          <w:color w:val="181818"/>
          <w:sz w:val="20"/>
          <w:szCs w:val="20"/>
          <w:lang w:eastAsia="sl-SI"/>
        </w:rPr>
        <w:t>nima</w:t>
      </w:r>
      <w:r w:rsidRPr="009C1D6C">
        <w:rPr>
          <w:rFonts w:ascii="Tahoma" w:eastAsia="Times New Roman" w:hAnsi="Tahoma" w:cs="Tahoma"/>
          <w:color w:val="181818"/>
          <w:spacing w:val="-6"/>
          <w:sz w:val="20"/>
          <w:szCs w:val="20"/>
          <w:lang w:eastAsia="sl-SI"/>
        </w:rPr>
        <w:t xml:space="preserve"> </w:t>
      </w:r>
      <w:r w:rsidRPr="009C1D6C">
        <w:rPr>
          <w:rFonts w:ascii="Tahoma" w:eastAsia="Times New Roman" w:hAnsi="Tahoma" w:cs="Tahoma"/>
          <w:color w:val="181818"/>
          <w:sz w:val="20"/>
          <w:szCs w:val="20"/>
          <w:lang w:eastAsia="sl-SI"/>
        </w:rPr>
        <w:t>sedeža</w:t>
      </w:r>
      <w:r w:rsidRPr="009C1D6C">
        <w:rPr>
          <w:rFonts w:ascii="Tahoma" w:eastAsia="Times New Roman" w:hAnsi="Tahoma" w:cs="Tahoma"/>
          <w:color w:val="181818"/>
          <w:spacing w:val="-9"/>
          <w:sz w:val="20"/>
          <w:szCs w:val="20"/>
          <w:lang w:eastAsia="sl-SI"/>
        </w:rPr>
        <w:t xml:space="preserve"> </w:t>
      </w:r>
      <w:r w:rsidRPr="009C1D6C">
        <w:rPr>
          <w:rFonts w:ascii="Tahoma" w:eastAsia="Times New Roman" w:hAnsi="Tahoma" w:cs="Tahoma"/>
          <w:color w:val="181818"/>
          <w:sz w:val="20"/>
          <w:szCs w:val="20"/>
          <w:lang w:eastAsia="sl-SI"/>
        </w:rPr>
        <w:t>v</w:t>
      </w:r>
      <w:r w:rsidRPr="009C1D6C">
        <w:rPr>
          <w:rFonts w:ascii="Tahoma" w:eastAsia="Times New Roman" w:hAnsi="Tahoma" w:cs="Tahoma"/>
          <w:color w:val="181818"/>
          <w:spacing w:val="-29"/>
          <w:sz w:val="20"/>
          <w:szCs w:val="20"/>
          <w:lang w:eastAsia="sl-SI"/>
        </w:rPr>
        <w:t xml:space="preserve"> </w:t>
      </w:r>
      <w:r w:rsidRPr="009C1D6C">
        <w:rPr>
          <w:rFonts w:ascii="Tahoma" w:eastAsia="Times New Roman" w:hAnsi="Tahoma" w:cs="Tahoma"/>
          <w:color w:val="181818"/>
          <w:sz w:val="20"/>
          <w:szCs w:val="20"/>
          <w:lang w:eastAsia="sl-SI"/>
        </w:rPr>
        <w:t>Republiki</w:t>
      </w:r>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Sloveniji</w:t>
      </w:r>
      <w:r w:rsidRPr="009C1D6C">
        <w:rPr>
          <w:rFonts w:ascii="Tahoma" w:eastAsia="Times New Roman" w:hAnsi="Tahoma" w:cs="Tahoma"/>
          <w:color w:val="181818"/>
          <w:spacing w:val="-13"/>
          <w:sz w:val="20"/>
          <w:szCs w:val="20"/>
          <w:lang w:eastAsia="sl-SI"/>
        </w:rPr>
        <w:t xml:space="preserve"> </w:t>
      </w:r>
      <w:r w:rsidRPr="009C1D6C">
        <w:rPr>
          <w:rFonts w:ascii="Tahoma" w:eastAsia="Times New Roman" w:hAnsi="Tahoma" w:cs="Tahoma"/>
          <w:color w:val="181818"/>
          <w:sz w:val="20"/>
          <w:szCs w:val="20"/>
          <w:lang w:eastAsia="sl-SI"/>
        </w:rPr>
        <w:t>in</w:t>
      </w:r>
      <w:r w:rsidRPr="009C1D6C">
        <w:rPr>
          <w:rFonts w:ascii="Tahoma" w:eastAsia="Times New Roman" w:hAnsi="Tahoma" w:cs="Tahoma"/>
          <w:color w:val="181818"/>
          <w:spacing w:val="-27"/>
          <w:sz w:val="20"/>
          <w:szCs w:val="20"/>
          <w:lang w:eastAsia="sl-SI"/>
        </w:rPr>
        <w:t xml:space="preserve"> </w:t>
      </w:r>
      <w:r w:rsidRPr="009C1D6C">
        <w:rPr>
          <w:rFonts w:ascii="Tahoma" w:eastAsia="Times New Roman" w:hAnsi="Tahoma" w:cs="Tahoma"/>
          <w:color w:val="181818"/>
          <w:sz w:val="20"/>
          <w:szCs w:val="20"/>
          <w:lang w:eastAsia="sl-SI"/>
        </w:rPr>
        <w:t>ne</w:t>
      </w:r>
      <w:r w:rsidRPr="009C1D6C">
        <w:rPr>
          <w:rFonts w:ascii="Tahoma" w:eastAsia="Times New Roman" w:hAnsi="Tahoma" w:cs="Tahoma"/>
          <w:color w:val="181818"/>
          <w:spacing w:val="-24"/>
          <w:sz w:val="20"/>
          <w:szCs w:val="20"/>
          <w:lang w:eastAsia="sl-SI"/>
        </w:rPr>
        <w:t xml:space="preserve"> </w:t>
      </w:r>
      <w:r w:rsidRPr="009C1D6C">
        <w:rPr>
          <w:rFonts w:ascii="Tahoma" w:eastAsia="Times New Roman" w:hAnsi="Tahoma" w:cs="Tahoma"/>
          <w:color w:val="181818"/>
          <w:sz w:val="20"/>
          <w:szCs w:val="20"/>
          <w:lang w:eastAsia="sl-SI"/>
        </w:rPr>
        <w:t>more</w:t>
      </w:r>
      <w:r w:rsidRPr="009C1D6C">
        <w:rPr>
          <w:rFonts w:ascii="Tahoma" w:eastAsia="Times New Roman" w:hAnsi="Tahoma" w:cs="Tahoma"/>
          <w:color w:val="181818"/>
          <w:spacing w:val="-16"/>
          <w:sz w:val="20"/>
          <w:szCs w:val="20"/>
          <w:lang w:eastAsia="sl-SI"/>
        </w:rPr>
        <w:t xml:space="preserve"> </w:t>
      </w:r>
      <w:r w:rsidRPr="009C1D6C">
        <w:rPr>
          <w:rFonts w:ascii="Tahoma" w:eastAsia="Times New Roman" w:hAnsi="Tahoma" w:cs="Tahoma"/>
          <w:color w:val="181818"/>
          <w:sz w:val="20"/>
          <w:szCs w:val="20"/>
          <w:lang w:eastAsia="sl-SI"/>
        </w:rPr>
        <w:t>pridobiti</w:t>
      </w:r>
      <w:r w:rsidRPr="009C1D6C">
        <w:rPr>
          <w:rFonts w:ascii="Tahoma" w:eastAsia="Times New Roman" w:hAnsi="Tahoma" w:cs="Tahoma"/>
          <w:color w:val="181818"/>
          <w:spacing w:val="-17"/>
          <w:sz w:val="20"/>
          <w:szCs w:val="20"/>
          <w:lang w:eastAsia="sl-SI"/>
        </w:rPr>
        <w:t xml:space="preserve"> </w:t>
      </w:r>
      <w:r w:rsidRPr="009C1D6C">
        <w:rPr>
          <w:rFonts w:ascii="Tahoma" w:eastAsia="Times New Roman" w:hAnsi="Tahoma" w:cs="Tahoma"/>
          <w:color w:val="181818"/>
          <w:sz w:val="20"/>
          <w:szCs w:val="20"/>
          <w:lang w:eastAsia="sl-SI"/>
        </w:rPr>
        <w:t>in</w:t>
      </w:r>
      <w:r w:rsidRPr="009C1D6C">
        <w:rPr>
          <w:rFonts w:ascii="Tahoma" w:eastAsia="Times New Roman" w:hAnsi="Tahoma" w:cs="Tahoma"/>
          <w:color w:val="181818"/>
          <w:spacing w:val="-28"/>
          <w:sz w:val="20"/>
          <w:szCs w:val="20"/>
          <w:lang w:eastAsia="sl-SI"/>
        </w:rPr>
        <w:t xml:space="preserve"> </w:t>
      </w:r>
      <w:r w:rsidRPr="009C1D6C">
        <w:rPr>
          <w:rFonts w:ascii="Tahoma" w:eastAsia="Times New Roman" w:hAnsi="Tahoma" w:cs="Tahoma"/>
          <w:color w:val="181818"/>
          <w:sz w:val="20"/>
          <w:szCs w:val="20"/>
          <w:lang w:eastAsia="sl-SI"/>
        </w:rPr>
        <w:t>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w:t>
      </w:r>
      <w:r w:rsidRPr="009C1D6C">
        <w:rPr>
          <w:rFonts w:ascii="Tahoma" w:eastAsia="Times New Roman" w:hAnsi="Tahoma" w:cs="Tahoma"/>
          <w:color w:val="181818"/>
          <w:spacing w:val="23"/>
          <w:sz w:val="20"/>
          <w:szCs w:val="20"/>
          <w:lang w:eastAsia="sl-SI"/>
        </w:rPr>
        <w:t xml:space="preserve"> </w:t>
      </w:r>
      <w:r w:rsidRPr="009C1D6C">
        <w:rPr>
          <w:rFonts w:ascii="Tahoma" w:eastAsia="Times New Roman" w:hAnsi="Tahoma" w:cs="Tahoma"/>
          <w:color w:val="181818"/>
          <w:sz w:val="20"/>
          <w:szCs w:val="20"/>
          <w:lang w:eastAsia="sl-SI"/>
        </w:rPr>
        <w:t>sedež.</w:t>
      </w:r>
    </w:p>
    <w:p w14:paraId="12A4787C" w14:textId="77777777" w:rsidR="009C1D6C" w:rsidRDefault="009C1D6C" w:rsidP="00B20756">
      <w:pPr>
        <w:widowControl w:val="0"/>
        <w:kinsoku w:val="0"/>
        <w:overflowPunct w:val="0"/>
        <w:autoSpaceDE w:val="0"/>
        <w:autoSpaceDN w:val="0"/>
        <w:adjustRightInd w:val="0"/>
        <w:spacing w:before="3" w:after="0" w:line="240" w:lineRule="auto"/>
        <w:jc w:val="both"/>
        <w:rPr>
          <w:rFonts w:ascii="Tahoma" w:eastAsia="Times New Roman" w:hAnsi="Tahoma" w:cs="Tahoma"/>
          <w:sz w:val="20"/>
          <w:szCs w:val="20"/>
          <w:lang w:eastAsia="sl-SI"/>
        </w:rPr>
      </w:pPr>
    </w:p>
    <w:p w14:paraId="4AAEE6AB" w14:textId="77777777" w:rsidR="00850607" w:rsidRDefault="00850607" w:rsidP="00B20756">
      <w:pPr>
        <w:widowControl w:val="0"/>
        <w:kinsoku w:val="0"/>
        <w:overflowPunct w:val="0"/>
        <w:autoSpaceDE w:val="0"/>
        <w:autoSpaceDN w:val="0"/>
        <w:adjustRightInd w:val="0"/>
        <w:spacing w:before="3" w:after="0" w:line="240" w:lineRule="auto"/>
        <w:jc w:val="both"/>
        <w:rPr>
          <w:rFonts w:ascii="Tahoma" w:eastAsia="Times New Roman" w:hAnsi="Tahoma" w:cs="Tahoma"/>
          <w:sz w:val="20"/>
          <w:szCs w:val="20"/>
          <w:lang w:eastAsia="sl-SI"/>
        </w:rPr>
      </w:pPr>
    </w:p>
    <w:p w14:paraId="32D3FBBF" w14:textId="77777777" w:rsidR="00850607" w:rsidRPr="009C1D6C" w:rsidRDefault="00850607" w:rsidP="00B20756">
      <w:pPr>
        <w:widowControl w:val="0"/>
        <w:kinsoku w:val="0"/>
        <w:overflowPunct w:val="0"/>
        <w:autoSpaceDE w:val="0"/>
        <w:autoSpaceDN w:val="0"/>
        <w:adjustRightInd w:val="0"/>
        <w:spacing w:before="3" w:after="0" w:line="240" w:lineRule="auto"/>
        <w:jc w:val="both"/>
        <w:rPr>
          <w:rFonts w:ascii="Tahoma" w:eastAsia="Times New Roman" w:hAnsi="Tahoma" w:cs="Tahoma"/>
          <w:sz w:val="20"/>
          <w:szCs w:val="20"/>
          <w:lang w:eastAsia="sl-SI"/>
        </w:rPr>
      </w:pPr>
    </w:p>
    <w:p w14:paraId="096DAF1F" w14:textId="77777777" w:rsidR="009C1D6C" w:rsidRPr="009C1D6C" w:rsidRDefault="00F1363D" w:rsidP="009C1D6C">
      <w:pPr>
        <w:widowControl w:val="0"/>
        <w:kinsoku w:val="0"/>
        <w:overflowPunct w:val="0"/>
        <w:autoSpaceDE w:val="0"/>
        <w:autoSpaceDN w:val="0"/>
        <w:adjustRightInd w:val="0"/>
        <w:spacing w:after="0" w:line="240" w:lineRule="auto"/>
        <w:rPr>
          <w:rFonts w:ascii="Tahoma" w:eastAsia="Times New Roman" w:hAnsi="Tahoma" w:cs="Tahoma"/>
          <w:b/>
          <w:bCs/>
          <w:color w:val="181818"/>
          <w:w w:val="105"/>
          <w:sz w:val="20"/>
          <w:szCs w:val="20"/>
          <w:lang w:eastAsia="sl-SI"/>
        </w:rPr>
      </w:pPr>
      <w:r>
        <w:rPr>
          <w:rFonts w:ascii="Tahoma" w:eastAsia="Times New Roman" w:hAnsi="Tahoma" w:cs="Tahoma"/>
          <w:b/>
          <w:bCs/>
          <w:color w:val="181818"/>
          <w:w w:val="105"/>
          <w:sz w:val="20"/>
          <w:szCs w:val="20"/>
          <w:lang w:eastAsia="sl-SI"/>
        </w:rPr>
        <w:t xml:space="preserve">III. </w:t>
      </w:r>
      <w:r w:rsidR="009C1D6C" w:rsidRPr="009C1D6C">
        <w:rPr>
          <w:rFonts w:ascii="Tahoma" w:eastAsia="Times New Roman" w:hAnsi="Tahoma" w:cs="Tahoma"/>
          <w:b/>
          <w:bCs/>
          <w:color w:val="181818"/>
          <w:w w:val="105"/>
          <w:sz w:val="20"/>
          <w:szCs w:val="20"/>
          <w:lang w:eastAsia="sl-SI"/>
        </w:rPr>
        <w:t>RAZLOGI ZA IZKLJUČITEV</w:t>
      </w:r>
    </w:p>
    <w:p w14:paraId="4FE3FED8" w14:textId="77777777" w:rsidR="009C1D6C" w:rsidRPr="009C1D6C" w:rsidRDefault="009C1D6C" w:rsidP="009C1D6C">
      <w:pPr>
        <w:widowControl w:val="0"/>
        <w:kinsoku w:val="0"/>
        <w:overflowPunct w:val="0"/>
        <w:autoSpaceDE w:val="0"/>
        <w:autoSpaceDN w:val="0"/>
        <w:adjustRightInd w:val="0"/>
        <w:spacing w:before="3" w:after="0" w:line="240" w:lineRule="auto"/>
        <w:rPr>
          <w:rFonts w:ascii="Tahoma" w:eastAsia="Times New Roman" w:hAnsi="Tahoma" w:cs="Tahoma"/>
          <w:b/>
          <w:bCs/>
          <w:sz w:val="20"/>
          <w:szCs w:val="20"/>
          <w:lang w:eastAsia="sl-SI"/>
        </w:rPr>
      </w:pPr>
    </w:p>
    <w:p w14:paraId="3FF9A763" w14:textId="57FC832E" w:rsidR="00B20756" w:rsidRPr="00BD52F7" w:rsidRDefault="009C1D6C" w:rsidP="00BD52F7">
      <w:pPr>
        <w:widowControl w:val="0"/>
        <w:numPr>
          <w:ilvl w:val="0"/>
          <w:numId w:val="7"/>
        </w:numPr>
        <w:tabs>
          <w:tab w:val="left" w:pos="636"/>
        </w:tabs>
        <w:kinsoku w:val="0"/>
        <w:overflowPunct w:val="0"/>
        <w:autoSpaceDE w:val="0"/>
        <w:autoSpaceDN w:val="0"/>
        <w:adjustRightInd w:val="0"/>
        <w:spacing w:after="0" w:line="240" w:lineRule="auto"/>
        <w:ind w:right="2" w:hanging="1"/>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w:t>
      </w:r>
      <w:r w:rsidRPr="009C1D6C">
        <w:rPr>
          <w:rFonts w:ascii="Tahoma" w:eastAsia="Times New Roman" w:hAnsi="Tahoma" w:cs="Tahoma"/>
          <w:color w:val="181818"/>
          <w:spacing w:val="31"/>
          <w:sz w:val="20"/>
          <w:szCs w:val="20"/>
          <w:lang w:eastAsia="sl-SI"/>
        </w:rPr>
        <w:t xml:space="preserve"> </w:t>
      </w:r>
      <w:r w:rsidRPr="009C1D6C">
        <w:rPr>
          <w:rFonts w:ascii="Tahoma" w:eastAsia="Times New Roman" w:hAnsi="Tahoma" w:cs="Tahoma"/>
          <w:color w:val="181818"/>
          <w:sz w:val="20"/>
          <w:szCs w:val="20"/>
          <w:lang w:eastAsia="sl-SI"/>
        </w:rPr>
        <w:t>KZ-1):</w:t>
      </w:r>
    </w:p>
    <w:p w14:paraId="679761FF" w14:textId="77777777" w:rsidR="009C1D6C" w:rsidRPr="009C1D6C" w:rsidRDefault="009C1D6C" w:rsidP="009C1D6C">
      <w:pPr>
        <w:widowControl w:val="0"/>
        <w:kinsoku w:val="0"/>
        <w:overflowPunct w:val="0"/>
        <w:autoSpaceDE w:val="0"/>
        <w:autoSpaceDN w:val="0"/>
        <w:adjustRightInd w:val="0"/>
        <w:spacing w:before="2" w:after="0" w:line="275" w:lineRule="exact"/>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lastRenderedPageBreak/>
        <w:t>terorizem (108. člen KZ-1),</w:t>
      </w:r>
    </w:p>
    <w:p w14:paraId="35975618" w14:textId="77777777" w:rsidR="009C1D6C" w:rsidRPr="009C1D6C" w:rsidRDefault="009C1D6C" w:rsidP="009C1D6C">
      <w:pPr>
        <w:widowControl w:val="0"/>
        <w:kinsoku w:val="0"/>
        <w:overflowPunct w:val="0"/>
        <w:autoSpaceDE w:val="0"/>
        <w:autoSpaceDN w:val="0"/>
        <w:adjustRightInd w:val="0"/>
        <w:spacing w:after="0" w:line="274" w:lineRule="exact"/>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financiranje terorizma (109</w:t>
      </w:r>
      <w:r w:rsidRPr="009C1D6C">
        <w:rPr>
          <w:rFonts w:ascii="Tahoma" w:eastAsia="Times New Roman" w:hAnsi="Tahoma" w:cs="Tahoma"/>
          <w:color w:val="3F3F3F"/>
          <w:sz w:val="20"/>
          <w:szCs w:val="20"/>
          <w:lang w:eastAsia="sl-SI"/>
        </w:rPr>
        <w:t xml:space="preserve">. </w:t>
      </w:r>
      <w:r w:rsidRPr="009C1D6C">
        <w:rPr>
          <w:rFonts w:ascii="Tahoma" w:eastAsia="Times New Roman" w:hAnsi="Tahoma" w:cs="Tahoma"/>
          <w:color w:val="181818"/>
          <w:sz w:val="20"/>
          <w:szCs w:val="20"/>
          <w:lang w:eastAsia="sl-SI"/>
        </w:rPr>
        <w:t>člen KZ-1),</w:t>
      </w:r>
    </w:p>
    <w:p w14:paraId="09CEA420" w14:textId="77777777" w:rsidR="009C1D6C" w:rsidRPr="009C1D6C" w:rsidRDefault="009C1D6C" w:rsidP="009C1D6C">
      <w:pPr>
        <w:widowControl w:val="0"/>
        <w:kinsoku w:val="0"/>
        <w:overflowPunct w:val="0"/>
        <w:autoSpaceDE w:val="0"/>
        <w:autoSpaceDN w:val="0"/>
        <w:adjustRightInd w:val="0"/>
        <w:spacing w:after="0" w:line="240" w:lineRule="auto"/>
        <w:ind w:right="2271"/>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ščuvanje</w:t>
      </w:r>
      <w:r w:rsidRPr="009C1D6C">
        <w:rPr>
          <w:rFonts w:ascii="Tahoma" w:eastAsia="Times New Roman" w:hAnsi="Tahoma" w:cs="Tahoma"/>
          <w:color w:val="181818"/>
          <w:spacing w:val="-7"/>
          <w:sz w:val="20"/>
          <w:szCs w:val="20"/>
          <w:lang w:eastAsia="sl-SI"/>
        </w:rPr>
        <w:t xml:space="preserve"> </w:t>
      </w:r>
      <w:r w:rsidRPr="009C1D6C">
        <w:rPr>
          <w:rFonts w:ascii="Tahoma" w:eastAsia="Times New Roman" w:hAnsi="Tahoma" w:cs="Tahoma"/>
          <w:color w:val="181818"/>
          <w:sz w:val="20"/>
          <w:szCs w:val="20"/>
          <w:lang w:eastAsia="sl-SI"/>
        </w:rPr>
        <w:t>in</w:t>
      </w:r>
      <w:r w:rsidRPr="009C1D6C">
        <w:rPr>
          <w:rFonts w:ascii="Tahoma" w:eastAsia="Times New Roman" w:hAnsi="Tahoma" w:cs="Tahoma"/>
          <w:color w:val="181818"/>
          <w:spacing w:val="-11"/>
          <w:sz w:val="20"/>
          <w:szCs w:val="20"/>
          <w:lang w:eastAsia="sl-SI"/>
        </w:rPr>
        <w:t xml:space="preserve"> </w:t>
      </w:r>
      <w:r w:rsidRPr="009C1D6C">
        <w:rPr>
          <w:rFonts w:ascii="Tahoma" w:eastAsia="Times New Roman" w:hAnsi="Tahoma" w:cs="Tahoma"/>
          <w:color w:val="181818"/>
          <w:sz w:val="20"/>
          <w:szCs w:val="20"/>
          <w:lang w:eastAsia="sl-SI"/>
        </w:rPr>
        <w:t>javno</w:t>
      </w:r>
      <w:r w:rsidRPr="009C1D6C">
        <w:rPr>
          <w:rFonts w:ascii="Tahoma" w:eastAsia="Times New Roman" w:hAnsi="Tahoma" w:cs="Tahoma"/>
          <w:color w:val="181818"/>
          <w:spacing w:val="-5"/>
          <w:sz w:val="20"/>
          <w:szCs w:val="20"/>
          <w:lang w:eastAsia="sl-SI"/>
        </w:rPr>
        <w:t xml:space="preserve"> </w:t>
      </w:r>
      <w:r w:rsidRPr="009C1D6C">
        <w:rPr>
          <w:rFonts w:ascii="Tahoma" w:eastAsia="Times New Roman" w:hAnsi="Tahoma" w:cs="Tahoma"/>
          <w:color w:val="181818"/>
          <w:sz w:val="20"/>
          <w:szCs w:val="20"/>
          <w:lang w:eastAsia="sl-SI"/>
        </w:rPr>
        <w:t>poveličevanje terorističnih</w:t>
      </w:r>
      <w:r w:rsidRPr="009C1D6C">
        <w:rPr>
          <w:rFonts w:ascii="Tahoma" w:eastAsia="Times New Roman" w:hAnsi="Tahoma" w:cs="Tahoma"/>
          <w:color w:val="181818"/>
          <w:spacing w:val="7"/>
          <w:sz w:val="20"/>
          <w:szCs w:val="20"/>
          <w:lang w:eastAsia="sl-SI"/>
        </w:rPr>
        <w:t xml:space="preserve"> </w:t>
      </w:r>
      <w:r w:rsidRPr="009C1D6C">
        <w:rPr>
          <w:rFonts w:ascii="Tahoma" w:eastAsia="Times New Roman" w:hAnsi="Tahoma" w:cs="Tahoma"/>
          <w:color w:val="181818"/>
          <w:sz w:val="20"/>
          <w:szCs w:val="20"/>
          <w:lang w:eastAsia="sl-SI"/>
        </w:rPr>
        <w:t>dejanj</w:t>
      </w:r>
      <w:r w:rsidRPr="009C1D6C">
        <w:rPr>
          <w:rFonts w:ascii="Tahoma" w:eastAsia="Times New Roman" w:hAnsi="Tahoma" w:cs="Tahoma"/>
          <w:color w:val="181818"/>
          <w:spacing w:val="-14"/>
          <w:sz w:val="20"/>
          <w:szCs w:val="20"/>
          <w:lang w:eastAsia="sl-SI"/>
        </w:rPr>
        <w:t xml:space="preserve"> </w:t>
      </w:r>
      <w:r w:rsidRPr="009C1D6C">
        <w:rPr>
          <w:rFonts w:ascii="Tahoma" w:eastAsia="Times New Roman" w:hAnsi="Tahoma" w:cs="Tahoma"/>
          <w:color w:val="181818"/>
          <w:sz w:val="20"/>
          <w:szCs w:val="20"/>
          <w:lang w:eastAsia="sl-SI"/>
        </w:rPr>
        <w:t>(11O.</w:t>
      </w:r>
      <w:r w:rsidRPr="009C1D6C">
        <w:rPr>
          <w:rFonts w:ascii="Tahoma" w:eastAsia="Times New Roman" w:hAnsi="Tahoma" w:cs="Tahoma"/>
          <w:color w:val="181818"/>
          <w:spacing w:val="-8"/>
          <w:sz w:val="20"/>
          <w:szCs w:val="20"/>
          <w:lang w:eastAsia="sl-SI"/>
        </w:rPr>
        <w:t xml:space="preserve"> </w:t>
      </w:r>
      <w:r w:rsidRPr="009C1D6C">
        <w:rPr>
          <w:rFonts w:ascii="Tahoma" w:eastAsia="Times New Roman" w:hAnsi="Tahoma" w:cs="Tahoma"/>
          <w:color w:val="181818"/>
          <w:sz w:val="20"/>
          <w:szCs w:val="20"/>
          <w:lang w:eastAsia="sl-SI"/>
        </w:rPr>
        <w:t>člen</w:t>
      </w:r>
      <w:r w:rsidRPr="009C1D6C">
        <w:rPr>
          <w:rFonts w:ascii="Tahoma" w:eastAsia="Times New Roman" w:hAnsi="Tahoma" w:cs="Tahoma"/>
          <w:color w:val="181818"/>
          <w:spacing w:val="-21"/>
          <w:sz w:val="20"/>
          <w:szCs w:val="20"/>
          <w:lang w:eastAsia="sl-SI"/>
        </w:rPr>
        <w:t xml:space="preserve"> </w:t>
      </w:r>
      <w:r w:rsidRPr="009C1D6C">
        <w:rPr>
          <w:rFonts w:ascii="Tahoma" w:eastAsia="Times New Roman" w:hAnsi="Tahoma" w:cs="Tahoma"/>
          <w:color w:val="181818"/>
          <w:sz w:val="20"/>
          <w:szCs w:val="20"/>
          <w:lang w:eastAsia="sl-SI"/>
        </w:rPr>
        <w:t>KZ-1), novačenje in usposabljanje za terorizem (111. člen KZ-1), spravljanje v suženjsko razmerje (112. člen</w:t>
      </w:r>
      <w:r w:rsidRPr="009C1D6C">
        <w:rPr>
          <w:rFonts w:ascii="Tahoma" w:eastAsia="Times New Roman" w:hAnsi="Tahoma" w:cs="Tahoma"/>
          <w:color w:val="181818"/>
          <w:spacing w:val="39"/>
          <w:sz w:val="20"/>
          <w:szCs w:val="20"/>
          <w:lang w:eastAsia="sl-SI"/>
        </w:rPr>
        <w:t xml:space="preserve"> </w:t>
      </w:r>
      <w:r w:rsidRPr="009C1D6C">
        <w:rPr>
          <w:rFonts w:ascii="Tahoma" w:eastAsia="Times New Roman" w:hAnsi="Tahoma" w:cs="Tahoma"/>
          <w:color w:val="181818"/>
          <w:sz w:val="20"/>
          <w:szCs w:val="20"/>
          <w:lang w:eastAsia="sl-SI"/>
        </w:rPr>
        <w:t>KZ-1),</w:t>
      </w:r>
    </w:p>
    <w:p w14:paraId="577B0517" w14:textId="77777777" w:rsidR="009C1D6C" w:rsidRPr="009C1D6C" w:rsidRDefault="009C1D6C" w:rsidP="009C1D6C">
      <w:pPr>
        <w:widowControl w:val="0"/>
        <w:kinsoku w:val="0"/>
        <w:overflowPunct w:val="0"/>
        <w:autoSpaceDE w:val="0"/>
        <w:autoSpaceDN w:val="0"/>
        <w:adjustRightInd w:val="0"/>
        <w:spacing w:before="3" w:after="0" w:line="275" w:lineRule="exact"/>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trgovina z ljudmi (113. člen KZ-1),</w:t>
      </w:r>
    </w:p>
    <w:p w14:paraId="257F164E" w14:textId="77777777" w:rsidR="009C1D6C" w:rsidRPr="009C1D6C" w:rsidRDefault="009C1D6C" w:rsidP="009C1D6C">
      <w:pPr>
        <w:widowControl w:val="0"/>
        <w:kinsoku w:val="0"/>
        <w:overflowPunct w:val="0"/>
        <w:autoSpaceDE w:val="0"/>
        <w:autoSpaceDN w:val="0"/>
        <w:adjustRightInd w:val="0"/>
        <w:spacing w:after="0" w:line="240" w:lineRule="auto"/>
        <w:ind w:right="3728"/>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sprejemanje podkupnine pri volitvah (157. člen KZ-1), kršitev temeljnih pravic delavcev (196. člen KZ-1), goljufija (211. člen KZ-1),</w:t>
      </w:r>
    </w:p>
    <w:p w14:paraId="178764BD" w14:textId="77777777" w:rsidR="009C1D6C" w:rsidRPr="009C1D6C" w:rsidRDefault="009C1D6C" w:rsidP="009C1D6C">
      <w:pPr>
        <w:widowControl w:val="0"/>
        <w:kinsoku w:val="0"/>
        <w:overflowPunct w:val="0"/>
        <w:autoSpaceDE w:val="0"/>
        <w:autoSpaceDN w:val="0"/>
        <w:adjustRightInd w:val="0"/>
        <w:spacing w:before="3" w:after="0" w:line="275" w:lineRule="exact"/>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protipravno omejevanje konkurence (225. člen KZ-1),</w:t>
      </w:r>
    </w:p>
    <w:p w14:paraId="40305531" w14:textId="77777777" w:rsidR="009C1D6C" w:rsidRPr="009C1D6C" w:rsidRDefault="009C1D6C" w:rsidP="009C1D6C">
      <w:pPr>
        <w:widowControl w:val="0"/>
        <w:kinsoku w:val="0"/>
        <w:overflowPunct w:val="0"/>
        <w:autoSpaceDE w:val="0"/>
        <w:autoSpaceDN w:val="0"/>
        <w:adjustRightInd w:val="0"/>
        <w:spacing w:after="0" w:line="242" w:lineRule="auto"/>
        <w:ind w:right="1227"/>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povzročitev stečaja z goljufijo ali nevestnim poslovanjem (226. člen KZ-1), oškodovanje upnikov (227. člen KZ-1),</w:t>
      </w:r>
    </w:p>
    <w:p w14:paraId="19410AED" w14:textId="77777777" w:rsidR="009C1D6C" w:rsidRPr="009C1D6C" w:rsidRDefault="009C1D6C" w:rsidP="009C1D6C">
      <w:pPr>
        <w:widowControl w:val="0"/>
        <w:kinsoku w:val="0"/>
        <w:overflowPunct w:val="0"/>
        <w:autoSpaceDE w:val="0"/>
        <w:autoSpaceDN w:val="0"/>
        <w:adjustRightInd w:val="0"/>
        <w:spacing w:after="0" w:line="271" w:lineRule="exact"/>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poslovna goljufija (228. člen KZ-1),</w:t>
      </w:r>
    </w:p>
    <w:p w14:paraId="6F4CDC91" w14:textId="77777777" w:rsidR="009C1D6C" w:rsidRPr="009C1D6C" w:rsidRDefault="009C1D6C" w:rsidP="009C1D6C">
      <w:pPr>
        <w:widowControl w:val="0"/>
        <w:kinsoku w:val="0"/>
        <w:overflowPunct w:val="0"/>
        <w:autoSpaceDE w:val="0"/>
        <w:autoSpaceDN w:val="0"/>
        <w:adjustRightInd w:val="0"/>
        <w:spacing w:before="2" w:after="0" w:line="240" w:lineRule="auto"/>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goljufija na škodo Evropske unije (229. člen KZ-1),</w:t>
      </w:r>
    </w:p>
    <w:p w14:paraId="72B6A8E6" w14:textId="77777777" w:rsidR="009C1D6C" w:rsidRPr="009C1D6C" w:rsidRDefault="009C1D6C" w:rsidP="009C1D6C">
      <w:pPr>
        <w:widowControl w:val="0"/>
        <w:kinsoku w:val="0"/>
        <w:overflowPunct w:val="0"/>
        <w:autoSpaceDE w:val="0"/>
        <w:autoSpaceDN w:val="0"/>
        <w:adjustRightInd w:val="0"/>
        <w:spacing w:before="2" w:after="0" w:line="242" w:lineRule="auto"/>
        <w:ind w:right="1513"/>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preslepitev pri pridobitvi in uporabi posojila ali ugodnosti (230. člen KZ-1), preslepitev pri poslovanju z vrednostnimi papirji (231. člen KZ-1), preslepitev kupcev (232. člen KZ-1),</w:t>
      </w:r>
    </w:p>
    <w:p w14:paraId="647A7411" w14:textId="77777777" w:rsidR="009C1D6C" w:rsidRPr="009C1D6C" w:rsidRDefault="009C1D6C" w:rsidP="009C1D6C">
      <w:pPr>
        <w:widowControl w:val="0"/>
        <w:kinsoku w:val="0"/>
        <w:overflowPunct w:val="0"/>
        <w:autoSpaceDE w:val="0"/>
        <w:autoSpaceDN w:val="0"/>
        <w:adjustRightInd w:val="0"/>
        <w:spacing w:before="1" w:after="0" w:line="242" w:lineRule="auto"/>
        <w:ind w:right="2271"/>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neupravičena uporaba tuje oznake ali modela (233. člen KZ-1), neupravičena uporaba tujega izuma ali topografije (234. člen KZ-1), ponareditev ali uničenje poslovnih listin (235. člen KZ-1),</w:t>
      </w:r>
    </w:p>
    <w:p w14:paraId="48C39B66" w14:textId="77777777" w:rsidR="009C1D6C" w:rsidRPr="009C1D6C" w:rsidRDefault="009C1D6C" w:rsidP="009C1D6C">
      <w:pPr>
        <w:widowControl w:val="0"/>
        <w:kinsoku w:val="0"/>
        <w:overflowPunct w:val="0"/>
        <w:autoSpaceDE w:val="0"/>
        <w:autoSpaceDN w:val="0"/>
        <w:adjustRightInd w:val="0"/>
        <w:spacing w:after="0" w:line="242" w:lineRule="auto"/>
        <w:ind w:right="1513"/>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izdaja in neupravičena pridobitev poslovne skrivnosti (236. člen KZ-1), zloraba informacijskega sistema (237. člen KZ-1),</w:t>
      </w:r>
    </w:p>
    <w:p w14:paraId="132D6F20" w14:textId="77777777" w:rsidR="009C1D6C" w:rsidRPr="009C1D6C" w:rsidRDefault="009C1D6C" w:rsidP="009C1D6C">
      <w:pPr>
        <w:widowControl w:val="0"/>
        <w:kinsoku w:val="0"/>
        <w:overflowPunct w:val="0"/>
        <w:autoSpaceDE w:val="0"/>
        <w:autoSpaceDN w:val="0"/>
        <w:adjustRightInd w:val="0"/>
        <w:spacing w:after="0" w:line="242" w:lineRule="auto"/>
        <w:ind w:right="3906"/>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zloraba notranje informacije (238. člen KZ-1), zloraba trga finančnih instrumentov (239. člen</w:t>
      </w:r>
      <w:r w:rsidRPr="009C1D6C">
        <w:rPr>
          <w:rFonts w:ascii="Tahoma" w:eastAsia="Times New Roman" w:hAnsi="Tahoma" w:cs="Tahoma"/>
          <w:color w:val="181818"/>
          <w:spacing w:val="5"/>
          <w:sz w:val="20"/>
          <w:szCs w:val="20"/>
          <w:lang w:eastAsia="sl-SI"/>
        </w:rPr>
        <w:t xml:space="preserve"> </w:t>
      </w:r>
      <w:r w:rsidRPr="009C1D6C">
        <w:rPr>
          <w:rFonts w:ascii="Tahoma" w:eastAsia="Times New Roman" w:hAnsi="Tahoma" w:cs="Tahoma"/>
          <w:color w:val="181818"/>
          <w:sz w:val="20"/>
          <w:szCs w:val="20"/>
          <w:lang w:eastAsia="sl-SI"/>
        </w:rPr>
        <w:t>KZ-1),</w:t>
      </w:r>
    </w:p>
    <w:p w14:paraId="510CD4A6" w14:textId="77777777" w:rsidR="009C1D6C" w:rsidRPr="009C1D6C" w:rsidRDefault="009C1D6C" w:rsidP="009C1D6C">
      <w:pPr>
        <w:widowControl w:val="0"/>
        <w:kinsoku w:val="0"/>
        <w:overflowPunct w:val="0"/>
        <w:autoSpaceDE w:val="0"/>
        <w:autoSpaceDN w:val="0"/>
        <w:adjustRightInd w:val="0"/>
        <w:spacing w:after="0" w:line="242" w:lineRule="auto"/>
        <w:ind w:right="1227"/>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zloraba položaja ali zaupanja pri gospodarski dejavnosti (240. člen KZ-1), nedovoljeno sprejemanje daril (241. člen KZ-1),</w:t>
      </w:r>
    </w:p>
    <w:p w14:paraId="7446BCB8" w14:textId="77777777" w:rsidR="009C1D6C" w:rsidRPr="009C1D6C" w:rsidRDefault="009C1D6C" w:rsidP="009C1D6C">
      <w:pPr>
        <w:widowControl w:val="0"/>
        <w:kinsoku w:val="0"/>
        <w:overflowPunct w:val="0"/>
        <w:autoSpaceDE w:val="0"/>
        <w:autoSpaceDN w:val="0"/>
        <w:adjustRightInd w:val="0"/>
        <w:spacing w:before="65" w:after="0" w:line="249" w:lineRule="auto"/>
        <w:ind w:right="3728"/>
        <w:rPr>
          <w:rFonts w:ascii="Tahoma" w:eastAsia="Times New Roman" w:hAnsi="Tahoma" w:cs="Tahoma"/>
          <w:color w:val="181818"/>
          <w:w w:val="105"/>
          <w:sz w:val="20"/>
          <w:szCs w:val="20"/>
          <w:lang w:eastAsia="sl-SI"/>
        </w:rPr>
      </w:pPr>
      <w:r w:rsidRPr="009C1D6C">
        <w:rPr>
          <w:rFonts w:ascii="Tahoma" w:eastAsia="Times New Roman" w:hAnsi="Tahoma" w:cs="Tahoma"/>
          <w:color w:val="181818"/>
          <w:w w:val="105"/>
          <w:sz w:val="20"/>
          <w:szCs w:val="20"/>
          <w:lang w:eastAsia="sl-SI"/>
        </w:rPr>
        <w:t>nedovoljeno dajanje daril (242. člen KZ-1), ponarejanje denarja (243. člen KZ-1),</w:t>
      </w:r>
    </w:p>
    <w:p w14:paraId="58C2C592" w14:textId="77777777" w:rsidR="009C1D6C" w:rsidRPr="009C1D6C" w:rsidRDefault="009C1D6C" w:rsidP="009C1D6C">
      <w:pPr>
        <w:widowControl w:val="0"/>
        <w:kinsoku w:val="0"/>
        <w:overflowPunct w:val="0"/>
        <w:autoSpaceDE w:val="0"/>
        <w:autoSpaceDN w:val="0"/>
        <w:adjustRightInd w:val="0"/>
        <w:spacing w:after="0" w:line="249" w:lineRule="auto"/>
        <w:ind w:right="1227"/>
        <w:rPr>
          <w:rFonts w:ascii="Tahoma" w:eastAsia="Times New Roman" w:hAnsi="Tahoma" w:cs="Tahoma"/>
          <w:color w:val="181818"/>
          <w:w w:val="105"/>
          <w:sz w:val="20"/>
          <w:szCs w:val="20"/>
          <w:lang w:eastAsia="sl-SI"/>
        </w:rPr>
      </w:pPr>
      <w:r w:rsidRPr="009C1D6C">
        <w:rPr>
          <w:rFonts w:ascii="Tahoma" w:eastAsia="Times New Roman" w:hAnsi="Tahoma" w:cs="Tahoma"/>
          <w:color w:val="181818"/>
          <w:w w:val="105"/>
          <w:sz w:val="20"/>
          <w:szCs w:val="20"/>
          <w:lang w:eastAsia="sl-SI"/>
        </w:rPr>
        <w:t>ponarejanje in uporaba ponarejenih vrednotnic ali vrednostnih papirjev (244. člen KZ-1),</w:t>
      </w:r>
    </w:p>
    <w:p w14:paraId="43224D14" w14:textId="77777777" w:rsidR="009C1D6C" w:rsidRPr="009C1D6C" w:rsidRDefault="009C1D6C" w:rsidP="009C1D6C">
      <w:pPr>
        <w:widowControl w:val="0"/>
        <w:kinsoku w:val="0"/>
        <w:overflowPunct w:val="0"/>
        <w:autoSpaceDE w:val="0"/>
        <w:autoSpaceDN w:val="0"/>
        <w:adjustRightInd w:val="0"/>
        <w:spacing w:after="0" w:line="240" w:lineRule="auto"/>
        <w:rPr>
          <w:rFonts w:ascii="Tahoma" w:eastAsia="Times New Roman" w:hAnsi="Tahoma" w:cs="Tahoma"/>
          <w:color w:val="181818"/>
          <w:w w:val="105"/>
          <w:sz w:val="20"/>
          <w:szCs w:val="20"/>
          <w:lang w:eastAsia="sl-SI"/>
        </w:rPr>
      </w:pPr>
      <w:r w:rsidRPr="009C1D6C">
        <w:rPr>
          <w:rFonts w:ascii="Tahoma" w:eastAsia="Times New Roman" w:hAnsi="Tahoma" w:cs="Tahoma"/>
          <w:color w:val="181818"/>
          <w:w w:val="105"/>
          <w:sz w:val="20"/>
          <w:szCs w:val="20"/>
          <w:lang w:eastAsia="sl-SI"/>
        </w:rPr>
        <w:t>pranje denarja (245. člen KZ-1),</w:t>
      </w:r>
    </w:p>
    <w:p w14:paraId="15F3C658" w14:textId="77777777" w:rsidR="009C1D6C" w:rsidRPr="009C1D6C" w:rsidRDefault="009C1D6C" w:rsidP="009C1D6C">
      <w:pPr>
        <w:widowControl w:val="0"/>
        <w:kinsoku w:val="0"/>
        <w:overflowPunct w:val="0"/>
        <w:autoSpaceDE w:val="0"/>
        <w:autoSpaceDN w:val="0"/>
        <w:adjustRightInd w:val="0"/>
        <w:spacing w:before="15" w:after="0" w:line="240" w:lineRule="auto"/>
        <w:rPr>
          <w:rFonts w:ascii="Tahoma" w:eastAsia="Times New Roman" w:hAnsi="Tahoma" w:cs="Tahoma"/>
          <w:color w:val="181818"/>
          <w:w w:val="105"/>
          <w:sz w:val="20"/>
          <w:szCs w:val="20"/>
          <w:lang w:eastAsia="sl-SI"/>
        </w:rPr>
      </w:pPr>
      <w:r w:rsidRPr="009C1D6C">
        <w:rPr>
          <w:rFonts w:ascii="Tahoma" w:eastAsia="Times New Roman" w:hAnsi="Tahoma" w:cs="Tahoma"/>
          <w:color w:val="181818"/>
          <w:w w:val="105"/>
          <w:sz w:val="20"/>
          <w:szCs w:val="20"/>
          <w:lang w:eastAsia="sl-SI"/>
        </w:rPr>
        <w:t>zloraba negotovinskega plačilnega sredstva (246. člen KZ-1),</w:t>
      </w:r>
    </w:p>
    <w:p w14:paraId="440CDBC9" w14:textId="77777777" w:rsidR="009C1D6C" w:rsidRPr="009C1D6C" w:rsidRDefault="009C1D6C" w:rsidP="009C1D6C">
      <w:pPr>
        <w:widowControl w:val="0"/>
        <w:kinsoku w:val="0"/>
        <w:overflowPunct w:val="0"/>
        <w:autoSpaceDE w:val="0"/>
        <w:autoSpaceDN w:val="0"/>
        <w:adjustRightInd w:val="0"/>
        <w:spacing w:before="9" w:after="0" w:line="252" w:lineRule="auto"/>
        <w:ind w:right="1294"/>
        <w:jc w:val="both"/>
        <w:rPr>
          <w:rFonts w:ascii="Tahoma" w:eastAsia="Times New Roman" w:hAnsi="Tahoma" w:cs="Tahoma"/>
          <w:color w:val="181818"/>
          <w:w w:val="105"/>
          <w:sz w:val="20"/>
          <w:szCs w:val="20"/>
          <w:lang w:eastAsia="sl-SI"/>
        </w:rPr>
      </w:pPr>
      <w:r w:rsidRPr="009C1D6C">
        <w:rPr>
          <w:rFonts w:ascii="Tahoma" w:eastAsia="Times New Roman" w:hAnsi="Tahoma" w:cs="Tahoma"/>
          <w:color w:val="181818"/>
          <w:w w:val="105"/>
          <w:sz w:val="20"/>
          <w:szCs w:val="20"/>
          <w:lang w:eastAsia="sl-SI"/>
        </w:rPr>
        <w:t>uporaba ponarejenega negotovinskega plačilnega sredstva (247. člen KZ-1), izdelava,</w:t>
      </w:r>
      <w:r w:rsidRPr="009C1D6C">
        <w:rPr>
          <w:rFonts w:ascii="Tahoma" w:eastAsia="Times New Roman" w:hAnsi="Tahoma" w:cs="Tahoma"/>
          <w:color w:val="181818"/>
          <w:spacing w:val="-4"/>
          <w:w w:val="105"/>
          <w:sz w:val="20"/>
          <w:szCs w:val="20"/>
          <w:lang w:eastAsia="sl-SI"/>
        </w:rPr>
        <w:t xml:space="preserve"> </w:t>
      </w:r>
      <w:r w:rsidRPr="009C1D6C">
        <w:rPr>
          <w:rFonts w:ascii="Tahoma" w:eastAsia="Times New Roman" w:hAnsi="Tahoma" w:cs="Tahoma"/>
          <w:color w:val="181818"/>
          <w:w w:val="105"/>
          <w:sz w:val="20"/>
          <w:szCs w:val="20"/>
          <w:lang w:eastAsia="sl-SI"/>
        </w:rPr>
        <w:t>pridobitev</w:t>
      </w:r>
      <w:r w:rsidRPr="009C1D6C">
        <w:rPr>
          <w:rFonts w:ascii="Tahoma" w:eastAsia="Times New Roman" w:hAnsi="Tahoma" w:cs="Tahoma"/>
          <w:color w:val="181818"/>
          <w:spacing w:val="-5"/>
          <w:w w:val="105"/>
          <w:sz w:val="20"/>
          <w:szCs w:val="20"/>
          <w:lang w:eastAsia="sl-SI"/>
        </w:rPr>
        <w:t xml:space="preserve"> </w:t>
      </w:r>
      <w:r w:rsidRPr="009C1D6C">
        <w:rPr>
          <w:rFonts w:ascii="Tahoma" w:eastAsia="Times New Roman" w:hAnsi="Tahoma" w:cs="Tahoma"/>
          <w:color w:val="181818"/>
          <w:w w:val="105"/>
          <w:sz w:val="20"/>
          <w:szCs w:val="20"/>
          <w:lang w:eastAsia="sl-SI"/>
        </w:rPr>
        <w:t>in</w:t>
      </w:r>
      <w:r w:rsidRPr="009C1D6C">
        <w:rPr>
          <w:rFonts w:ascii="Tahoma" w:eastAsia="Times New Roman" w:hAnsi="Tahoma" w:cs="Tahoma"/>
          <w:color w:val="181818"/>
          <w:spacing w:val="-19"/>
          <w:w w:val="105"/>
          <w:sz w:val="20"/>
          <w:szCs w:val="20"/>
          <w:lang w:eastAsia="sl-SI"/>
        </w:rPr>
        <w:t xml:space="preserve"> </w:t>
      </w:r>
      <w:r w:rsidRPr="009C1D6C">
        <w:rPr>
          <w:rFonts w:ascii="Tahoma" w:eastAsia="Times New Roman" w:hAnsi="Tahoma" w:cs="Tahoma"/>
          <w:color w:val="181818"/>
          <w:w w:val="105"/>
          <w:sz w:val="20"/>
          <w:szCs w:val="20"/>
          <w:lang w:eastAsia="sl-SI"/>
        </w:rPr>
        <w:t>odtujitev</w:t>
      </w:r>
      <w:r w:rsidRPr="009C1D6C">
        <w:rPr>
          <w:rFonts w:ascii="Tahoma" w:eastAsia="Times New Roman" w:hAnsi="Tahoma" w:cs="Tahoma"/>
          <w:color w:val="181818"/>
          <w:spacing w:val="-2"/>
          <w:w w:val="105"/>
          <w:sz w:val="20"/>
          <w:szCs w:val="20"/>
          <w:lang w:eastAsia="sl-SI"/>
        </w:rPr>
        <w:t xml:space="preserve"> </w:t>
      </w:r>
      <w:r w:rsidRPr="009C1D6C">
        <w:rPr>
          <w:rFonts w:ascii="Tahoma" w:eastAsia="Times New Roman" w:hAnsi="Tahoma" w:cs="Tahoma"/>
          <w:color w:val="181818"/>
          <w:w w:val="105"/>
          <w:sz w:val="20"/>
          <w:szCs w:val="20"/>
          <w:lang w:eastAsia="sl-SI"/>
        </w:rPr>
        <w:t>pripomočkov</w:t>
      </w:r>
      <w:r w:rsidRPr="009C1D6C">
        <w:rPr>
          <w:rFonts w:ascii="Tahoma" w:eastAsia="Times New Roman" w:hAnsi="Tahoma" w:cs="Tahoma"/>
          <w:color w:val="181818"/>
          <w:spacing w:val="-3"/>
          <w:w w:val="105"/>
          <w:sz w:val="20"/>
          <w:szCs w:val="20"/>
          <w:lang w:eastAsia="sl-SI"/>
        </w:rPr>
        <w:t xml:space="preserve"> </w:t>
      </w:r>
      <w:r w:rsidRPr="009C1D6C">
        <w:rPr>
          <w:rFonts w:ascii="Tahoma" w:eastAsia="Times New Roman" w:hAnsi="Tahoma" w:cs="Tahoma"/>
          <w:color w:val="181818"/>
          <w:w w:val="105"/>
          <w:sz w:val="20"/>
          <w:szCs w:val="20"/>
          <w:lang w:eastAsia="sl-SI"/>
        </w:rPr>
        <w:t>za</w:t>
      </w:r>
      <w:r w:rsidRPr="009C1D6C">
        <w:rPr>
          <w:rFonts w:ascii="Tahoma" w:eastAsia="Times New Roman" w:hAnsi="Tahoma" w:cs="Tahoma"/>
          <w:color w:val="181818"/>
          <w:spacing w:val="-10"/>
          <w:w w:val="105"/>
          <w:sz w:val="20"/>
          <w:szCs w:val="20"/>
          <w:lang w:eastAsia="sl-SI"/>
        </w:rPr>
        <w:t xml:space="preserve"> </w:t>
      </w:r>
      <w:r w:rsidRPr="009C1D6C">
        <w:rPr>
          <w:rFonts w:ascii="Tahoma" w:eastAsia="Times New Roman" w:hAnsi="Tahoma" w:cs="Tahoma"/>
          <w:color w:val="181818"/>
          <w:w w:val="105"/>
          <w:sz w:val="20"/>
          <w:szCs w:val="20"/>
          <w:lang w:eastAsia="sl-SI"/>
        </w:rPr>
        <w:t>ponarejanje</w:t>
      </w:r>
      <w:r w:rsidRPr="009C1D6C">
        <w:rPr>
          <w:rFonts w:ascii="Tahoma" w:eastAsia="Times New Roman" w:hAnsi="Tahoma" w:cs="Tahoma"/>
          <w:color w:val="181818"/>
          <w:spacing w:val="1"/>
          <w:w w:val="105"/>
          <w:sz w:val="20"/>
          <w:szCs w:val="20"/>
          <w:lang w:eastAsia="sl-SI"/>
        </w:rPr>
        <w:t xml:space="preserve"> </w:t>
      </w:r>
      <w:r w:rsidRPr="009C1D6C">
        <w:rPr>
          <w:rFonts w:ascii="Tahoma" w:eastAsia="Times New Roman" w:hAnsi="Tahoma" w:cs="Tahoma"/>
          <w:color w:val="181818"/>
          <w:w w:val="105"/>
          <w:sz w:val="20"/>
          <w:szCs w:val="20"/>
          <w:lang w:eastAsia="sl-SI"/>
        </w:rPr>
        <w:t>(248.</w:t>
      </w:r>
      <w:r w:rsidRPr="009C1D6C">
        <w:rPr>
          <w:rFonts w:ascii="Tahoma" w:eastAsia="Times New Roman" w:hAnsi="Tahoma" w:cs="Tahoma"/>
          <w:color w:val="181818"/>
          <w:spacing w:val="-11"/>
          <w:w w:val="105"/>
          <w:sz w:val="20"/>
          <w:szCs w:val="20"/>
          <w:lang w:eastAsia="sl-SI"/>
        </w:rPr>
        <w:t xml:space="preserve"> </w:t>
      </w:r>
      <w:r w:rsidRPr="009C1D6C">
        <w:rPr>
          <w:rFonts w:ascii="Tahoma" w:eastAsia="Times New Roman" w:hAnsi="Tahoma" w:cs="Tahoma"/>
          <w:color w:val="181818"/>
          <w:w w:val="105"/>
          <w:sz w:val="20"/>
          <w:szCs w:val="20"/>
          <w:lang w:eastAsia="sl-SI"/>
        </w:rPr>
        <w:t>člen</w:t>
      </w:r>
      <w:r w:rsidRPr="009C1D6C">
        <w:rPr>
          <w:rFonts w:ascii="Tahoma" w:eastAsia="Times New Roman" w:hAnsi="Tahoma" w:cs="Tahoma"/>
          <w:color w:val="181818"/>
          <w:spacing w:val="-17"/>
          <w:w w:val="105"/>
          <w:sz w:val="20"/>
          <w:szCs w:val="20"/>
          <w:lang w:eastAsia="sl-SI"/>
        </w:rPr>
        <w:t xml:space="preserve"> </w:t>
      </w:r>
      <w:r w:rsidRPr="009C1D6C">
        <w:rPr>
          <w:rFonts w:ascii="Tahoma" w:eastAsia="Times New Roman" w:hAnsi="Tahoma" w:cs="Tahoma"/>
          <w:color w:val="181818"/>
          <w:w w:val="105"/>
          <w:sz w:val="20"/>
          <w:szCs w:val="20"/>
          <w:lang w:eastAsia="sl-SI"/>
        </w:rPr>
        <w:t>KZ-1), davčna zatajitev (249. člen</w:t>
      </w:r>
      <w:r w:rsidRPr="009C1D6C">
        <w:rPr>
          <w:rFonts w:ascii="Tahoma" w:eastAsia="Times New Roman" w:hAnsi="Tahoma" w:cs="Tahoma"/>
          <w:color w:val="181818"/>
          <w:spacing w:val="23"/>
          <w:w w:val="105"/>
          <w:sz w:val="20"/>
          <w:szCs w:val="20"/>
          <w:lang w:eastAsia="sl-SI"/>
        </w:rPr>
        <w:t xml:space="preserve"> </w:t>
      </w:r>
      <w:r w:rsidRPr="009C1D6C">
        <w:rPr>
          <w:rFonts w:ascii="Tahoma" w:eastAsia="Times New Roman" w:hAnsi="Tahoma" w:cs="Tahoma"/>
          <w:color w:val="181818"/>
          <w:w w:val="105"/>
          <w:sz w:val="20"/>
          <w:szCs w:val="20"/>
          <w:lang w:eastAsia="sl-SI"/>
        </w:rPr>
        <w:t>KZ-1),</w:t>
      </w:r>
    </w:p>
    <w:p w14:paraId="3C58823D" w14:textId="77777777" w:rsidR="009C1D6C" w:rsidRPr="009C1D6C" w:rsidRDefault="009C1D6C" w:rsidP="009C1D6C">
      <w:pPr>
        <w:widowControl w:val="0"/>
        <w:kinsoku w:val="0"/>
        <w:overflowPunct w:val="0"/>
        <w:autoSpaceDE w:val="0"/>
        <w:autoSpaceDN w:val="0"/>
        <w:adjustRightInd w:val="0"/>
        <w:spacing w:after="0" w:line="263" w:lineRule="exact"/>
        <w:rPr>
          <w:rFonts w:ascii="Tahoma" w:eastAsia="Times New Roman" w:hAnsi="Tahoma" w:cs="Tahoma"/>
          <w:color w:val="181818"/>
          <w:w w:val="105"/>
          <w:sz w:val="20"/>
          <w:szCs w:val="20"/>
          <w:lang w:eastAsia="sl-SI"/>
        </w:rPr>
      </w:pPr>
      <w:r w:rsidRPr="009C1D6C">
        <w:rPr>
          <w:rFonts w:ascii="Tahoma" w:eastAsia="Times New Roman" w:hAnsi="Tahoma" w:cs="Tahoma"/>
          <w:color w:val="181818"/>
          <w:w w:val="105"/>
          <w:sz w:val="20"/>
          <w:szCs w:val="20"/>
          <w:lang w:eastAsia="sl-SI"/>
        </w:rPr>
        <w:t>tihotapstvo (250. člen KZ-1),</w:t>
      </w:r>
    </w:p>
    <w:p w14:paraId="2A893E4B" w14:textId="77777777" w:rsidR="009C1D6C" w:rsidRPr="009C1D6C" w:rsidRDefault="009C1D6C" w:rsidP="009C1D6C">
      <w:pPr>
        <w:widowControl w:val="0"/>
        <w:kinsoku w:val="0"/>
        <w:overflowPunct w:val="0"/>
        <w:autoSpaceDE w:val="0"/>
        <w:autoSpaceDN w:val="0"/>
        <w:adjustRightInd w:val="0"/>
        <w:spacing w:before="14" w:after="0" w:line="252" w:lineRule="auto"/>
        <w:ind w:right="2271"/>
        <w:rPr>
          <w:rFonts w:ascii="Tahoma" w:eastAsia="Times New Roman" w:hAnsi="Tahoma" w:cs="Tahoma"/>
          <w:color w:val="181818"/>
          <w:w w:val="105"/>
          <w:sz w:val="20"/>
          <w:szCs w:val="20"/>
          <w:lang w:eastAsia="sl-SI"/>
        </w:rPr>
      </w:pPr>
      <w:r w:rsidRPr="009C1D6C">
        <w:rPr>
          <w:rFonts w:ascii="Tahoma" w:eastAsia="Times New Roman" w:hAnsi="Tahoma" w:cs="Tahoma"/>
          <w:color w:val="181818"/>
          <w:w w:val="105"/>
          <w:sz w:val="20"/>
          <w:szCs w:val="20"/>
          <w:lang w:eastAsia="sl-SI"/>
        </w:rPr>
        <w:t>zloraba uradnega položaja ali uradnih pravic (257. člen KZ-1), oškodovanje javnih sredstev (257.a člen KZ-1),</w:t>
      </w:r>
    </w:p>
    <w:p w14:paraId="6E279ECE" w14:textId="77777777" w:rsidR="009C1D6C" w:rsidRPr="009C1D6C" w:rsidRDefault="009C1D6C" w:rsidP="009C1D6C">
      <w:pPr>
        <w:widowControl w:val="0"/>
        <w:kinsoku w:val="0"/>
        <w:overflowPunct w:val="0"/>
        <w:autoSpaceDE w:val="0"/>
        <w:autoSpaceDN w:val="0"/>
        <w:adjustRightInd w:val="0"/>
        <w:spacing w:before="3" w:after="0" w:line="252" w:lineRule="auto"/>
        <w:ind w:right="5309"/>
        <w:rPr>
          <w:rFonts w:ascii="Tahoma" w:eastAsia="Times New Roman" w:hAnsi="Tahoma" w:cs="Tahoma"/>
          <w:color w:val="181818"/>
          <w:w w:val="105"/>
          <w:sz w:val="20"/>
          <w:szCs w:val="20"/>
          <w:lang w:eastAsia="sl-SI"/>
        </w:rPr>
      </w:pPr>
      <w:r w:rsidRPr="009C1D6C">
        <w:rPr>
          <w:rFonts w:ascii="Tahoma" w:eastAsia="Times New Roman" w:hAnsi="Tahoma" w:cs="Tahoma"/>
          <w:color w:val="181818"/>
          <w:w w:val="105"/>
          <w:sz w:val="20"/>
          <w:szCs w:val="20"/>
          <w:lang w:eastAsia="sl-SI"/>
        </w:rPr>
        <w:t>izdaja tajnih podatkov (260. člen KZ-1), jemanje podkupnine (261. člen KZ-1), dajanje podkupnine (262. člen KZ-1),</w:t>
      </w:r>
    </w:p>
    <w:p w14:paraId="010443B2" w14:textId="77777777" w:rsidR="009C1D6C" w:rsidRPr="009C1D6C" w:rsidRDefault="009C1D6C" w:rsidP="009C1D6C">
      <w:pPr>
        <w:widowControl w:val="0"/>
        <w:kinsoku w:val="0"/>
        <w:overflowPunct w:val="0"/>
        <w:autoSpaceDE w:val="0"/>
        <w:autoSpaceDN w:val="0"/>
        <w:adjustRightInd w:val="0"/>
        <w:spacing w:after="0" w:line="252" w:lineRule="auto"/>
        <w:ind w:right="2271"/>
        <w:rPr>
          <w:rFonts w:ascii="Tahoma" w:eastAsia="Times New Roman" w:hAnsi="Tahoma" w:cs="Tahoma"/>
          <w:color w:val="181818"/>
          <w:w w:val="105"/>
          <w:sz w:val="20"/>
          <w:szCs w:val="20"/>
          <w:lang w:eastAsia="sl-SI"/>
        </w:rPr>
      </w:pPr>
      <w:r w:rsidRPr="009C1D6C">
        <w:rPr>
          <w:rFonts w:ascii="Tahoma" w:eastAsia="Times New Roman" w:hAnsi="Tahoma" w:cs="Tahoma"/>
          <w:color w:val="181818"/>
          <w:w w:val="105"/>
          <w:sz w:val="20"/>
          <w:szCs w:val="20"/>
          <w:lang w:eastAsia="sl-SI"/>
        </w:rPr>
        <w:t>sprejemanje koristi za nezakonito posredovanje (263</w:t>
      </w:r>
      <w:r w:rsidRPr="009C1D6C">
        <w:rPr>
          <w:rFonts w:ascii="Tahoma" w:eastAsia="Times New Roman" w:hAnsi="Tahoma" w:cs="Tahoma"/>
          <w:color w:val="343434"/>
          <w:w w:val="105"/>
          <w:sz w:val="20"/>
          <w:szCs w:val="20"/>
          <w:lang w:eastAsia="sl-SI"/>
        </w:rPr>
        <w:t xml:space="preserve">. </w:t>
      </w:r>
      <w:r w:rsidRPr="009C1D6C">
        <w:rPr>
          <w:rFonts w:ascii="Tahoma" w:eastAsia="Times New Roman" w:hAnsi="Tahoma" w:cs="Tahoma"/>
          <w:color w:val="181818"/>
          <w:w w:val="105"/>
          <w:sz w:val="20"/>
          <w:szCs w:val="20"/>
          <w:lang w:eastAsia="sl-SI"/>
        </w:rPr>
        <w:t>člen KZ-1), dajanje daril za nezakonito posredovanje (264. člen KZ-1), hudodelsko združevanje (294. člen KZ-1);</w:t>
      </w:r>
    </w:p>
    <w:p w14:paraId="1BA5A4B6" w14:textId="77777777" w:rsidR="009C1D6C" w:rsidRPr="009C1D6C" w:rsidRDefault="009C1D6C" w:rsidP="009C1D6C">
      <w:pPr>
        <w:widowControl w:val="0"/>
        <w:kinsoku w:val="0"/>
        <w:overflowPunct w:val="0"/>
        <w:autoSpaceDE w:val="0"/>
        <w:autoSpaceDN w:val="0"/>
        <w:adjustRightInd w:val="0"/>
        <w:spacing w:before="6" w:after="0" w:line="240" w:lineRule="auto"/>
        <w:rPr>
          <w:rFonts w:ascii="Tahoma" w:eastAsia="Times New Roman" w:hAnsi="Tahoma" w:cs="Tahoma"/>
          <w:sz w:val="20"/>
          <w:szCs w:val="20"/>
          <w:lang w:eastAsia="sl-SI"/>
        </w:rPr>
      </w:pPr>
    </w:p>
    <w:p w14:paraId="3CAC9191" w14:textId="77777777" w:rsidR="009C1D6C" w:rsidRPr="009C1D6C" w:rsidRDefault="009C1D6C" w:rsidP="00B20756">
      <w:pPr>
        <w:widowControl w:val="0"/>
        <w:kinsoku w:val="0"/>
        <w:overflowPunct w:val="0"/>
        <w:autoSpaceDE w:val="0"/>
        <w:autoSpaceDN w:val="0"/>
        <w:adjustRightInd w:val="0"/>
        <w:spacing w:after="0" w:line="249" w:lineRule="auto"/>
        <w:ind w:right="2"/>
        <w:jc w:val="both"/>
        <w:rPr>
          <w:rFonts w:ascii="Tahoma" w:eastAsia="Times New Roman" w:hAnsi="Tahoma" w:cs="Tahoma"/>
          <w:color w:val="181818"/>
          <w:w w:val="105"/>
          <w:sz w:val="20"/>
          <w:szCs w:val="20"/>
          <w:lang w:eastAsia="sl-SI"/>
        </w:rPr>
      </w:pPr>
      <w:r w:rsidRPr="009C1D6C">
        <w:rPr>
          <w:rFonts w:ascii="Tahoma" w:eastAsia="Times New Roman" w:hAnsi="Tahoma" w:cs="Tahoma"/>
          <w:color w:val="181818"/>
          <w:w w:val="105"/>
          <w:sz w:val="20"/>
          <w:szCs w:val="20"/>
          <w:lang w:eastAsia="sl-SI"/>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4359368A" w14:textId="77777777" w:rsidR="009C1D6C" w:rsidRPr="009C1D6C" w:rsidRDefault="009C1D6C" w:rsidP="009C1D6C">
      <w:pPr>
        <w:widowControl w:val="0"/>
        <w:kinsoku w:val="0"/>
        <w:overflowPunct w:val="0"/>
        <w:autoSpaceDE w:val="0"/>
        <w:autoSpaceDN w:val="0"/>
        <w:adjustRightInd w:val="0"/>
        <w:spacing w:before="3" w:after="0" w:line="240" w:lineRule="auto"/>
        <w:rPr>
          <w:rFonts w:ascii="Tahoma" w:eastAsia="Times New Roman" w:hAnsi="Tahoma" w:cs="Tahoma"/>
          <w:sz w:val="20"/>
          <w:szCs w:val="20"/>
          <w:lang w:eastAsia="sl-SI"/>
        </w:rPr>
      </w:pPr>
    </w:p>
    <w:p w14:paraId="508E199C" w14:textId="77777777" w:rsidR="009C1D6C" w:rsidRPr="009C1D6C" w:rsidRDefault="009C1D6C" w:rsidP="00B20756">
      <w:pPr>
        <w:widowControl w:val="0"/>
        <w:kinsoku w:val="0"/>
        <w:overflowPunct w:val="0"/>
        <w:autoSpaceDE w:val="0"/>
        <w:autoSpaceDN w:val="0"/>
        <w:adjustRightInd w:val="0"/>
        <w:spacing w:after="0" w:line="249" w:lineRule="auto"/>
        <w:ind w:right="2"/>
        <w:jc w:val="both"/>
        <w:rPr>
          <w:rFonts w:ascii="Tahoma" w:eastAsia="Times New Roman" w:hAnsi="Tahoma" w:cs="Tahoma"/>
          <w:color w:val="181818"/>
          <w:w w:val="105"/>
          <w:sz w:val="20"/>
          <w:szCs w:val="20"/>
          <w:lang w:eastAsia="sl-SI"/>
        </w:rPr>
      </w:pPr>
      <w:r w:rsidRPr="009C1D6C">
        <w:rPr>
          <w:rFonts w:ascii="Tahoma" w:eastAsia="Times New Roman" w:hAnsi="Tahoma" w:cs="Tahoma"/>
          <w:color w:val="181818"/>
          <w:w w:val="105"/>
          <w:sz w:val="20"/>
          <w:szCs w:val="20"/>
          <w:lang w:eastAsia="sl-SI"/>
        </w:rPr>
        <w:t>DOKAZILA: Izpolnjen obrazec ESPD (v »Del III: Razlogi za izključitev, Oddelek A: Razlogi, povezani s kazenskimi obsodbami«) za vse gospodarske subjekte v ponudbi.</w:t>
      </w:r>
    </w:p>
    <w:p w14:paraId="76794877" w14:textId="77777777" w:rsidR="009C1D6C" w:rsidRPr="009C1D6C" w:rsidRDefault="009C1D6C" w:rsidP="009C1D6C">
      <w:pPr>
        <w:widowControl w:val="0"/>
        <w:kinsoku w:val="0"/>
        <w:overflowPunct w:val="0"/>
        <w:autoSpaceDE w:val="0"/>
        <w:autoSpaceDN w:val="0"/>
        <w:adjustRightInd w:val="0"/>
        <w:spacing w:before="8" w:after="0" w:line="240" w:lineRule="auto"/>
        <w:rPr>
          <w:rFonts w:ascii="Tahoma" w:eastAsia="Times New Roman" w:hAnsi="Tahoma" w:cs="Tahoma"/>
          <w:b/>
          <w:bCs/>
          <w:sz w:val="20"/>
          <w:szCs w:val="20"/>
          <w:lang w:eastAsia="sl-SI"/>
        </w:rPr>
      </w:pPr>
    </w:p>
    <w:p w14:paraId="25DDF26C" w14:textId="77777777" w:rsidR="009C1D6C" w:rsidRPr="00805F1E" w:rsidRDefault="009C1D6C" w:rsidP="00223C45">
      <w:pPr>
        <w:widowControl w:val="0"/>
        <w:numPr>
          <w:ilvl w:val="0"/>
          <w:numId w:val="7"/>
        </w:numPr>
        <w:tabs>
          <w:tab w:val="left" w:pos="536"/>
        </w:tabs>
        <w:kinsoku w:val="0"/>
        <w:overflowPunct w:val="0"/>
        <w:autoSpaceDE w:val="0"/>
        <w:autoSpaceDN w:val="0"/>
        <w:adjustRightInd w:val="0"/>
        <w:spacing w:after="0" w:line="252" w:lineRule="auto"/>
        <w:ind w:left="256" w:right="2" w:firstLine="6"/>
        <w:jc w:val="both"/>
        <w:rPr>
          <w:rFonts w:ascii="Tahoma" w:eastAsia="Times New Roman" w:hAnsi="Tahoma" w:cs="Tahoma"/>
          <w:color w:val="181818"/>
          <w:w w:val="105"/>
          <w:sz w:val="20"/>
          <w:szCs w:val="20"/>
          <w:lang w:eastAsia="sl-SI"/>
        </w:rPr>
      </w:pPr>
      <w:r w:rsidRPr="009C1D6C">
        <w:rPr>
          <w:rFonts w:ascii="Tahoma" w:eastAsia="Times New Roman" w:hAnsi="Tahoma" w:cs="Tahoma"/>
          <w:color w:val="181818"/>
          <w:w w:val="105"/>
          <w:sz w:val="20"/>
          <w:szCs w:val="20"/>
          <w:lang w:eastAsia="sl-SI"/>
        </w:rPr>
        <w:t>Gospodarski subjekt mora na dan oddaje ponudbe izpolnjevati obvezne dajatve ali druge denarne nedavčne obveznosti v skladu z zakonom, ki ureja finančno upravo, ki jih pobira davčni organ v skladu s predpisi države, v kateri ima sedež, ali predpisi</w:t>
      </w:r>
      <w:r w:rsidRPr="009C1D6C">
        <w:rPr>
          <w:rFonts w:ascii="Tahoma" w:eastAsia="Times New Roman" w:hAnsi="Tahoma" w:cs="Tahoma"/>
          <w:color w:val="181818"/>
          <w:spacing w:val="-25"/>
          <w:w w:val="105"/>
          <w:sz w:val="20"/>
          <w:szCs w:val="20"/>
          <w:lang w:eastAsia="sl-SI"/>
        </w:rPr>
        <w:t xml:space="preserve"> </w:t>
      </w:r>
      <w:r w:rsidRPr="009C1D6C">
        <w:rPr>
          <w:rFonts w:ascii="Tahoma" w:eastAsia="Times New Roman" w:hAnsi="Tahoma" w:cs="Tahoma"/>
          <w:color w:val="181818"/>
          <w:w w:val="105"/>
          <w:sz w:val="20"/>
          <w:szCs w:val="20"/>
          <w:lang w:eastAsia="sl-SI"/>
        </w:rPr>
        <w:t>države</w:t>
      </w:r>
      <w:r w:rsidRPr="009C1D6C">
        <w:rPr>
          <w:rFonts w:ascii="Tahoma" w:eastAsia="Times New Roman" w:hAnsi="Tahoma" w:cs="Tahoma"/>
          <w:color w:val="181818"/>
          <w:spacing w:val="-22"/>
          <w:w w:val="105"/>
          <w:sz w:val="20"/>
          <w:szCs w:val="20"/>
          <w:lang w:eastAsia="sl-SI"/>
        </w:rPr>
        <w:t xml:space="preserve"> </w:t>
      </w:r>
      <w:r w:rsidRPr="009C1D6C">
        <w:rPr>
          <w:rFonts w:ascii="Tahoma" w:eastAsia="Times New Roman" w:hAnsi="Tahoma" w:cs="Tahoma"/>
          <w:color w:val="181818"/>
          <w:w w:val="105"/>
          <w:sz w:val="20"/>
          <w:szCs w:val="20"/>
          <w:lang w:eastAsia="sl-SI"/>
        </w:rPr>
        <w:t>naročnika,</w:t>
      </w:r>
      <w:r w:rsidRPr="009C1D6C">
        <w:rPr>
          <w:rFonts w:ascii="Tahoma" w:eastAsia="Times New Roman" w:hAnsi="Tahoma" w:cs="Tahoma"/>
          <w:color w:val="181818"/>
          <w:spacing w:val="-15"/>
          <w:w w:val="105"/>
          <w:sz w:val="20"/>
          <w:szCs w:val="20"/>
          <w:lang w:eastAsia="sl-SI"/>
        </w:rPr>
        <w:t xml:space="preserve"> </w:t>
      </w:r>
      <w:r w:rsidRPr="009C1D6C">
        <w:rPr>
          <w:rFonts w:ascii="Tahoma" w:eastAsia="Times New Roman" w:hAnsi="Tahoma" w:cs="Tahoma"/>
          <w:color w:val="181818"/>
          <w:w w:val="105"/>
          <w:sz w:val="20"/>
          <w:szCs w:val="20"/>
          <w:lang w:eastAsia="sl-SI"/>
        </w:rPr>
        <w:t>oziroma</w:t>
      </w:r>
      <w:r w:rsidRPr="009C1D6C">
        <w:rPr>
          <w:rFonts w:ascii="Tahoma" w:eastAsia="Times New Roman" w:hAnsi="Tahoma" w:cs="Tahoma"/>
          <w:color w:val="181818"/>
          <w:spacing w:val="-13"/>
          <w:w w:val="105"/>
          <w:sz w:val="20"/>
          <w:szCs w:val="20"/>
          <w:lang w:eastAsia="sl-SI"/>
        </w:rPr>
        <w:t xml:space="preserve"> </w:t>
      </w:r>
      <w:r w:rsidRPr="009C1D6C">
        <w:rPr>
          <w:rFonts w:ascii="Tahoma" w:eastAsia="Times New Roman" w:hAnsi="Tahoma" w:cs="Tahoma"/>
          <w:color w:val="181818"/>
          <w:w w:val="105"/>
          <w:sz w:val="20"/>
          <w:szCs w:val="20"/>
          <w:lang w:eastAsia="sl-SI"/>
        </w:rPr>
        <w:lastRenderedPageBreak/>
        <w:t>vrednost</w:t>
      </w:r>
      <w:r w:rsidRPr="009C1D6C">
        <w:rPr>
          <w:rFonts w:ascii="Tahoma" w:eastAsia="Times New Roman" w:hAnsi="Tahoma" w:cs="Tahoma"/>
          <w:color w:val="181818"/>
          <w:spacing w:val="-15"/>
          <w:w w:val="105"/>
          <w:sz w:val="20"/>
          <w:szCs w:val="20"/>
          <w:lang w:eastAsia="sl-SI"/>
        </w:rPr>
        <w:t xml:space="preserve"> </w:t>
      </w:r>
      <w:r w:rsidRPr="009C1D6C">
        <w:rPr>
          <w:rFonts w:ascii="Tahoma" w:eastAsia="Times New Roman" w:hAnsi="Tahoma" w:cs="Tahoma"/>
          <w:color w:val="181818"/>
          <w:w w:val="105"/>
          <w:sz w:val="20"/>
          <w:szCs w:val="20"/>
          <w:lang w:eastAsia="sl-SI"/>
        </w:rPr>
        <w:t>neplačanih</w:t>
      </w:r>
      <w:r w:rsidRPr="009C1D6C">
        <w:rPr>
          <w:rFonts w:ascii="Tahoma" w:eastAsia="Times New Roman" w:hAnsi="Tahoma" w:cs="Tahoma"/>
          <w:color w:val="181818"/>
          <w:spacing w:val="-13"/>
          <w:w w:val="105"/>
          <w:sz w:val="20"/>
          <w:szCs w:val="20"/>
          <w:lang w:eastAsia="sl-SI"/>
        </w:rPr>
        <w:t xml:space="preserve"> </w:t>
      </w:r>
      <w:r w:rsidRPr="009C1D6C">
        <w:rPr>
          <w:rFonts w:ascii="Tahoma" w:eastAsia="Times New Roman" w:hAnsi="Tahoma" w:cs="Tahoma"/>
          <w:color w:val="181818"/>
          <w:w w:val="105"/>
          <w:sz w:val="20"/>
          <w:szCs w:val="20"/>
          <w:lang w:eastAsia="sl-SI"/>
        </w:rPr>
        <w:t>zapadlih</w:t>
      </w:r>
      <w:r w:rsidRPr="009C1D6C">
        <w:rPr>
          <w:rFonts w:ascii="Tahoma" w:eastAsia="Times New Roman" w:hAnsi="Tahoma" w:cs="Tahoma"/>
          <w:color w:val="181818"/>
          <w:spacing w:val="-23"/>
          <w:w w:val="105"/>
          <w:sz w:val="20"/>
          <w:szCs w:val="20"/>
          <w:lang w:eastAsia="sl-SI"/>
        </w:rPr>
        <w:t xml:space="preserve"> </w:t>
      </w:r>
      <w:r w:rsidRPr="009C1D6C">
        <w:rPr>
          <w:rFonts w:ascii="Tahoma" w:eastAsia="Times New Roman" w:hAnsi="Tahoma" w:cs="Tahoma"/>
          <w:color w:val="181818"/>
          <w:w w:val="105"/>
          <w:sz w:val="20"/>
          <w:szCs w:val="20"/>
          <w:lang w:eastAsia="sl-SI"/>
        </w:rPr>
        <w:t>obveznosti</w:t>
      </w:r>
      <w:r w:rsidRPr="009C1D6C">
        <w:rPr>
          <w:rFonts w:ascii="Tahoma" w:eastAsia="Times New Roman" w:hAnsi="Tahoma" w:cs="Tahoma"/>
          <w:color w:val="181818"/>
          <w:spacing w:val="-14"/>
          <w:w w:val="105"/>
          <w:sz w:val="20"/>
          <w:szCs w:val="20"/>
          <w:lang w:eastAsia="sl-SI"/>
        </w:rPr>
        <w:t xml:space="preserve"> </w:t>
      </w:r>
      <w:r w:rsidRPr="009C1D6C">
        <w:rPr>
          <w:rFonts w:ascii="Tahoma" w:eastAsia="Times New Roman" w:hAnsi="Tahoma" w:cs="Tahoma"/>
          <w:color w:val="181818"/>
          <w:w w:val="105"/>
          <w:sz w:val="20"/>
          <w:szCs w:val="20"/>
          <w:lang w:eastAsia="sl-SI"/>
        </w:rPr>
        <w:t>na</w:t>
      </w:r>
      <w:r w:rsidRPr="009C1D6C">
        <w:rPr>
          <w:rFonts w:ascii="Tahoma" w:eastAsia="Times New Roman" w:hAnsi="Tahoma" w:cs="Tahoma"/>
          <w:color w:val="181818"/>
          <w:spacing w:val="-26"/>
          <w:w w:val="105"/>
          <w:sz w:val="20"/>
          <w:szCs w:val="20"/>
          <w:lang w:eastAsia="sl-SI"/>
        </w:rPr>
        <w:t xml:space="preserve"> </w:t>
      </w:r>
      <w:r w:rsidRPr="009C1D6C">
        <w:rPr>
          <w:rFonts w:ascii="Tahoma" w:eastAsia="Times New Roman" w:hAnsi="Tahoma" w:cs="Tahoma"/>
          <w:color w:val="181818"/>
          <w:w w:val="105"/>
          <w:sz w:val="20"/>
          <w:szCs w:val="20"/>
          <w:lang w:eastAsia="sl-SI"/>
        </w:rPr>
        <w:t>dan oddaje ponudbe ali prijave ne znaša 50 EUR ali več. Gospodarski subjekt</w:t>
      </w:r>
      <w:r w:rsidRPr="009C1D6C">
        <w:rPr>
          <w:rFonts w:ascii="Tahoma" w:eastAsia="Times New Roman" w:hAnsi="Tahoma" w:cs="Tahoma"/>
          <w:color w:val="181818"/>
          <w:spacing w:val="64"/>
          <w:w w:val="105"/>
          <w:sz w:val="20"/>
          <w:szCs w:val="20"/>
          <w:lang w:eastAsia="sl-SI"/>
        </w:rPr>
        <w:t xml:space="preserve"> </w:t>
      </w:r>
      <w:r w:rsidRPr="009C1D6C">
        <w:rPr>
          <w:rFonts w:ascii="Tahoma" w:eastAsia="Times New Roman" w:hAnsi="Tahoma" w:cs="Tahoma"/>
          <w:color w:val="181818"/>
          <w:w w:val="105"/>
          <w:sz w:val="20"/>
          <w:szCs w:val="20"/>
          <w:lang w:eastAsia="sl-SI"/>
        </w:rPr>
        <w:t>mora</w:t>
      </w:r>
      <w:r w:rsidR="00805F1E">
        <w:rPr>
          <w:rFonts w:ascii="Tahoma" w:eastAsia="Times New Roman" w:hAnsi="Tahoma" w:cs="Tahoma"/>
          <w:color w:val="181818"/>
          <w:w w:val="105"/>
          <w:sz w:val="20"/>
          <w:szCs w:val="20"/>
          <w:lang w:eastAsia="sl-SI"/>
        </w:rPr>
        <w:t xml:space="preserve"> </w:t>
      </w:r>
      <w:r w:rsidRPr="00805F1E">
        <w:rPr>
          <w:rFonts w:ascii="Tahoma" w:eastAsia="Times New Roman" w:hAnsi="Tahoma" w:cs="Tahoma"/>
          <w:color w:val="161616"/>
          <w:sz w:val="20"/>
          <w:szCs w:val="20"/>
          <w:lang w:eastAsia="sl-SI"/>
        </w:rPr>
        <w:t>imeti na dan oddaje ponudbe predložene vse obračune davčnih odtegljajev za dohodke</w:t>
      </w:r>
      <w:r w:rsidRPr="00805F1E">
        <w:rPr>
          <w:rFonts w:ascii="Tahoma" w:eastAsia="Times New Roman" w:hAnsi="Tahoma" w:cs="Tahoma"/>
          <w:color w:val="161616"/>
          <w:spacing w:val="-11"/>
          <w:sz w:val="20"/>
          <w:szCs w:val="20"/>
          <w:lang w:eastAsia="sl-SI"/>
        </w:rPr>
        <w:t xml:space="preserve"> </w:t>
      </w:r>
      <w:r w:rsidRPr="00805F1E">
        <w:rPr>
          <w:rFonts w:ascii="Tahoma" w:eastAsia="Times New Roman" w:hAnsi="Tahoma" w:cs="Tahoma"/>
          <w:color w:val="161616"/>
          <w:sz w:val="20"/>
          <w:szCs w:val="20"/>
          <w:lang w:eastAsia="sl-SI"/>
        </w:rPr>
        <w:t>iz</w:t>
      </w:r>
      <w:r w:rsidRPr="00805F1E">
        <w:rPr>
          <w:rFonts w:ascii="Tahoma" w:eastAsia="Times New Roman" w:hAnsi="Tahoma" w:cs="Tahoma"/>
          <w:color w:val="161616"/>
          <w:spacing w:val="-30"/>
          <w:sz w:val="20"/>
          <w:szCs w:val="20"/>
          <w:lang w:eastAsia="sl-SI"/>
        </w:rPr>
        <w:t xml:space="preserve"> </w:t>
      </w:r>
      <w:r w:rsidRPr="00805F1E">
        <w:rPr>
          <w:rFonts w:ascii="Tahoma" w:eastAsia="Times New Roman" w:hAnsi="Tahoma" w:cs="Tahoma"/>
          <w:color w:val="161616"/>
          <w:sz w:val="20"/>
          <w:szCs w:val="20"/>
          <w:lang w:eastAsia="sl-SI"/>
        </w:rPr>
        <w:t>delovnega</w:t>
      </w:r>
      <w:r w:rsidRPr="00805F1E">
        <w:rPr>
          <w:rFonts w:ascii="Tahoma" w:eastAsia="Times New Roman" w:hAnsi="Tahoma" w:cs="Tahoma"/>
          <w:color w:val="161616"/>
          <w:spacing w:val="-4"/>
          <w:sz w:val="20"/>
          <w:szCs w:val="20"/>
          <w:lang w:eastAsia="sl-SI"/>
        </w:rPr>
        <w:t xml:space="preserve"> </w:t>
      </w:r>
      <w:r w:rsidRPr="00805F1E">
        <w:rPr>
          <w:rFonts w:ascii="Tahoma" w:eastAsia="Times New Roman" w:hAnsi="Tahoma" w:cs="Tahoma"/>
          <w:color w:val="161616"/>
          <w:sz w:val="20"/>
          <w:szCs w:val="20"/>
          <w:lang w:eastAsia="sl-SI"/>
        </w:rPr>
        <w:t>razmerja</w:t>
      </w:r>
      <w:r w:rsidRPr="00805F1E">
        <w:rPr>
          <w:rFonts w:ascii="Tahoma" w:eastAsia="Times New Roman" w:hAnsi="Tahoma" w:cs="Tahoma"/>
          <w:color w:val="161616"/>
          <w:spacing w:val="-6"/>
          <w:sz w:val="20"/>
          <w:szCs w:val="20"/>
          <w:lang w:eastAsia="sl-SI"/>
        </w:rPr>
        <w:t xml:space="preserve"> </w:t>
      </w:r>
      <w:r w:rsidRPr="00805F1E">
        <w:rPr>
          <w:rFonts w:ascii="Tahoma" w:eastAsia="Times New Roman" w:hAnsi="Tahoma" w:cs="Tahoma"/>
          <w:color w:val="161616"/>
          <w:sz w:val="20"/>
          <w:szCs w:val="20"/>
          <w:lang w:eastAsia="sl-SI"/>
        </w:rPr>
        <w:t>za</w:t>
      </w:r>
      <w:r w:rsidRPr="00805F1E">
        <w:rPr>
          <w:rFonts w:ascii="Tahoma" w:eastAsia="Times New Roman" w:hAnsi="Tahoma" w:cs="Tahoma"/>
          <w:color w:val="161616"/>
          <w:spacing w:val="-20"/>
          <w:sz w:val="20"/>
          <w:szCs w:val="20"/>
          <w:lang w:eastAsia="sl-SI"/>
        </w:rPr>
        <w:t xml:space="preserve"> </w:t>
      </w:r>
      <w:r w:rsidRPr="00805F1E">
        <w:rPr>
          <w:rFonts w:ascii="Tahoma" w:eastAsia="Times New Roman" w:hAnsi="Tahoma" w:cs="Tahoma"/>
          <w:color w:val="161616"/>
          <w:sz w:val="20"/>
          <w:szCs w:val="20"/>
          <w:lang w:eastAsia="sl-SI"/>
        </w:rPr>
        <w:t>obdobje</w:t>
      </w:r>
      <w:r w:rsidRPr="00805F1E">
        <w:rPr>
          <w:rFonts w:ascii="Tahoma" w:eastAsia="Times New Roman" w:hAnsi="Tahoma" w:cs="Tahoma"/>
          <w:color w:val="161616"/>
          <w:spacing w:val="-11"/>
          <w:sz w:val="20"/>
          <w:szCs w:val="20"/>
          <w:lang w:eastAsia="sl-SI"/>
        </w:rPr>
        <w:t xml:space="preserve"> </w:t>
      </w:r>
      <w:r w:rsidRPr="00805F1E">
        <w:rPr>
          <w:rFonts w:ascii="Tahoma" w:eastAsia="Times New Roman" w:hAnsi="Tahoma" w:cs="Tahoma"/>
          <w:color w:val="161616"/>
          <w:sz w:val="20"/>
          <w:szCs w:val="20"/>
          <w:lang w:eastAsia="sl-SI"/>
        </w:rPr>
        <w:t>zadnjih</w:t>
      </w:r>
      <w:r w:rsidRPr="00805F1E">
        <w:rPr>
          <w:rFonts w:ascii="Tahoma" w:eastAsia="Times New Roman" w:hAnsi="Tahoma" w:cs="Tahoma"/>
          <w:color w:val="161616"/>
          <w:spacing w:val="-13"/>
          <w:sz w:val="20"/>
          <w:szCs w:val="20"/>
          <w:lang w:eastAsia="sl-SI"/>
        </w:rPr>
        <w:t xml:space="preserve"> </w:t>
      </w:r>
      <w:r w:rsidRPr="00805F1E">
        <w:rPr>
          <w:rFonts w:ascii="Tahoma" w:eastAsia="Times New Roman" w:hAnsi="Tahoma" w:cs="Tahoma"/>
          <w:color w:val="161616"/>
          <w:sz w:val="20"/>
          <w:szCs w:val="20"/>
          <w:lang w:eastAsia="sl-SI"/>
        </w:rPr>
        <w:t>petih</w:t>
      </w:r>
      <w:r w:rsidRPr="00805F1E">
        <w:rPr>
          <w:rFonts w:ascii="Tahoma" w:eastAsia="Times New Roman" w:hAnsi="Tahoma" w:cs="Tahoma"/>
          <w:color w:val="161616"/>
          <w:spacing w:val="-17"/>
          <w:sz w:val="20"/>
          <w:szCs w:val="20"/>
          <w:lang w:eastAsia="sl-SI"/>
        </w:rPr>
        <w:t xml:space="preserve"> </w:t>
      </w:r>
      <w:r w:rsidRPr="00805F1E">
        <w:rPr>
          <w:rFonts w:ascii="Tahoma" w:eastAsia="Times New Roman" w:hAnsi="Tahoma" w:cs="Tahoma"/>
          <w:color w:val="161616"/>
          <w:sz w:val="20"/>
          <w:szCs w:val="20"/>
          <w:lang w:eastAsia="sl-SI"/>
        </w:rPr>
        <w:t>let</w:t>
      </w:r>
      <w:r w:rsidRPr="00805F1E">
        <w:rPr>
          <w:rFonts w:ascii="Tahoma" w:eastAsia="Times New Roman" w:hAnsi="Tahoma" w:cs="Tahoma"/>
          <w:color w:val="161616"/>
          <w:spacing w:val="-22"/>
          <w:sz w:val="20"/>
          <w:szCs w:val="20"/>
          <w:lang w:eastAsia="sl-SI"/>
        </w:rPr>
        <w:t xml:space="preserve"> </w:t>
      </w:r>
      <w:r w:rsidRPr="00805F1E">
        <w:rPr>
          <w:rFonts w:ascii="Tahoma" w:eastAsia="Times New Roman" w:hAnsi="Tahoma" w:cs="Tahoma"/>
          <w:color w:val="161616"/>
          <w:sz w:val="20"/>
          <w:szCs w:val="20"/>
          <w:lang w:eastAsia="sl-SI"/>
        </w:rPr>
        <w:t>do</w:t>
      </w:r>
      <w:r w:rsidRPr="00805F1E">
        <w:rPr>
          <w:rFonts w:ascii="Tahoma" w:eastAsia="Times New Roman" w:hAnsi="Tahoma" w:cs="Tahoma"/>
          <w:color w:val="161616"/>
          <w:spacing w:val="-23"/>
          <w:sz w:val="20"/>
          <w:szCs w:val="20"/>
          <w:lang w:eastAsia="sl-SI"/>
        </w:rPr>
        <w:t xml:space="preserve"> </w:t>
      </w:r>
      <w:r w:rsidRPr="00805F1E">
        <w:rPr>
          <w:rFonts w:ascii="Tahoma" w:eastAsia="Times New Roman" w:hAnsi="Tahoma" w:cs="Tahoma"/>
          <w:color w:val="161616"/>
          <w:sz w:val="20"/>
          <w:szCs w:val="20"/>
          <w:lang w:eastAsia="sl-SI"/>
        </w:rPr>
        <w:t>dne</w:t>
      </w:r>
      <w:r w:rsidRPr="00805F1E">
        <w:rPr>
          <w:rFonts w:ascii="Tahoma" w:eastAsia="Times New Roman" w:hAnsi="Tahoma" w:cs="Tahoma"/>
          <w:color w:val="161616"/>
          <w:spacing w:val="-22"/>
          <w:sz w:val="20"/>
          <w:szCs w:val="20"/>
          <w:lang w:eastAsia="sl-SI"/>
        </w:rPr>
        <w:t xml:space="preserve"> </w:t>
      </w:r>
      <w:r w:rsidRPr="00805F1E">
        <w:rPr>
          <w:rFonts w:ascii="Tahoma" w:eastAsia="Times New Roman" w:hAnsi="Tahoma" w:cs="Tahoma"/>
          <w:color w:val="161616"/>
          <w:sz w:val="20"/>
          <w:szCs w:val="20"/>
          <w:lang w:eastAsia="sl-SI"/>
        </w:rPr>
        <w:t>oddaje</w:t>
      </w:r>
      <w:r w:rsidRPr="00805F1E">
        <w:rPr>
          <w:rFonts w:ascii="Tahoma" w:eastAsia="Times New Roman" w:hAnsi="Tahoma" w:cs="Tahoma"/>
          <w:color w:val="161616"/>
          <w:spacing w:val="-20"/>
          <w:sz w:val="20"/>
          <w:szCs w:val="20"/>
          <w:lang w:eastAsia="sl-SI"/>
        </w:rPr>
        <w:t xml:space="preserve"> </w:t>
      </w:r>
      <w:r w:rsidRPr="00805F1E">
        <w:rPr>
          <w:rFonts w:ascii="Tahoma" w:eastAsia="Times New Roman" w:hAnsi="Tahoma" w:cs="Tahoma"/>
          <w:color w:val="161616"/>
          <w:sz w:val="20"/>
          <w:szCs w:val="20"/>
          <w:lang w:eastAsia="sl-SI"/>
        </w:rPr>
        <w:t>ponudbe.</w:t>
      </w:r>
    </w:p>
    <w:p w14:paraId="4EA9D002" w14:textId="77777777" w:rsidR="009C1D6C" w:rsidRPr="009C1D6C" w:rsidRDefault="009C1D6C" w:rsidP="009C1D6C">
      <w:pPr>
        <w:widowControl w:val="0"/>
        <w:kinsoku w:val="0"/>
        <w:overflowPunct w:val="0"/>
        <w:autoSpaceDE w:val="0"/>
        <w:autoSpaceDN w:val="0"/>
        <w:adjustRightInd w:val="0"/>
        <w:spacing w:before="10" w:after="0" w:line="240" w:lineRule="auto"/>
        <w:rPr>
          <w:rFonts w:ascii="Tahoma" w:eastAsia="Times New Roman" w:hAnsi="Tahoma" w:cs="Tahoma"/>
          <w:sz w:val="20"/>
          <w:szCs w:val="20"/>
          <w:lang w:eastAsia="sl-SI"/>
        </w:rPr>
      </w:pPr>
    </w:p>
    <w:p w14:paraId="639DAE19" w14:textId="77777777" w:rsidR="009C1D6C" w:rsidRPr="009C1D6C" w:rsidRDefault="009C1D6C" w:rsidP="00805F1E">
      <w:pPr>
        <w:widowControl w:val="0"/>
        <w:kinsoku w:val="0"/>
        <w:overflowPunct w:val="0"/>
        <w:autoSpaceDE w:val="0"/>
        <w:autoSpaceDN w:val="0"/>
        <w:adjustRightInd w:val="0"/>
        <w:spacing w:before="1" w:after="0" w:line="240" w:lineRule="auto"/>
        <w:ind w:right="2"/>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DOKAZILA: Izpolnjen obrazec ESPD (v »Del III: Razlogi za izključitev, Oddelek B: Razlogi, povezani s plačilom davkov ali prispevkov za socialno varnost«) za vse gospodarske subjekte v ponudbi.</w:t>
      </w:r>
    </w:p>
    <w:p w14:paraId="332CD8F6" w14:textId="77777777" w:rsidR="009C1D6C" w:rsidRPr="009C1D6C" w:rsidRDefault="009C1D6C" w:rsidP="009C1D6C">
      <w:pPr>
        <w:widowControl w:val="0"/>
        <w:kinsoku w:val="0"/>
        <w:overflowPunct w:val="0"/>
        <w:autoSpaceDE w:val="0"/>
        <w:autoSpaceDN w:val="0"/>
        <w:adjustRightInd w:val="0"/>
        <w:spacing w:before="6" w:after="0" w:line="240" w:lineRule="auto"/>
        <w:rPr>
          <w:rFonts w:ascii="Tahoma" w:eastAsia="Times New Roman" w:hAnsi="Tahoma" w:cs="Tahoma"/>
          <w:sz w:val="20"/>
          <w:szCs w:val="20"/>
          <w:lang w:eastAsia="sl-SI"/>
        </w:rPr>
      </w:pPr>
    </w:p>
    <w:p w14:paraId="5A8C3413" w14:textId="77777777" w:rsidR="009C1D6C" w:rsidRPr="009C1D6C" w:rsidRDefault="009C1D6C" w:rsidP="00223C45">
      <w:pPr>
        <w:widowControl w:val="0"/>
        <w:numPr>
          <w:ilvl w:val="0"/>
          <w:numId w:val="7"/>
        </w:numPr>
        <w:tabs>
          <w:tab w:val="left" w:pos="545"/>
        </w:tabs>
        <w:kinsoku w:val="0"/>
        <w:overflowPunct w:val="0"/>
        <w:autoSpaceDE w:val="0"/>
        <w:autoSpaceDN w:val="0"/>
        <w:adjustRightInd w:val="0"/>
        <w:spacing w:after="0" w:line="240" w:lineRule="auto"/>
        <w:ind w:left="285" w:right="2" w:firstLine="3"/>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Gospodarski</w:t>
      </w:r>
      <w:r w:rsidRPr="009C1D6C">
        <w:rPr>
          <w:rFonts w:ascii="Tahoma" w:eastAsia="Times New Roman" w:hAnsi="Tahoma" w:cs="Tahoma"/>
          <w:color w:val="161616"/>
          <w:spacing w:val="5"/>
          <w:sz w:val="20"/>
          <w:szCs w:val="20"/>
          <w:lang w:eastAsia="sl-SI"/>
        </w:rPr>
        <w:t xml:space="preserve"> </w:t>
      </w:r>
      <w:r w:rsidRPr="009C1D6C">
        <w:rPr>
          <w:rFonts w:ascii="Tahoma" w:eastAsia="Times New Roman" w:hAnsi="Tahoma" w:cs="Tahoma"/>
          <w:color w:val="161616"/>
          <w:sz w:val="20"/>
          <w:szCs w:val="20"/>
          <w:lang w:eastAsia="sl-SI"/>
        </w:rPr>
        <w:t>subjekt</w:t>
      </w:r>
      <w:r w:rsidRPr="009C1D6C">
        <w:rPr>
          <w:rFonts w:ascii="Tahoma" w:eastAsia="Times New Roman" w:hAnsi="Tahoma" w:cs="Tahoma"/>
          <w:color w:val="161616"/>
          <w:spacing w:val="-5"/>
          <w:sz w:val="20"/>
          <w:szCs w:val="20"/>
          <w:lang w:eastAsia="sl-SI"/>
        </w:rPr>
        <w:t xml:space="preserve"> </w:t>
      </w:r>
      <w:r w:rsidRPr="009C1D6C">
        <w:rPr>
          <w:rFonts w:ascii="Tahoma" w:eastAsia="Times New Roman" w:hAnsi="Tahoma" w:cs="Tahoma"/>
          <w:color w:val="161616"/>
          <w:sz w:val="20"/>
          <w:szCs w:val="20"/>
          <w:lang w:eastAsia="sl-SI"/>
        </w:rPr>
        <w:t>na</w:t>
      </w:r>
      <w:r w:rsidRPr="009C1D6C">
        <w:rPr>
          <w:rFonts w:ascii="Tahoma" w:eastAsia="Times New Roman" w:hAnsi="Tahoma" w:cs="Tahoma"/>
          <w:color w:val="161616"/>
          <w:spacing w:val="-19"/>
          <w:sz w:val="20"/>
          <w:szCs w:val="20"/>
          <w:lang w:eastAsia="sl-SI"/>
        </w:rPr>
        <w:t xml:space="preserve"> </w:t>
      </w:r>
      <w:r w:rsidRPr="009C1D6C">
        <w:rPr>
          <w:rFonts w:ascii="Tahoma" w:eastAsia="Times New Roman" w:hAnsi="Tahoma" w:cs="Tahoma"/>
          <w:color w:val="161616"/>
          <w:sz w:val="20"/>
          <w:szCs w:val="20"/>
          <w:lang w:eastAsia="sl-SI"/>
        </w:rPr>
        <w:t>dan,</w:t>
      </w:r>
      <w:r w:rsidRPr="009C1D6C">
        <w:rPr>
          <w:rFonts w:ascii="Tahoma" w:eastAsia="Times New Roman" w:hAnsi="Tahoma" w:cs="Tahoma"/>
          <w:color w:val="161616"/>
          <w:spacing w:val="-14"/>
          <w:sz w:val="20"/>
          <w:szCs w:val="20"/>
          <w:lang w:eastAsia="sl-SI"/>
        </w:rPr>
        <w:t xml:space="preserve"> </w:t>
      </w:r>
      <w:r w:rsidRPr="009C1D6C">
        <w:rPr>
          <w:rFonts w:ascii="Tahoma" w:eastAsia="Times New Roman" w:hAnsi="Tahoma" w:cs="Tahoma"/>
          <w:color w:val="161616"/>
          <w:sz w:val="20"/>
          <w:szCs w:val="20"/>
          <w:lang w:eastAsia="sl-SI"/>
        </w:rPr>
        <w:t>ko</w:t>
      </w:r>
      <w:r w:rsidRPr="009C1D6C">
        <w:rPr>
          <w:rFonts w:ascii="Tahoma" w:eastAsia="Times New Roman" w:hAnsi="Tahoma" w:cs="Tahoma"/>
          <w:color w:val="161616"/>
          <w:spacing w:val="-16"/>
          <w:sz w:val="20"/>
          <w:szCs w:val="20"/>
          <w:lang w:eastAsia="sl-SI"/>
        </w:rPr>
        <w:t xml:space="preserve"> </w:t>
      </w:r>
      <w:r w:rsidRPr="009C1D6C">
        <w:rPr>
          <w:rFonts w:ascii="Tahoma" w:eastAsia="Times New Roman" w:hAnsi="Tahoma" w:cs="Tahoma"/>
          <w:color w:val="161616"/>
          <w:sz w:val="20"/>
          <w:szCs w:val="20"/>
          <w:lang w:eastAsia="sl-SI"/>
        </w:rPr>
        <w:t>poteče</w:t>
      </w:r>
      <w:r w:rsidRPr="009C1D6C">
        <w:rPr>
          <w:rFonts w:ascii="Tahoma" w:eastAsia="Times New Roman" w:hAnsi="Tahoma" w:cs="Tahoma"/>
          <w:color w:val="161616"/>
          <w:spacing w:val="-11"/>
          <w:sz w:val="20"/>
          <w:szCs w:val="20"/>
          <w:lang w:eastAsia="sl-SI"/>
        </w:rPr>
        <w:t xml:space="preserve"> </w:t>
      </w:r>
      <w:r w:rsidRPr="009C1D6C">
        <w:rPr>
          <w:rFonts w:ascii="Tahoma" w:eastAsia="Times New Roman" w:hAnsi="Tahoma" w:cs="Tahoma"/>
          <w:color w:val="161616"/>
          <w:sz w:val="20"/>
          <w:szCs w:val="20"/>
          <w:lang w:eastAsia="sl-SI"/>
        </w:rPr>
        <w:t>rok</w:t>
      </w:r>
      <w:r w:rsidRPr="009C1D6C">
        <w:rPr>
          <w:rFonts w:ascii="Tahoma" w:eastAsia="Times New Roman" w:hAnsi="Tahoma" w:cs="Tahoma"/>
          <w:color w:val="161616"/>
          <w:spacing w:val="-15"/>
          <w:sz w:val="20"/>
          <w:szCs w:val="20"/>
          <w:lang w:eastAsia="sl-SI"/>
        </w:rPr>
        <w:t xml:space="preserve"> </w:t>
      </w:r>
      <w:r w:rsidRPr="009C1D6C">
        <w:rPr>
          <w:rFonts w:ascii="Tahoma" w:eastAsia="Times New Roman" w:hAnsi="Tahoma" w:cs="Tahoma"/>
          <w:color w:val="161616"/>
          <w:sz w:val="20"/>
          <w:szCs w:val="20"/>
          <w:lang w:eastAsia="sl-SI"/>
        </w:rPr>
        <w:t>za</w:t>
      </w:r>
      <w:r w:rsidRPr="009C1D6C">
        <w:rPr>
          <w:rFonts w:ascii="Tahoma" w:eastAsia="Times New Roman" w:hAnsi="Tahoma" w:cs="Tahoma"/>
          <w:color w:val="161616"/>
          <w:spacing w:val="-9"/>
          <w:sz w:val="20"/>
          <w:szCs w:val="20"/>
          <w:lang w:eastAsia="sl-SI"/>
        </w:rPr>
        <w:t xml:space="preserve"> </w:t>
      </w:r>
      <w:r w:rsidRPr="009C1D6C">
        <w:rPr>
          <w:rFonts w:ascii="Tahoma" w:eastAsia="Times New Roman" w:hAnsi="Tahoma" w:cs="Tahoma"/>
          <w:color w:val="161616"/>
          <w:sz w:val="20"/>
          <w:szCs w:val="20"/>
          <w:lang w:eastAsia="sl-SI"/>
        </w:rPr>
        <w:t>oddajo</w:t>
      </w:r>
      <w:r w:rsidRPr="009C1D6C">
        <w:rPr>
          <w:rFonts w:ascii="Tahoma" w:eastAsia="Times New Roman" w:hAnsi="Tahoma" w:cs="Tahoma"/>
          <w:color w:val="161616"/>
          <w:spacing w:val="-7"/>
          <w:sz w:val="20"/>
          <w:szCs w:val="20"/>
          <w:lang w:eastAsia="sl-SI"/>
        </w:rPr>
        <w:t xml:space="preserve"> </w:t>
      </w:r>
      <w:r w:rsidRPr="009C1D6C">
        <w:rPr>
          <w:rFonts w:ascii="Tahoma" w:eastAsia="Times New Roman" w:hAnsi="Tahoma" w:cs="Tahoma"/>
          <w:color w:val="161616"/>
          <w:sz w:val="20"/>
          <w:szCs w:val="20"/>
          <w:lang w:eastAsia="sl-SI"/>
        </w:rPr>
        <w:t>ponudb</w:t>
      </w:r>
      <w:r w:rsidRPr="009C1D6C">
        <w:rPr>
          <w:rFonts w:ascii="Tahoma" w:eastAsia="Times New Roman" w:hAnsi="Tahoma" w:cs="Tahoma"/>
          <w:color w:val="161616"/>
          <w:spacing w:val="-7"/>
          <w:sz w:val="20"/>
          <w:szCs w:val="20"/>
          <w:lang w:eastAsia="sl-SI"/>
        </w:rPr>
        <w:t xml:space="preserve"> </w:t>
      </w:r>
      <w:r w:rsidRPr="009C1D6C">
        <w:rPr>
          <w:rFonts w:ascii="Tahoma" w:eastAsia="Times New Roman" w:hAnsi="Tahoma" w:cs="Tahoma"/>
          <w:color w:val="161616"/>
          <w:sz w:val="20"/>
          <w:szCs w:val="20"/>
          <w:lang w:eastAsia="sl-SI"/>
        </w:rPr>
        <w:t>ne</w:t>
      </w:r>
      <w:r w:rsidRPr="009C1D6C">
        <w:rPr>
          <w:rFonts w:ascii="Tahoma" w:eastAsia="Times New Roman" w:hAnsi="Tahoma" w:cs="Tahoma"/>
          <w:color w:val="161616"/>
          <w:spacing w:val="-14"/>
          <w:sz w:val="20"/>
          <w:szCs w:val="20"/>
          <w:lang w:eastAsia="sl-SI"/>
        </w:rPr>
        <w:t xml:space="preserve"> </w:t>
      </w:r>
      <w:r w:rsidRPr="009C1D6C">
        <w:rPr>
          <w:rFonts w:ascii="Tahoma" w:eastAsia="Times New Roman" w:hAnsi="Tahoma" w:cs="Tahoma"/>
          <w:color w:val="161616"/>
          <w:sz w:val="20"/>
          <w:szCs w:val="20"/>
          <w:lang w:eastAsia="sl-SI"/>
        </w:rPr>
        <w:t>sme</w:t>
      </w:r>
      <w:r w:rsidRPr="009C1D6C">
        <w:rPr>
          <w:rFonts w:ascii="Tahoma" w:eastAsia="Times New Roman" w:hAnsi="Tahoma" w:cs="Tahoma"/>
          <w:color w:val="161616"/>
          <w:spacing w:val="-11"/>
          <w:sz w:val="20"/>
          <w:szCs w:val="20"/>
          <w:lang w:eastAsia="sl-SI"/>
        </w:rPr>
        <w:t xml:space="preserve"> </w:t>
      </w:r>
      <w:r w:rsidRPr="009C1D6C">
        <w:rPr>
          <w:rFonts w:ascii="Tahoma" w:eastAsia="Times New Roman" w:hAnsi="Tahoma" w:cs="Tahoma"/>
          <w:color w:val="161616"/>
          <w:sz w:val="20"/>
          <w:szCs w:val="20"/>
          <w:lang w:eastAsia="sl-SI"/>
        </w:rPr>
        <w:t>biti</w:t>
      </w:r>
      <w:r w:rsidRPr="009C1D6C">
        <w:rPr>
          <w:rFonts w:ascii="Tahoma" w:eastAsia="Times New Roman" w:hAnsi="Tahoma" w:cs="Tahoma"/>
          <w:color w:val="161616"/>
          <w:spacing w:val="-17"/>
          <w:sz w:val="20"/>
          <w:szCs w:val="20"/>
          <w:lang w:eastAsia="sl-SI"/>
        </w:rPr>
        <w:t xml:space="preserve"> </w:t>
      </w:r>
      <w:r w:rsidRPr="009C1D6C">
        <w:rPr>
          <w:rFonts w:ascii="Tahoma" w:eastAsia="Times New Roman" w:hAnsi="Tahoma" w:cs="Tahoma"/>
          <w:color w:val="161616"/>
          <w:sz w:val="20"/>
          <w:szCs w:val="20"/>
          <w:lang w:eastAsia="sl-SI"/>
        </w:rPr>
        <w:t>uvrščen v evidenco gospodarskih subjektov z negativnimi referencami iz a) točke četrtega odstavka 75. člena</w:t>
      </w:r>
      <w:r w:rsidRPr="009C1D6C">
        <w:rPr>
          <w:rFonts w:ascii="Tahoma" w:eastAsia="Times New Roman" w:hAnsi="Tahoma" w:cs="Tahoma"/>
          <w:color w:val="161616"/>
          <w:spacing w:val="-35"/>
          <w:sz w:val="20"/>
          <w:szCs w:val="20"/>
          <w:lang w:eastAsia="sl-SI"/>
        </w:rPr>
        <w:t xml:space="preserve"> </w:t>
      </w:r>
      <w:r w:rsidRPr="009C1D6C">
        <w:rPr>
          <w:rFonts w:ascii="Tahoma" w:eastAsia="Times New Roman" w:hAnsi="Tahoma" w:cs="Tahoma"/>
          <w:color w:val="161616"/>
          <w:sz w:val="20"/>
          <w:szCs w:val="20"/>
          <w:lang w:eastAsia="sl-SI"/>
        </w:rPr>
        <w:t>ZJN-3.</w:t>
      </w:r>
    </w:p>
    <w:p w14:paraId="4FB6AD85" w14:textId="77777777" w:rsidR="009C1D6C" w:rsidRPr="009C1D6C" w:rsidRDefault="009C1D6C" w:rsidP="009C1D6C">
      <w:pPr>
        <w:widowControl w:val="0"/>
        <w:kinsoku w:val="0"/>
        <w:overflowPunct w:val="0"/>
        <w:autoSpaceDE w:val="0"/>
        <w:autoSpaceDN w:val="0"/>
        <w:adjustRightInd w:val="0"/>
        <w:spacing w:before="6" w:after="0" w:line="240" w:lineRule="auto"/>
        <w:rPr>
          <w:rFonts w:ascii="Tahoma" w:eastAsia="Times New Roman" w:hAnsi="Tahoma" w:cs="Tahoma"/>
          <w:sz w:val="20"/>
          <w:szCs w:val="20"/>
          <w:lang w:eastAsia="sl-SI"/>
        </w:rPr>
      </w:pPr>
    </w:p>
    <w:p w14:paraId="2E2BA162" w14:textId="77777777" w:rsidR="009C1D6C" w:rsidRPr="009C1D6C" w:rsidRDefault="009C1D6C" w:rsidP="00805F1E">
      <w:pPr>
        <w:widowControl w:val="0"/>
        <w:kinsoku w:val="0"/>
        <w:overflowPunct w:val="0"/>
        <w:autoSpaceDE w:val="0"/>
        <w:autoSpaceDN w:val="0"/>
        <w:adjustRightInd w:val="0"/>
        <w:spacing w:before="1" w:after="0" w:line="240" w:lineRule="auto"/>
        <w:ind w:right="2"/>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DOKAZILA: Izpolnjen obrazec ESPD (v »Del III: Razlogi za izključitev, Oddelek D: Nacionalni razlogi za izključitev«) za vse gospodarske subjekte v ponudbi.</w:t>
      </w:r>
    </w:p>
    <w:p w14:paraId="5ADAECD0" w14:textId="77777777" w:rsidR="009C1D6C" w:rsidRPr="009C1D6C" w:rsidRDefault="009C1D6C" w:rsidP="009C1D6C">
      <w:pPr>
        <w:widowControl w:val="0"/>
        <w:kinsoku w:val="0"/>
        <w:overflowPunct w:val="0"/>
        <w:autoSpaceDE w:val="0"/>
        <w:autoSpaceDN w:val="0"/>
        <w:adjustRightInd w:val="0"/>
        <w:spacing w:before="3" w:after="0" w:line="240" w:lineRule="auto"/>
        <w:rPr>
          <w:rFonts w:ascii="Tahoma" w:eastAsia="Times New Roman" w:hAnsi="Tahoma" w:cs="Tahoma"/>
          <w:sz w:val="20"/>
          <w:szCs w:val="20"/>
          <w:lang w:eastAsia="sl-SI"/>
        </w:rPr>
      </w:pPr>
    </w:p>
    <w:p w14:paraId="1BBBDAF4" w14:textId="77777777" w:rsidR="009C1D6C" w:rsidRPr="009C1D6C" w:rsidRDefault="009C1D6C" w:rsidP="00223C45">
      <w:pPr>
        <w:widowControl w:val="0"/>
        <w:numPr>
          <w:ilvl w:val="0"/>
          <w:numId w:val="7"/>
        </w:numPr>
        <w:tabs>
          <w:tab w:val="left" w:pos="603"/>
        </w:tabs>
        <w:kinsoku w:val="0"/>
        <w:overflowPunct w:val="0"/>
        <w:autoSpaceDE w:val="0"/>
        <w:autoSpaceDN w:val="0"/>
        <w:adjustRightInd w:val="0"/>
        <w:spacing w:after="0" w:line="240" w:lineRule="auto"/>
        <w:ind w:left="272" w:right="2" w:firstLine="8"/>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w:t>
      </w:r>
      <w:r w:rsidRPr="009C1D6C">
        <w:rPr>
          <w:rFonts w:ascii="Tahoma" w:eastAsia="Times New Roman" w:hAnsi="Tahoma" w:cs="Tahoma"/>
          <w:color w:val="161616"/>
          <w:spacing w:val="20"/>
          <w:sz w:val="20"/>
          <w:szCs w:val="20"/>
          <w:lang w:eastAsia="sl-SI"/>
        </w:rPr>
        <w:t xml:space="preserve"> </w:t>
      </w:r>
      <w:r w:rsidRPr="009C1D6C">
        <w:rPr>
          <w:rFonts w:ascii="Tahoma" w:eastAsia="Times New Roman" w:hAnsi="Tahoma" w:cs="Tahoma"/>
          <w:color w:val="161616"/>
          <w:sz w:val="20"/>
          <w:szCs w:val="20"/>
          <w:lang w:eastAsia="sl-SI"/>
        </w:rPr>
        <w:t>prekršek</w:t>
      </w:r>
    </w:p>
    <w:p w14:paraId="10CB91FE" w14:textId="77777777" w:rsidR="009C1D6C" w:rsidRPr="009C1D6C" w:rsidRDefault="009C1D6C" w:rsidP="009C1D6C">
      <w:pPr>
        <w:widowControl w:val="0"/>
        <w:kinsoku w:val="0"/>
        <w:overflowPunct w:val="0"/>
        <w:autoSpaceDE w:val="0"/>
        <w:autoSpaceDN w:val="0"/>
        <w:adjustRightInd w:val="0"/>
        <w:spacing w:before="3" w:after="0" w:line="240" w:lineRule="auto"/>
        <w:rPr>
          <w:rFonts w:ascii="Tahoma" w:eastAsia="Times New Roman" w:hAnsi="Tahoma" w:cs="Tahoma"/>
          <w:sz w:val="20"/>
          <w:szCs w:val="20"/>
          <w:lang w:eastAsia="sl-SI"/>
        </w:rPr>
      </w:pPr>
    </w:p>
    <w:p w14:paraId="6CAC7E75" w14:textId="77777777" w:rsidR="009C1D6C" w:rsidRPr="009C1D6C" w:rsidRDefault="009C1D6C" w:rsidP="00805F1E">
      <w:pPr>
        <w:widowControl w:val="0"/>
        <w:kinsoku w:val="0"/>
        <w:overflowPunct w:val="0"/>
        <w:autoSpaceDE w:val="0"/>
        <w:autoSpaceDN w:val="0"/>
        <w:adjustRightInd w:val="0"/>
        <w:spacing w:before="1" w:after="0" w:line="240" w:lineRule="auto"/>
        <w:ind w:right="2"/>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DOKAZILA: Izpolnjen obrazec ESPD (v »Del III: Razlogi za izključitev, Oddelek D: Nacionalni razlogi za izključitev«) za vse gospodarske subjekte v ponudbi.</w:t>
      </w:r>
    </w:p>
    <w:p w14:paraId="307C4FC2" w14:textId="77777777" w:rsidR="009C1D6C" w:rsidRPr="009C1D6C" w:rsidRDefault="009C1D6C" w:rsidP="009C1D6C">
      <w:pPr>
        <w:widowControl w:val="0"/>
        <w:kinsoku w:val="0"/>
        <w:overflowPunct w:val="0"/>
        <w:autoSpaceDE w:val="0"/>
        <w:autoSpaceDN w:val="0"/>
        <w:adjustRightInd w:val="0"/>
        <w:spacing w:before="10" w:after="0" w:line="240" w:lineRule="auto"/>
        <w:rPr>
          <w:rFonts w:ascii="Tahoma" w:eastAsia="Times New Roman" w:hAnsi="Tahoma" w:cs="Tahoma"/>
          <w:sz w:val="20"/>
          <w:szCs w:val="20"/>
          <w:lang w:eastAsia="sl-SI"/>
        </w:rPr>
      </w:pPr>
    </w:p>
    <w:p w14:paraId="2C0C85B1" w14:textId="77777777" w:rsidR="009C1D6C" w:rsidRPr="009C1D6C" w:rsidRDefault="009C1D6C" w:rsidP="00805F1E">
      <w:pPr>
        <w:widowControl w:val="0"/>
        <w:kinsoku w:val="0"/>
        <w:overflowPunct w:val="0"/>
        <w:autoSpaceDE w:val="0"/>
        <w:autoSpaceDN w:val="0"/>
        <w:adjustRightInd w:val="0"/>
        <w:spacing w:after="0" w:line="240" w:lineRule="auto"/>
        <w:ind w:right="2"/>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7771A453" w14:textId="77777777" w:rsidR="009C1D6C" w:rsidRPr="009C1D6C" w:rsidRDefault="009C1D6C" w:rsidP="009C1D6C">
      <w:pPr>
        <w:widowControl w:val="0"/>
        <w:kinsoku w:val="0"/>
        <w:overflowPunct w:val="0"/>
        <w:autoSpaceDE w:val="0"/>
        <w:autoSpaceDN w:val="0"/>
        <w:adjustRightInd w:val="0"/>
        <w:spacing w:before="11" w:after="0" w:line="240" w:lineRule="auto"/>
        <w:rPr>
          <w:rFonts w:ascii="Tahoma" w:eastAsia="Times New Roman" w:hAnsi="Tahoma" w:cs="Tahoma"/>
          <w:sz w:val="20"/>
          <w:szCs w:val="20"/>
          <w:lang w:eastAsia="sl-SI"/>
        </w:rPr>
      </w:pPr>
    </w:p>
    <w:p w14:paraId="5DB9F9DD" w14:textId="77777777" w:rsidR="009C1D6C" w:rsidRPr="009C1D6C" w:rsidRDefault="009C1D6C" w:rsidP="00223C45">
      <w:pPr>
        <w:widowControl w:val="0"/>
        <w:numPr>
          <w:ilvl w:val="0"/>
          <w:numId w:val="7"/>
        </w:numPr>
        <w:tabs>
          <w:tab w:val="left" w:pos="556"/>
        </w:tabs>
        <w:kinsoku w:val="0"/>
        <w:overflowPunct w:val="0"/>
        <w:autoSpaceDE w:val="0"/>
        <w:autoSpaceDN w:val="0"/>
        <w:adjustRightInd w:val="0"/>
        <w:spacing w:after="0" w:line="240" w:lineRule="auto"/>
        <w:ind w:left="258" w:right="2" w:firstLine="10"/>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2B37AE9" w14:textId="77777777" w:rsidR="009C1D6C" w:rsidRPr="009C1D6C" w:rsidRDefault="009C1D6C" w:rsidP="009C1D6C">
      <w:pPr>
        <w:widowControl w:val="0"/>
        <w:kinsoku w:val="0"/>
        <w:overflowPunct w:val="0"/>
        <w:autoSpaceDE w:val="0"/>
        <w:autoSpaceDN w:val="0"/>
        <w:adjustRightInd w:val="0"/>
        <w:spacing w:before="8" w:after="0" w:line="240" w:lineRule="auto"/>
        <w:rPr>
          <w:rFonts w:ascii="Tahoma" w:eastAsia="Times New Roman" w:hAnsi="Tahoma" w:cs="Tahoma"/>
          <w:sz w:val="20"/>
          <w:szCs w:val="20"/>
          <w:lang w:eastAsia="sl-SI"/>
        </w:rPr>
      </w:pPr>
    </w:p>
    <w:p w14:paraId="7A7F1E7F" w14:textId="77777777" w:rsidR="009C1D6C" w:rsidRPr="009C1D6C" w:rsidRDefault="009C1D6C" w:rsidP="00805F1E">
      <w:pPr>
        <w:widowControl w:val="0"/>
        <w:kinsoku w:val="0"/>
        <w:overflowPunct w:val="0"/>
        <w:autoSpaceDE w:val="0"/>
        <w:autoSpaceDN w:val="0"/>
        <w:adjustRightInd w:val="0"/>
        <w:spacing w:after="0" w:line="242" w:lineRule="auto"/>
        <w:ind w:right="2"/>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DOKAZILA: Izpolnjen obrazec ESPD (v »Del III: Razlogi za izključitev, Oddelek C: Razlogi, povezani z insolventnostjo, nasprotjem interesov ali kršitvijo poklicnih pravil«) s strani vseh gospodarskih subjektov v ponudbi.</w:t>
      </w:r>
    </w:p>
    <w:p w14:paraId="79C1F6E1" w14:textId="77777777" w:rsidR="009C1D6C" w:rsidRPr="009C1D6C" w:rsidRDefault="009C1D6C" w:rsidP="009C1D6C">
      <w:pPr>
        <w:widowControl w:val="0"/>
        <w:kinsoku w:val="0"/>
        <w:overflowPunct w:val="0"/>
        <w:autoSpaceDE w:val="0"/>
        <w:autoSpaceDN w:val="0"/>
        <w:adjustRightInd w:val="0"/>
        <w:spacing w:before="1" w:after="0" w:line="240" w:lineRule="auto"/>
        <w:rPr>
          <w:rFonts w:ascii="Tahoma" w:eastAsia="Times New Roman" w:hAnsi="Tahoma" w:cs="Tahoma"/>
          <w:sz w:val="20"/>
          <w:szCs w:val="20"/>
          <w:lang w:eastAsia="sl-SI"/>
        </w:rPr>
      </w:pPr>
    </w:p>
    <w:p w14:paraId="2129029C" w14:textId="77777777" w:rsidR="009C1D6C" w:rsidRPr="009C1D6C" w:rsidRDefault="00F1363D" w:rsidP="009C1D6C">
      <w:pPr>
        <w:widowControl w:val="0"/>
        <w:kinsoku w:val="0"/>
        <w:overflowPunct w:val="0"/>
        <w:autoSpaceDE w:val="0"/>
        <w:autoSpaceDN w:val="0"/>
        <w:adjustRightInd w:val="0"/>
        <w:spacing w:after="0" w:line="240" w:lineRule="auto"/>
        <w:jc w:val="both"/>
        <w:rPr>
          <w:rFonts w:ascii="Tahoma" w:eastAsia="Times New Roman" w:hAnsi="Tahoma" w:cs="Tahoma"/>
          <w:b/>
          <w:bCs/>
          <w:color w:val="161616"/>
          <w:w w:val="105"/>
          <w:sz w:val="20"/>
          <w:szCs w:val="20"/>
          <w:lang w:eastAsia="sl-SI"/>
        </w:rPr>
      </w:pPr>
      <w:r>
        <w:rPr>
          <w:rFonts w:ascii="Tahoma" w:eastAsia="Times New Roman" w:hAnsi="Tahoma" w:cs="Tahoma"/>
          <w:b/>
          <w:bCs/>
          <w:color w:val="161616"/>
          <w:w w:val="105"/>
          <w:sz w:val="20"/>
          <w:szCs w:val="20"/>
          <w:lang w:eastAsia="sl-SI"/>
        </w:rPr>
        <w:t xml:space="preserve">IV. </w:t>
      </w:r>
      <w:r w:rsidR="009C1D6C" w:rsidRPr="009C1D6C">
        <w:rPr>
          <w:rFonts w:ascii="Tahoma" w:eastAsia="Times New Roman" w:hAnsi="Tahoma" w:cs="Tahoma"/>
          <w:b/>
          <w:bCs/>
          <w:color w:val="161616"/>
          <w:w w:val="105"/>
          <w:sz w:val="20"/>
          <w:szCs w:val="20"/>
          <w:lang w:eastAsia="sl-SI"/>
        </w:rPr>
        <w:t>POGOJI ZA SODELOVANJE</w:t>
      </w:r>
    </w:p>
    <w:p w14:paraId="3D55F1AA" w14:textId="77777777" w:rsidR="009C1D6C" w:rsidRPr="009C1D6C" w:rsidRDefault="009C1D6C" w:rsidP="009C1D6C">
      <w:pPr>
        <w:widowControl w:val="0"/>
        <w:kinsoku w:val="0"/>
        <w:overflowPunct w:val="0"/>
        <w:autoSpaceDE w:val="0"/>
        <w:autoSpaceDN w:val="0"/>
        <w:adjustRightInd w:val="0"/>
        <w:spacing w:before="8" w:after="0" w:line="240" w:lineRule="auto"/>
        <w:rPr>
          <w:rFonts w:ascii="Tahoma" w:eastAsia="Times New Roman" w:hAnsi="Tahoma" w:cs="Tahoma"/>
          <w:b/>
          <w:bCs/>
          <w:sz w:val="20"/>
          <w:szCs w:val="20"/>
          <w:lang w:eastAsia="sl-SI"/>
        </w:rPr>
      </w:pPr>
    </w:p>
    <w:p w14:paraId="2524DC2E" w14:textId="77777777" w:rsidR="009C1D6C" w:rsidRPr="009C1D6C" w:rsidRDefault="009C1D6C" w:rsidP="00805F1E">
      <w:pPr>
        <w:widowControl w:val="0"/>
        <w:kinsoku w:val="0"/>
        <w:overflowPunct w:val="0"/>
        <w:autoSpaceDE w:val="0"/>
        <w:autoSpaceDN w:val="0"/>
        <w:adjustRightInd w:val="0"/>
        <w:spacing w:after="0" w:line="242" w:lineRule="auto"/>
        <w:ind w:right="2"/>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Za izpolnjevanje sposobnosti mora ponudnik v času oddaje ponudbe izpolnjevati tudi naslednje pogoje:</w:t>
      </w:r>
    </w:p>
    <w:p w14:paraId="121F86E3" w14:textId="77777777" w:rsidR="009C1D6C" w:rsidRPr="009C1D6C" w:rsidRDefault="009C1D6C" w:rsidP="009C1D6C">
      <w:pPr>
        <w:widowControl w:val="0"/>
        <w:kinsoku w:val="0"/>
        <w:overflowPunct w:val="0"/>
        <w:autoSpaceDE w:val="0"/>
        <w:autoSpaceDN w:val="0"/>
        <w:adjustRightInd w:val="0"/>
        <w:spacing w:before="3" w:after="0" w:line="240" w:lineRule="auto"/>
        <w:rPr>
          <w:rFonts w:ascii="Tahoma" w:eastAsia="Times New Roman" w:hAnsi="Tahoma" w:cs="Tahoma"/>
          <w:sz w:val="20"/>
          <w:szCs w:val="20"/>
          <w:lang w:eastAsia="sl-SI"/>
        </w:rPr>
      </w:pPr>
    </w:p>
    <w:p w14:paraId="5E867274" w14:textId="77777777" w:rsidR="009C1D6C" w:rsidRPr="009C1D6C" w:rsidRDefault="009C1D6C" w:rsidP="00223C45">
      <w:pPr>
        <w:widowControl w:val="0"/>
        <w:numPr>
          <w:ilvl w:val="1"/>
          <w:numId w:val="7"/>
        </w:numPr>
        <w:tabs>
          <w:tab w:val="left" w:pos="978"/>
        </w:tabs>
        <w:kinsoku w:val="0"/>
        <w:overflowPunct w:val="0"/>
        <w:autoSpaceDE w:val="0"/>
        <w:autoSpaceDN w:val="0"/>
        <w:adjustRightInd w:val="0"/>
        <w:spacing w:after="0" w:line="242" w:lineRule="auto"/>
        <w:ind w:right="2" w:hanging="366"/>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Gospodarski subjekt mora biti vpisan v enega od poklicnih ali poslovnih registrov,</w:t>
      </w:r>
      <w:r w:rsidRPr="009C1D6C">
        <w:rPr>
          <w:rFonts w:ascii="Tahoma" w:eastAsia="Times New Roman" w:hAnsi="Tahoma" w:cs="Tahoma"/>
          <w:color w:val="161616"/>
          <w:spacing w:val="-6"/>
          <w:sz w:val="20"/>
          <w:szCs w:val="20"/>
          <w:lang w:eastAsia="sl-SI"/>
        </w:rPr>
        <w:t xml:space="preserve"> </w:t>
      </w:r>
      <w:r w:rsidRPr="009C1D6C">
        <w:rPr>
          <w:rFonts w:ascii="Tahoma" w:eastAsia="Times New Roman" w:hAnsi="Tahoma" w:cs="Tahoma"/>
          <w:color w:val="161616"/>
          <w:sz w:val="20"/>
          <w:szCs w:val="20"/>
          <w:lang w:eastAsia="sl-SI"/>
        </w:rPr>
        <w:t>ki</w:t>
      </w:r>
      <w:r w:rsidRPr="009C1D6C">
        <w:rPr>
          <w:rFonts w:ascii="Tahoma" w:eastAsia="Times New Roman" w:hAnsi="Tahoma" w:cs="Tahoma"/>
          <w:color w:val="161616"/>
          <w:spacing w:val="-19"/>
          <w:sz w:val="20"/>
          <w:szCs w:val="20"/>
          <w:lang w:eastAsia="sl-SI"/>
        </w:rPr>
        <w:t xml:space="preserve"> </w:t>
      </w:r>
      <w:r w:rsidRPr="009C1D6C">
        <w:rPr>
          <w:rFonts w:ascii="Tahoma" w:eastAsia="Times New Roman" w:hAnsi="Tahoma" w:cs="Tahoma"/>
          <w:color w:val="161616"/>
          <w:sz w:val="20"/>
          <w:szCs w:val="20"/>
          <w:lang w:eastAsia="sl-SI"/>
        </w:rPr>
        <w:t>se</w:t>
      </w:r>
      <w:r w:rsidRPr="009C1D6C">
        <w:rPr>
          <w:rFonts w:ascii="Tahoma" w:eastAsia="Times New Roman" w:hAnsi="Tahoma" w:cs="Tahoma"/>
          <w:color w:val="161616"/>
          <w:spacing w:val="-15"/>
          <w:sz w:val="20"/>
          <w:szCs w:val="20"/>
          <w:lang w:eastAsia="sl-SI"/>
        </w:rPr>
        <w:t xml:space="preserve"> </w:t>
      </w:r>
      <w:r w:rsidRPr="009C1D6C">
        <w:rPr>
          <w:rFonts w:ascii="Tahoma" w:eastAsia="Times New Roman" w:hAnsi="Tahoma" w:cs="Tahoma"/>
          <w:color w:val="161616"/>
          <w:sz w:val="20"/>
          <w:szCs w:val="20"/>
          <w:lang w:eastAsia="sl-SI"/>
        </w:rPr>
        <w:t>vodijo</w:t>
      </w:r>
      <w:r w:rsidRPr="009C1D6C">
        <w:rPr>
          <w:rFonts w:ascii="Tahoma" w:eastAsia="Times New Roman" w:hAnsi="Tahoma" w:cs="Tahoma"/>
          <w:color w:val="161616"/>
          <w:spacing w:val="-3"/>
          <w:sz w:val="20"/>
          <w:szCs w:val="20"/>
          <w:lang w:eastAsia="sl-SI"/>
        </w:rPr>
        <w:t xml:space="preserve"> </w:t>
      </w:r>
      <w:r w:rsidRPr="009C1D6C">
        <w:rPr>
          <w:rFonts w:ascii="Tahoma" w:eastAsia="Times New Roman" w:hAnsi="Tahoma" w:cs="Tahoma"/>
          <w:color w:val="161616"/>
          <w:sz w:val="20"/>
          <w:szCs w:val="20"/>
          <w:lang w:eastAsia="sl-SI"/>
        </w:rPr>
        <w:t>v</w:t>
      </w:r>
      <w:r w:rsidRPr="009C1D6C">
        <w:rPr>
          <w:rFonts w:ascii="Tahoma" w:eastAsia="Times New Roman" w:hAnsi="Tahoma" w:cs="Tahoma"/>
          <w:color w:val="161616"/>
          <w:spacing w:val="-18"/>
          <w:sz w:val="20"/>
          <w:szCs w:val="20"/>
          <w:lang w:eastAsia="sl-SI"/>
        </w:rPr>
        <w:t xml:space="preserve"> </w:t>
      </w:r>
      <w:r w:rsidRPr="009C1D6C">
        <w:rPr>
          <w:rFonts w:ascii="Tahoma" w:eastAsia="Times New Roman" w:hAnsi="Tahoma" w:cs="Tahoma"/>
          <w:color w:val="161616"/>
          <w:sz w:val="20"/>
          <w:szCs w:val="20"/>
          <w:lang w:eastAsia="sl-SI"/>
        </w:rPr>
        <w:t>državi</w:t>
      </w:r>
      <w:r w:rsidRPr="009C1D6C">
        <w:rPr>
          <w:rFonts w:ascii="Tahoma" w:eastAsia="Times New Roman" w:hAnsi="Tahoma" w:cs="Tahoma"/>
          <w:color w:val="161616"/>
          <w:spacing w:val="-9"/>
          <w:sz w:val="20"/>
          <w:szCs w:val="20"/>
          <w:lang w:eastAsia="sl-SI"/>
        </w:rPr>
        <w:t xml:space="preserve"> </w:t>
      </w:r>
      <w:r w:rsidRPr="009C1D6C">
        <w:rPr>
          <w:rFonts w:ascii="Tahoma" w:eastAsia="Times New Roman" w:hAnsi="Tahoma" w:cs="Tahoma"/>
          <w:color w:val="161616"/>
          <w:sz w:val="20"/>
          <w:szCs w:val="20"/>
          <w:lang w:eastAsia="sl-SI"/>
        </w:rPr>
        <w:t>članici,</w:t>
      </w:r>
      <w:r w:rsidRPr="009C1D6C">
        <w:rPr>
          <w:rFonts w:ascii="Tahoma" w:eastAsia="Times New Roman" w:hAnsi="Tahoma" w:cs="Tahoma"/>
          <w:color w:val="161616"/>
          <w:spacing w:val="-5"/>
          <w:sz w:val="20"/>
          <w:szCs w:val="20"/>
          <w:lang w:eastAsia="sl-SI"/>
        </w:rPr>
        <w:t xml:space="preserve"> </w:t>
      </w:r>
      <w:r w:rsidRPr="009C1D6C">
        <w:rPr>
          <w:rFonts w:ascii="Tahoma" w:eastAsia="Times New Roman" w:hAnsi="Tahoma" w:cs="Tahoma"/>
          <w:color w:val="161616"/>
          <w:sz w:val="20"/>
          <w:szCs w:val="20"/>
          <w:lang w:eastAsia="sl-SI"/>
        </w:rPr>
        <w:t>v</w:t>
      </w:r>
      <w:r w:rsidRPr="009C1D6C">
        <w:rPr>
          <w:rFonts w:ascii="Tahoma" w:eastAsia="Times New Roman" w:hAnsi="Tahoma" w:cs="Tahoma"/>
          <w:color w:val="161616"/>
          <w:spacing w:val="-18"/>
          <w:sz w:val="20"/>
          <w:szCs w:val="20"/>
          <w:lang w:eastAsia="sl-SI"/>
        </w:rPr>
        <w:t xml:space="preserve"> </w:t>
      </w:r>
      <w:r w:rsidRPr="009C1D6C">
        <w:rPr>
          <w:rFonts w:ascii="Tahoma" w:eastAsia="Times New Roman" w:hAnsi="Tahoma" w:cs="Tahoma"/>
          <w:color w:val="161616"/>
          <w:sz w:val="20"/>
          <w:szCs w:val="20"/>
          <w:lang w:eastAsia="sl-SI"/>
        </w:rPr>
        <w:t>kateri</w:t>
      </w:r>
      <w:r w:rsidRPr="009C1D6C">
        <w:rPr>
          <w:rFonts w:ascii="Tahoma" w:eastAsia="Times New Roman" w:hAnsi="Tahoma" w:cs="Tahoma"/>
          <w:color w:val="161616"/>
          <w:spacing w:val="-11"/>
          <w:sz w:val="20"/>
          <w:szCs w:val="20"/>
          <w:lang w:eastAsia="sl-SI"/>
        </w:rPr>
        <w:t xml:space="preserve"> </w:t>
      </w:r>
      <w:r w:rsidRPr="009C1D6C">
        <w:rPr>
          <w:rFonts w:ascii="Tahoma" w:eastAsia="Times New Roman" w:hAnsi="Tahoma" w:cs="Tahoma"/>
          <w:color w:val="161616"/>
          <w:sz w:val="20"/>
          <w:szCs w:val="20"/>
          <w:lang w:eastAsia="sl-SI"/>
        </w:rPr>
        <w:t>ima</w:t>
      </w:r>
      <w:r w:rsidRPr="009C1D6C">
        <w:rPr>
          <w:rFonts w:ascii="Tahoma" w:eastAsia="Times New Roman" w:hAnsi="Tahoma" w:cs="Tahoma"/>
          <w:color w:val="161616"/>
          <w:spacing w:val="-12"/>
          <w:sz w:val="20"/>
          <w:szCs w:val="20"/>
          <w:lang w:eastAsia="sl-SI"/>
        </w:rPr>
        <w:t xml:space="preserve"> </w:t>
      </w:r>
      <w:r w:rsidRPr="009C1D6C">
        <w:rPr>
          <w:rFonts w:ascii="Tahoma" w:eastAsia="Times New Roman" w:hAnsi="Tahoma" w:cs="Tahoma"/>
          <w:color w:val="161616"/>
          <w:sz w:val="20"/>
          <w:szCs w:val="20"/>
          <w:lang w:eastAsia="sl-SI"/>
        </w:rPr>
        <w:t>gospodarski</w:t>
      </w:r>
      <w:r w:rsidRPr="009C1D6C">
        <w:rPr>
          <w:rFonts w:ascii="Tahoma" w:eastAsia="Times New Roman" w:hAnsi="Tahoma" w:cs="Tahoma"/>
          <w:color w:val="161616"/>
          <w:spacing w:val="7"/>
          <w:sz w:val="20"/>
          <w:szCs w:val="20"/>
          <w:lang w:eastAsia="sl-SI"/>
        </w:rPr>
        <w:t xml:space="preserve"> </w:t>
      </w:r>
      <w:r w:rsidRPr="009C1D6C">
        <w:rPr>
          <w:rFonts w:ascii="Tahoma" w:eastAsia="Times New Roman" w:hAnsi="Tahoma" w:cs="Tahoma"/>
          <w:color w:val="161616"/>
          <w:sz w:val="20"/>
          <w:szCs w:val="20"/>
          <w:lang w:eastAsia="sl-SI"/>
        </w:rPr>
        <w:t>subjekt</w:t>
      </w:r>
      <w:r w:rsidRPr="009C1D6C">
        <w:rPr>
          <w:rFonts w:ascii="Tahoma" w:eastAsia="Times New Roman" w:hAnsi="Tahoma" w:cs="Tahoma"/>
          <w:color w:val="161616"/>
          <w:spacing w:val="1"/>
          <w:sz w:val="20"/>
          <w:szCs w:val="20"/>
          <w:lang w:eastAsia="sl-SI"/>
        </w:rPr>
        <w:t xml:space="preserve"> </w:t>
      </w:r>
      <w:r w:rsidRPr="009C1D6C">
        <w:rPr>
          <w:rFonts w:ascii="Tahoma" w:eastAsia="Times New Roman" w:hAnsi="Tahoma" w:cs="Tahoma"/>
          <w:color w:val="161616"/>
          <w:sz w:val="20"/>
          <w:szCs w:val="20"/>
          <w:lang w:eastAsia="sl-SI"/>
        </w:rPr>
        <w:t>sedež.</w:t>
      </w:r>
    </w:p>
    <w:p w14:paraId="66E1AAA0" w14:textId="77777777" w:rsidR="009C1D6C" w:rsidRPr="009C1D6C" w:rsidRDefault="009C1D6C" w:rsidP="003214A4">
      <w:pPr>
        <w:widowControl w:val="0"/>
        <w:kinsoku w:val="0"/>
        <w:overflowPunct w:val="0"/>
        <w:autoSpaceDE w:val="0"/>
        <w:autoSpaceDN w:val="0"/>
        <w:adjustRightInd w:val="0"/>
        <w:spacing w:before="75" w:after="0" w:line="240" w:lineRule="auto"/>
        <w:ind w:right="2"/>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Seznam poklicnih ali poslovnih registrov v državah članicah Evropske unije določa Priloga XI Direktive</w:t>
      </w:r>
      <w:r w:rsidRPr="009C1D6C">
        <w:rPr>
          <w:rFonts w:ascii="Tahoma" w:eastAsia="Times New Roman" w:hAnsi="Tahoma" w:cs="Tahoma"/>
          <w:color w:val="161616"/>
          <w:spacing w:val="37"/>
          <w:sz w:val="20"/>
          <w:szCs w:val="20"/>
          <w:lang w:eastAsia="sl-SI"/>
        </w:rPr>
        <w:t xml:space="preserve"> </w:t>
      </w:r>
      <w:r w:rsidRPr="009C1D6C">
        <w:rPr>
          <w:rFonts w:ascii="Tahoma" w:eastAsia="Times New Roman" w:hAnsi="Tahoma" w:cs="Tahoma"/>
          <w:color w:val="161616"/>
          <w:sz w:val="20"/>
          <w:szCs w:val="20"/>
          <w:lang w:eastAsia="sl-SI"/>
        </w:rPr>
        <w:t>2014/24/EU.</w:t>
      </w:r>
    </w:p>
    <w:p w14:paraId="7A5B97D6" w14:textId="77777777" w:rsidR="009C1D6C" w:rsidRPr="009C1D6C" w:rsidRDefault="009C1D6C" w:rsidP="009C1D6C">
      <w:pPr>
        <w:widowControl w:val="0"/>
        <w:kinsoku w:val="0"/>
        <w:overflowPunct w:val="0"/>
        <w:autoSpaceDE w:val="0"/>
        <w:autoSpaceDN w:val="0"/>
        <w:adjustRightInd w:val="0"/>
        <w:spacing w:before="10" w:after="0" w:line="240" w:lineRule="auto"/>
        <w:rPr>
          <w:rFonts w:ascii="Tahoma" w:eastAsia="Times New Roman" w:hAnsi="Tahoma" w:cs="Tahoma"/>
          <w:sz w:val="20"/>
          <w:szCs w:val="20"/>
          <w:lang w:eastAsia="sl-SI"/>
        </w:rPr>
      </w:pPr>
    </w:p>
    <w:p w14:paraId="26DCD32C" w14:textId="77777777" w:rsidR="009C1D6C" w:rsidRPr="009C1D6C" w:rsidRDefault="009C1D6C" w:rsidP="003214A4">
      <w:pPr>
        <w:widowControl w:val="0"/>
        <w:kinsoku w:val="0"/>
        <w:overflowPunct w:val="0"/>
        <w:autoSpaceDE w:val="0"/>
        <w:autoSpaceDN w:val="0"/>
        <w:adjustRightInd w:val="0"/>
        <w:spacing w:after="0" w:line="240" w:lineRule="auto"/>
        <w:ind w:right="2"/>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DOKAZILA: Izpolnjen ESPD (v »Del IV: Pogoji za sodelovanje, A: Ustreznost«) s strani vseh gospodarskih subjektov v</w:t>
      </w:r>
      <w:r w:rsidRPr="009C1D6C">
        <w:rPr>
          <w:rFonts w:ascii="Tahoma" w:eastAsia="Times New Roman" w:hAnsi="Tahoma" w:cs="Tahoma"/>
          <w:color w:val="161616"/>
          <w:spacing w:val="39"/>
          <w:sz w:val="20"/>
          <w:szCs w:val="20"/>
          <w:lang w:eastAsia="sl-SI"/>
        </w:rPr>
        <w:t xml:space="preserve"> </w:t>
      </w:r>
      <w:r w:rsidRPr="009C1D6C">
        <w:rPr>
          <w:rFonts w:ascii="Tahoma" w:eastAsia="Times New Roman" w:hAnsi="Tahoma" w:cs="Tahoma"/>
          <w:color w:val="161616"/>
          <w:sz w:val="20"/>
          <w:szCs w:val="20"/>
          <w:lang w:eastAsia="sl-SI"/>
        </w:rPr>
        <w:t>ponudbi.</w:t>
      </w:r>
    </w:p>
    <w:p w14:paraId="009DFE27" w14:textId="77777777" w:rsidR="009C1D6C" w:rsidRPr="009C1D6C" w:rsidRDefault="009C1D6C" w:rsidP="009C1D6C">
      <w:pPr>
        <w:widowControl w:val="0"/>
        <w:kinsoku w:val="0"/>
        <w:overflowPunct w:val="0"/>
        <w:autoSpaceDE w:val="0"/>
        <w:autoSpaceDN w:val="0"/>
        <w:adjustRightInd w:val="0"/>
        <w:spacing w:before="3" w:after="0" w:line="240" w:lineRule="auto"/>
        <w:rPr>
          <w:rFonts w:ascii="Tahoma" w:eastAsia="Times New Roman" w:hAnsi="Tahoma" w:cs="Tahoma"/>
          <w:sz w:val="20"/>
          <w:szCs w:val="20"/>
          <w:lang w:eastAsia="sl-SI"/>
        </w:rPr>
      </w:pPr>
    </w:p>
    <w:p w14:paraId="482BD65D" w14:textId="77777777" w:rsidR="009C1D6C" w:rsidRPr="009C1D6C" w:rsidRDefault="009C1D6C" w:rsidP="003214A4">
      <w:pPr>
        <w:widowControl w:val="0"/>
        <w:kinsoku w:val="0"/>
        <w:overflowPunct w:val="0"/>
        <w:autoSpaceDE w:val="0"/>
        <w:autoSpaceDN w:val="0"/>
        <w:adjustRightInd w:val="0"/>
        <w:spacing w:before="1" w:after="0" w:line="240" w:lineRule="auto"/>
        <w:ind w:right="2"/>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Ponudniki, ki nimajo sedeža v Republiki Sloveniji, morajo predložiti potrdilo. Če država, v kateri ima ponudnik subjekt svoj sedež, ne izdaja takšnih dokumentov, lahko da ponudnik zapriseženo izjavo prič ali zapriseženo izjavo zakonitega zastopnika</w:t>
      </w:r>
      <w:r w:rsidRPr="009C1D6C">
        <w:rPr>
          <w:rFonts w:ascii="Tahoma" w:eastAsia="Times New Roman" w:hAnsi="Tahoma" w:cs="Tahoma"/>
          <w:color w:val="161616"/>
          <w:spacing w:val="-2"/>
          <w:sz w:val="20"/>
          <w:szCs w:val="20"/>
          <w:lang w:eastAsia="sl-SI"/>
        </w:rPr>
        <w:t xml:space="preserve"> </w:t>
      </w:r>
      <w:r w:rsidRPr="009C1D6C">
        <w:rPr>
          <w:rFonts w:ascii="Tahoma" w:eastAsia="Times New Roman" w:hAnsi="Tahoma" w:cs="Tahoma"/>
          <w:color w:val="161616"/>
          <w:sz w:val="20"/>
          <w:szCs w:val="20"/>
          <w:lang w:eastAsia="sl-SI"/>
        </w:rPr>
        <w:t>ponudnika,</w:t>
      </w:r>
      <w:r w:rsidRPr="009C1D6C">
        <w:rPr>
          <w:rFonts w:ascii="Tahoma" w:eastAsia="Times New Roman" w:hAnsi="Tahoma" w:cs="Tahoma"/>
          <w:color w:val="161616"/>
          <w:spacing w:val="-8"/>
          <w:sz w:val="20"/>
          <w:szCs w:val="20"/>
          <w:lang w:eastAsia="sl-SI"/>
        </w:rPr>
        <w:t xml:space="preserve"> </w:t>
      </w:r>
      <w:r w:rsidRPr="009C1D6C">
        <w:rPr>
          <w:rFonts w:ascii="Tahoma" w:eastAsia="Times New Roman" w:hAnsi="Tahoma" w:cs="Tahoma"/>
          <w:color w:val="161616"/>
          <w:sz w:val="20"/>
          <w:szCs w:val="20"/>
          <w:lang w:eastAsia="sl-SI"/>
        </w:rPr>
        <w:t>ki</w:t>
      </w:r>
      <w:r w:rsidRPr="009C1D6C">
        <w:rPr>
          <w:rFonts w:ascii="Tahoma" w:eastAsia="Times New Roman" w:hAnsi="Tahoma" w:cs="Tahoma"/>
          <w:color w:val="161616"/>
          <w:spacing w:val="-30"/>
          <w:sz w:val="20"/>
          <w:szCs w:val="20"/>
          <w:lang w:eastAsia="sl-SI"/>
        </w:rPr>
        <w:t xml:space="preserve"> </w:t>
      </w:r>
      <w:r w:rsidRPr="009C1D6C">
        <w:rPr>
          <w:rFonts w:ascii="Tahoma" w:eastAsia="Times New Roman" w:hAnsi="Tahoma" w:cs="Tahoma"/>
          <w:color w:val="161616"/>
          <w:sz w:val="20"/>
          <w:szCs w:val="20"/>
          <w:lang w:eastAsia="sl-SI"/>
        </w:rPr>
        <w:t>mora</w:t>
      </w:r>
      <w:r w:rsidRPr="009C1D6C">
        <w:rPr>
          <w:rFonts w:ascii="Tahoma" w:eastAsia="Times New Roman" w:hAnsi="Tahoma" w:cs="Tahoma"/>
          <w:color w:val="161616"/>
          <w:spacing w:val="-14"/>
          <w:sz w:val="20"/>
          <w:szCs w:val="20"/>
          <w:lang w:eastAsia="sl-SI"/>
        </w:rPr>
        <w:t xml:space="preserve"> </w:t>
      </w:r>
      <w:r w:rsidRPr="009C1D6C">
        <w:rPr>
          <w:rFonts w:ascii="Tahoma" w:eastAsia="Times New Roman" w:hAnsi="Tahoma" w:cs="Tahoma"/>
          <w:color w:val="161616"/>
          <w:sz w:val="20"/>
          <w:szCs w:val="20"/>
          <w:lang w:eastAsia="sl-SI"/>
        </w:rPr>
        <w:t>biti</w:t>
      </w:r>
      <w:r w:rsidRPr="009C1D6C">
        <w:rPr>
          <w:rFonts w:ascii="Tahoma" w:eastAsia="Times New Roman" w:hAnsi="Tahoma" w:cs="Tahoma"/>
          <w:color w:val="161616"/>
          <w:spacing w:val="-25"/>
          <w:sz w:val="20"/>
          <w:szCs w:val="20"/>
          <w:lang w:eastAsia="sl-SI"/>
        </w:rPr>
        <w:t xml:space="preserve"> </w:t>
      </w:r>
      <w:r w:rsidRPr="009C1D6C">
        <w:rPr>
          <w:rFonts w:ascii="Tahoma" w:eastAsia="Times New Roman" w:hAnsi="Tahoma" w:cs="Tahoma"/>
          <w:color w:val="161616"/>
          <w:sz w:val="20"/>
          <w:szCs w:val="20"/>
          <w:lang w:eastAsia="sl-SI"/>
        </w:rPr>
        <w:t>podana</w:t>
      </w:r>
      <w:r w:rsidRPr="009C1D6C">
        <w:rPr>
          <w:rFonts w:ascii="Tahoma" w:eastAsia="Times New Roman" w:hAnsi="Tahoma" w:cs="Tahoma"/>
          <w:color w:val="161616"/>
          <w:spacing w:val="-12"/>
          <w:sz w:val="20"/>
          <w:szCs w:val="20"/>
          <w:lang w:eastAsia="sl-SI"/>
        </w:rPr>
        <w:t xml:space="preserve"> </w:t>
      </w:r>
      <w:r w:rsidRPr="009C1D6C">
        <w:rPr>
          <w:rFonts w:ascii="Tahoma" w:eastAsia="Times New Roman" w:hAnsi="Tahoma" w:cs="Tahoma"/>
          <w:color w:val="161616"/>
          <w:sz w:val="20"/>
          <w:szCs w:val="20"/>
          <w:lang w:eastAsia="sl-SI"/>
        </w:rPr>
        <w:t>pred</w:t>
      </w:r>
      <w:r w:rsidRPr="009C1D6C">
        <w:rPr>
          <w:rFonts w:ascii="Tahoma" w:eastAsia="Times New Roman" w:hAnsi="Tahoma" w:cs="Tahoma"/>
          <w:color w:val="161616"/>
          <w:spacing w:val="-20"/>
          <w:sz w:val="20"/>
          <w:szCs w:val="20"/>
          <w:lang w:eastAsia="sl-SI"/>
        </w:rPr>
        <w:t xml:space="preserve"> </w:t>
      </w:r>
      <w:r w:rsidRPr="009C1D6C">
        <w:rPr>
          <w:rFonts w:ascii="Tahoma" w:eastAsia="Times New Roman" w:hAnsi="Tahoma" w:cs="Tahoma"/>
          <w:color w:val="161616"/>
          <w:sz w:val="20"/>
          <w:szCs w:val="20"/>
          <w:lang w:eastAsia="sl-SI"/>
        </w:rPr>
        <w:t>pravosodnim</w:t>
      </w:r>
      <w:r w:rsidRPr="009C1D6C">
        <w:rPr>
          <w:rFonts w:ascii="Tahoma" w:eastAsia="Times New Roman" w:hAnsi="Tahoma" w:cs="Tahoma"/>
          <w:color w:val="161616"/>
          <w:spacing w:val="1"/>
          <w:sz w:val="20"/>
          <w:szCs w:val="20"/>
          <w:lang w:eastAsia="sl-SI"/>
        </w:rPr>
        <w:t xml:space="preserve"> </w:t>
      </w:r>
      <w:r w:rsidRPr="009C1D6C">
        <w:rPr>
          <w:rFonts w:ascii="Tahoma" w:eastAsia="Times New Roman" w:hAnsi="Tahoma" w:cs="Tahoma"/>
          <w:color w:val="161616"/>
          <w:sz w:val="20"/>
          <w:szCs w:val="20"/>
          <w:lang w:eastAsia="sl-SI"/>
        </w:rPr>
        <w:t>ali</w:t>
      </w:r>
      <w:r w:rsidRPr="009C1D6C">
        <w:rPr>
          <w:rFonts w:ascii="Tahoma" w:eastAsia="Times New Roman" w:hAnsi="Tahoma" w:cs="Tahoma"/>
          <w:color w:val="161616"/>
          <w:spacing w:val="-23"/>
          <w:sz w:val="20"/>
          <w:szCs w:val="20"/>
          <w:lang w:eastAsia="sl-SI"/>
        </w:rPr>
        <w:t xml:space="preserve"> </w:t>
      </w:r>
      <w:r w:rsidRPr="009C1D6C">
        <w:rPr>
          <w:rFonts w:ascii="Tahoma" w:eastAsia="Times New Roman" w:hAnsi="Tahoma" w:cs="Tahoma"/>
          <w:color w:val="161616"/>
          <w:sz w:val="20"/>
          <w:szCs w:val="20"/>
          <w:lang w:eastAsia="sl-SI"/>
        </w:rPr>
        <w:t>upravnim</w:t>
      </w:r>
      <w:r w:rsidRPr="009C1D6C">
        <w:rPr>
          <w:rFonts w:ascii="Tahoma" w:eastAsia="Times New Roman" w:hAnsi="Tahoma" w:cs="Tahoma"/>
          <w:color w:val="161616"/>
          <w:spacing w:val="-8"/>
          <w:sz w:val="20"/>
          <w:szCs w:val="20"/>
          <w:lang w:eastAsia="sl-SI"/>
        </w:rPr>
        <w:t xml:space="preserve"> </w:t>
      </w:r>
      <w:r w:rsidRPr="009C1D6C">
        <w:rPr>
          <w:rFonts w:ascii="Tahoma" w:eastAsia="Times New Roman" w:hAnsi="Tahoma" w:cs="Tahoma"/>
          <w:color w:val="161616"/>
          <w:sz w:val="20"/>
          <w:szCs w:val="20"/>
          <w:lang w:eastAsia="sl-SI"/>
        </w:rPr>
        <w:t>organom, notarjem</w:t>
      </w:r>
      <w:r w:rsidRPr="009C1D6C">
        <w:rPr>
          <w:rFonts w:ascii="Tahoma" w:eastAsia="Times New Roman" w:hAnsi="Tahoma" w:cs="Tahoma"/>
          <w:color w:val="161616"/>
          <w:spacing w:val="-10"/>
          <w:sz w:val="20"/>
          <w:szCs w:val="20"/>
          <w:lang w:eastAsia="sl-SI"/>
        </w:rPr>
        <w:t xml:space="preserve"> </w:t>
      </w:r>
      <w:r w:rsidRPr="009C1D6C">
        <w:rPr>
          <w:rFonts w:ascii="Tahoma" w:eastAsia="Times New Roman" w:hAnsi="Tahoma" w:cs="Tahoma"/>
          <w:color w:val="161616"/>
          <w:sz w:val="20"/>
          <w:szCs w:val="20"/>
          <w:lang w:eastAsia="sl-SI"/>
        </w:rPr>
        <w:t>ali</w:t>
      </w:r>
      <w:r w:rsidRPr="009C1D6C">
        <w:rPr>
          <w:rFonts w:ascii="Tahoma" w:eastAsia="Times New Roman" w:hAnsi="Tahoma" w:cs="Tahoma"/>
          <w:color w:val="161616"/>
          <w:spacing w:val="-25"/>
          <w:sz w:val="20"/>
          <w:szCs w:val="20"/>
          <w:lang w:eastAsia="sl-SI"/>
        </w:rPr>
        <w:t xml:space="preserve"> </w:t>
      </w:r>
      <w:r w:rsidRPr="009C1D6C">
        <w:rPr>
          <w:rFonts w:ascii="Tahoma" w:eastAsia="Times New Roman" w:hAnsi="Tahoma" w:cs="Tahoma"/>
          <w:color w:val="161616"/>
          <w:sz w:val="20"/>
          <w:szCs w:val="20"/>
          <w:lang w:eastAsia="sl-SI"/>
        </w:rPr>
        <w:t>pristojnim</w:t>
      </w:r>
      <w:r w:rsidRPr="009C1D6C">
        <w:rPr>
          <w:rFonts w:ascii="Tahoma" w:eastAsia="Times New Roman" w:hAnsi="Tahoma" w:cs="Tahoma"/>
          <w:color w:val="161616"/>
          <w:spacing w:val="-18"/>
          <w:sz w:val="20"/>
          <w:szCs w:val="20"/>
          <w:lang w:eastAsia="sl-SI"/>
        </w:rPr>
        <w:t xml:space="preserve"> </w:t>
      </w:r>
      <w:r w:rsidRPr="009C1D6C">
        <w:rPr>
          <w:rFonts w:ascii="Tahoma" w:eastAsia="Times New Roman" w:hAnsi="Tahoma" w:cs="Tahoma"/>
          <w:color w:val="161616"/>
          <w:sz w:val="20"/>
          <w:szCs w:val="20"/>
          <w:lang w:eastAsia="sl-SI"/>
        </w:rPr>
        <w:t>organom</w:t>
      </w:r>
      <w:r w:rsidRPr="009C1D6C">
        <w:rPr>
          <w:rFonts w:ascii="Tahoma" w:eastAsia="Times New Roman" w:hAnsi="Tahoma" w:cs="Tahoma"/>
          <w:color w:val="161616"/>
          <w:spacing w:val="-14"/>
          <w:sz w:val="20"/>
          <w:szCs w:val="20"/>
          <w:lang w:eastAsia="sl-SI"/>
        </w:rPr>
        <w:t xml:space="preserve"> </w:t>
      </w:r>
      <w:r w:rsidRPr="009C1D6C">
        <w:rPr>
          <w:rFonts w:ascii="Tahoma" w:eastAsia="Times New Roman" w:hAnsi="Tahoma" w:cs="Tahoma"/>
          <w:color w:val="161616"/>
          <w:sz w:val="20"/>
          <w:szCs w:val="20"/>
          <w:lang w:eastAsia="sl-SI"/>
        </w:rPr>
        <w:t>poklicnih</w:t>
      </w:r>
      <w:r w:rsidRPr="009C1D6C">
        <w:rPr>
          <w:rFonts w:ascii="Tahoma" w:eastAsia="Times New Roman" w:hAnsi="Tahoma" w:cs="Tahoma"/>
          <w:color w:val="161616"/>
          <w:spacing w:val="-9"/>
          <w:sz w:val="20"/>
          <w:szCs w:val="20"/>
          <w:lang w:eastAsia="sl-SI"/>
        </w:rPr>
        <w:t xml:space="preserve"> </w:t>
      </w:r>
      <w:r w:rsidRPr="009C1D6C">
        <w:rPr>
          <w:rFonts w:ascii="Tahoma" w:eastAsia="Times New Roman" w:hAnsi="Tahoma" w:cs="Tahoma"/>
          <w:color w:val="161616"/>
          <w:sz w:val="20"/>
          <w:szCs w:val="20"/>
          <w:lang w:eastAsia="sl-SI"/>
        </w:rPr>
        <w:t>ali</w:t>
      </w:r>
      <w:r w:rsidRPr="009C1D6C">
        <w:rPr>
          <w:rFonts w:ascii="Tahoma" w:eastAsia="Times New Roman" w:hAnsi="Tahoma" w:cs="Tahoma"/>
          <w:color w:val="161616"/>
          <w:spacing w:val="-28"/>
          <w:sz w:val="20"/>
          <w:szCs w:val="20"/>
          <w:lang w:eastAsia="sl-SI"/>
        </w:rPr>
        <w:t xml:space="preserve"> </w:t>
      </w:r>
      <w:r w:rsidRPr="009C1D6C">
        <w:rPr>
          <w:rFonts w:ascii="Tahoma" w:eastAsia="Times New Roman" w:hAnsi="Tahoma" w:cs="Tahoma"/>
          <w:color w:val="161616"/>
          <w:sz w:val="20"/>
          <w:szCs w:val="20"/>
          <w:lang w:eastAsia="sl-SI"/>
        </w:rPr>
        <w:t>gospodarskih</w:t>
      </w:r>
      <w:r w:rsidRPr="009C1D6C">
        <w:rPr>
          <w:rFonts w:ascii="Tahoma" w:eastAsia="Times New Roman" w:hAnsi="Tahoma" w:cs="Tahoma"/>
          <w:color w:val="161616"/>
          <w:spacing w:val="-10"/>
          <w:sz w:val="20"/>
          <w:szCs w:val="20"/>
          <w:lang w:eastAsia="sl-SI"/>
        </w:rPr>
        <w:t xml:space="preserve"> </w:t>
      </w:r>
      <w:r w:rsidRPr="009C1D6C">
        <w:rPr>
          <w:rFonts w:ascii="Tahoma" w:eastAsia="Times New Roman" w:hAnsi="Tahoma" w:cs="Tahoma"/>
          <w:color w:val="161616"/>
          <w:sz w:val="20"/>
          <w:szCs w:val="20"/>
          <w:lang w:eastAsia="sl-SI"/>
        </w:rPr>
        <w:t>subjektov</w:t>
      </w:r>
      <w:r w:rsidRPr="009C1D6C">
        <w:rPr>
          <w:rFonts w:ascii="Tahoma" w:eastAsia="Times New Roman" w:hAnsi="Tahoma" w:cs="Tahoma"/>
          <w:color w:val="161616"/>
          <w:spacing w:val="-5"/>
          <w:sz w:val="20"/>
          <w:szCs w:val="20"/>
          <w:lang w:eastAsia="sl-SI"/>
        </w:rPr>
        <w:t xml:space="preserve"> </w:t>
      </w:r>
      <w:r w:rsidRPr="009C1D6C">
        <w:rPr>
          <w:rFonts w:ascii="Tahoma" w:eastAsia="Times New Roman" w:hAnsi="Tahoma" w:cs="Tahoma"/>
          <w:color w:val="161616"/>
          <w:sz w:val="20"/>
          <w:szCs w:val="20"/>
          <w:lang w:eastAsia="sl-SI"/>
        </w:rPr>
        <w:t>v</w:t>
      </w:r>
      <w:r w:rsidRPr="009C1D6C">
        <w:rPr>
          <w:rFonts w:ascii="Tahoma" w:eastAsia="Times New Roman" w:hAnsi="Tahoma" w:cs="Tahoma"/>
          <w:color w:val="161616"/>
          <w:spacing w:val="-33"/>
          <w:sz w:val="20"/>
          <w:szCs w:val="20"/>
          <w:lang w:eastAsia="sl-SI"/>
        </w:rPr>
        <w:t xml:space="preserve"> </w:t>
      </w:r>
      <w:r w:rsidRPr="009C1D6C">
        <w:rPr>
          <w:rFonts w:ascii="Tahoma" w:eastAsia="Times New Roman" w:hAnsi="Tahoma" w:cs="Tahoma"/>
          <w:color w:val="161616"/>
          <w:sz w:val="20"/>
          <w:szCs w:val="20"/>
          <w:lang w:eastAsia="sl-SI"/>
        </w:rPr>
        <w:t>državi</w:t>
      </w:r>
      <w:r w:rsidRPr="009C1D6C">
        <w:rPr>
          <w:rFonts w:ascii="Tahoma" w:eastAsia="Times New Roman" w:hAnsi="Tahoma" w:cs="Tahoma"/>
          <w:color w:val="161616"/>
          <w:spacing w:val="-15"/>
          <w:sz w:val="20"/>
          <w:szCs w:val="20"/>
          <w:lang w:eastAsia="sl-SI"/>
        </w:rPr>
        <w:t xml:space="preserve"> </w:t>
      </w:r>
      <w:r w:rsidRPr="009C1D6C">
        <w:rPr>
          <w:rFonts w:ascii="Tahoma" w:eastAsia="Times New Roman" w:hAnsi="Tahoma" w:cs="Tahoma"/>
          <w:color w:val="161616"/>
          <w:sz w:val="20"/>
          <w:szCs w:val="20"/>
          <w:lang w:eastAsia="sl-SI"/>
        </w:rPr>
        <w:t>v</w:t>
      </w:r>
      <w:r w:rsidRPr="009C1D6C">
        <w:rPr>
          <w:rFonts w:ascii="Tahoma" w:eastAsia="Times New Roman" w:hAnsi="Tahoma" w:cs="Tahoma"/>
          <w:color w:val="161616"/>
          <w:spacing w:val="-27"/>
          <w:sz w:val="20"/>
          <w:szCs w:val="20"/>
          <w:lang w:eastAsia="sl-SI"/>
        </w:rPr>
        <w:t xml:space="preserve"> </w:t>
      </w:r>
      <w:r w:rsidRPr="009C1D6C">
        <w:rPr>
          <w:rFonts w:ascii="Tahoma" w:eastAsia="Times New Roman" w:hAnsi="Tahoma" w:cs="Tahoma"/>
          <w:color w:val="161616"/>
          <w:sz w:val="20"/>
          <w:szCs w:val="20"/>
          <w:lang w:eastAsia="sl-SI"/>
        </w:rPr>
        <w:t>kateri ima ponudnik svoj</w:t>
      </w:r>
      <w:r w:rsidRPr="009C1D6C">
        <w:rPr>
          <w:rFonts w:ascii="Tahoma" w:eastAsia="Times New Roman" w:hAnsi="Tahoma" w:cs="Tahoma"/>
          <w:color w:val="161616"/>
          <w:spacing w:val="24"/>
          <w:sz w:val="20"/>
          <w:szCs w:val="20"/>
          <w:lang w:eastAsia="sl-SI"/>
        </w:rPr>
        <w:t xml:space="preserve"> </w:t>
      </w:r>
      <w:r w:rsidRPr="009C1D6C">
        <w:rPr>
          <w:rFonts w:ascii="Tahoma" w:eastAsia="Times New Roman" w:hAnsi="Tahoma" w:cs="Tahoma"/>
          <w:color w:val="161616"/>
          <w:sz w:val="20"/>
          <w:szCs w:val="20"/>
          <w:lang w:eastAsia="sl-SI"/>
        </w:rPr>
        <w:t>sedež.</w:t>
      </w:r>
    </w:p>
    <w:p w14:paraId="54CB9077" w14:textId="77777777" w:rsidR="009C1D6C" w:rsidRPr="009C1D6C" w:rsidRDefault="009C1D6C" w:rsidP="009C1D6C">
      <w:pPr>
        <w:widowControl w:val="0"/>
        <w:kinsoku w:val="0"/>
        <w:overflowPunct w:val="0"/>
        <w:autoSpaceDE w:val="0"/>
        <w:autoSpaceDN w:val="0"/>
        <w:adjustRightInd w:val="0"/>
        <w:spacing w:before="10" w:after="0" w:line="240" w:lineRule="auto"/>
        <w:rPr>
          <w:rFonts w:ascii="Tahoma" w:eastAsia="Times New Roman" w:hAnsi="Tahoma" w:cs="Tahoma"/>
          <w:sz w:val="20"/>
          <w:szCs w:val="20"/>
          <w:lang w:eastAsia="sl-SI"/>
        </w:rPr>
      </w:pPr>
    </w:p>
    <w:p w14:paraId="20721301" w14:textId="77777777" w:rsidR="009C1D6C" w:rsidRPr="009C1D6C" w:rsidRDefault="009C1D6C" w:rsidP="003214A4">
      <w:pPr>
        <w:widowControl w:val="0"/>
        <w:kinsoku w:val="0"/>
        <w:overflowPunct w:val="0"/>
        <w:autoSpaceDE w:val="0"/>
        <w:autoSpaceDN w:val="0"/>
        <w:adjustRightInd w:val="0"/>
        <w:spacing w:after="0" w:line="242" w:lineRule="auto"/>
        <w:ind w:right="2"/>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 xml:space="preserve">ESPD mora vsebovati vse potrebne podatke, da lahko naročnik v uradni evidenci preveri izpolnjevanje </w:t>
      </w:r>
      <w:r w:rsidRPr="009C1D6C">
        <w:rPr>
          <w:rFonts w:ascii="Tahoma" w:eastAsia="Times New Roman" w:hAnsi="Tahoma" w:cs="Tahoma"/>
          <w:color w:val="161616"/>
          <w:sz w:val="20"/>
          <w:szCs w:val="20"/>
          <w:lang w:eastAsia="sl-SI"/>
        </w:rPr>
        <w:lastRenderedPageBreak/>
        <w:t>predmetnega pogoja. V kolikor takšna preveritev ne bo mogoča, bo naročnik od ponudnika zahteval predložitev kopije.</w:t>
      </w:r>
    </w:p>
    <w:p w14:paraId="534FC4CF" w14:textId="77777777" w:rsidR="009C1D6C" w:rsidRPr="009C1D6C" w:rsidRDefault="009C1D6C" w:rsidP="009C1D6C">
      <w:pPr>
        <w:widowControl w:val="0"/>
        <w:kinsoku w:val="0"/>
        <w:overflowPunct w:val="0"/>
        <w:autoSpaceDE w:val="0"/>
        <w:autoSpaceDN w:val="0"/>
        <w:adjustRightInd w:val="0"/>
        <w:spacing w:before="9" w:after="0" w:line="240" w:lineRule="auto"/>
        <w:rPr>
          <w:rFonts w:ascii="Tahoma" w:eastAsia="Times New Roman" w:hAnsi="Tahoma" w:cs="Tahoma"/>
          <w:sz w:val="20"/>
          <w:szCs w:val="20"/>
          <w:lang w:eastAsia="sl-SI"/>
        </w:rPr>
      </w:pPr>
    </w:p>
    <w:p w14:paraId="363E22ED" w14:textId="77777777" w:rsidR="009C1D6C" w:rsidRPr="009C1D6C" w:rsidRDefault="009C1D6C" w:rsidP="00223C45">
      <w:pPr>
        <w:widowControl w:val="0"/>
        <w:numPr>
          <w:ilvl w:val="1"/>
          <w:numId w:val="7"/>
        </w:numPr>
        <w:tabs>
          <w:tab w:val="left" w:pos="978"/>
        </w:tabs>
        <w:kinsoku w:val="0"/>
        <w:overflowPunct w:val="0"/>
        <w:autoSpaceDE w:val="0"/>
        <w:autoSpaceDN w:val="0"/>
        <w:adjustRightInd w:val="0"/>
        <w:spacing w:after="0" w:line="240" w:lineRule="auto"/>
        <w:ind w:left="982" w:right="2" w:hanging="359"/>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Gospodarski subjekt na dan oddaje ponudbe nima blokiranega nobenega svojega transakcijskega</w:t>
      </w:r>
      <w:r w:rsidRPr="009C1D6C">
        <w:rPr>
          <w:rFonts w:ascii="Tahoma" w:eastAsia="Times New Roman" w:hAnsi="Tahoma" w:cs="Tahoma"/>
          <w:color w:val="161616"/>
          <w:spacing w:val="19"/>
          <w:sz w:val="20"/>
          <w:szCs w:val="20"/>
          <w:lang w:eastAsia="sl-SI"/>
        </w:rPr>
        <w:t xml:space="preserve"> </w:t>
      </w:r>
      <w:r w:rsidRPr="009C1D6C">
        <w:rPr>
          <w:rFonts w:ascii="Tahoma" w:eastAsia="Times New Roman" w:hAnsi="Tahoma" w:cs="Tahoma"/>
          <w:color w:val="161616"/>
          <w:sz w:val="20"/>
          <w:szCs w:val="20"/>
          <w:lang w:eastAsia="sl-SI"/>
        </w:rPr>
        <w:t>računa.</w:t>
      </w:r>
    </w:p>
    <w:p w14:paraId="08CE9CE4" w14:textId="77777777" w:rsidR="009C1D6C" w:rsidRPr="009C1D6C" w:rsidRDefault="009C1D6C" w:rsidP="009C1D6C">
      <w:pPr>
        <w:widowControl w:val="0"/>
        <w:kinsoku w:val="0"/>
        <w:overflowPunct w:val="0"/>
        <w:autoSpaceDE w:val="0"/>
        <w:autoSpaceDN w:val="0"/>
        <w:adjustRightInd w:val="0"/>
        <w:spacing w:before="11" w:after="0" w:line="240" w:lineRule="auto"/>
        <w:rPr>
          <w:rFonts w:ascii="Tahoma" w:eastAsia="Times New Roman" w:hAnsi="Tahoma" w:cs="Tahoma"/>
          <w:sz w:val="20"/>
          <w:szCs w:val="20"/>
          <w:lang w:eastAsia="sl-SI"/>
        </w:rPr>
      </w:pPr>
    </w:p>
    <w:p w14:paraId="7965928B" w14:textId="77777777" w:rsidR="009C1D6C" w:rsidRPr="009C1D6C" w:rsidRDefault="009C1D6C" w:rsidP="003214A4">
      <w:pPr>
        <w:widowControl w:val="0"/>
        <w:kinsoku w:val="0"/>
        <w:overflowPunct w:val="0"/>
        <w:autoSpaceDE w:val="0"/>
        <w:autoSpaceDN w:val="0"/>
        <w:adjustRightInd w:val="0"/>
        <w:spacing w:after="0" w:line="240" w:lineRule="auto"/>
        <w:ind w:right="2"/>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DOKAZILA: Izpolnjen obrazec ESPD (v »Del IV: Pogoji za sodelovanje,  Oddelek B: Ekonomski in finančni položaj, Druge ekonomske ali  finančne  zahteve«). ESPD mora vsebovati vse potrebne podatke, da lahko naročnik v uradni evidenci preveri izpolnjevanje predmetnega pogoja. V kolikor takšna preveritev ne bo mogoča, bo naročnik od ponudnika zahteval predložitev potrdila vseh njegovih poslovnih bank ali ustreznega bonitetnega obrazca</w:t>
      </w:r>
      <w:r w:rsidRPr="009C1D6C">
        <w:rPr>
          <w:rFonts w:ascii="Tahoma" w:eastAsia="Times New Roman" w:hAnsi="Tahoma" w:cs="Tahoma"/>
          <w:color w:val="161616"/>
          <w:spacing w:val="64"/>
          <w:sz w:val="20"/>
          <w:szCs w:val="20"/>
          <w:lang w:eastAsia="sl-SI"/>
        </w:rPr>
        <w:t xml:space="preserve"> </w:t>
      </w:r>
      <w:r w:rsidRPr="009C1D6C">
        <w:rPr>
          <w:rFonts w:ascii="Tahoma" w:eastAsia="Times New Roman" w:hAnsi="Tahoma" w:cs="Tahoma"/>
          <w:color w:val="161616"/>
          <w:sz w:val="20"/>
          <w:szCs w:val="20"/>
          <w:lang w:eastAsia="sl-SI"/>
        </w:rPr>
        <w:t>AJPES.</w:t>
      </w:r>
    </w:p>
    <w:p w14:paraId="48B3D5C8" w14:textId="77777777" w:rsidR="009C1D6C" w:rsidRPr="009C1D6C" w:rsidRDefault="009C1D6C" w:rsidP="009C1D6C">
      <w:pPr>
        <w:widowControl w:val="0"/>
        <w:kinsoku w:val="0"/>
        <w:overflowPunct w:val="0"/>
        <w:autoSpaceDE w:val="0"/>
        <w:autoSpaceDN w:val="0"/>
        <w:adjustRightInd w:val="0"/>
        <w:spacing w:after="0" w:line="240" w:lineRule="auto"/>
        <w:rPr>
          <w:rFonts w:ascii="Tahoma" w:eastAsia="Times New Roman" w:hAnsi="Tahoma" w:cs="Tahoma"/>
          <w:sz w:val="20"/>
          <w:szCs w:val="20"/>
          <w:lang w:eastAsia="sl-SI"/>
        </w:rPr>
      </w:pPr>
    </w:p>
    <w:p w14:paraId="361D3A17" w14:textId="77777777" w:rsidR="009C1D6C" w:rsidRPr="009C1D6C" w:rsidRDefault="009C1D6C" w:rsidP="00223C45">
      <w:pPr>
        <w:widowControl w:val="0"/>
        <w:numPr>
          <w:ilvl w:val="1"/>
          <w:numId w:val="7"/>
        </w:numPr>
        <w:tabs>
          <w:tab w:val="left" w:pos="973"/>
        </w:tabs>
        <w:kinsoku w:val="0"/>
        <w:overflowPunct w:val="0"/>
        <w:autoSpaceDE w:val="0"/>
        <w:autoSpaceDN w:val="0"/>
        <w:adjustRightInd w:val="0"/>
        <w:spacing w:after="0" w:line="240" w:lineRule="auto"/>
        <w:ind w:left="969" w:right="2" w:hanging="359"/>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da ima ponudnik veljavno dovoljenje pristojnega organa za opravljanje dejavnosti, ki je predmet javnega naročila, če je za opravljanje take dejavnosti na podlagi posebnega zakona takšno dovoljenje potrebno, ali če morajo</w:t>
      </w:r>
      <w:r w:rsidRPr="009C1D6C">
        <w:rPr>
          <w:rFonts w:ascii="Tahoma" w:eastAsia="Times New Roman" w:hAnsi="Tahoma" w:cs="Tahoma"/>
          <w:color w:val="161616"/>
          <w:spacing w:val="-9"/>
          <w:sz w:val="20"/>
          <w:szCs w:val="20"/>
          <w:lang w:eastAsia="sl-SI"/>
        </w:rPr>
        <w:t xml:space="preserve"> </w:t>
      </w:r>
      <w:r w:rsidRPr="009C1D6C">
        <w:rPr>
          <w:rFonts w:ascii="Tahoma" w:eastAsia="Times New Roman" w:hAnsi="Tahoma" w:cs="Tahoma"/>
          <w:color w:val="161616"/>
          <w:sz w:val="20"/>
          <w:szCs w:val="20"/>
          <w:lang w:eastAsia="sl-SI"/>
        </w:rPr>
        <w:t>biti</w:t>
      </w:r>
      <w:r w:rsidRPr="009C1D6C">
        <w:rPr>
          <w:rFonts w:ascii="Tahoma" w:eastAsia="Times New Roman" w:hAnsi="Tahoma" w:cs="Tahoma"/>
          <w:color w:val="161616"/>
          <w:spacing w:val="-19"/>
          <w:sz w:val="20"/>
          <w:szCs w:val="20"/>
          <w:lang w:eastAsia="sl-SI"/>
        </w:rPr>
        <w:t xml:space="preserve"> </w:t>
      </w:r>
      <w:r w:rsidRPr="009C1D6C">
        <w:rPr>
          <w:rFonts w:ascii="Tahoma" w:eastAsia="Times New Roman" w:hAnsi="Tahoma" w:cs="Tahoma"/>
          <w:color w:val="161616"/>
          <w:sz w:val="20"/>
          <w:szCs w:val="20"/>
          <w:lang w:eastAsia="sl-SI"/>
        </w:rPr>
        <w:t>člani</w:t>
      </w:r>
      <w:r w:rsidRPr="009C1D6C">
        <w:rPr>
          <w:rFonts w:ascii="Tahoma" w:eastAsia="Times New Roman" w:hAnsi="Tahoma" w:cs="Tahoma"/>
          <w:color w:val="161616"/>
          <w:spacing w:val="-18"/>
          <w:sz w:val="20"/>
          <w:szCs w:val="20"/>
          <w:lang w:eastAsia="sl-SI"/>
        </w:rPr>
        <w:t xml:space="preserve"> </w:t>
      </w:r>
      <w:r w:rsidRPr="009C1D6C">
        <w:rPr>
          <w:rFonts w:ascii="Tahoma" w:eastAsia="Times New Roman" w:hAnsi="Tahoma" w:cs="Tahoma"/>
          <w:color w:val="161616"/>
          <w:sz w:val="20"/>
          <w:szCs w:val="20"/>
          <w:lang w:eastAsia="sl-SI"/>
        </w:rPr>
        <w:t>posebne</w:t>
      </w:r>
      <w:r w:rsidRPr="009C1D6C">
        <w:rPr>
          <w:rFonts w:ascii="Tahoma" w:eastAsia="Times New Roman" w:hAnsi="Tahoma" w:cs="Tahoma"/>
          <w:color w:val="161616"/>
          <w:spacing w:val="-10"/>
          <w:sz w:val="20"/>
          <w:szCs w:val="20"/>
          <w:lang w:eastAsia="sl-SI"/>
        </w:rPr>
        <w:t xml:space="preserve"> </w:t>
      </w:r>
      <w:r w:rsidRPr="009C1D6C">
        <w:rPr>
          <w:rFonts w:ascii="Tahoma" w:eastAsia="Times New Roman" w:hAnsi="Tahoma" w:cs="Tahoma"/>
          <w:color w:val="161616"/>
          <w:sz w:val="20"/>
          <w:szCs w:val="20"/>
          <w:lang w:eastAsia="sl-SI"/>
        </w:rPr>
        <w:t>organizacije,</w:t>
      </w:r>
      <w:r w:rsidRPr="009C1D6C">
        <w:rPr>
          <w:rFonts w:ascii="Tahoma" w:eastAsia="Times New Roman" w:hAnsi="Tahoma" w:cs="Tahoma"/>
          <w:color w:val="161616"/>
          <w:spacing w:val="1"/>
          <w:sz w:val="20"/>
          <w:szCs w:val="20"/>
          <w:lang w:eastAsia="sl-SI"/>
        </w:rPr>
        <w:t xml:space="preserve"> </w:t>
      </w:r>
      <w:r w:rsidRPr="009C1D6C">
        <w:rPr>
          <w:rFonts w:ascii="Tahoma" w:eastAsia="Times New Roman" w:hAnsi="Tahoma" w:cs="Tahoma"/>
          <w:color w:val="161616"/>
          <w:sz w:val="20"/>
          <w:szCs w:val="20"/>
          <w:lang w:eastAsia="sl-SI"/>
        </w:rPr>
        <w:t>da</w:t>
      </w:r>
      <w:r w:rsidRPr="009C1D6C">
        <w:rPr>
          <w:rFonts w:ascii="Tahoma" w:eastAsia="Times New Roman" w:hAnsi="Tahoma" w:cs="Tahoma"/>
          <w:color w:val="161616"/>
          <w:spacing w:val="-19"/>
          <w:sz w:val="20"/>
          <w:szCs w:val="20"/>
          <w:lang w:eastAsia="sl-SI"/>
        </w:rPr>
        <w:t xml:space="preserve"> </w:t>
      </w:r>
      <w:r w:rsidRPr="009C1D6C">
        <w:rPr>
          <w:rFonts w:ascii="Tahoma" w:eastAsia="Times New Roman" w:hAnsi="Tahoma" w:cs="Tahoma"/>
          <w:color w:val="161616"/>
          <w:sz w:val="20"/>
          <w:szCs w:val="20"/>
          <w:lang w:eastAsia="sl-SI"/>
        </w:rPr>
        <w:t>bi</w:t>
      </w:r>
      <w:r w:rsidRPr="009C1D6C">
        <w:rPr>
          <w:rFonts w:ascii="Tahoma" w:eastAsia="Times New Roman" w:hAnsi="Tahoma" w:cs="Tahoma"/>
          <w:color w:val="161616"/>
          <w:spacing w:val="-17"/>
          <w:sz w:val="20"/>
          <w:szCs w:val="20"/>
          <w:lang w:eastAsia="sl-SI"/>
        </w:rPr>
        <w:t xml:space="preserve"> </w:t>
      </w:r>
      <w:r w:rsidRPr="009C1D6C">
        <w:rPr>
          <w:rFonts w:ascii="Tahoma" w:eastAsia="Times New Roman" w:hAnsi="Tahoma" w:cs="Tahoma"/>
          <w:color w:val="161616"/>
          <w:sz w:val="20"/>
          <w:szCs w:val="20"/>
          <w:lang w:eastAsia="sl-SI"/>
        </w:rPr>
        <w:t>lahko</w:t>
      </w:r>
      <w:r w:rsidRPr="009C1D6C">
        <w:rPr>
          <w:rFonts w:ascii="Tahoma" w:eastAsia="Times New Roman" w:hAnsi="Tahoma" w:cs="Tahoma"/>
          <w:color w:val="161616"/>
          <w:spacing w:val="-7"/>
          <w:sz w:val="20"/>
          <w:szCs w:val="20"/>
          <w:lang w:eastAsia="sl-SI"/>
        </w:rPr>
        <w:t xml:space="preserve"> </w:t>
      </w:r>
      <w:r w:rsidRPr="009C1D6C">
        <w:rPr>
          <w:rFonts w:ascii="Tahoma" w:eastAsia="Times New Roman" w:hAnsi="Tahoma" w:cs="Tahoma"/>
          <w:color w:val="161616"/>
          <w:sz w:val="20"/>
          <w:szCs w:val="20"/>
          <w:lang w:eastAsia="sl-SI"/>
        </w:rPr>
        <w:t>v</w:t>
      </w:r>
      <w:r w:rsidRPr="009C1D6C">
        <w:rPr>
          <w:rFonts w:ascii="Tahoma" w:eastAsia="Times New Roman" w:hAnsi="Tahoma" w:cs="Tahoma"/>
          <w:color w:val="161616"/>
          <w:spacing w:val="-25"/>
          <w:sz w:val="20"/>
          <w:szCs w:val="20"/>
          <w:lang w:eastAsia="sl-SI"/>
        </w:rPr>
        <w:t xml:space="preserve"> </w:t>
      </w:r>
      <w:r w:rsidRPr="009C1D6C">
        <w:rPr>
          <w:rFonts w:ascii="Tahoma" w:eastAsia="Times New Roman" w:hAnsi="Tahoma" w:cs="Tahoma"/>
          <w:color w:val="161616"/>
          <w:sz w:val="20"/>
          <w:szCs w:val="20"/>
          <w:lang w:eastAsia="sl-SI"/>
        </w:rPr>
        <w:t>državi,</w:t>
      </w:r>
      <w:r w:rsidRPr="009C1D6C">
        <w:rPr>
          <w:rFonts w:ascii="Tahoma" w:eastAsia="Times New Roman" w:hAnsi="Tahoma" w:cs="Tahoma"/>
          <w:color w:val="161616"/>
          <w:spacing w:val="-3"/>
          <w:sz w:val="20"/>
          <w:szCs w:val="20"/>
          <w:lang w:eastAsia="sl-SI"/>
        </w:rPr>
        <w:t xml:space="preserve"> </w:t>
      </w:r>
      <w:r w:rsidRPr="009C1D6C">
        <w:rPr>
          <w:rFonts w:ascii="Tahoma" w:eastAsia="Times New Roman" w:hAnsi="Tahoma" w:cs="Tahoma"/>
          <w:color w:val="161616"/>
          <w:sz w:val="20"/>
          <w:szCs w:val="20"/>
          <w:lang w:eastAsia="sl-SI"/>
        </w:rPr>
        <w:t>v</w:t>
      </w:r>
      <w:r w:rsidRPr="009C1D6C">
        <w:rPr>
          <w:rFonts w:ascii="Tahoma" w:eastAsia="Times New Roman" w:hAnsi="Tahoma" w:cs="Tahoma"/>
          <w:color w:val="161616"/>
          <w:spacing w:val="-24"/>
          <w:sz w:val="20"/>
          <w:szCs w:val="20"/>
          <w:lang w:eastAsia="sl-SI"/>
        </w:rPr>
        <w:t xml:space="preserve"> </w:t>
      </w:r>
      <w:r w:rsidRPr="009C1D6C">
        <w:rPr>
          <w:rFonts w:ascii="Tahoma" w:eastAsia="Times New Roman" w:hAnsi="Tahoma" w:cs="Tahoma"/>
          <w:color w:val="161616"/>
          <w:sz w:val="20"/>
          <w:szCs w:val="20"/>
          <w:lang w:eastAsia="sl-SI"/>
        </w:rPr>
        <w:t>kateri</w:t>
      </w:r>
      <w:r w:rsidRPr="009C1D6C">
        <w:rPr>
          <w:rFonts w:ascii="Tahoma" w:eastAsia="Times New Roman" w:hAnsi="Tahoma" w:cs="Tahoma"/>
          <w:color w:val="161616"/>
          <w:spacing w:val="-10"/>
          <w:sz w:val="20"/>
          <w:szCs w:val="20"/>
          <w:lang w:eastAsia="sl-SI"/>
        </w:rPr>
        <w:t xml:space="preserve"> </w:t>
      </w:r>
      <w:r w:rsidRPr="009C1D6C">
        <w:rPr>
          <w:rFonts w:ascii="Tahoma" w:eastAsia="Times New Roman" w:hAnsi="Tahoma" w:cs="Tahoma"/>
          <w:color w:val="161616"/>
          <w:sz w:val="20"/>
          <w:szCs w:val="20"/>
          <w:lang w:eastAsia="sl-SI"/>
        </w:rPr>
        <w:t>imajo</w:t>
      </w:r>
      <w:r w:rsidRPr="009C1D6C">
        <w:rPr>
          <w:rFonts w:ascii="Tahoma" w:eastAsia="Times New Roman" w:hAnsi="Tahoma" w:cs="Tahoma"/>
          <w:color w:val="161616"/>
          <w:spacing w:val="-7"/>
          <w:sz w:val="20"/>
          <w:szCs w:val="20"/>
          <w:lang w:eastAsia="sl-SI"/>
        </w:rPr>
        <w:t xml:space="preserve"> </w:t>
      </w:r>
      <w:r w:rsidRPr="009C1D6C">
        <w:rPr>
          <w:rFonts w:ascii="Tahoma" w:eastAsia="Times New Roman" w:hAnsi="Tahoma" w:cs="Tahoma"/>
          <w:color w:val="161616"/>
          <w:sz w:val="20"/>
          <w:szCs w:val="20"/>
          <w:lang w:eastAsia="sl-SI"/>
        </w:rPr>
        <w:t>svoj sedež, opravljali</w:t>
      </w:r>
      <w:r w:rsidRPr="009C1D6C">
        <w:rPr>
          <w:rFonts w:ascii="Tahoma" w:eastAsia="Times New Roman" w:hAnsi="Tahoma" w:cs="Tahoma"/>
          <w:color w:val="161616"/>
          <w:spacing w:val="22"/>
          <w:sz w:val="20"/>
          <w:szCs w:val="20"/>
          <w:lang w:eastAsia="sl-SI"/>
        </w:rPr>
        <w:t xml:space="preserve"> </w:t>
      </w:r>
      <w:r w:rsidRPr="009C1D6C">
        <w:rPr>
          <w:rFonts w:ascii="Tahoma" w:eastAsia="Times New Roman" w:hAnsi="Tahoma" w:cs="Tahoma"/>
          <w:color w:val="161616"/>
          <w:sz w:val="20"/>
          <w:szCs w:val="20"/>
          <w:lang w:eastAsia="sl-SI"/>
        </w:rPr>
        <w:t>storitev;</w:t>
      </w:r>
    </w:p>
    <w:p w14:paraId="1A4A556E" w14:textId="77777777" w:rsidR="009C1D6C" w:rsidRDefault="009C1D6C" w:rsidP="00223C45">
      <w:pPr>
        <w:widowControl w:val="0"/>
        <w:numPr>
          <w:ilvl w:val="1"/>
          <w:numId w:val="7"/>
        </w:numPr>
        <w:tabs>
          <w:tab w:val="left" w:pos="969"/>
        </w:tabs>
        <w:kinsoku w:val="0"/>
        <w:overflowPunct w:val="0"/>
        <w:autoSpaceDE w:val="0"/>
        <w:autoSpaceDN w:val="0"/>
        <w:adjustRightInd w:val="0"/>
        <w:spacing w:after="0" w:line="242" w:lineRule="auto"/>
        <w:ind w:left="969" w:right="2" w:hanging="357"/>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da ponudnik zagotavlja 30-dnevni plačilni rok od datuma uradnega prejema računa, ki bo izstavljen po opravljeni dobavi</w:t>
      </w:r>
      <w:r w:rsidRPr="009C1D6C">
        <w:rPr>
          <w:rFonts w:ascii="Tahoma" w:eastAsia="Times New Roman" w:hAnsi="Tahoma" w:cs="Tahoma"/>
          <w:color w:val="161616"/>
          <w:spacing w:val="23"/>
          <w:sz w:val="20"/>
          <w:szCs w:val="20"/>
          <w:lang w:eastAsia="sl-SI"/>
        </w:rPr>
        <w:t xml:space="preserve"> </w:t>
      </w:r>
      <w:r w:rsidRPr="009C1D6C">
        <w:rPr>
          <w:rFonts w:ascii="Tahoma" w:eastAsia="Times New Roman" w:hAnsi="Tahoma" w:cs="Tahoma"/>
          <w:color w:val="161616"/>
          <w:sz w:val="20"/>
          <w:szCs w:val="20"/>
          <w:lang w:eastAsia="sl-SI"/>
        </w:rPr>
        <w:t>zdravil;</w:t>
      </w:r>
    </w:p>
    <w:p w14:paraId="7F3CAE0E" w14:textId="16093D2B" w:rsidR="00C9065C" w:rsidRPr="009C1D6C" w:rsidRDefault="00C9065C" w:rsidP="00223C45">
      <w:pPr>
        <w:widowControl w:val="0"/>
        <w:numPr>
          <w:ilvl w:val="1"/>
          <w:numId w:val="7"/>
        </w:numPr>
        <w:tabs>
          <w:tab w:val="left" w:pos="969"/>
        </w:tabs>
        <w:kinsoku w:val="0"/>
        <w:overflowPunct w:val="0"/>
        <w:autoSpaceDE w:val="0"/>
        <w:autoSpaceDN w:val="0"/>
        <w:adjustRightInd w:val="0"/>
        <w:spacing w:after="0" w:line="242" w:lineRule="auto"/>
        <w:ind w:left="969" w:right="2" w:hanging="357"/>
        <w:jc w:val="both"/>
        <w:rPr>
          <w:rFonts w:ascii="Tahoma" w:eastAsia="Times New Roman" w:hAnsi="Tahoma" w:cs="Tahoma"/>
          <w:color w:val="161616"/>
          <w:sz w:val="20"/>
          <w:szCs w:val="20"/>
          <w:lang w:eastAsia="sl-SI"/>
        </w:rPr>
      </w:pPr>
      <w:r>
        <w:rPr>
          <w:rFonts w:ascii="Tahoma" w:eastAsia="Times New Roman" w:hAnsi="Tahoma" w:cs="Tahoma"/>
          <w:color w:val="161616"/>
          <w:sz w:val="20"/>
          <w:szCs w:val="20"/>
          <w:lang w:eastAsia="sl-SI"/>
        </w:rPr>
        <w:t>da p</w:t>
      </w:r>
      <w:r w:rsidRPr="00C9065C">
        <w:rPr>
          <w:rFonts w:ascii="Tahoma" w:eastAsia="Times New Roman" w:hAnsi="Tahoma" w:cs="Tahoma"/>
          <w:color w:val="161616"/>
          <w:sz w:val="20"/>
          <w:szCs w:val="20"/>
          <w:lang w:eastAsia="sl-SI"/>
        </w:rPr>
        <w:t>onudnik, ki ponuja izvedbo storitev po predmetnem naročilu n</w:t>
      </w:r>
      <w:r>
        <w:rPr>
          <w:rFonts w:ascii="Tahoma" w:eastAsia="Times New Roman" w:hAnsi="Tahoma" w:cs="Tahoma"/>
          <w:color w:val="161616"/>
          <w:sz w:val="20"/>
          <w:szCs w:val="20"/>
          <w:lang w:eastAsia="sl-SI"/>
        </w:rPr>
        <w:t>i</w:t>
      </w:r>
      <w:r w:rsidRPr="00C9065C">
        <w:rPr>
          <w:rFonts w:ascii="Tahoma" w:eastAsia="Times New Roman" w:hAnsi="Tahoma" w:cs="Tahoma"/>
          <w:color w:val="161616"/>
          <w:sz w:val="20"/>
          <w:szCs w:val="20"/>
          <w:lang w:eastAsia="sl-SI"/>
        </w:rPr>
        <w:t xml:space="preserve"> oddaljen več kot 10 km od sedeža naročnika</w:t>
      </w:r>
      <w:r>
        <w:rPr>
          <w:rFonts w:ascii="Tahoma" w:eastAsia="Times New Roman" w:hAnsi="Tahoma" w:cs="Tahoma"/>
          <w:color w:val="161616"/>
          <w:sz w:val="20"/>
          <w:szCs w:val="20"/>
          <w:lang w:eastAsia="sl-SI"/>
        </w:rPr>
        <w:t>;</w:t>
      </w:r>
    </w:p>
    <w:p w14:paraId="30BC24F8" w14:textId="77777777" w:rsidR="009C1D6C" w:rsidRPr="009C1D6C" w:rsidRDefault="009C1D6C" w:rsidP="00223C45">
      <w:pPr>
        <w:widowControl w:val="0"/>
        <w:numPr>
          <w:ilvl w:val="1"/>
          <w:numId w:val="7"/>
        </w:numPr>
        <w:tabs>
          <w:tab w:val="left" w:pos="969"/>
        </w:tabs>
        <w:kinsoku w:val="0"/>
        <w:overflowPunct w:val="0"/>
        <w:autoSpaceDE w:val="0"/>
        <w:autoSpaceDN w:val="0"/>
        <w:adjustRightInd w:val="0"/>
        <w:spacing w:after="0" w:line="242" w:lineRule="auto"/>
        <w:ind w:left="966" w:right="2" w:hanging="356"/>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da ponudnik ponuja blago, ki ustreza vsem tehničnim in kakovostnim zahtevam naročnika, navedenim v razpisni</w:t>
      </w:r>
      <w:r w:rsidRPr="009C1D6C">
        <w:rPr>
          <w:rFonts w:ascii="Tahoma" w:eastAsia="Times New Roman" w:hAnsi="Tahoma" w:cs="Tahoma"/>
          <w:color w:val="161616"/>
          <w:spacing w:val="-22"/>
          <w:sz w:val="20"/>
          <w:szCs w:val="20"/>
          <w:lang w:eastAsia="sl-SI"/>
        </w:rPr>
        <w:t xml:space="preserve"> </w:t>
      </w:r>
      <w:r w:rsidRPr="009C1D6C">
        <w:rPr>
          <w:rFonts w:ascii="Tahoma" w:eastAsia="Times New Roman" w:hAnsi="Tahoma" w:cs="Tahoma"/>
          <w:color w:val="161616"/>
          <w:sz w:val="20"/>
          <w:szCs w:val="20"/>
          <w:lang w:eastAsia="sl-SI"/>
        </w:rPr>
        <w:t>dokumentaciji;</w:t>
      </w:r>
    </w:p>
    <w:p w14:paraId="3CE306ED" w14:textId="77777777" w:rsidR="009C1D6C" w:rsidRPr="009C1D6C" w:rsidRDefault="009C1D6C" w:rsidP="00223C45">
      <w:pPr>
        <w:widowControl w:val="0"/>
        <w:numPr>
          <w:ilvl w:val="1"/>
          <w:numId w:val="7"/>
        </w:numPr>
        <w:tabs>
          <w:tab w:val="left" w:pos="969"/>
        </w:tabs>
        <w:kinsoku w:val="0"/>
        <w:overflowPunct w:val="0"/>
        <w:autoSpaceDE w:val="0"/>
        <w:autoSpaceDN w:val="0"/>
        <w:adjustRightInd w:val="0"/>
        <w:spacing w:after="0" w:line="240" w:lineRule="auto"/>
        <w:ind w:left="968" w:right="2" w:hanging="362"/>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da je pridobitev blaga in promet z blagom pri ponudniku v skladu z Zakonom o zdravilih (Uradni list RS,</w:t>
      </w:r>
      <w:r w:rsidRPr="009C1D6C">
        <w:rPr>
          <w:rFonts w:ascii="Tahoma" w:eastAsia="Times New Roman" w:hAnsi="Tahoma" w:cs="Tahoma"/>
          <w:color w:val="161616"/>
          <w:spacing w:val="5"/>
          <w:sz w:val="20"/>
          <w:szCs w:val="20"/>
          <w:lang w:eastAsia="sl-SI"/>
        </w:rPr>
        <w:t xml:space="preserve"> </w:t>
      </w:r>
      <w:r w:rsidRPr="009C1D6C">
        <w:rPr>
          <w:rFonts w:ascii="Tahoma" w:eastAsia="Times New Roman" w:hAnsi="Tahoma" w:cs="Tahoma"/>
          <w:color w:val="161616"/>
          <w:sz w:val="20"/>
          <w:szCs w:val="20"/>
          <w:lang w:eastAsia="sl-SI"/>
        </w:rPr>
        <w:t>št.17/14);</w:t>
      </w:r>
    </w:p>
    <w:p w14:paraId="6C8D7ADA" w14:textId="77777777" w:rsidR="009C1D6C" w:rsidRPr="00FD37F0" w:rsidRDefault="009C1D6C" w:rsidP="00223C45">
      <w:pPr>
        <w:widowControl w:val="0"/>
        <w:numPr>
          <w:ilvl w:val="1"/>
          <w:numId w:val="7"/>
        </w:numPr>
        <w:tabs>
          <w:tab w:val="left" w:pos="1031"/>
        </w:tabs>
        <w:kinsoku w:val="0"/>
        <w:overflowPunct w:val="0"/>
        <w:autoSpaceDE w:val="0"/>
        <w:autoSpaceDN w:val="0"/>
        <w:adjustRightInd w:val="0"/>
        <w:spacing w:before="1" w:after="0" w:line="240" w:lineRule="auto"/>
        <w:ind w:left="964" w:right="2" w:hanging="360"/>
        <w:jc w:val="both"/>
        <w:rPr>
          <w:rFonts w:ascii="Tahoma" w:eastAsia="Times New Roman" w:hAnsi="Tahoma" w:cs="Tahoma"/>
          <w:color w:val="161616"/>
          <w:sz w:val="20"/>
          <w:szCs w:val="20"/>
          <w:lang w:eastAsia="sl-SI"/>
        </w:rPr>
      </w:pPr>
      <w:r w:rsidRPr="009C1D6C">
        <w:rPr>
          <w:rFonts w:ascii="Tahoma" w:eastAsia="Times New Roman" w:hAnsi="Tahoma" w:cs="Tahoma"/>
          <w:sz w:val="20"/>
          <w:szCs w:val="20"/>
          <w:lang w:eastAsia="sl-SI"/>
        </w:rPr>
        <w:tab/>
      </w:r>
      <w:r w:rsidRPr="009C1D6C">
        <w:rPr>
          <w:rFonts w:ascii="Tahoma" w:eastAsia="Times New Roman" w:hAnsi="Tahoma" w:cs="Tahoma"/>
          <w:color w:val="161616"/>
          <w:sz w:val="20"/>
          <w:szCs w:val="20"/>
          <w:lang w:eastAsia="sl-SI"/>
        </w:rPr>
        <w:t xml:space="preserve">da ponudnik zagotavlja načelo sledljivosti zdravil, pri čemer se zavezuje, da se bo ob dobavah blaga skliceval na naročilnico naročnika in zagotavljal ujemanje podatkov: naziv </w:t>
      </w:r>
      <w:r w:rsidRPr="00FD37F0">
        <w:rPr>
          <w:rFonts w:ascii="Tahoma" w:eastAsia="Times New Roman" w:hAnsi="Tahoma" w:cs="Tahoma"/>
          <w:color w:val="161616"/>
          <w:sz w:val="20"/>
          <w:szCs w:val="20"/>
          <w:lang w:eastAsia="sl-SI"/>
        </w:rPr>
        <w:t>blaga in šifra zdravila v ponudbeni dokumentaciji, na dobavnici, računu in</w:t>
      </w:r>
      <w:r w:rsidRPr="00FD37F0">
        <w:rPr>
          <w:rFonts w:ascii="Tahoma" w:eastAsia="Times New Roman" w:hAnsi="Tahoma" w:cs="Tahoma"/>
          <w:color w:val="161616"/>
          <w:spacing w:val="9"/>
          <w:sz w:val="20"/>
          <w:szCs w:val="20"/>
          <w:lang w:eastAsia="sl-SI"/>
        </w:rPr>
        <w:t xml:space="preserve"> </w:t>
      </w:r>
      <w:r w:rsidRPr="00FD37F0">
        <w:rPr>
          <w:rFonts w:ascii="Tahoma" w:eastAsia="Times New Roman" w:hAnsi="Tahoma" w:cs="Tahoma"/>
          <w:color w:val="161616"/>
          <w:sz w:val="20"/>
          <w:szCs w:val="20"/>
          <w:lang w:eastAsia="sl-SI"/>
        </w:rPr>
        <w:t>embalaži;</w:t>
      </w:r>
    </w:p>
    <w:p w14:paraId="0AAEE559" w14:textId="77777777" w:rsidR="009C1D6C" w:rsidRPr="00FD37F0" w:rsidRDefault="009C1D6C" w:rsidP="00223C45">
      <w:pPr>
        <w:widowControl w:val="0"/>
        <w:numPr>
          <w:ilvl w:val="1"/>
          <w:numId w:val="7"/>
        </w:numPr>
        <w:tabs>
          <w:tab w:val="left" w:pos="964"/>
        </w:tabs>
        <w:kinsoku w:val="0"/>
        <w:overflowPunct w:val="0"/>
        <w:autoSpaceDE w:val="0"/>
        <w:autoSpaceDN w:val="0"/>
        <w:adjustRightInd w:val="0"/>
        <w:spacing w:before="11" w:after="0" w:line="240" w:lineRule="auto"/>
        <w:ind w:left="961" w:right="2" w:hanging="361"/>
        <w:jc w:val="both"/>
        <w:rPr>
          <w:rFonts w:ascii="Tahoma" w:eastAsia="Times New Roman" w:hAnsi="Tahoma" w:cs="Tahoma"/>
          <w:color w:val="161616"/>
          <w:sz w:val="20"/>
          <w:szCs w:val="20"/>
          <w:u w:val="single"/>
          <w:lang w:eastAsia="sl-SI"/>
        </w:rPr>
      </w:pPr>
      <w:r w:rsidRPr="00FD37F0">
        <w:rPr>
          <w:rFonts w:ascii="Tahoma" w:eastAsia="Times New Roman" w:hAnsi="Tahoma" w:cs="Tahoma"/>
          <w:color w:val="161616"/>
          <w:sz w:val="20"/>
          <w:szCs w:val="20"/>
          <w:u w:val="single"/>
          <w:lang w:eastAsia="sl-SI"/>
        </w:rPr>
        <w:t xml:space="preserve">da ponudnik zagotavlja dostavo zdravil </w:t>
      </w:r>
      <w:r w:rsidR="003214A4" w:rsidRPr="00FD37F0">
        <w:rPr>
          <w:rFonts w:ascii="Tahoma" w:eastAsia="Times New Roman" w:hAnsi="Tahoma" w:cs="Tahoma"/>
          <w:color w:val="161616"/>
          <w:sz w:val="20"/>
          <w:szCs w:val="20"/>
          <w:u w:val="single"/>
          <w:lang w:eastAsia="sl-SI"/>
        </w:rPr>
        <w:t>po ambulantah</w:t>
      </w:r>
      <w:r w:rsidRPr="00FD37F0">
        <w:rPr>
          <w:rFonts w:ascii="Tahoma" w:eastAsia="Times New Roman" w:hAnsi="Tahoma" w:cs="Tahoma"/>
          <w:color w:val="161616"/>
          <w:sz w:val="20"/>
          <w:szCs w:val="20"/>
          <w:u w:val="single"/>
          <w:lang w:eastAsia="sl-SI"/>
        </w:rPr>
        <w:t xml:space="preserve"> naročnik</w:t>
      </w:r>
      <w:r w:rsidR="003214A4" w:rsidRPr="00FD37F0">
        <w:rPr>
          <w:rFonts w:ascii="Tahoma" w:eastAsia="Times New Roman" w:hAnsi="Tahoma" w:cs="Tahoma"/>
          <w:color w:val="161616"/>
          <w:sz w:val="20"/>
          <w:szCs w:val="20"/>
          <w:u w:val="single"/>
          <w:lang w:eastAsia="sl-SI"/>
        </w:rPr>
        <w:t>ov</w:t>
      </w:r>
      <w:r w:rsidRPr="00FD37F0">
        <w:rPr>
          <w:rFonts w:ascii="Tahoma" w:eastAsia="Times New Roman" w:hAnsi="Tahoma" w:cs="Tahoma"/>
          <w:color w:val="161616"/>
          <w:sz w:val="20"/>
          <w:szCs w:val="20"/>
          <w:u w:val="single"/>
          <w:lang w:eastAsia="sl-SI"/>
        </w:rPr>
        <w:t xml:space="preserve"> na sedežu zavoda po posebnem naročilu </w:t>
      </w:r>
      <w:r w:rsidR="00AB5CE4" w:rsidRPr="00FD37F0">
        <w:rPr>
          <w:rFonts w:ascii="Tahoma" w:eastAsia="Times New Roman" w:hAnsi="Tahoma" w:cs="Tahoma"/>
          <w:color w:val="161616"/>
          <w:sz w:val="20"/>
          <w:szCs w:val="20"/>
          <w:u w:val="single"/>
          <w:lang w:eastAsia="sl-SI"/>
        </w:rPr>
        <w:t>iz uprave ZD Sevnica</w:t>
      </w:r>
      <w:r w:rsidR="003214A4" w:rsidRPr="00FD37F0">
        <w:rPr>
          <w:rFonts w:ascii="Tahoma" w:eastAsia="Times New Roman" w:hAnsi="Tahoma" w:cs="Tahoma"/>
          <w:color w:val="161616"/>
          <w:sz w:val="20"/>
          <w:szCs w:val="20"/>
          <w:u w:val="single"/>
          <w:lang w:eastAsia="sl-SI"/>
        </w:rPr>
        <w:t xml:space="preserve"> (odjemna mesta za zdravstveni dom so navedena v OBR-3;</w:t>
      </w:r>
    </w:p>
    <w:p w14:paraId="72A14D63" w14:textId="77777777" w:rsidR="009C1D6C" w:rsidRPr="00AB5CE4" w:rsidRDefault="009C1D6C" w:rsidP="00223C45">
      <w:pPr>
        <w:widowControl w:val="0"/>
        <w:numPr>
          <w:ilvl w:val="1"/>
          <w:numId w:val="7"/>
        </w:numPr>
        <w:tabs>
          <w:tab w:val="left" w:pos="964"/>
        </w:tabs>
        <w:kinsoku w:val="0"/>
        <w:overflowPunct w:val="0"/>
        <w:autoSpaceDE w:val="0"/>
        <w:autoSpaceDN w:val="0"/>
        <w:adjustRightInd w:val="0"/>
        <w:spacing w:before="12" w:after="0" w:line="240" w:lineRule="auto"/>
        <w:ind w:left="964" w:right="2" w:hanging="364"/>
        <w:jc w:val="both"/>
        <w:rPr>
          <w:rFonts w:ascii="Tahoma" w:eastAsia="Times New Roman" w:hAnsi="Tahoma" w:cs="Tahoma"/>
          <w:color w:val="161616"/>
          <w:sz w:val="20"/>
          <w:szCs w:val="20"/>
          <w:u w:val="single"/>
          <w:lang w:eastAsia="sl-SI"/>
        </w:rPr>
      </w:pPr>
      <w:r w:rsidRPr="00FD37F0">
        <w:rPr>
          <w:rFonts w:ascii="Tahoma" w:eastAsia="Times New Roman" w:hAnsi="Tahoma" w:cs="Tahoma"/>
          <w:color w:val="161616"/>
          <w:sz w:val="20"/>
          <w:szCs w:val="20"/>
          <w:u w:val="single"/>
          <w:lang w:eastAsia="sl-SI"/>
        </w:rPr>
        <w:t>da ponudnik zagotavlja</w:t>
      </w:r>
      <w:r w:rsidRPr="00AB5CE4">
        <w:rPr>
          <w:rFonts w:ascii="Tahoma" w:eastAsia="Times New Roman" w:hAnsi="Tahoma" w:cs="Tahoma"/>
          <w:color w:val="161616"/>
          <w:sz w:val="20"/>
          <w:szCs w:val="20"/>
          <w:u w:val="single"/>
          <w:lang w:eastAsia="sl-SI"/>
        </w:rPr>
        <w:t xml:space="preserve"> dobavni čas za vsa registrirana zdravila, ki so predmet tega razpisa, do 24 ur od potrditve naročila na lokacijo</w:t>
      </w:r>
      <w:r w:rsidRPr="00AB5CE4">
        <w:rPr>
          <w:rFonts w:ascii="Tahoma" w:eastAsia="Times New Roman" w:hAnsi="Tahoma" w:cs="Tahoma"/>
          <w:color w:val="161616"/>
          <w:spacing w:val="-1"/>
          <w:sz w:val="20"/>
          <w:szCs w:val="20"/>
          <w:u w:val="single"/>
          <w:lang w:eastAsia="sl-SI"/>
        </w:rPr>
        <w:t xml:space="preserve"> </w:t>
      </w:r>
      <w:r w:rsidRPr="00AB5CE4">
        <w:rPr>
          <w:rFonts w:ascii="Tahoma" w:eastAsia="Times New Roman" w:hAnsi="Tahoma" w:cs="Tahoma"/>
          <w:color w:val="161616"/>
          <w:sz w:val="20"/>
          <w:szCs w:val="20"/>
          <w:u w:val="single"/>
          <w:lang w:eastAsia="sl-SI"/>
        </w:rPr>
        <w:t>naročnika;</w:t>
      </w:r>
    </w:p>
    <w:p w14:paraId="3122C8CD" w14:textId="77777777" w:rsidR="00DE5582" w:rsidRPr="00AB5CE4" w:rsidRDefault="00DE5582" w:rsidP="00DE5582">
      <w:pPr>
        <w:widowControl w:val="0"/>
        <w:numPr>
          <w:ilvl w:val="1"/>
          <w:numId w:val="7"/>
        </w:numPr>
        <w:tabs>
          <w:tab w:val="left" w:pos="964"/>
        </w:tabs>
        <w:kinsoku w:val="0"/>
        <w:overflowPunct w:val="0"/>
        <w:autoSpaceDE w:val="0"/>
        <w:autoSpaceDN w:val="0"/>
        <w:adjustRightInd w:val="0"/>
        <w:spacing w:before="12" w:after="0" w:line="240" w:lineRule="auto"/>
        <w:ind w:right="2"/>
        <w:jc w:val="both"/>
        <w:rPr>
          <w:rFonts w:ascii="Tahoma" w:eastAsia="Times New Roman" w:hAnsi="Tahoma" w:cs="Tahoma"/>
          <w:color w:val="161616"/>
          <w:sz w:val="20"/>
          <w:szCs w:val="20"/>
          <w:u w:val="single"/>
          <w:lang w:eastAsia="sl-SI"/>
        </w:rPr>
      </w:pPr>
      <w:r w:rsidRPr="00AB5CE4">
        <w:rPr>
          <w:rFonts w:ascii="Tahoma" w:eastAsia="Times New Roman" w:hAnsi="Tahoma" w:cs="Tahoma"/>
          <w:color w:val="161616"/>
          <w:sz w:val="20"/>
          <w:szCs w:val="20"/>
          <w:u w:val="single"/>
          <w:lang w:eastAsia="sl-SI"/>
        </w:rPr>
        <w:t xml:space="preserve">da ponudnik zagotavlja odzivni/dobavni čas za vsa ostala zdravila, ki niso zajeta v predračunu, do </w:t>
      </w:r>
      <w:r w:rsidR="00AB5CE4" w:rsidRPr="00AB5CE4">
        <w:rPr>
          <w:rFonts w:ascii="Tahoma" w:eastAsia="Times New Roman" w:hAnsi="Tahoma" w:cs="Tahoma"/>
          <w:color w:val="161616"/>
          <w:sz w:val="20"/>
          <w:szCs w:val="20"/>
          <w:u w:val="single"/>
          <w:lang w:eastAsia="sl-SI"/>
        </w:rPr>
        <w:t>1</w:t>
      </w:r>
      <w:r w:rsidRPr="00AB5CE4">
        <w:rPr>
          <w:rFonts w:ascii="Tahoma" w:eastAsia="Times New Roman" w:hAnsi="Tahoma" w:cs="Tahoma"/>
          <w:color w:val="161616"/>
          <w:sz w:val="20"/>
          <w:szCs w:val="20"/>
          <w:u w:val="single"/>
          <w:lang w:eastAsia="sl-SI"/>
        </w:rPr>
        <w:t xml:space="preserve"> ur</w:t>
      </w:r>
      <w:r w:rsidR="00AB5CE4" w:rsidRPr="00AB5CE4">
        <w:rPr>
          <w:rFonts w:ascii="Tahoma" w:eastAsia="Times New Roman" w:hAnsi="Tahoma" w:cs="Tahoma"/>
          <w:color w:val="161616"/>
          <w:sz w:val="20"/>
          <w:szCs w:val="20"/>
          <w:u w:val="single"/>
          <w:lang w:eastAsia="sl-SI"/>
        </w:rPr>
        <w:t>e</w:t>
      </w:r>
      <w:r w:rsidRPr="00AB5CE4">
        <w:rPr>
          <w:rFonts w:ascii="Tahoma" w:eastAsia="Times New Roman" w:hAnsi="Tahoma" w:cs="Tahoma"/>
          <w:color w:val="161616"/>
          <w:sz w:val="20"/>
          <w:szCs w:val="20"/>
          <w:u w:val="single"/>
          <w:lang w:eastAsia="sl-SI"/>
        </w:rPr>
        <w:t xml:space="preserve"> od potrditve naročila na lokacijo</w:t>
      </w:r>
      <w:r w:rsidRPr="00AB5CE4">
        <w:rPr>
          <w:rFonts w:ascii="Tahoma" w:eastAsia="Times New Roman" w:hAnsi="Tahoma" w:cs="Tahoma"/>
          <w:color w:val="161616"/>
          <w:spacing w:val="-1"/>
          <w:sz w:val="20"/>
          <w:szCs w:val="20"/>
          <w:u w:val="single"/>
          <w:lang w:eastAsia="sl-SI"/>
        </w:rPr>
        <w:t xml:space="preserve"> </w:t>
      </w:r>
      <w:r w:rsidRPr="00AB5CE4">
        <w:rPr>
          <w:rFonts w:ascii="Tahoma" w:eastAsia="Times New Roman" w:hAnsi="Tahoma" w:cs="Tahoma"/>
          <w:color w:val="161616"/>
          <w:sz w:val="20"/>
          <w:szCs w:val="20"/>
          <w:u w:val="single"/>
          <w:lang w:eastAsia="sl-SI"/>
        </w:rPr>
        <w:t>naročnika;</w:t>
      </w:r>
    </w:p>
    <w:p w14:paraId="1E7E2170" w14:textId="77777777" w:rsidR="003214A4" w:rsidRDefault="003214A4" w:rsidP="00223C45">
      <w:pPr>
        <w:widowControl w:val="0"/>
        <w:numPr>
          <w:ilvl w:val="1"/>
          <w:numId w:val="7"/>
        </w:numPr>
        <w:tabs>
          <w:tab w:val="left" w:pos="964"/>
        </w:tabs>
        <w:kinsoku w:val="0"/>
        <w:overflowPunct w:val="0"/>
        <w:autoSpaceDE w:val="0"/>
        <w:autoSpaceDN w:val="0"/>
        <w:adjustRightInd w:val="0"/>
        <w:spacing w:before="12" w:after="0" w:line="240" w:lineRule="auto"/>
        <w:ind w:left="964" w:right="2" w:hanging="364"/>
        <w:jc w:val="both"/>
        <w:rPr>
          <w:rFonts w:ascii="Tahoma" w:eastAsia="Times New Roman" w:hAnsi="Tahoma" w:cs="Tahoma"/>
          <w:color w:val="161616"/>
          <w:sz w:val="20"/>
          <w:szCs w:val="20"/>
          <w:lang w:eastAsia="sl-SI"/>
        </w:rPr>
      </w:pPr>
      <w:r>
        <w:rPr>
          <w:rFonts w:ascii="Tahoma" w:eastAsia="Times New Roman" w:hAnsi="Tahoma" w:cs="Tahoma"/>
          <w:color w:val="161616"/>
          <w:sz w:val="20"/>
          <w:szCs w:val="20"/>
          <w:lang w:eastAsia="sl-SI"/>
        </w:rPr>
        <w:t xml:space="preserve">da bo ponudnik (v primeru, da bo posamezen naročnik tekom izvajanja javnega naročila vzpostavil e-naročanje) le-to vzpostavil in nudil tudi izbrani dobavitelj; </w:t>
      </w:r>
    </w:p>
    <w:p w14:paraId="67D58BAB" w14:textId="77777777" w:rsidR="003214A4" w:rsidRPr="003214A4" w:rsidRDefault="009C1D6C" w:rsidP="00223C45">
      <w:pPr>
        <w:widowControl w:val="0"/>
        <w:numPr>
          <w:ilvl w:val="1"/>
          <w:numId w:val="7"/>
        </w:numPr>
        <w:tabs>
          <w:tab w:val="left" w:pos="964"/>
        </w:tabs>
        <w:kinsoku w:val="0"/>
        <w:overflowPunct w:val="0"/>
        <w:autoSpaceDE w:val="0"/>
        <w:autoSpaceDN w:val="0"/>
        <w:adjustRightInd w:val="0"/>
        <w:spacing w:before="12" w:after="0" w:line="240" w:lineRule="auto"/>
        <w:ind w:left="964" w:right="2" w:hanging="364"/>
        <w:jc w:val="both"/>
        <w:rPr>
          <w:rFonts w:ascii="Tahoma" w:eastAsia="Times New Roman" w:hAnsi="Tahoma" w:cs="Tahoma"/>
          <w:color w:val="161616"/>
          <w:sz w:val="20"/>
          <w:szCs w:val="20"/>
          <w:lang w:eastAsia="sl-SI"/>
        </w:rPr>
      </w:pPr>
      <w:r w:rsidRPr="003214A4">
        <w:rPr>
          <w:rFonts w:ascii="Tahoma" w:eastAsia="Times New Roman" w:hAnsi="Tahoma" w:cs="Tahoma"/>
          <w:color w:val="161616"/>
          <w:sz w:val="20"/>
          <w:szCs w:val="20"/>
          <w:lang w:eastAsia="sl-SI"/>
        </w:rPr>
        <w:t>da bo ponudnik pri vsakem posameznem naročilu dobavil celotno količino naročenega</w:t>
      </w:r>
      <w:r w:rsidRPr="003214A4">
        <w:rPr>
          <w:rFonts w:ascii="Tahoma" w:eastAsia="Times New Roman" w:hAnsi="Tahoma" w:cs="Tahoma"/>
          <w:color w:val="161616"/>
          <w:spacing w:val="21"/>
          <w:sz w:val="20"/>
          <w:szCs w:val="20"/>
          <w:lang w:eastAsia="sl-SI"/>
        </w:rPr>
        <w:t xml:space="preserve"> </w:t>
      </w:r>
      <w:r w:rsidRPr="003214A4">
        <w:rPr>
          <w:rFonts w:ascii="Tahoma" w:eastAsia="Times New Roman" w:hAnsi="Tahoma" w:cs="Tahoma"/>
          <w:color w:val="161616"/>
          <w:sz w:val="20"/>
          <w:szCs w:val="20"/>
          <w:lang w:eastAsia="sl-SI"/>
        </w:rPr>
        <w:t>blaga</w:t>
      </w:r>
      <w:r w:rsidR="003214A4">
        <w:rPr>
          <w:rFonts w:ascii="Tahoma" w:eastAsia="Times New Roman" w:hAnsi="Tahoma" w:cs="Tahoma"/>
          <w:color w:val="161616"/>
          <w:sz w:val="20"/>
          <w:szCs w:val="20"/>
          <w:lang w:eastAsia="sl-SI"/>
        </w:rPr>
        <w:t>;</w:t>
      </w:r>
    </w:p>
    <w:p w14:paraId="065C11FD" w14:textId="77777777" w:rsidR="009C1D6C" w:rsidRPr="009C1D6C" w:rsidRDefault="009C1D6C" w:rsidP="00223C45">
      <w:pPr>
        <w:widowControl w:val="0"/>
        <w:numPr>
          <w:ilvl w:val="1"/>
          <w:numId w:val="7"/>
        </w:numPr>
        <w:tabs>
          <w:tab w:val="left" w:pos="967"/>
        </w:tabs>
        <w:kinsoku w:val="0"/>
        <w:overflowPunct w:val="0"/>
        <w:autoSpaceDE w:val="0"/>
        <w:autoSpaceDN w:val="0"/>
        <w:adjustRightInd w:val="0"/>
        <w:spacing w:before="79"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da ponudnik zagotavlja brezplačen prevzem zdravil s pretečenim rokom uporabe, ki jih je dobavil tekom</w:t>
      </w:r>
      <w:r w:rsidRPr="009C1D6C">
        <w:rPr>
          <w:rFonts w:ascii="Tahoma" w:eastAsia="Times New Roman" w:hAnsi="Tahoma" w:cs="Tahoma"/>
          <w:color w:val="181818"/>
          <w:spacing w:val="24"/>
          <w:sz w:val="20"/>
          <w:szCs w:val="20"/>
          <w:lang w:eastAsia="sl-SI"/>
        </w:rPr>
        <w:t xml:space="preserve"> </w:t>
      </w:r>
      <w:r w:rsidRPr="009C1D6C">
        <w:rPr>
          <w:rFonts w:ascii="Tahoma" w:eastAsia="Times New Roman" w:hAnsi="Tahoma" w:cs="Tahoma"/>
          <w:color w:val="181818"/>
          <w:sz w:val="20"/>
          <w:szCs w:val="20"/>
          <w:lang w:eastAsia="sl-SI"/>
        </w:rPr>
        <w:t>razpisa;</w:t>
      </w:r>
    </w:p>
    <w:p w14:paraId="152ADBD9" w14:textId="77777777" w:rsidR="009C1D6C" w:rsidRPr="009C1D6C" w:rsidRDefault="009C1D6C" w:rsidP="00DE5582">
      <w:pPr>
        <w:widowControl w:val="0"/>
        <w:numPr>
          <w:ilvl w:val="1"/>
          <w:numId w:val="7"/>
        </w:numPr>
        <w:tabs>
          <w:tab w:val="left" w:pos="964"/>
        </w:tabs>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da ponudnik zagotavlja vse vrste (100%) in količine zdravil, za katere podaja ponudbo in pisno obvešča naročnika ob izločitvi zdravila iz prometa in ekvivalenti zamenjavi</w:t>
      </w:r>
      <w:r w:rsidRPr="009C1D6C">
        <w:rPr>
          <w:rFonts w:ascii="Tahoma" w:eastAsia="Times New Roman" w:hAnsi="Tahoma" w:cs="Tahoma"/>
          <w:color w:val="181818"/>
          <w:spacing w:val="27"/>
          <w:sz w:val="20"/>
          <w:szCs w:val="20"/>
          <w:lang w:eastAsia="sl-SI"/>
        </w:rPr>
        <w:t xml:space="preserve"> </w:t>
      </w:r>
      <w:r w:rsidRPr="009C1D6C">
        <w:rPr>
          <w:rFonts w:ascii="Tahoma" w:eastAsia="Times New Roman" w:hAnsi="Tahoma" w:cs="Tahoma"/>
          <w:color w:val="181818"/>
          <w:sz w:val="20"/>
          <w:szCs w:val="20"/>
          <w:lang w:eastAsia="sl-SI"/>
        </w:rPr>
        <w:t>zdravil;</w:t>
      </w:r>
    </w:p>
    <w:p w14:paraId="2840CB81" w14:textId="77777777" w:rsidR="009C1D6C" w:rsidRPr="009C1D6C" w:rsidRDefault="009C1D6C" w:rsidP="00DE5582">
      <w:pPr>
        <w:widowControl w:val="0"/>
        <w:numPr>
          <w:ilvl w:val="1"/>
          <w:numId w:val="7"/>
        </w:numPr>
        <w:tabs>
          <w:tab w:val="left" w:pos="978"/>
        </w:tabs>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da bo ponudnik predhodno pisno obvestil naročnika o nezmožnosti pravilne dobave blaga (drugačno pakiranje, jakost,</w:t>
      </w:r>
      <w:r w:rsidRPr="009C1D6C">
        <w:rPr>
          <w:rFonts w:ascii="Tahoma" w:eastAsia="Times New Roman" w:hAnsi="Tahoma" w:cs="Tahoma"/>
          <w:color w:val="181818"/>
          <w:spacing w:val="-8"/>
          <w:sz w:val="20"/>
          <w:szCs w:val="20"/>
          <w:lang w:eastAsia="sl-SI"/>
        </w:rPr>
        <w:t xml:space="preserve"> </w:t>
      </w:r>
      <w:proofErr w:type="spellStart"/>
      <w:r w:rsidRPr="009C1D6C">
        <w:rPr>
          <w:rFonts w:ascii="Tahoma" w:eastAsia="Times New Roman" w:hAnsi="Tahoma" w:cs="Tahoma"/>
          <w:color w:val="181818"/>
          <w:sz w:val="20"/>
          <w:szCs w:val="20"/>
          <w:lang w:eastAsia="sl-SI"/>
        </w:rPr>
        <w:t>ipd</w:t>
      </w:r>
      <w:proofErr w:type="spellEnd"/>
      <w:r w:rsidRPr="009C1D6C">
        <w:rPr>
          <w:rFonts w:ascii="Tahoma" w:eastAsia="Times New Roman" w:hAnsi="Tahoma" w:cs="Tahoma"/>
          <w:color w:val="181818"/>
          <w:sz w:val="20"/>
          <w:szCs w:val="20"/>
          <w:lang w:eastAsia="sl-SI"/>
        </w:rPr>
        <w:t>);</w:t>
      </w:r>
    </w:p>
    <w:p w14:paraId="58CBEC21" w14:textId="77777777" w:rsidR="009C1D6C" w:rsidRPr="009C1D6C" w:rsidRDefault="009C1D6C" w:rsidP="00DE5582">
      <w:pPr>
        <w:widowControl w:val="0"/>
        <w:numPr>
          <w:ilvl w:val="1"/>
          <w:numId w:val="7"/>
        </w:numPr>
        <w:tabs>
          <w:tab w:val="left" w:pos="978"/>
        </w:tabs>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da</w:t>
      </w:r>
      <w:r w:rsidRPr="009C1D6C">
        <w:rPr>
          <w:rFonts w:ascii="Tahoma" w:eastAsia="Times New Roman" w:hAnsi="Tahoma" w:cs="Tahoma"/>
          <w:color w:val="181818"/>
          <w:spacing w:val="-17"/>
          <w:sz w:val="20"/>
          <w:szCs w:val="20"/>
          <w:lang w:eastAsia="sl-SI"/>
        </w:rPr>
        <w:t xml:space="preserve"> </w:t>
      </w:r>
      <w:r w:rsidRPr="009C1D6C">
        <w:rPr>
          <w:rFonts w:ascii="Tahoma" w:eastAsia="Times New Roman" w:hAnsi="Tahoma" w:cs="Tahoma"/>
          <w:color w:val="181818"/>
          <w:sz w:val="20"/>
          <w:szCs w:val="20"/>
          <w:lang w:eastAsia="sl-SI"/>
        </w:rPr>
        <w:t>bo</w:t>
      </w:r>
      <w:r w:rsidRPr="009C1D6C">
        <w:rPr>
          <w:rFonts w:ascii="Tahoma" w:eastAsia="Times New Roman" w:hAnsi="Tahoma" w:cs="Tahoma"/>
          <w:color w:val="181818"/>
          <w:spacing w:val="-16"/>
          <w:sz w:val="20"/>
          <w:szCs w:val="20"/>
          <w:lang w:eastAsia="sl-SI"/>
        </w:rPr>
        <w:t xml:space="preserve"> </w:t>
      </w:r>
      <w:r w:rsidRPr="009C1D6C">
        <w:rPr>
          <w:rFonts w:ascii="Tahoma" w:eastAsia="Times New Roman" w:hAnsi="Tahoma" w:cs="Tahoma"/>
          <w:color w:val="181818"/>
          <w:sz w:val="20"/>
          <w:szCs w:val="20"/>
          <w:lang w:eastAsia="sl-SI"/>
        </w:rPr>
        <w:t>ponudnik</w:t>
      </w:r>
      <w:r w:rsidRPr="009C1D6C">
        <w:rPr>
          <w:rFonts w:ascii="Tahoma" w:eastAsia="Times New Roman" w:hAnsi="Tahoma" w:cs="Tahoma"/>
          <w:color w:val="181818"/>
          <w:spacing w:val="-5"/>
          <w:sz w:val="20"/>
          <w:szCs w:val="20"/>
          <w:lang w:eastAsia="sl-SI"/>
        </w:rPr>
        <w:t xml:space="preserve"> </w:t>
      </w:r>
      <w:r w:rsidRPr="009C1D6C">
        <w:rPr>
          <w:rFonts w:ascii="Tahoma" w:eastAsia="Times New Roman" w:hAnsi="Tahoma" w:cs="Tahoma"/>
          <w:color w:val="181818"/>
          <w:sz w:val="20"/>
          <w:szCs w:val="20"/>
          <w:lang w:eastAsia="sl-SI"/>
        </w:rPr>
        <w:t>dobavljal</w:t>
      </w:r>
      <w:r w:rsidRPr="009C1D6C">
        <w:rPr>
          <w:rFonts w:ascii="Tahoma" w:eastAsia="Times New Roman" w:hAnsi="Tahoma" w:cs="Tahoma"/>
          <w:color w:val="181818"/>
          <w:spacing w:val="-10"/>
          <w:sz w:val="20"/>
          <w:szCs w:val="20"/>
          <w:lang w:eastAsia="sl-SI"/>
        </w:rPr>
        <w:t xml:space="preserve"> </w:t>
      </w:r>
      <w:r w:rsidRPr="009C1D6C">
        <w:rPr>
          <w:rFonts w:ascii="Tahoma" w:eastAsia="Times New Roman" w:hAnsi="Tahoma" w:cs="Tahoma"/>
          <w:color w:val="181818"/>
          <w:sz w:val="20"/>
          <w:szCs w:val="20"/>
          <w:lang w:eastAsia="sl-SI"/>
        </w:rPr>
        <w:t>zdravila,</w:t>
      </w:r>
      <w:r w:rsidRPr="009C1D6C">
        <w:rPr>
          <w:rFonts w:ascii="Tahoma" w:eastAsia="Times New Roman" w:hAnsi="Tahoma" w:cs="Tahoma"/>
          <w:color w:val="181818"/>
          <w:spacing w:val="-10"/>
          <w:sz w:val="20"/>
          <w:szCs w:val="20"/>
          <w:lang w:eastAsia="sl-SI"/>
        </w:rPr>
        <w:t xml:space="preserve"> </w:t>
      </w:r>
      <w:r w:rsidRPr="009C1D6C">
        <w:rPr>
          <w:rFonts w:ascii="Tahoma" w:eastAsia="Times New Roman" w:hAnsi="Tahoma" w:cs="Tahoma"/>
          <w:color w:val="181818"/>
          <w:sz w:val="20"/>
          <w:szCs w:val="20"/>
          <w:lang w:eastAsia="sl-SI"/>
        </w:rPr>
        <w:t>ki</w:t>
      </w:r>
      <w:r w:rsidRPr="009C1D6C">
        <w:rPr>
          <w:rFonts w:ascii="Tahoma" w:eastAsia="Times New Roman" w:hAnsi="Tahoma" w:cs="Tahoma"/>
          <w:color w:val="181818"/>
          <w:spacing w:val="-27"/>
          <w:sz w:val="20"/>
          <w:szCs w:val="20"/>
          <w:lang w:eastAsia="sl-SI"/>
        </w:rPr>
        <w:t xml:space="preserve"> </w:t>
      </w:r>
      <w:r w:rsidRPr="009C1D6C">
        <w:rPr>
          <w:rFonts w:ascii="Tahoma" w:eastAsia="Times New Roman" w:hAnsi="Tahoma" w:cs="Tahoma"/>
          <w:color w:val="181818"/>
          <w:sz w:val="20"/>
          <w:szCs w:val="20"/>
          <w:lang w:eastAsia="sl-SI"/>
        </w:rPr>
        <w:t>imajo</w:t>
      </w:r>
      <w:r w:rsidRPr="009C1D6C">
        <w:rPr>
          <w:rFonts w:ascii="Tahoma" w:eastAsia="Times New Roman" w:hAnsi="Tahoma" w:cs="Tahoma"/>
          <w:color w:val="181818"/>
          <w:spacing w:val="-15"/>
          <w:sz w:val="20"/>
          <w:szCs w:val="20"/>
          <w:lang w:eastAsia="sl-SI"/>
        </w:rPr>
        <w:t xml:space="preserve"> </w:t>
      </w:r>
      <w:r w:rsidRPr="009C1D6C">
        <w:rPr>
          <w:rFonts w:ascii="Tahoma" w:eastAsia="Times New Roman" w:hAnsi="Tahoma" w:cs="Tahoma"/>
          <w:color w:val="181818"/>
          <w:sz w:val="20"/>
          <w:szCs w:val="20"/>
          <w:lang w:eastAsia="sl-SI"/>
        </w:rPr>
        <w:t>do</w:t>
      </w:r>
      <w:r w:rsidRPr="009C1D6C">
        <w:rPr>
          <w:rFonts w:ascii="Tahoma" w:eastAsia="Times New Roman" w:hAnsi="Tahoma" w:cs="Tahoma"/>
          <w:color w:val="181818"/>
          <w:spacing w:val="-22"/>
          <w:sz w:val="20"/>
          <w:szCs w:val="20"/>
          <w:lang w:eastAsia="sl-SI"/>
        </w:rPr>
        <w:t xml:space="preserve"> </w:t>
      </w:r>
      <w:r w:rsidRPr="009C1D6C">
        <w:rPr>
          <w:rFonts w:ascii="Tahoma" w:eastAsia="Times New Roman" w:hAnsi="Tahoma" w:cs="Tahoma"/>
          <w:color w:val="181818"/>
          <w:sz w:val="20"/>
          <w:szCs w:val="20"/>
          <w:lang w:eastAsia="sl-SI"/>
        </w:rPr>
        <w:t>izteka</w:t>
      </w:r>
      <w:r w:rsidRPr="009C1D6C">
        <w:rPr>
          <w:rFonts w:ascii="Tahoma" w:eastAsia="Times New Roman" w:hAnsi="Tahoma" w:cs="Tahoma"/>
          <w:color w:val="181818"/>
          <w:spacing w:val="-11"/>
          <w:sz w:val="20"/>
          <w:szCs w:val="20"/>
          <w:lang w:eastAsia="sl-SI"/>
        </w:rPr>
        <w:t xml:space="preserve"> </w:t>
      </w:r>
      <w:r w:rsidRPr="009C1D6C">
        <w:rPr>
          <w:rFonts w:ascii="Tahoma" w:eastAsia="Times New Roman" w:hAnsi="Tahoma" w:cs="Tahoma"/>
          <w:color w:val="181818"/>
          <w:sz w:val="20"/>
          <w:szCs w:val="20"/>
          <w:lang w:eastAsia="sl-SI"/>
        </w:rPr>
        <w:t>roka</w:t>
      </w:r>
      <w:r w:rsidRPr="009C1D6C">
        <w:rPr>
          <w:rFonts w:ascii="Tahoma" w:eastAsia="Times New Roman" w:hAnsi="Tahoma" w:cs="Tahoma"/>
          <w:color w:val="181818"/>
          <w:spacing w:val="-13"/>
          <w:sz w:val="20"/>
          <w:szCs w:val="20"/>
          <w:lang w:eastAsia="sl-SI"/>
        </w:rPr>
        <w:t xml:space="preserve"> </w:t>
      </w:r>
      <w:r w:rsidRPr="009C1D6C">
        <w:rPr>
          <w:rFonts w:ascii="Tahoma" w:eastAsia="Times New Roman" w:hAnsi="Tahoma" w:cs="Tahoma"/>
          <w:color w:val="181818"/>
          <w:sz w:val="20"/>
          <w:szCs w:val="20"/>
          <w:lang w:eastAsia="sl-SI"/>
        </w:rPr>
        <w:t>uporabe</w:t>
      </w:r>
      <w:r w:rsidRPr="009C1D6C">
        <w:rPr>
          <w:rFonts w:ascii="Tahoma" w:eastAsia="Times New Roman" w:hAnsi="Tahoma" w:cs="Tahoma"/>
          <w:color w:val="181818"/>
          <w:spacing w:val="-7"/>
          <w:sz w:val="20"/>
          <w:szCs w:val="20"/>
          <w:lang w:eastAsia="sl-SI"/>
        </w:rPr>
        <w:t xml:space="preserve"> </w:t>
      </w:r>
      <w:r w:rsidRPr="009C1D6C">
        <w:rPr>
          <w:rFonts w:ascii="Tahoma" w:eastAsia="Times New Roman" w:hAnsi="Tahoma" w:cs="Tahoma"/>
          <w:color w:val="181818"/>
          <w:sz w:val="20"/>
          <w:szCs w:val="20"/>
          <w:lang w:eastAsia="sl-SI"/>
        </w:rPr>
        <w:t>še</w:t>
      </w:r>
      <w:r w:rsidRPr="009C1D6C">
        <w:rPr>
          <w:rFonts w:ascii="Tahoma" w:eastAsia="Times New Roman" w:hAnsi="Tahoma" w:cs="Tahoma"/>
          <w:color w:val="181818"/>
          <w:spacing w:val="-23"/>
          <w:sz w:val="20"/>
          <w:szCs w:val="20"/>
          <w:lang w:eastAsia="sl-SI"/>
        </w:rPr>
        <w:t xml:space="preserve"> </w:t>
      </w:r>
      <w:r w:rsidRPr="009C1D6C">
        <w:rPr>
          <w:rFonts w:ascii="Tahoma" w:eastAsia="Times New Roman" w:hAnsi="Tahoma" w:cs="Tahoma"/>
          <w:color w:val="181818"/>
          <w:sz w:val="20"/>
          <w:szCs w:val="20"/>
          <w:lang w:eastAsia="sl-SI"/>
        </w:rPr>
        <w:t xml:space="preserve">najmanj dve tretjini deklariranega roka uporabe, ki ga navaja proizvajalec oziroma je rok še najmanj 6 mesecev od dneva dostave do </w:t>
      </w:r>
      <w:r w:rsidR="003214A4">
        <w:rPr>
          <w:rFonts w:ascii="Tahoma" w:eastAsia="Times New Roman" w:hAnsi="Tahoma" w:cs="Tahoma"/>
          <w:color w:val="181818"/>
          <w:sz w:val="20"/>
          <w:szCs w:val="20"/>
          <w:lang w:eastAsia="sl-SI"/>
        </w:rPr>
        <w:t>zdravstvenega doma.</w:t>
      </w:r>
    </w:p>
    <w:p w14:paraId="222E86C8" w14:textId="77777777" w:rsidR="009C1D6C" w:rsidRPr="009C1D6C" w:rsidRDefault="009C1D6C" w:rsidP="009C1D6C">
      <w:pPr>
        <w:widowControl w:val="0"/>
        <w:kinsoku w:val="0"/>
        <w:overflowPunct w:val="0"/>
        <w:autoSpaceDE w:val="0"/>
        <w:autoSpaceDN w:val="0"/>
        <w:adjustRightInd w:val="0"/>
        <w:spacing w:before="1" w:after="0" w:line="240" w:lineRule="auto"/>
        <w:rPr>
          <w:rFonts w:ascii="Tahoma" w:eastAsia="Times New Roman" w:hAnsi="Tahoma" w:cs="Tahoma"/>
          <w:sz w:val="20"/>
          <w:szCs w:val="20"/>
          <w:lang w:eastAsia="sl-SI"/>
        </w:rPr>
      </w:pPr>
    </w:p>
    <w:p w14:paraId="6DF5637F" w14:textId="77777777" w:rsidR="009C1D6C" w:rsidRPr="009C1D6C" w:rsidRDefault="009C1D6C" w:rsidP="009C1D6C">
      <w:pPr>
        <w:widowControl w:val="0"/>
        <w:kinsoku w:val="0"/>
        <w:overflowPunct w:val="0"/>
        <w:autoSpaceDE w:val="0"/>
        <w:autoSpaceDN w:val="0"/>
        <w:adjustRightInd w:val="0"/>
        <w:spacing w:after="0" w:line="240" w:lineRule="auto"/>
        <w:ind w:right="1326"/>
        <w:jc w:val="both"/>
        <w:rPr>
          <w:rFonts w:ascii="Tahoma" w:eastAsia="Times New Roman" w:hAnsi="Tahoma" w:cs="Tahoma"/>
          <w:color w:val="181818"/>
          <w:w w:val="90"/>
          <w:sz w:val="20"/>
          <w:szCs w:val="20"/>
          <w:lang w:eastAsia="sl-SI"/>
        </w:rPr>
      </w:pPr>
      <w:r w:rsidRPr="00F6148B">
        <w:rPr>
          <w:rFonts w:ascii="Tahoma" w:eastAsia="Times New Roman" w:hAnsi="Tahoma" w:cs="Tahoma"/>
          <w:color w:val="181818"/>
          <w:sz w:val="20"/>
          <w:szCs w:val="20"/>
          <w:lang w:eastAsia="sl-SI"/>
        </w:rPr>
        <w:t>DOKAZILA:</w:t>
      </w:r>
      <w:r w:rsidRPr="00F6148B">
        <w:rPr>
          <w:rFonts w:ascii="Tahoma" w:eastAsia="Times New Roman" w:hAnsi="Tahoma" w:cs="Tahoma"/>
          <w:color w:val="181818"/>
          <w:spacing w:val="-21"/>
          <w:sz w:val="20"/>
          <w:szCs w:val="20"/>
          <w:lang w:eastAsia="sl-SI"/>
        </w:rPr>
        <w:t xml:space="preserve"> </w:t>
      </w:r>
      <w:r w:rsidRPr="00F6148B">
        <w:rPr>
          <w:rFonts w:ascii="Tahoma" w:eastAsia="Times New Roman" w:hAnsi="Tahoma" w:cs="Tahoma"/>
          <w:color w:val="181818"/>
          <w:sz w:val="20"/>
          <w:szCs w:val="20"/>
          <w:lang w:eastAsia="sl-SI"/>
        </w:rPr>
        <w:t>izpolnjen</w:t>
      </w:r>
      <w:r w:rsidRPr="00F6148B">
        <w:rPr>
          <w:rFonts w:ascii="Tahoma" w:eastAsia="Times New Roman" w:hAnsi="Tahoma" w:cs="Tahoma"/>
          <w:color w:val="181818"/>
          <w:spacing w:val="-27"/>
          <w:sz w:val="20"/>
          <w:szCs w:val="20"/>
          <w:lang w:eastAsia="sl-SI"/>
        </w:rPr>
        <w:t xml:space="preserve"> </w:t>
      </w:r>
      <w:r w:rsidRPr="00F6148B">
        <w:rPr>
          <w:rFonts w:ascii="Tahoma" w:eastAsia="Times New Roman" w:hAnsi="Tahoma" w:cs="Tahoma"/>
          <w:color w:val="181818"/>
          <w:sz w:val="20"/>
          <w:szCs w:val="20"/>
          <w:lang w:eastAsia="sl-SI"/>
        </w:rPr>
        <w:t>ESPD</w:t>
      </w:r>
      <w:r w:rsidRPr="00F6148B">
        <w:rPr>
          <w:rFonts w:ascii="Tahoma" w:eastAsia="Times New Roman" w:hAnsi="Tahoma" w:cs="Tahoma"/>
          <w:color w:val="181818"/>
          <w:spacing w:val="-33"/>
          <w:sz w:val="20"/>
          <w:szCs w:val="20"/>
          <w:lang w:eastAsia="sl-SI"/>
        </w:rPr>
        <w:t xml:space="preserve"> </w:t>
      </w:r>
      <w:r w:rsidRPr="00F6148B">
        <w:rPr>
          <w:rFonts w:ascii="Tahoma" w:eastAsia="Times New Roman" w:hAnsi="Tahoma" w:cs="Tahoma"/>
          <w:color w:val="181818"/>
          <w:sz w:val="20"/>
          <w:szCs w:val="20"/>
          <w:lang w:eastAsia="sl-SI"/>
        </w:rPr>
        <w:t>obrazec</w:t>
      </w:r>
      <w:r w:rsidRPr="00F6148B">
        <w:rPr>
          <w:rFonts w:ascii="Tahoma" w:eastAsia="Times New Roman" w:hAnsi="Tahoma" w:cs="Tahoma"/>
          <w:color w:val="181818"/>
          <w:spacing w:val="-25"/>
          <w:sz w:val="20"/>
          <w:szCs w:val="20"/>
          <w:lang w:eastAsia="sl-SI"/>
        </w:rPr>
        <w:t xml:space="preserve"> </w:t>
      </w:r>
      <w:r w:rsidRPr="00F6148B">
        <w:rPr>
          <w:rFonts w:ascii="Tahoma" w:eastAsia="Times New Roman" w:hAnsi="Tahoma" w:cs="Tahoma"/>
          <w:color w:val="181818"/>
          <w:sz w:val="20"/>
          <w:szCs w:val="20"/>
          <w:lang w:eastAsia="sl-SI"/>
        </w:rPr>
        <w:t>(Del</w:t>
      </w:r>
      <w:r w:rsidRPr="00F6148B">
        <w:rPr>
          <w:rFonts w:ascii="Tahoma" w:eastAsia="Times New Roman" w:hAnsi="Tahoma" w:cs="Tahoma"/>
          <w:color w:val="181818"/>
          <w:spacing w:val="-36"/>
          <w:sz w:val="20"/>
          <w:szCs w:val="20"/>
          <w:lang w:eastAsia="sl-SI"/>
        </w:rPr>
        <w:t xml:space="preserve"> </w:t>
      </w:r>
      <w:r w:rsidRPr="00F6148B">
        <w:rPr>
          <w:rFonts w:ascii="Tahoma" w:eastAsia="Times New Roman" w:hAnsi="Tahoma" w:cs="Tahoma"/>
          <w:color w:val="181818"/>
          <w:w w:val="90"/>
          <w:sz w:val="20"/>
          <w:szCs w:val="20"/>
          <w:lang w:eastAsia="sl-SI"/>
        </w:rPr>
        <w:t>111.,</w:t>
      </w:r>
      <w:r w:rsidRPr="00F6148B">
        <w:rPr>
          <w:rFonts w:ascii="Tahoma" w:eastAsia="Times New Roman" w:hAnsi="Tahoma" w:cs="Tahoma"/>
          <w:color w:val="181818"/>
          <w:spacing w:val="-15"/>
          <w:w w:val="90"/>
          <w:sz w:val="20"/>
          <w:szCs w:val="20"/>
          <w:lang w:eastAsia="sl-SI"/>
        </w:rPr>
        <w:t xml:space="preserve"> </w:t>
      </w:r>
      <w:r w:rsidRPr="00F6148B">
        <w:rPr>
          <w:rFonts w:ascii="Tahoma" w:eastAsia="Times New Roman" w:hAnsi="Tahoma" w:cs="Tahoma"/>
          <w:color w:val="181818"/>
          <w:sz w:val="20"/>
          <w:szCs w:val="20"/>
          <w:lang w:eastAsia="sl-SI"/>
        </w:rPr>
        <w:t>IV.,</w:t>
      </w:r>
      <w:r w:rsidRPr="00F6148B">
        <w:rPr>
          <w:rFonts w:ascii="Tahoma" w:eastAsia="Times New Roman" w:hAnsi="Tahoma" w:cs="Tahoma"/>
          <w:color w:val="181818"/>
          <w:spacing w:val="-30"/>
          <w:sz w:val="20"/>
          <w:szCs w:val="20"/>
          <w:lang w:eastAsia="sl-SI"/>
        </w:rPr>
        <w:t xml:space="preserve"> </w:t>
      </w:r>
      <w:r w:rsidRPr="00F6148B">
        <w:rPr>
          <w:rFonts w:ascii="Tahoma" w:eastAsia="Times New Roman" w:hAnsi="Tahoma" w:cs="Tahoma"/>
          <w:color w:val="181818"/>
          <w:sz w:val="20"/>
          <w:szCs w:val="20"/>
          <w:lang w:eastAsia="sl-SI"/>
        </w:rPr>
        <w:t>V)</w:t>
      </w:r>
      <w:r w:rsidR="00F6148B" w:rsidRPr="00F6148B">
        <w:rPr>
          <w:rFonts w:ascii="Tahoma" w:eastAsia="Times New Roman" w:hAnsi="Tahoma" w:cs="Tahoma"/>
          <w:color w:val="181818"/>
          <w:sz w:val="20"/>
          <w:szCs w:val="20"/>
          <w:lang w:eastAsia="sl-SI"/>
        </w:rPr>
        <w:t>.</w:t>
      </w:r>
    </w:p>
    <w:p w14:paraId="79F6EBDB" w14:textId="77777777" w:rsidR="009C1D6C" w:rsidRPr="009C1D6C" w:rsidRDefault="009C1D6C" w:rsidP="009C1D6C">
      <w:pPr>
        <w:widowControl w:val="0"/>
        <w:kinsoku w:val="0"/>
        <w:overflowPunct w:val="0"/>
        <w:autoSpaceDE w:val="0"/>
        <w:autoSpaceDN w:val="0"/>
        <w:adjustRightInd w:val="0"/>
        <w:spacing w:before="3" w:after="0" w:line="240" w:lineRule="auto"/>
        <w:rPr>
          <w:rFonts w:ascii="Tahoma" w:eastAsia="Times New Roman" w:hAnsi="Tahoma" w:cs="Tahoma"/>
          <w:sz w:val="20"/>
          <w:szCs w:val="20"/>
          <w:lang w:eastAsia="sl-SI"/>
        </w:rPr>
      </w:pPr>
    </w:p>
    <w:p w14:paraId="10C31FFB" w14:textId="77777777" w:rsidR="009C1D6C" w:rsidRPr="005B4269" w:rsidRDefault="009C1D6C" w:rsidP="005B4269">
      <w:pPr>
        <w:widowControl w:val="0"/>
        <w:kinsoku w:val="0"/>
        <w:overflowPunct w:val="0"/>
        <w:autoSpaceDE w:val="0"/>
        <w:autoSpaceDN w:val="0"/>
        <w:adjustRightInd w:val="0"/>
        <w:spacing w:before="1"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ESPD obrazec mora vsebovati vse potrebne podatke, da lahko naročnik v uradni evidenci preveri izpolnjevanje predmetnega pogoja. V kolikor takšna preveritev ne bo mogoča, lahko naročnik od ponudnika zahteva predložitev dodatnih dokazil.</w:t>
      </w:r>
    </w:p>
    <w:p w14:paraId="28AE978F" w14:textId="77777777" w:rsidR="009C1D6C" w:rsidRPr="009C1D6C" w:rsidRDefault="009C1D6C" w:rsidP="009C1D6C">
      <w:pPr>
        <w:widowControl w:val="0"/>
        <w:kinsoku w:val="0"/>
        <w:overflowPunct w:val="0"/>
        <w:autoSpaceDE w:val="0"/>
        <w:autoSpaceDN w:val="0"/>
        <w:adjustRightInd w:val="0"/>
        <w:spacing w:before="1" w:after="0" w:line="240" w:lineRule="auto"/>
        <w:rPr>
          <w:rFonts w:ascii="Tahoma" w:eastAsia="Times New Roman" w:hAnsi="Tahoma" w:cs="Tahoma"/>
          <w:sz w:val="20"/>
          <w:szCs w:val="20"/>
          <w:lang w:eastAsia="sl-SI"/>
        </w:rPr>
      </w:pPr>
    </w:p>
    <w:p w14:paraId="4CF90557" w14:textId="77777777" w:rsidR="009C1D6C" w:rsidRDefault="009C1D6C" w:rsidP="00223C45">
      <w:pPr>
        <w:widowControl w:val="0"/>
        <w:numPr>
          <w:ilvl w:val="1"/>
          <w:numId w:val="6"/>
        </w:numPr>
        <w:tabs>
          <w:tab w:val="left" w:pos="771"/>
        </w:tabs>
        <w:kinsoku w:val="0"/>
        <w:overflowPunct w:val="0"/>
        <w:autoSpaceDE w:val="0"/>
        <w:autoSpaceDN w:val="0"/>
        <w:adjustRightInd w:val="0"/>
        <w:spacing w:after="0" w:line="240" w:lineRule="auto"/>
        <w:ind w:left="770" w:hanging="531"/>
        <w:jc w:val="both"/>
        <w:outlineLvl w:val="0"/>
        <w:rPr>
          <w:rFonts w:ascii="Tahoma" w:eastAsia="Times New Roman" w:hAnsi="Tahoma" w:cs="Tahoma"/>
          <w:b/>
          <w:bCs/>
          <w:color w:val="181818"/>
          <w:sz w:val="20"/>
          <w:szCs w:val="20"/>
          <w:lang w:eastAsia="sl-SI"/>
        </w:rPr>
      </w:pPr>
      <w:r w:rsidRPr="009C1D6C">
        <w:rPr>
          <w:rFonts w:ascii="Tahoma" w:eastAsia="Times New Roman" w:hAnsi="Tahoma" w:cs="Tahoma"/>
          <w:b/>
          <w:bCs/>
          <w:color w:val="181818"/>
          <w:sz w:val="20"/>
          <w:szCs w:val="20"/>
          <w:lang w:eastAsia="sl-SI"/>
        </w:rPr>
        <w:t>Ponudbena</w:t>
      </w:r>
      <w:r w:rsidRPr="009C1D6C">
        <w:rPr>
          <w:rFonts w:ascii="Tahoma" w:eastAsia="Times New Roman" w:hAnsi="Tahoma" w:cs="Tahoma"/>
          <w:b/>
          <w:bCs/>
          <w:color w:val="181818"/>
          <w:spacing w:val="21"/>
          <w:sz w:val="20"/>
          <w:szCs w:val="20"/>
          <w:lang w:eastAsia="sl-SI"/>
        </w:rPr>
        <w:t xml:space="preserve"> </w:t>
      </w:r>
      <w:r w:rsidRPr="009C1D6C">
        <w:rPr>
          <w:rFonts w:ascii="Tahoma" w:eastAsia="Times New Roman" w:hAnsi="Tahoma" w:cs="Tahoma"/>
          <w:b/>
          <w:bCs/>
          <w:color w:val="181818"/>
          <w:sz w:val="20"/>
          <w:szCs w:val="20"/>
          <w:lang w:eastAsia="sl-SI"/>
        </w:rPr>
        <w:t>cena</w:t>
      </w:r>
    </w:p>
    <w:p w14:paraId="084EC3E2" w14:textId="77777777" w:rsidR="005B4269" w:rsidRPr="009C1D6C" w:rsidRDefault="005B4269" w:rsidP="005B4269">
      <w:pPr>
        <w:widowControl w:val="0"/>
        <w:tabs>
          <w:tab w:val="left" w:pos="771"/>
        </w:tabs>
        <w:kinsoku w:val="0"/>
        <w:overflowPunct w:val="0"/>
        <w:autoSpaceDE w:val="0"/>
        <w:autoSpaceDN w:val="0"/>
        <w:adjustRightInd w:val="0"/>
        <w:spacing w:after="0" w:line="240" w:lineRule="auto"/>
        <w:ind w:left="770"/>
        <w:jc w:val="both"/>
        <w:outlineLvl w:val="0"/>
        <w:rPr>
          <w:rFonts w:ascii="Tahoma" w:eastAsia="Times New Roman" w:hAnsi="Tahoma" w:cs="Tahoma"/>
          <w:b/>
          <w:bCs/>
          <w:color w:val="181818"/>
          <w:sz w:val="20"/>
          <w:szCs w:val="20"/>
          <w:lang w:eastAsia="sl-SI"/>
        </w:rPr>
      </w:pPr>
    </w:p>
    <w:p w14:paraId="50BD7072" w14:textId="77777777" w:rsidR="009C1D6C" w:rsidRPr="009C1D6C" w:rsidRDefault="009C1D6C" w:rsidP="009C1D6C">
      <w:pPr>
        <w:widowControl w:val="0"/>
        <w:kinsoku w:val="0"/>
        <w:overflowPunct w:val="0"/>
        <w:autoSpaceDE w:val="0"/>
        <w:autoSpaceDN w:val="0"/>
        <w:adjustRightInd w:val="0"/>
        <w:spacing w:before="3" w:after="0" w:line="240" w:lineRule="auto"/>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Cene morajo biti podane v evrih (EUR).</w:t>
      </w:r>
    </w:p>
    <w:p w14:paraId="0E8F99DD" w14:textId="77777777" w:rsidR="009C1D6C" w:rsidRPr="009C1D6C" w:rsidRDefault="009C1D6C" w:rsidP="004A029C">
      <w:pPr>
        <w:widowControl w:val="0"/>
        <w:tabs>
          <w:tab w:val="left" w:pos="7797"/>
        </w:tabs>
        <w:kinsoku w:val="0"/>
        <w:overflowPunct w:val="0"/>
        <w:autoSpaceDE w:val="0"/>
        <w:autoSpaceDN w:val="0"/>
        <w:adjustRightInd w:val="0"/>
        <w:spacing w:before="5" w:after="0" w:line="240" w:lineRule="auto"/>
        <w:rPr>
          <w:rFonts w:ascii="Tahoma" w:eastAsia="Times New Roman" w:hAnsi="Tahoma" w:cs="Tahoma"/>
          <w:sz w:val="20"/>
          <w:szCs w:val="20"/>
          <w:lang w:eastAsia="sl-SI"/>
        </w:rPr>
      </w:pPr>
    </w:p>
    <w:p w14:paraId="360E5B99" w14:textId="77777777" w:rsidR="009C1D6C" w:rsidRPr="009C1D6C" w:rsidRDefault="009C1D6C" w:rsidP="004A029C">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lastRenderedPageBreak/>
        <w:t xml:space="preserve">Ponudnik mora cene registriranih zdravil oblikovati v skladu z Zakonom o zdravilih, (ZZdr-2, </w:t>
      </w:r>
      <w:proofErr w:type="spellStart"/>
      <w:r w:rsidRPr="009C1D6C">
        <w:rPr>
          <w:rFonts w:ascii="Tahoma" w:eastAsia="Times New Roman" w:hAnsi="Tahoma" w:cs="Tahoma"/>
          <w:color w:val="181818"/>
          <w:sz w:val="20"/>
          <w:szCs w:val="20"/>
          <w:lang w:eastAsia="sl-SI"/>
        </w:rPr>
        <w:t>Ur.l</w:t>
      </w:r>
      <w:proofErr w:type="spellEnd"/>
      <w:r w:rsidRPr="009C1D6C">
        <w:rPr>
          <w:rFonts w:ascii="Tahoma" w:eastAsia="Times New Roman" w:hAnsi="Tahoma" w:cs="Tahoma"/>
          <w:color w:val="181818"/>
          <w:sz w:val="20"/>
          <w:szCs w:val="20"/>
          <w:lang w:eastAsia="sl-SI"/>
        </w:rPr>
        <w:t>. RS, št.17/14) in Pravilnikom o določanju cen zdravil za uporabo v humani medicini, (</w:t>
      </w:r>
      <w:proofErr w:type="spellStart"/>
      <w:r w:rsidRPr="009C1D6C">
        <w:rPr>
          <w:rFonts w:ascii="Tahoma" w:eastAsia="Times New Roman" w:hAnsi="Tahoma" w:cs="Tahoma"/>
          <w:color w:val="181818"/>
          <w:sz w:val="20"/>
          <w:szCs w:val="20"/>
          <w:lang w:eastAsia="sl-SI"/>
        </w:rPr>
        <w:t>Ur.l</w:t>
      </w:r>
      <w:proofErr w:type="spellEnd"/>
      <w:r w:rsidRPr="009C1D6C">
        <w:rPr>
          <w:rFonts w:ascii="Tahoma" w:eastAsia="Times New Roman" w:hAnsi="Tahoma" w:cs="Tahoma"/>
          <w:color w:val="181818"/>
          <w:sz w:val="20"/>
          <w:szCs w:val="20"/>
          <w:lang w:eastAsia="sl-SI"/>
        </w:rPr>
        <w:t>. RS, št. 32/15 in 15/16).</w:t>
      </w:r>
    </w:p>
    <w:p w14:paraId="5FDCCBC8" w14:textId="77777777" w:rsidR="009C1D6C" w:rsidRPr="009C1D6C" w:rsidRDefault="009C1D6C" w:rsidP="009C1D6C">
      <w:pPr>
        <w:widowControl w:val="0"/>
        <w:kinsoku w:val="0"/>
        <w:overflowPunct w:val="0"/>
        <w:autoSpaceDE w:val="0"/>
        <w:autoSpaceDN w:val="0"/>
        <w:adjustRightInd w:val="0"/>
        <w:spacing w:after="0" w:line="240" w:lineRule="auto"/>
        <w:rPr>
          <w:rFonts w:ascii="Tahoma" w:eastAsia="Times New Roman" w:hAnsi="Tahoma" w:cs="Tahoma"/>
          <w:sz w:val="20"/>
          <w:szCs w:val="20"/>
          <w:lang w:eastAsia="sl-SI"/>
        </w:rPr>
      </w:pPr>
    </w:p>
    <w:p w14:paraId="34829146" w14:textId="77777777" w:rsidR="009C1D6C" w:rsidRPr="009C1D6C" w:rsidRDefault="009C1D6C" w:rsidP="009C1D6C">
      <w:pPr>
        <w:widowControl w:val="0"/>
        <w:kinsoku w:val="0"/>
        <w:overflowPunct w:val="0"/>
        <w:autoSpaceDE w:val="0"/>
        <w:autoSpaceDN w:val="0"/>
        <w:adjustRightInd w:val="0"/>
        <w:spacing w:after="0" w:line="240" w:lineRule="auto"/>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Ponujene cene morajo biti veljavne na dan roka za oddajo ponudb.</w:t>
      </w:r>
    </w:p>
    <w:p w14:paraId="100BE733" w14:textId="77777777" w:rsidR="009C1D6C" w:rsidRPr="009C1D6C" w:rsidRDefault="009C1D6C" w:rsidP="009C1D6C">
      <w:pPr>
        <w:widowControl w:val="0"/>
        <w:kinsoku w:val="0"/>
        <w:overflowPunct w:val="0"/>
        <w:autoSpaceDE w:val="0"/>
        <w:autoSpaceDN w:val="0"/>
        <w:adjustRightInd w:val="0"/>
        <w:spacing w:before="6" w:after="0" w:line="240" w:lineRule="auto"/>
        <w:rPr>
          <w:rFonts w:ascii="Tahoma" w:eastAsia="Times New Roman" w:hAnsi="Tahoma" w:cs="Tahoma"/>
          <w:sz w:val="20"/>
          <w:szCs w:val="20"/>
          <w:lang w:eastAsia="sl-SI"/>
        </w:rPr>
      </w:pPr>
    </w:p>
    <w:p w14:paraId="33B14EEB" w14:textId="77777777" w:rsidR="009C1D6C" w:rsidRPr="009C1D6C" w:rsidRDefault="009C1D6C" w:rsidP="004A029C">
      <w:pPr>
        <w:widowControl w:val="0"/>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Izbrani ponudnik bo moral v času izvajanja tega javnega naročila pri morebitnih spremembah cen zdravil upoštevati zgoraj navedene predpise. O morebitnih spremembah cen bo moral pisno obveščati naročnika.</w:t>
      </w:r>
    </w:p>
    <w:p w14:paraId="342D5A79" w14:textId="77777777" w:rsidR="009C1D6C" w:rsidRPr="009C1D6C" w:rsidRDefault="009C1D6C" w:rsidP="009C1D6C">
      <w:pPr>
        <w:widowControl w:val="0"/>
        <w:kinsoku w:val="0"/>
        <w:overflowPunct w:val="0"/>
        <w:autoSpaceDE w:val="0"/>
        <w:autoSpaceDN w:val="0"/>
        <w:adjustRightInd w:val="0"/>
        <w:spacing w:before="3" w:after="0" w:line="240" w:lineRule="auto"/>
        <w:rPr>
          <w:rFonts w:ascii="Tahoma" w:eastAsia="Times New Roman" w:hAnsi="Tahoma" w:cs="Tahoma"/>
          <w:sz w:val="20"/>
          <w:szCs w:val="20"/>
          <w:lang w:eastAsia="sl-SI"/>
        </w:rPr>
      </w:pPr>
    </w:p>
    <w:p w14:paraId="4AF4AA46" w14:textId="77777777" w:rsidR="009C1D6C" w:rsidRPr="009C1D6C" w:rsidRDefault="004A029C" w:rsidP="004A029C">
      <w:pPr>
        <w:widowControl w:val="0"/>
        <w:kinsoku w:val="0"/>
        <w:overflowPunct w:val="0"/>
        <w:autoSpaceDE w:val="0"/>
        <w:autoSpaceDN w:val="0"/>
        <w:adjustRightInd w:val="0"/>
        <w:spacing w:after="0" w:line="240" w:lineRule="auto"/>
        <w:ind w:right="2"/>
        <w:jc w:val="both"/>
        <w:outlineLvl w:val="0"/>
        <w:rPr>
          <w:rFonts w:ascii="Tahoma" w:eastAsia="Times New Roman" w:hAnsi="Tahoma" w:cs="Tahoma"/>
          <w:b/>
          <w:bCs/>
          <w:color w:val="181818"/>
          <w:sz w:val="20"/>
          <w:szCs w:val="20"/>
          <w:lang w:eastAsia="sl-SI"/>
        </w:rPr>
      </w:pPr>
      <w:r>
        <w:rPr>
          <w:rFonts w:ascii="Tahoma" w:eastAsia="Times New Roman" w:hAnsi="Tahoma" w:cs="Tahoma"/>
          <w:b/>
          <w:bCs/>
          <w:color w:val="181818"/>
          <w:sz w:val="20"/>
          <w:szCs w:val="20"/>
          <w:u w:val="single"/>
          <w:lang w:eastAsia="sl-SI"/>
        </w:rPr>
        <w:t xml:space="preserve">1. </w:t>
      </w:r>
      <w:r w:rsidR="009C1D6C" w:rsidRPr="004A029C">
        <w:rPr>
          <w:rFonts w:ascii="Tahoma" w:eastAsia="Times New Roman" w:hAnsi="Tahoma" w:cs="Tahoma"/>
          <w:b/>
          <w:bCs/>
          <w:color w:val="181818"/>
          <w:sz w:val="20"/>
          <w:szCs w:val="20"/>
          <w:u w:val="single"/>
          <w:lang w:eastAsia="sl-SI"/>
        </w:rPr>
        <w:t>Procent popusta na »veljavno ceno« zdravila,</w:t>
      </w:r>
      <w:r w:rsidR="009C1D6C" w:rsidRPr="009C1D6C">
        <w:rPr>
          <w:rFonts w:ascii="Tahoma" w:eastAsia="Times New Roman" w:hAnsi="Tahoma" w:cs="Tahoma"/>
          <w:b/>
          <w:bCs/>
          <w:color w:val="181818"/>
          <w:sz w:val="20"/>
          <w:szCs w:val="20"/>
          <w:lang w:eastAsia="sl-SI"/>
        </w:rPr>
        <w:t xml:space="preserve"> ki ga ponudnik prizna naročniku, mora biti fiksen ves čas trajanja </w:t>
      </w:r>
      <w:r>
        <w:rPr>
          <w:rFonts w:ascii="Tahoma" w:eastAsia="Times New Roman" w:hAnsi="Tahoma" w:cs="Tahoma"/>
          <w:b/>
          <w:bCs/>
          <w:color w:val="181818"/>
          <w:sz w:val="20"/>
          <w:szCs w:val="20"/>
          <w:lang w:eastAsia="sl-SI"/>
        </w:rPr>
        <w:t>pogodbe.</w:t>
      </w:r>
    </w:p>
    <w:p w14:paraId="273522DD" w14:textId="77777777" w:rsidR="004A029C" w:rsidRDefault="004A029C" w:rsidP="009C1D6C">
      <w:pPr>
        <w:widowControl w:val="0"/>
        <w:kinsoku w:val="0"/>
        <w:overflowPunct w:val="0"/>
        <w:autoSpaceDE w:val="0"/>
        <w:autoSpaceDN w:val="0"/>
        <w:adjustRightInd w:val="0"/>
        <w:spacing w:after="0" w:line="240" w:lineRule="auto"/>
        <w:ind w:right="1343"/>
        <w:jc w:val="both"/>
        <w:outlineLvl w:val="0"/>
        <w:rPr>
          <w:rFonts w:ascii="Tahoma" w:eastAsia="Times New Roman" w:hAnsi="Tahoma" w:cs="Tahoma"/>
          <w:b/>
          <w:bCs/>
          <w:color w:val="181818"/>
          <w:sz w:val="20"/>
          <w:szCs w:val="20"/>
          <w:lang w:eastAsia="sl-SI"/>
        </w:rPr>
      </w:pPr>
    </w:p>
    <w:p w14:paraId="3C872D2F" w14:textId="77777777" w:rsidR="004A029C" w:rsidRDefault="004A029C" w:rsidP="004A029C">
      <w:pPr>
        <w:widowControl w:val="0"/>
        <w:kinsoku w:val="0"/>
        <w:overflowPunct w:val="0"/>
        <w:autoSpaceDE w:val="0"/>
        <w:autoSpaceDN w:val="0"/>
        <w:adjustRightInd w:val="0"/>
        <w:spacing w:after="0" w:line="240" w:lineRule="auto"/>
        <w:ind w:right="2"/>
        <w:outlineLvl w:val="0"/>
        <w:rPr>
          <w:rFonts w:ascii="Tahoma" w:eastAsia="Times New Roman" w:hAnsi="Tahoma" w:cs="Tahoma"/>
          <w:b/>
          <w:bCs/>
          <w:color w:val="181818"/>
          <w:sz w:val="20"/>
          <w:szCs w:val="20"/>
          <w:lang w:eastAsia="sl-SI"/>
        </w:rPr>
      </w:pPr>
      <w:r>
        <w:rPr>
          <w:rFonts w:ascii="Tahoma" w:eastAsia="Times New Roman" w:hAnsi="Tahoma" w:cs="Tahoma"/>
          <w:b/>
          <w:bCs/>
          <w:color w:val="181818"/>
          <w:sz w:val="20"/>
          <w:szCs w:val="20"/>
          <w:lang w:eastAsia="sl-SI"/>
        </w:rPr>
        <w:t>2. Ponujen procent</w:t>
      </w:r>
      <w:r w:rsidRPr="004A029C">
        <w:rPr>
          <w:rFonts w:ascii="Tahoma" w:eastAsia="Times New Roman" w:hAnsi="Tahoma" w:cs="Tahoma"/>
          <w:b/>
          <w:bCs/>
          <w:color w:val="181818"/>
          <w:sz w:val="20"/>
          <w:szCs w:val="20"/>
          <w:lang w:eastAsia="sl-SI"/>
        </w:rPr>
        <w:t xml:space="preserve"> </w:t>
      </w:r>
      <w:r>
        <w:rPr>
          <w:rFonts w:ascii="Tahoma" w:eastAsia="Times New Roman" w:hAnsi="Tahoma" w:cs="Tahoma"/>
          <w:b/>
          <w:bCs/>
          <w:color w:val="181818"/>
          <w:sz w:val="20"/>
          <w:szCs w:val="20"/>
          <w:lang w:eastAsia="sl-SI"/>
        </w:rPr>
        <w:t xml:space="preserve">za </w:t>
      </w:r>
      <w:r w:rsidRPr="004A029C">
        <w:rPr>
          <w:rFonts w:ascii="Tahoma" w:eastAsia="Times New Roman" w:hAnsi="Tahoma" w:cs="Tahoma"/>
          <w:b/>
          <w:bCs/>
          <w:color w:val="181818"/>
          <w:sz w:val="20"/>
          <w:szCs w:val="20"/>
          <w:lang w:eastAsia="sl-SI"/>
        </w:rPr>
        <w:t>vsa ostala zdravila, ki niso navedena v specifikaciji (</w:t>
      </w:r>
      <w:r w:rsidR="00F6148B">
        <w:rPr>
          <w:rFonts w:ascii="Tahoma" w:eastAsia="Times New Roman" w:hAnsi="Tahoma" w:cs="Tahoma"/>
          <w:b/>
          <w:bCs/>
          <w:color w:val="181818"/>
          <w:sz w:val="20"/>
          <w:szCs w:val="20"/>
          <w:lang w:eastAsia="sl-SI"/>
        </w:rPr>
        <w:t>Priloga-1</w:t>
      </w:r>
      <w:r>
        <w:rPr>
          <w:rFonts w:ascii="Tahoma" w:eastAsia="Times New Roman" w:hAnsi="Tahoma" w:cs="Tahoma"/>
          <w:b/>
          <w:bCs/>
          <w:color w:val="181818"/>
          <w:sz w:val="20"/>
          <w:szCs w:val="20"/>
          <w:lang w:eastAsia="sl-SI"/>
        </w:rPr>
        <w:t xml:space="preserve">), </w:t>
      </w:r>
      <w:r w:rsidRPr="004A029C">
        <w:rPr>
          <w:rFonts w:ascii="Tahoma" w:eastAsia="Times New Roman" w:hAnsi="Tahoma" w:cs="Tahoma"/>
          <w:b/>
          <w:bCs/>
          <w:color w:val="181818"/>
          <w:sz w:val="20"/>
          <w:szCs w:val="20"/>
          <w:lang w:eastAsia="sl-SI"/>
        </w:rPr>
        <w:t>mora biti fiksen ves čas trajanja pogodbe</w:t>
      </w:r>
      <w:r>
        <w:rPr>
          <w:rFonts w:ascii="Tahoma" w:eastAsia="Times New Roman" w:hAnsi="Tahoma" w:cs="Tahoma"/>
          <w:b/>
          <w:bCs/>
          <w:color w:val="181818"/>
          <w:sz w:val="20"/>
          <w:szCs w:val="20"/>
          <w:lang w:eastAsia="sl-SI"/>
        </w:rPr>
        <w:t>.</w:t>
      </w:r>
    </w:p>
    <w:p w14:paraId="28DD470E" w14:textId="77777777" w:rsidR="009C1D6C" w:rsidRPr="009C1D6C" w:rsidRDefault="009C1D6C" w:rsidP="004A029C">
      <w:pPr>
        <w:widowControl w:val="0"/>
        <w:kinsoku w:val="0"/>
        <w:overflowPunct w:val="0"/>
        <w:autoSpaceDE w:val="0"/>
        <w:autoSpaceDN w:val="0"/>
        <w:adjustRightInd w:val="0"/>
        <w:spacing w:before="73" w:after="0" w:line="249" w:lineRule="auto"/>
        <w:ind w:right="2"/>
        <w:rPr>
          <w:rFonts w:ascii="Tahoma" w:eastAsia="Times New Roman" w:hAnsi="Tahoma" w:cs="Tahoma"/>
          <w:color w:val="1A1A1A"/>
          <w:w w:val="105"/>
          <w:sz w:val="20"/>
          <w:szCs w:val="20"/>
          <w:lang w:eastAsia="sl-SI"/>
        </w:rPr>
      </w:pPr>
      <w:r w:rsidRPr="009C1D6C">
        <w:rPr>
          <w:rFonts w:ascii="Tahoma" w:eastAsia="Times New Roman" w:hAnsi="Tahoma" w:cs="Tahoma"/>
          <w:color w:val="1A1A1A"/>
          <w:w w:val="105"/>
          <w:sz w:val="20"/>
          <w:szCs w:val="20"/>
          <w:lang w:eastAsia="sl-SI"/>
        </w:rPr>
        <w:t>Končna cena</w:t>
      </w:r>
      <w:r w:rsidR="004A029C">
        <w:rPr>
          <w:rFonts w:ascii="Tahoma" w:eastAsia="Times New Roman" w:hAnsi="Tahoma" w:cs="Tahoma"/>
          <w:color w:val="1A1A1A"/>
          <w:w w:val="105"/>
          <w:sz w:val="20"/>
          <w:szCs w:val="20"/>
          <w:lang w:eastAsia="sl-SI"/>
        </w:rPr>
        <w:t xml:space="preserve"> (stolpec 14)</w:t>
      </w:r>
      <w:r w:rsidRPr="009C1D6C">
        <w:rPr>
          <w:rFonts w:ascii="Tahoma" w:eastAsia="Times New Roman" w:hAnsi="Tahoma" w:cs="Tahoma"/>
          <w:color w:val="1A1A1A"/>
          <w:w w:val="105"/>
          <w:sz w:val="20"/>
          <w:szCs w:val="20"/>
          <w:lang w:eastAsia="sl-SI"/>
        </w:rPr>
        <w:t xml:space="preserve"> mora vsebovati trenutno veljavno ceno, vse stroške, procent fiksnega popusta in DDV.</w:t>
      </w:r>
    </w:p>
    <w:p w14:paraId="4BFBBBE7" w14:textId="77777777" w:rsidR="009C1D6C" w:rsidRPr="009C1D6C" w:rsidRDefault="009C1D6C" w:rsidP="009C1D6C">
      <w:pPr>
        <w:widowControl w:val="0"/>
        <w:kinsoku w:val="0"/>
        <w:overflowPunct w:val="0"/>
        <w:autoSpaceDE w:val="0"/>
        <w:autoSpaceDN w:val="0"/>
        <w:adjustRightInd w:val="0"/>
        <w:spacing w:after="0" w:line="240" w:lineRule="auto"/>
        <w:rPr>
          <w:rFonts w:ascii="Tahoma" w:eastAsia="Times New Roman" w:hAnsi="Tahoma" w:cs="Tahoma"/>
          <w:sz w:val="20"/>
          <w:szCs w:val="20"/>
          <w:lang w:eastAsia="sl-SI"/>
        </w:rPr>
      </w:pPr>
    </w:p>
    <w:p w14:paraId="13646244" w14:textId="77777777" w:rsidR="009C1D6C" w:rsidRPr="009C1D6C" w:rsidRDefault="009C1D6C" w:rsidP="004A029C">
      <w:pPr>
        <w:widowControl w:val="0"/>
        <w:kinsoku w:val="0"/>
        <w:overflowPunct w:val="0"/>
        <w:autoSpaceDE w:val="0"/>
        <w:autoSpaceDN w:val="0"/>
        <w:adjustRightInd w:val="0"/>
        <w:spacing w:after="0" w:line="252" w:lineRule="auto"/>
        <w:ind w:right="2"/>
        <w:jc w:val="both"/>
        <w:rPr>
          <w:rFonts w:ascii="Tahoma" w:eastAsia="Times New Roman" w:hAnsi="Tahoma" w:cs="Tahoma"/>
          <w:color w:val="1A1A1A"/>
          <w:w w:val="105"/>
          <w:sz w:val="20"/>
          <w:szCs w:val="20"/>
          <w:lang w:eastAsia="sl-SI"/>
        </w:rPr>
      </w:pPr>
      <w:r w:rsidRPr="009C1D6C">
        <w:rPr>
          <w:rFonts w:ascii="Tahoma" w:eastAsia="Times New Roman" w:hAnsi="Tahoma" w:cs="Tahoma"/>
          <w:color w:val="1A1A1A"/>
          <w:w w:val="105"/>
          <w:sz w:val="20"/>
          <w:szCs w:val="20"/>
          <w:lang w:eastAsia="sl-SI"/>
        </w:rPr>
        <w:t>Naročnik, za napačno podane cene za prijavljeno pakiranje oz. napačno podano število</w:t>
      </w:r>
      <w:r w:rsidRPr="009C1D6C">
        <w:rPr>
          <w:rFonts w:ascii="Tahoma" w:eastAsia="Times New Roman" w:hAnsi="Tahoma" w:cs="Tahoma"/>
          <w:color w:val="1A1A1A"/>
          <w:spacing w:val="-12"/>
          <w:w w:val="105"/>
          <w:sz w:val="20"/>
          <w:szCs w:val="20"/>
          <w:lang w:eastAsia="sl-SI"/>
        </w:rPr>
        <w:t xml:space="preserve"> </w:t>
      </w:r>
      <w:r w:rsidRPr="009C1D6C">
        <w:rPr>
          <w:rFonts w:ascii="Tahoma" w:eastAsia="Times New Roman" w:hAnsi="Tahoma" w:cs="Tahoma"/>
          <w:color w:val="1A1A1A"/>
          <w:w w:val="105"/>
          <w:sz w:val="20"/>
          <w:szCs w:val="20"/>
          <w:lang w:eastAsia="sl-SI"/>
        </w:rPr>
        <w:t>enot</w:t>
      </w:r>
      <w:r w:rsidRPr="009C1D6C">
        <w:rPr>
          <w:rFonts w:ascii="Tahoma" w:eastAsia="Times New Roman" w:hAnsi="Tahoma" w:cs="Tahoma"/>
          <w:color w:val="1A1A1A"/>
          <w:spacing w:val="-12"/>
          <w:w w:val="105"/>
          <w:sz w:val="20"/>
          <w:szCs w:val="20"/>
          <w:lang w:eastAsia="sl-SI"/>
        </w:rPr>
        <w:t xml:space="preserve"> </w:t>
      </w:r>
      <w:r w:rsidRPr="009C1D6C">
        <w:rPr>
          <w:rFonts w:ascii="Tahoma" w:eastAsia="Times New Roman" w:hAnsi="Tahoma" w:cs="Tahoma"/>
          <w:color w:val="1A1A1A"/>
          <w:w w:val="105"/>
          <w:sz w:val="20"/>
          <w:szCs w:val="20"/>
          <w:lang w:eastAsia="sl-SI"/>
        </w:rPr>
        <w:t>v</w:t>
      </w:r>
      <w:r w:rsidRPr="009C1D6C">
        <w:rPr>
          <w:rFonts w:ascii="Tahoma" w:eastAsia="Times New Roman" w:hAnsi="Tahoma" w:cs="Tahoma"/>
          <w:color w:val="1A1A1A"/>
          <w:spacing w:val="-25"/>
          <w:w w:val="105"/>
          <w:sz w:val="20"/>
          <w:szCs w:val="20"/>
          <w:lang w:eastAsia="sl-SI"/>
        </w:rPr>
        <w:t xml:space="preserve"> </w:t>
      </w:r>
      <w:r w:rsidRPr="009C1D6C">
        <w:rPr>
          <w:rFonts w:ascii="Tahoma" w:eastAsia="Times New Roman" w:hAnsi="Tahoma" w:cs="Tahoma"/>
          <w:color w:val="1A1A1A"/>
          <w:w w:val="105"/>
          <w:sz w:val="20"/>
          <w:szCs w:val="20"/>
          <w:lang w:eastAsia="sl-SI"/>
        </w:rPr>
        <w:t>ponujenem</w:t>
      </w:r>
      <w:r w:rsidRPr="009C1D6C">
        <w:rPr>
          <w:rFonts w:ascii="Tahoma" w:eastAsia="Times New Roman" w:hAnsi="Tahoma" w:cs="Tahoma"/>
          <w:color w:val="1A1A1A"/>
          <w:spacing w:val="-10"/>
          <w:w w:val="105"/>
          <w:sz w:val="20"/>
          <w:szCs w:val="20"/>
          <w:lang w:eastAsia="sl-SI"/>
        </w:rPr>
        <w:t xml:space="preserve"> </w:t>
      </w:r>
      <w:r w:rsidRPr="009C1D6C">
        <w:rPr>
          <w:rFonts w:ascii="Tahoma" w:eastAsia="Times New Roman" w:hAnsi="Tahoma" w:cs="Tahoma"/>
          <w:color w:val="1A1A1A"/>
          <w:w w:val="105"/>
          <w:sz w:val="20"/>
          <w:szCs w:val="20"/>
          <w:lang w:eastAsia="sl-SI"/>
        </w:rPr>
        <w:t>pakiranju</w:t>
      </w:r>
      <w:r w:rsidRPr="009C1D6C">
        <w:rPr>
          <w:rFonts w:ascii="Tahoma" w:eastAsia="Times New Roman" w:hAnsi="Tahoma" w:cs="Tahoma"/>
          <w:color w:val="1A1A1A"/>
          <w:spacing w:val="-17"/>
          <w:w w:val="105"/>
          <w:sz w:val="20"/>
          <w:szCs w:val="20"/>
          <w:lang w:eastAsia="sl-SI"/>
        </w:rPr>
        <w:t xml:space="preserve"> </w:t>
      </w:r>
      <w:r w:rsidRPr="009C1D6C">
        <w:rPr>
          <w:rFonts w:ascii="Tahoma" w:eastAsia="Times New Roman" w:hAnsi="Tahoma" w:cs="Tahoma"/>
          <w:color w:val="1A1A1A"/>
          <w:w w:val="105"/>
          <w:sz w:val="20"/>
          <w:szCs w:val="20"/>
          <w:lang w:eastAsia="sl-SI"/>
        </w:rPr>
        <w:t>na</w:t>
      </w:r>
      <w:r w:rsidRPr="009C1D6C">
        <w:rPr>
          <w:rFonts w:ascii="Tahoma" w:eastAsia="Times New Roman" w:hAnsi="Tahoma" w:cs="Tahoma"/>
          <w:color w:val="1A1A1A"/>
          <w:spacing w:val="-27"/>
          <w:w w:val="105"/>
          <w:sz w:val="20"/>
          <w:szCs w:val="20"/>
          <w:lang w:eastAsia="sl-SI"/>
        </w:rPr>
        <w:t xml:space="preserve"> </w:t>
      </w:r>
      <w:r w:rsidRPr="009C1D6C">
        <w:rPr>
          <w:rFonts w:ascii="Tahoma" w:eastAsia="Times New Roman" w:hAnsi="Tahoma" w:cs="Tahoma"/>
          <w:color w:val="1A1A1A"/>
          <w:w w:val="105"/>
          <w:sz w:val="20"/>
          <w:szCs w:val="20"/>
          <w:lang w:eastAsia="sl-SI"/>
        </w:rPr>
        <w:t>obrazcu</w:t>
      </w:r>
      <w:r w:rsidRPr="009C1D6C">
        <w:rPr>
          <w:rFonts w:ascii="Tahoma" w:eastAsia="Times New Roman" w:hAnsi="Tahoma" w:cs="Tahoma"/>
          <w:color w:val="1A1A1A"/>
          <w:spacing w:val="-18"/>
          <w:w w:val="105"/>
          <w:sz w:val="20"/>
          <w:szCs w:val="20"/>
          <w:lang w:eastAsia="sl-SI"/>
        </w:rPr>
        <w:t xml:space="preserve"> </w:t>
      </w:r>
      <w:r w:rsidRPr="009C1D6C">
        <w:rPr>
          <w:rFonts w:ascii="Tahoma" w:eastAsia="Times New Roman" w:hAnsi="Tahoma" w:cs="Tahoma"/>
          <w:color w:val="1A1A1A"/>
          <w:w w:val="105"/>
          <w:sz w:val="20"/>
          <w:szCs w:val="20"/>
          <w:lang w:eastAsia="sl-SI"/>
        </w:rPr>
        <w:t>Predračuna,</w:t>
      </w:r>
      <w:r w:rsidRPr="009C1D6C">
        <w:rPr>
          <w:rFonts w:ascii="Tahoma" w:eastAsia="Times New Roman" w:hAnsi="Tahoma" w:cs="Tahoma"/>
          <w:color w:val="1A1A1A"/>
          <w:spacing w:val="-9"/>
          <w:w w:val="105"/>
          <w:sz w:val="20"/>
          <w:szCs w:val="20"/>
          <w:lang w:eastAsia="sl-SI"/>
        </w:rPr>
        <w:t xml:space="preserve"> </w:t>
      </w:r>
      <w:r w:rsidRPr="009C1D6C">
        <w:rPr>
          <w:rFonts w:ascii="Tahoma" w:eastAsia="Times New Roman" w:hAnsi="Tahoma" w:cs="Tahoma"/>
          <w:color w:val="1A1A1A"/>
          <w:w w:val="105"/>
          <w:sz w:val="20"/>
          <w:szCs w:val="20"/>
          <w:lang w:eastAsia="sl-SI"/>
        </w:rPr>
        <w:t>ki</w:t>
      </w:r>
      <w:r w:rsidRPr="009C1D6C">
        <w:rPr>
          <w:rFonts w:ascii="Tahoma" w:eastAsia="Times New Roman" w:hAnsi="Tahoma" w:cs="Tahoma"/>
          <w:color w:val="1A1A1A"/>
          <w:spacing w:val="-29"/>
          <w:w w:val="105"/>
          <w:sz w:val="20"/>
          <w:szCs w:val="20"/>
          <w:lang w:eastAsia="sl-SI"/>
        </w:rPr>
        <w:t xml:space="preserve"> </w:t>
      </w:r>
      <w:r w:rsidRPr="009C1D6C">
        <w:rPr>
          <w:rFonts w:ascii="Tahoma" w:eastAsia="Times New Roman" w:hAnsi="Tahoma" w:cs="Tahoma"/>
          <w:color w:val="1A1A1A"/>
          <w:w w:val="105"/>
          <w:sz w:val="20"/>
          <w:szCs w:val="20"/>
          <w:lang w:eastAsia="sl-SI"/>
        </w:rPr>
        <w:t>posledično</w:t>
      </w:r>
      <w:r w:rsidRPr="009C1D6C">
        <w:rPr>
          <w:rFonts w:ascii="Tahoma" w:eastAsia="Times New Roman" w:hAnsi="Tahoma" w:cs="Tahoma"/>
          <w:color w:val="1A1A1A"/>
          <w:spacing w:val="-9"/>
          <w:w w:val="105"/>
          <w:sz w:val="20"/>
          <w:szCs w:val="20"/>
          <w:lang w:eastAsia="sl-SI"/>
        </w:rPr>
        <w:t xml:space="preserve"> </w:t>
      </w:r>
      <w:r w:rsidRPr="009C1D6C">
        <w:rPr>
          <w:rFonts w:ascii="Tahoma" w:eastAsia="Times New Roman" w:hAnsi="Tahoma" w:cs="Tahoma"/>
          <w:color w:val="1A1A1A"/>
          <w:w w:val="105"/>
          <w:sz w:val="20"/>
          <w:szCs w:val="20"/>
          <w:lang w:eastAsia="sl-SI"/>
        </w:rPr>
        <w:t>rezultirajo v »napačno« preračunani ceni na enoto mere in vrednosti za posamezno vrsto blaga, ne bo smel dopustiti popravkov ponudbe, saj tovrstne napake ni moč šteti med računske napake v skladu z</w:t>
      </w:r>
      <w:r w:rsidRPr="009C1D6C">
        <w:rPr>
          <w:rFonts w:ascii="Tahoma" w:eastAsia="Times New Roman" w:hAnsi="Tahoma" w:cs="Tahoma"/>
          <w:color w:val="1A1A1A"/>
          <w:spacing w:val="7"/>
          <w:w w:val="105"/>
          <w:sz w:val="20"/>
          <w:szCs w:val="20"/>
          <w:lang w:eastAsia="sl-SI"/>
        </w:rPr>
        <w:t xml:space="preserve"> </w:t>
      </w:r>
      <w:r w:rsidRPr="009C1D6C">
        <w:rPr>
          <w:rFonts w:ascii="Tahoma" w:eastAsia="Times New Roman" w:hAnsi="Tahoma" w:cs="Tahoma"/>
          <w:color w:val="1A1A1A"/>
          <w:w w:val="105"/>
          <w:sz w:val="20"/>
          <w:szCs w:val="20"/>
          <w:lang w:eastAsia="sl-SI"/>
        </w:rPr>
        <w:t>ZJN-3.</w:t>
      </w:r>
    </w:p>
    <w:p w14:paraId="0D1A79E9" w14:textId="77777777" w:rsidR="009C1D6C" w:rsidRPr="009C1D6C" w:rsidRDefault="009C1D6C" w:rsidP="009C1D6C">
      <w:pPr>
        <w:widowControl w:val="0"/>
        <w:kinsoku w:val="0"/>
        <w:overflowPunct w:val="0"/>
        <w:autoSpaceDE w:val="0"/>
        <w:autoSpaceDN w:val="0"/>
        <w:adjustRightInd w:val="0"/>
        <w:spacing w:before="10" w:after="0" w:line="240" w:lineRule="auto"/>
        <w:rPr>
          <w:rFonts w:ascii="Tahoma" w:eastAsia="Times New Roman" w:hAnsi="Tahoma" w:cs="Tahoma"/>
          <w:sz w:val="20"/>
          <w:szCs w:val="20"/>
          <w:lang w:eastAsia="sl-SI"/>
        </w:rPr>
      </w:pPr>
    </w:p>
    <w:p w14:paraId="4BC3A3C1" w14:textId="77777777" w:rsidR="009C1D6C" w:rsidRPr="009C1D6C" w:rsidRDefault="009C1D6C" w:rsidP="004A029C">
      <w:pPr>
        <w:widowControl w:val="0"/>
        <w:kinsoku w:val="0"/>
        <w:overflowPunct w:val="0"/>
        <w:autoSpaceDE w:val="0"/>
        <w:autoSpaceDN w:val="0"/>
        <w:adjustRightInd w:val="0"/>
        <w:spacing w:before="1" w:after="0" w:line="252" w:lineRule="auto"/>
        <w:ind w:right="2"/>
        <w:jc w:val="both"/>
        <w:rPr>
          <w:rFonts w:ascii="Tahoma" w:eastAsia="Times New Roman" w:hAnsi="Tahoma" w:cs="Tahoma"/>
          <w:color w:val="1A1A1A"/>
          <w:w w:val="105"/>
          <w:sz w:val="20"/>
          <w:szCs w:val="20"/>
          <w:lang w:eastAsia="sl-SI"/>
        </w:rPr>
      </w:pPr>
      <w:r w:rsidRPr="009C1D6C">
        <w:rPr>
          <w:rFonts w:ascii="Tahoma" w:eastAsia="Times New Roman" w:hAnsi="Tahoma" w:cs="Tahoma"/>
          <w:color w:val="1A1A1A"/>
          <w:w w:val="105"/>
          <w:sz w:val="20"/>
          <w:szCs w:val="20"/>
          <w:lang w:eastAsia="sl-SI"/>
        </w:rPr>
        <w:t>V razpisni dokumentaciji so predvidene okvirne količine za enoletno pogodbeno obdobje.</w:t>
      </w:r>
      <w:r w:rsidRPr="009C1D6C">
        <w:rPr>
          <w:rFonts w:ascii="Tahoma" w:eastAsia="Times New Roman" w:hAnsi="Tahoma" w:cs="Tahoma"/>
          <w:color w:val="1A1A1A"/>
          <w:spacing w:val="-7"/>
          <w:w w:val="105"/>
          <w:sz w:val="20"/>
          <w:szCs w:val="20"/>
          <w:lang w:eastAsia="sl-SI"/>
        </w:rPr>
        <w:t xml:space="preserve"> </w:t>
      </w:r>
      <w:r w:rsidRPr="009C1D6C">
        <w:rPr>
          <w:rFonts w:ascii="Tahoma" w:eastAsia="Times New Roman" w:hAnsi="Tahoma" w:cs="Tahoma"/>
          <w:color w:val="1A1A1A"/>
          <w:w w:val="105"/>
          <w:sz w:val="20"/>
          <w:szCs w:val="20"/>
          <w:lang w:eastAsia="sl-SI"/>
        </w:rPr>
        <w:t>Navedeno</w:t>
      </w:r>
      <w:r w:rsidRPr="009C1D6C">
        <w:rPr>
          <w:rFonts w:ascii="Tahoma" w:eastAsia="Times New Roman" w:hAnsi="Tahoma" w:cs="Tahoma"/>
          <w:color w:val="1A1A1A"/>
          <w:spacing w:val="-1"/>
          <w:w w:val="105"/>
          <w:sz w:val="20"/>
          <w:szCs w:val="20"/>
          <w:lang w:eastAsia="sl-SI"/>
        </w:rPr>
        <w:t xml:space="preserve"> </w:t>
      </w:r>
      <w:r w:rsidRPr="009C1D6C">
        <w:rPr>
          <w:rFonts w:ascii="Tahoma" w:eastAsia="Times New Roman" w:hAnsi="Tahoma" w:cs="Tahoma"/>
          <w:color w:val="1A1A1A"/>
          <w:w w:val="105"/>
          <w:sz w:val="20"/>
          <w:szCs w:val="20"/>
          <w:lang w:eastAsia="sl-SI"/>
        </w:rPr>
        <w:t>število</w:t>
      </w:r>
      <w:r w:rsidRPr="009C1D6C">
        <w:rPr>
          <w:rFonts w:ascii="Tahoma" w:eastAsia="Times New Roman" w:hAnsi="Tahoma" w:cs="Tahoma"/>
          <w:color w:val="1A1A1A"/>
          <w:spacing w:val="-6"/>
          <w:w w:val="105"/>
          <w:sz w:val="20"/>
          <w:szCs w:val="20"/>
          <w:lang w:eastAsia="sl-SI"/>
        </w:rPr>
        <w:t xml:space="preserve"> </w:t>
      </w:r>
      <w:r w:rsidRPr="009C1D6C">
        <w:rPr>
          <w:rFonts w:ascii="Tahoma" w:eastAsia="Times New Roman" w:hAnsi="Tahoma" w:cs="Tahoma"/>
          <w:color w:val="1A1A1A"/>
          <w:w w:val="105"/>
          <w:sz w:val="20"/>
          <w:szCs w:val="20"/>
          <w:lang w:eastAsia="sl-SI"/>
        </w:rPr>
        <w:t>zdravil</w:t>
      </w:r>
      <w:r w:rsidRPr="009C1D6C">
        <w:rPr>
          <w:rFonts w:ascii="Tahoma" w:eastAsia="Times New Roman" w:hAnsi="Tahoma" w:cs="Tahoma"/>
          <w:color w:val="1A1A1A"/>
          <w:spacing w:val="-7"/>
          <w:w w:val="105"/>
          <w:sz w:val="20"/>
          <w:szCs w:val="20"/>
          <w:lang w:eastAsia="sl-SI"/>
        </w:rPr>
        <w:t xml:space="preserve"> </w:t>
      </w:r>
      <w:r w:rsidRPr="009C1D6C">
        <w:rPr>
          <w:rFonts w:ascii="Tahoma" w:eastAsia="Times New Roman" w:hAnsi="Tahoma" w:cs="Tahoma"/>
          <w:color w:val="1A1A1A"/>
          <w:w w:val="105"/>
          <w:sz w:val="20"/>
          <w:szCs w:val="20"/>
          <w:lang w:eastAsia="sl-SI"/>
        </w:rPr>
        <w:t>v</w:t>
      </w:r>
      <w:r w:rsidRPr="009C1D6C">
        <w:rPr>
          <w:rFonts w:ascii="Tahoma" w:eastAsia="Times New Roman" w:hAnsi="Tahoma" w:cs="Tahoma"/>
          <w:color w:val="1A1A1A"/>
          <w:spacing w:val="-18"/>
          <w:w w:val="105"/>
          <w:sz w:val="20"/>
          <w:szCs w:val="20"/>
          <w:lang w:eastAsia="sl-SI"/>
        </w:rPr>
        <w:t xml:space="preserve"> </w:t>
      </w:r>
      <w:r w:rsidRPr="009C1D6C">
        <w:rPr>
          <w:rFonts w:ascii="Tahoma" w:eastAsia="Times New Roman" w:hAnsi="Tahoma" w:cs="Tahoma"/>
          <w:color w:val="1A1A1A"/>
          <w:w w:val="105"/>
          <w:sz w:val="20"/>
          <w:szCs w:val="20"/>
          <w:lang w:eastAsia="sl-SI"/>
        </w:rPr>
        <w:t>razpisni</w:t>
      </w:r>
      <w:r w:rsidRPr="009C1D6C">
        <w:rPr>
          <w:rFonts w:ascii="Tahoma" w:eastAsia="Times New Roman" w:hAnsi="Tahoma" w:cs="Tahoma"/>
          <w:color w:val="1A1A1A"/>
          <w:spacing w:val="-10"/>
          <w:w w:val="105"/>
          <w:sz w:val="20"/>
          <w:szCs w:val="20"/>
          <w:lang w:eastAsia="sl-SI"/>
        </w:rPr>
        <w:t xml:space="preserve"> </w:t>
      </w:r>
      <w:r w:rsidRPr="009C1D6C">
        <w:rPr>
          <w:rFonts w:ascii="Tahoma" w:eastAsia="Times New Roman" w:hAnsi="Tahoma" w:cs="Tahoma"/>
          <w:color w:val="1A1A1A"/>
          <w:w w:val="105"/>
          <w:sz w:val="20"/>
          <w:szCs w:val="20"/>
          <w:lang w:eastAsia="sl-SI"/>
        </w:rPr>
        <w:t>dokumentaciji</w:t>
      </w:r>
      <w:r w:rsidRPr="009C1D6C">
        <w:rPr>
          <w:rFonts w:ascii="Tahoma" w:eastAsia="Times New Roman" w:hAnsi="Tahoma" w:cs="Tahoma"/>
          <w:color w:val="1A1A1A"/>
          <w:spacing w:val="6"/>
          <w:w w:val="105"/>
          <w:sz w:val="20"/>
          <w:szCs w:val="20"/>
          <w:lang w:eastAsia="sl-SI"/>
        </w:rPr>
        <w:t xml:space="preserve"> </w:t>
      </w:r>
      <w:r w:rsidRPr="009C1D6C">
        <w:rPr>
          <w:rFonts w:ascii="Tahoma" w:eastAsia="Times New Roman" w:hAnsi="Tahoma" w:cs="Tahoma"/>
          <w:color w:val="1A1A1A"/>
          <w:w w:val="105"/>
          <w:sz w:val="20"/>
          <w:szCs w:val="20"/>
          <w:lang w:eastAsia="sl-SI"/>
        </w:rPr>
        <w:t>je</w:t>
      </w:r>
      <w:r w:rsidRPr="009C1D6C">
        <w:rPr>
          <w:rFonts w:ascii="Tahoma" w:eastAsia="Times New Roman" w:hAnsi="Tahoma" w:cs="Tahoma"/>
          <w:color w:val="1A1A1A"/>
          <w:spacing w:val="-21"/>
          <w:w w:val="105"/>
          <w:sz w:val="20"/>
          <w:szCs w:val="20"/>
          <w:lang w:eastAsia="sl-SI"/>
        </w:rPr>
        <w:t xml:space="preserve"> </w:t>
      </w:r>
      <w:r w:rsidRPr="009C1D6C">
        <w:rPr>
          <w:rFonts w:ascii="Tahoma" w:eastAsia="Times New Roman" w:hAnsi="Tahoma" w:cs="Tahoma"/>
          <w:color w:val="1A1A1A"/>
          <w:w w:val="105"/>
          <w:sz w:val="20"/>
          <w:szCs w:val="20"/>
          <w:lang w:eastAsia="sl-SI"/>
        </w:rPr>
        <w:t>ocenjena</w:t>
      </w:r>
      <w:r w:rsidRPr="009C1D6C">
        <w:rPr>
          <w:rFonts w:ascii="Tahoma" w:eastAsia="Times New Roman" w:hAnsi="Tahoma" w:cs="Tahoma"/>
          <w:color w:val="1A1A1A"/>
          <w:spacing w:val="5"/>
          <w:w w:val="105"/>
          <w:sz w:val="20"/>
          <w:szCs w:val="20"/>
          <w:lang w:eastAsia="sl-SI"/>
        </w:rPr>
        <w:t xml:space="preserve"> </w:t>
      </w:r>
      <w:r w:rsidRPr="009C1D6C">
        <w:rPr>
          <w:rFonts w:ascii="Tahoma" w:eastAsia="Times New Roman" w:hAnsi="Tahoma" w:cs="Tahoma"/>
          <w:color w:val="1A1A1A"/>
          <w:w w:val="105"/>
          <w:sz w:val="20"/>
          <w:szCs w:val="20"/>
          <w:lang w:eastAsia="sl-SI"/>
        </w:rPr>
        <w:t>vrednost</w:t>
      </w:r>
      <w:r w:rsidRPr="009C1D6C">
        <w:rPr>
          <w:rFonts w:ascii="Tahoma" w:eastAsia="Times New Roman" w:hAnsi="Tahoma" w:cs="Tahoma"/>
          <w:color w:val="1A1A1A"/>
          <w:spacing w:val="-8"/>
          <w:w w:val="105"/>
          <w:sz w:val="20"/>
          <w:szCs w:val="20"/>
          <w:lang w:eastAsia="sl-SI"/>
        </w:rPr>
        <w:t xml:space="preserve"> </w:t>
      </w:r>
      <w:r w:rsidRPr="009C1D6C">
        <w:rPr>
          <w:rFonts w:ascii="Tahoma" w:eastAsia="Times New Roman" w:hAnsi="Tahoma" w:cs="Tahoma"/>
          <w:color w:val="1A1A1A"/>
          <w:w w:val="105"/>
          <w:sz w:val="20"/>
          <w:szCs w:val="20"/>
          <w:lang w:eastAsia="sl-SI"/>
        </w:rPr>
        <w:t>za enoletno pogodbeno obdobje. Naročnik se ne zavezuje, da bo naročil celotno količino,</w:t>
      </w:r>
      <w:r w:rsidRPr="009C1D6C">
        <w:rPr>
          <w:rFonts w:ascii="Tahoma" w:eastAsia="Times New Roman" w:hAnsi="Tahoma" w:cs="Tahoma"/>
          <w:color w:val="1A1A1A"/>
          <w:spacing w:val="-5"/>
          <w:w w:val="105"/>
          <w:sz w:val="20"/>
          <w:szCs w:val="20"/>
          <w:lang w:eastAsia="sl-SI"/>
        </w:rPr>
        <w:t xml:space="preserve"> </w:t>
      </w:r>
      <w:r w:rsidRPr="009C1D6C">
        <w:rPr>
          <w:rFonts w:ascii="Tahoma" w:eastAsia="Times New Roman" w:hAnsi="Tahoma" w:cs="Tahoma"/>
          <w:color w:val="1A1A1A"/>
          <w:w w:val="105"/>
          <w:sz w:val="20"/>
          <w:szCs w:val="20"/>
          <w:lang w:eastAsia="sl-SI"/>
        </w:rPr>
        <w:t>če</w:t>
      </w:r>
      <w:r w:rsidRPr="009C1D6C">
        <w:rPr>
          <w:rFonts w:ascii="Tahoma" w:eastAsia="Times New Roman" w:hAnsi="Tahoma" w:cs="Tahoma"/>
          <w:color w:val="1A1A1A"/>
          <w:spacing w:val="-13"/>
          <w:w w:val="105"/>
          <w:sz w:val="20"/>
          <w:szCs w:val="20"/>
          <w:lang w:eastAsia="sl-SI"/>
        </w:rPr>
        <w:t xml:space="preserve"> </w:t>
      </w:r>
      <w:r w:rsidRPr="009C1D6C">
        <w:rPr>
          <w:rFonts w:ascii="Tahoma" w:eastAsia="Times New Roman" w:hAnsi="Tahoma" w:cs="Tahoma"/>
          <w:color w:val="1A1A1A"/>
          <w:w w:val="105"/>
          <w:sz w:val="20"/>
          <w:szCs w:val="20"/>
          <w:lang w:eastAsia="sl-SI"/>
        </w:rPr>
        <w:t>se</w:t>
      </w:r>
      <w:r w:rsidRPr="009C1D6C">
        <w:rPr>
          <w:rFonts w:ascii="Tahoma" w:eastAsia="Times New Roman" w:hAnsi="Tahoma" w:cs="Tahoma"/>
          <w:color w:val="1A1A1A"/>
          <w:spacing w:val="-15"/>
          <w:w w:val="105"/>
          <w:sz w:val="20"/>
          <w:szCs w:val="20"/>
          <w:lang w:eastAsia="sl-SI"/>
        </w:rPr>
        <w:t xml:space="preserve"> </w:t>
      </w:r>
      <w:r w:rsidRPr="009C1D6C">
        <w:rPr>
          <w:rFonts w:ascii="Tahoma" w:eastAsia="Times New Roman" w:hAnsi="Tahoma" w:cs="Tahoma"/>
          <w:color w:val="1A1A1A"/>
          <w:w w:val="105"/>
          <w:sz w:val="20"/>
          <w:szCs w:val="20"/>
          <w:lang w:eastAsia="sl-SI"/>
        </w:rPr>
        <w:t>bo</w:t>
      </w:r>
      <w:r w:rsidRPr="009C1D6C">
        <w:rPr>
          <w:rFonts w:ascii="Tahoma" w:eastAsia="Times New Roman" w:hAnsi="Tahoma" w:cs="Tahoma"/>
          <w:color w:val="1A1A1A"/>
          <w:spacing w:val="-12"/>
          <w:w w:val="105"/>
          <w:sz w:val="20"/>
          <w:szCs w:val="20"/>
          <w:lang w:eastAsia="sl-SI"/>
        </w:rPr>
        <w:t xml:space="preserve"> </w:t>
      </w:r>
      <w:r w:rsidRPr="009C1D6C">
        <w:rPr>
          <w:rFonts w:ascii="Tahoma" w:eastAsia="Times New Roman" w:hAnsi="Tahoma" w:cs="Tahoma"/>
          <w:color w:val="1A1A1A"/>
          <w:w w:val="105"/>
          <w:sz w:val="20"/>
          <w:szCs w:val="20"/>
          <w:lang w:eastAsia="sl-SI"/>
        </w:rPr>
        <w:t>v</w:t>
      </w:r>
      <w:r w:rsidRPr="009C1D6C">
        <w:rPr>
          <w:rFonts w:ascii="Tahoma" w:eastAsia="Times New Roman" w:hAnsi="Tahoma" w:cs="Tahoma"/>
          <w:color w:val="1A1A1A"/>
          <w:spacing w:val="-20"/>
          <w:w w:val="105"/>
          <w:sz w:val="20"/>
          <w:szCs w:val="20"/>
          <w:lang w:eastAsia="sl-SI"/>
        </w:rPr>
        <w:t xml:space="preserve"> </w:t>
      </w:r>
      <w:r w:rsidRPr="009C1D6C">
        <w:rPr>
          <w:rFonts w:ascii="Tahoma" w:eastAsia="Times New Roman" w:hAnsi="Tahoma" w:cs="Tahoma"/>
          <w:color w:val="1A1A1A"/>
          <w:w w:val="105"/>
          <w:sz w:val="20"/>
          <w:szCs w:val="20"/>
          <w:lang w:eastAsia="sl-SI"/>
        </w:rPr>
        <w:t>pogodbenem obdobju</w:t>
      </w:r>
      <w:r w:rsidRPr="009C1D6C">
        <w:rPr>
          <w:rFonts w:ascii="Tahoma" w:eastAsia="Times New Roman" w:hAnsi="Tahoma" w:cs="Tahoma"/>
          <w:color w:val="1A1A1A"/>
          <w:spacing w:val="-10"/>
          <w:w w:val="105"/>
          <w:sz w:val="20"/>
          <w:szCs w:val="20"/>
          <w:lang w:eastAsia="sl-SI"/>
        </w:rPr>
        <w:t xml:space="preserve"> </w:t>
      </w:r>
      <w:r w:rsidRPr="009C1D6C">
        <w:rPr>
          <w:rFonts w:ascii="Tahoma" w:eastAsia="Times New Roman" w:hAnsi="Tahoma" w:cs="Tahoma"/>
          <w:color w:val="1A1A1A"/>
          <w:w w:val="105"/>
          <w:sz w:val="20"/>
          <w:szCs w:val="20"/>
          <w:lang w:eastAsia="sl-SI"/>
        </w:rPr>
        <w:t>izkazalo,</w:t>
      </w:r>
      <w:r w:rsidRPr="009C1D6C">
        <w:rPr>
          <w:rFonts w:ascii="Tahoma" w:eastAsia="Times New Roman" w:hAnsi="Tahoma" w:cs="Tahoma"/>
          <w:color w:val="1A1A1A"/>
          <w:spacing w:val="-3"/>
          <w:w w:val="105"/>
          <w:sz w:val="20"/>
          <w:szCs w:val="20"/>
          <w:lang w:eastAsia="sl-SI"/>
        </w:rPr>
        <w:t xml:space="preserve"> </w:t>
      </w:r>
      <w:r w:rsidRPr="009C1D6C">
        <w:rPr>
          <w:rFonts w:ascii="Tahoma" w:eastAsia="Times New Roman" w:hAnsi="Tahoma" w:cs="Tahoma"/>
          <w:color w:val="1A1A1A"/>
          <w:w w:val="105"/>
          <w:sz w:val="20"/>
          <w:szCs w:val="20"/>
          <w:lang w:eastAsia="sl-SI"/>
        </w:rPr>
        <w:t>da</w:t>
      </w:r>
      <w:r w:rsidRPr="009C1D6C">
        <w:rPr>
          <w:rFonts w:ascii="Tahoma" w:eastAsia="Times New Roman" w:hAnsi="Tahoma" w:cs="Tahoma"/>
          <w:color w:val="1A1A1A"/>
          <w:spacing w:val="-11"/>
          <w:w w:val="105"/>
          <w:sz w:val="20"/>
          <w:szCs w:val="20"/>
          <w:lang w:eastAsia="sl-SI"/>
        </w:rPr>
        <w:t xml:space="preserve"> </w:t>
      </w:r>
      <w:r w:rsidRPr="009C1D6C">
        <w:rPr>
          <w:rFonts w:ascii="Tahoma" w:eastAsia="Times New Roman" w:hAnsi="Tahoma" w:cs="Tahoma"/>
          <w:color w:val="1A1A1A"/>
          <w:w w:val="105"/>
          <w:sz w:val="20"/>
          <w:szCs w:val="20"/>
          <w:lang w:eastAsia="sl-SI"/>
        </w:rPr>
        <w:t>jih</w:t>
      </w:r>
      <w:r w:rsidRPr="009C1D6C">
        <w:rPr>
          <w:rFonts w:ascii="Tahoma" w:eastAsia="Times New Roman" w:hAnsi="Tahoma" w:cs="Tahoma"/>
          <w:color w:val="1A1A1A"/>
          <w:spacing w:val="-21"/>
          <w:w w:val="105"/>
          <w:sz w:val="20"/>
          <w:szCs w:val="20"/>
          <w:lang w:eastAsia="sl-SI"/>
        </w:rPr>
        <w:t xml:space="preserve"> </w:t>
      </w:r>
      <w:r w:rsidRPr="009C1D6C">
        <w:rPr>
          <w:rFonts w:ascii="Tahoma" w:eastAsia="Times New Roman" w:hAnsi="Tahoma" w:cs="Tahoma"/>
          <w:color w:val="1A1A1A"/>
          <w:w w:val="105"/>
          <w:sz w:val="20"/>
          <w:szCs w:val="20"/>
          <w:lang w:eastAsia="sl-SI"/>
        </w:rPr>
        <w:t>potrebuje</w:t>
      </w:r>
      <w:r w:rsidRPr="009C1D6C">
        <w:rPr>
          <w:rFonts w:ascii="Tahoma" w:eastAsia="Times New Roman" w:hAnsi="Tahoma" w:cs="Tahoma"/>
          <w:color w:val="1A1A1A"/>
          <w:spacing w:val="-5"/>
          <w:w w:val="105"/>
          <w:sz w:val="20"/>
          <w:szCs w:val="20"/>
          <w:lang w:eastAsia="sl-SI"/>
        </w:rPr>
        <w:t xml:space="preserve"> </w:t>
      </w:r>
      <w:r w:rsidRPr="009C1D6C">
        <w:rPr>
          <w:rFonts w:ascii="Tahoma" w:eastAsia="Times New Roman" w:hAnsi="Tahoma" w:cs="Tahoma"/>
          <w:color w:val="1A1A1A"/>
          <w:w w:val="105"/>
          <w:sz w:val="20"/>
          <w:szCs w:val="20"/>
          <w:lang w:eastAsia="sl-SI"/>
        </w:rPr>
        <w:t>manj.</w:t>
      </w:r>
      <w:r w:rsidRPr="009C1D6C">
        <w:rPr>
          <w:rFonts w:ascii="Tahoma" w:eastAsia="Times New Roman" w:hAnsi="Tahoma" w:cs="Tahoma"/>
          <w:color w:val="1A1A1A"/>
          <w:spacing w:val="-13"/>
          <w:w w:val="105"/>
          <w:sz w:val="20"/>
          <w:szCs w:val="20"/>
          <w:lang w:eastAsia="sl-SI"/>
        </w:rPr>
        <w:t xml:space="preserve"> </w:t>
      </w:r>
      <w:r w:rsidRPr="009C1D6C">
        <w:rPr>
          <w:rFonts w:ascii="Tahoma" w:eastAsia="Times New Roman" w:hAnsi="Tahoma" w:cs="Tahoma"/>
          <w:color w:val="1A1A1A"/>
          <w:w w:val="105"/>
          <w:sz w:val="20"/>
          <w:szCs w:val="20"/>
          <w:lang w:eastAsia="sl-SI"/>
        </w:rPr>
        <w:t>Ponudnik z oddajo ponudbe potrjuje, da je seznanjen z okoliščino, da je navedena količina zdravil</w:t>
      </w:r>
      <w:r w:rsidRPr="009C1D6C">
        <w:rPr>
          <w:rFonts w:ascii="Tahoma" w:eastAsia="Times New Roman" w:hAnsi="Tahoma" w:cs="Tahoma"/>
          <w:color w:val="1A1A1A"/>
          <w:spacing w:val="-3"/>
          <w:w w:val="105"/>
          <w:sz w:val="20"/>
          <w:szCs w:val="20"/>
          <w:lang w:eastAsia="sl-SI"/>
        </w:rPr>
        <w:t xml:space="preserve"> </w:t>
      </w:r>
      <w:r w:rsidRPr="009C1D6C">
        <w:rPr>
          <w:rFonts w:ascii="Tahoma" w:eastAsia="Times New Roman" w:hAnsi="Tahoma" w:cs="Tahoma"/>
          <w:color w:val="1A1A1A"/>
          <w:w w:val="105"/>
          <w:sz w:val="20"/>
          <w:szCs w:val="20"/>
          <w:lang w:eastAsia="sl-SI"/>
        </w:rPr>
        <w:t>ocenjena</w:t>
      </w:r>
      <w:r w:rsidRPr="009C1D6C">
        <w:rPr>
          <w:rFonts w:ascii="Tahoma" w:eastAsia="Times New Roman" w:hAnsi="Tahoma" w:cs="Tahoma"/>
          <w:color w:val="1A1A1A"/>
          <w:spacing w:val="9"/>
          <w:w w:val="105"/>
          <w:sz w:val="20"/>
          <w:szCs w:val="20"/>
          <w:lang w:eastAsia="sl-SI"/>
        </w:rPr>
        <w:t xml:space="preserve"> </w:t>
      </w:r>
      <w:r w:rsidRPr="009C1D6C">
        <w:rPr>
          <w:rFonts w:ascii="Tahoma" w:eastAsia="Times New Roman" w:hAnsi="Tahoma" w:cs="Tahoma"/>
          <w:color w:val="1A1A1A"/>
          <w:w w:val="105"/>
          <w:sz w:val="20"/>
          <w:szCs w:val="20"/>
          <w:lang w:eastAsia="sl-SI"/>
        </w:rPr>
        <w:t>količina</w:t>
      </w:r>
      <w:r w:rsidRPr="009C1D6C">
        <w:rPr>
          <w:rFonts w:ascii="Tahoma" w:eastAsia="Times New Roman" w:hAnsi="Tahoma" w:cs="Tahoma"/>
          <w:color w:val="1A1A1A"/>
          <w:spacing w:val="1"/>
          <w:w w:val="105"/>
          <w:sz w:val="20"/>
          <w:szCs w:val="20"/>
          <w:lang w:eastAsia="sl-SI"/>
        </w:rPr>
        <w:t xml:space="preserve"> </w:t>
      </w:r>
      <w:r w:rsidRPr="009C1D6C">
        <w:rPr>
          <w:rFonts w:ascii="Tahoma" w:eastAsia="Times New Roman" w:hAnsi="Tahoma" w:cs="Tahoma"/>
          <w:color w:val="1A1A1A"/>
          <w:w w:val="105"/>
          <w:sz w:val="20"/>
          <w:szCs w:val="20"/>
          <w:lang w:eastAsia="sl-SI"/>
        </w:rPr>
        <w:t>in</w:t>
      </w:r>
      <w:r w:rsidRPr="009C1D6C">
        <w:rPr>
          <w:rFonts w:ascii="Tahoma" w:eastAsia="Times New Roman" w:hAnsi="Tahoma" w:cs="Tahoma"/>
          <w:color w:val="1A1A1A"/>
          <w:spacing w:val="-14"/>
          <w:w w:val="105"/>
          <w:sz w:val="20"/>
          <w:szCs w:val="20"/>
          <w:lang w:eastAsia="sl-SI"/>
        </w:rPr>
        <w:t xml:space="preserve"> </w:t>
      </w:r>
      <w:r w:rsidRPr="009C1D6C">
        <w:rPr>
          <w:rFonts w:ascii="Tahoma" w:eastAsia="Times New Roman" w:hAnsi="Tahoma" w:cs="Tahoma"/>
          <w:color w:val="1A1A1A"/>
          <w:w w:val="105"/>
          <w:sz w:val="20"/>
          <w:szCs w:val="20"/>
          <w:lang w:eastAsia="sl-SI"/>
        </w:rPr>
        <w:t>bo</w:t>
      </w:r>
      <w:r w:rsidRPr="009C1D6C">
        <w:rPr>
          <w:rFonts w:ascii="Tahoma" w:eastAsia="Times New Roman" w:hAnsi="Tahoma" w:cs="Tahoma"/>
          <w:color w:val="1A1A1A"/>
          <w:spacing w:val="-10"/>
          <w:w w:val="105"/>
          <w:sz w:val="20"/>
          <w:szCs w:val="20"/>
          <w:lang w:eastAsia="sl-SI"/>
        </w:rPr>
        <w:t xml:space="preserve"> </w:t>
      </w:r>
      <w:r w:rsidRPr="009C1D6C">
        <w:rPr>
          <w:rFonts w:ascii="Tahoma" w:eastAsia="Times New Roman" w:hAnsi="Tahoma" w:cs="Tahoma"/>
          <w:color w:val="1A1A1A"/>
          <w:w w:val="105"/>
          <w:sz w:val="20"/>
          <w:szCs w:val="20"/>
          <w:lang w:eastAsia="sl-SI"/>
        </w:rPr>
        <w:t>naročnik</w:t>
      </w:r>
      <w:r w:rsidRPr="009C1D6C">
        <w:rPr>
          <w:rFonts w:ascii="Tahoma" w:eastAsia="Times New Roman" w:hAnsi="Tahoma" w:cs="Tahoma"/>
          <w:color w:val="1A1A1A"/>
          <w:spacing w:val="2"/>
          <w:w w:val="105"/>
          <w:sz w:val="20"/>
          <w:szCs w:val="20"/>
          <w:lang w:eastAsia="sl-SI"/>
        </w:rPr>
        <w:t xml:space="preserve"> </w:t>
      </w:r>
      <w:r w:rsidRPr="009C1D6C">
        <w:rPr>
          <w:rFonts w:ascii="Tahoma" w:eastAsia="Times New Roman" w:hAnsi="Tahoma" w:cs="Tahoma"/>
          <w:color w:val="1A1A1A"/>
          <w:w w:val="105"/>
          <w:sz w:val="20"/>
          <w:szCs w:val="20"/>
          <w:lang w:eastAsia="sl-SI"/>
        </w:rPr>
        <w:t>naročal</w:t>
      </w:r>
      <w:r w:rsidRPr="009C1D6C">
        <w:rPr>
          <w:rFonts w:ascii="Tahoma" w:eastAsia="Times New Roman" w:hAnsi="Tahoma" w:cs="Tahoma"/>
          <w:color w:val="1A1A1A"/>
          <w:spacing w:val="-3"/>
          <w:w w:val="105"/>
          <w:sz w:val="20"/>
          <w:szCs w:val="20"/>
          <w:lang w:eastAsia="sl-SI"/>
        </w:rPr>
        <w:t xml:space="preserve"> </w:t>
      </w:r>
      <w:r w:rsidRPr="009C1D6C">
        <w:rPr>
          <w:rFonts w:ascii="Tahoma" w:eastAsia="Times New Roman" w:hAnsi="Tahoma" w:cs="Tahoma"/>
          <w:color w:val="1A1A1A"/>
          <w:w w:val="105"/>
          <w:sz w:val="20"/>
          <w:szCs w:val="20"/>
          <w:lang w:eastAsia="sl-SI"/>
        </w:rPr>
        <w:t>le</w:t>
      </w:r>
      <w:r w:rsidRPr="009C1D6C">
        <w:rPr>
          <w:rFonts w:ascii="Tahoma" w:eastAsia="Times New Roman" w:hAnsi="Tahoma" w:cs="Tahoma"/>
          <w:color w:val="1A1A1A"/>
          <w:spacing w:val="-16"/>
          <w:w w:val="105"/>
          <w:sz w:val="20"/>
          <w:szCs w:val="20"/>
          <w:lang w:eastAsia="sl-SI"/>
        </w:rPr>
        <w:t xml:space="preserve"> </w:t>
      </w:r>
      <w:r w:rsidRPr="009C1D6C">
        <w:rPr>
          <w:rFonts w:ascii="Tahoma" w:eastAsia="Times New Roman" w:hAnsi="Tahoma" w:cs="Tahoma"/>
          <w:color w:val="1A1A1A"/>
          <w:w w:val="105"/>
          <w:sz w:val="20"/>
          <w:szCs w:val="20"/>
          <w:lang w:eastAsia="sl-SI"/>
        </w:rPr>
        <w:t>toliko</w:t>
      </w:r>
      <w:r w:rsidRPr="009C1D6C">
        <w:rPr>
          <w:rFonts w:ascii="Tahoma" w:eastAsia="Times New Roman" w:hAnsi="Tahoma" w:cs="Tahoma"/>
          <w:color w:val="1A1A1A"/>
          <w:spacing w:val="-2"/>
          <w:w w:val="105"/>
          <w:sz w:val="20"/>
          <w:szCs w:val="20"/>
          <w:lang w:eastAsia="sl-SI"/>
        </w:rPr>
        <w:t xml:space="preserve"> </w:t>
      </w:r>
      <w:r w:rsidRPr="009C1D6C">
        <w:rPr>
          <w:rFonts w:ascii="Tahoma" w:eastAsia="Times New Roman" w:hAnsi="Tahoma" w:cs="Tahoma"/>
          <w:color w:val="1A1A1A"/>
          <w:w w:val="105"/>
          <w:sz w:val="20"/>
          <w:szCs w:val="20"/>
          <w:lang w:eastAsia="sl-SI"/>
        </w:rPr>
        <w:t>zdravil,</w:t>
      </w:r>
      <w:r w:rsidRPr="009C1D6C">
        <w:rPr>
          <w:rFonts w:ascii="Tahoma" w:eastAsia="Times New Roman" w:hAnsi="Tahoma" w:cs="Tahoma"/>
          <w:color w:val="1A1A1A"/>
          <w:spacing w:val="3"/>
          <w:w w:val="105"/>
          <w:sz w:val="20"/>
          <w:szCs w:val="20"/>
          <w:lang w:eastAsia="sl-SI"/>
        </w:rPr>
        <w:t xml:space="preserve"> </w:t>
      </w:r>
      <w:r w:rsidRPr="009C1D6C">
        <w:rPr>
          <w:rFonts w:ascii="Tahoma" w:eastAsia="Times New Roman" w:hAnsi="Tahoma" w:cs="Tahoma"/>
          <w:color w:val="1A1A1A"/>
          <w:w w:val="105"/>
          <w:sz w:val="20"/>
          <w:szCs w:val="20"/>
          <w:lang w:eastAsia="sl-SI"/>
        </w:rPr>
        <w:t>kot</w:t>
      </w:r>
      <w:r w:rsidRPr="009C1D6C">
        <w:rPr>
          <w:rFonts w:ascii="Tahoma" w:eastAsia="Times New Roman" w:hAnsi="Tahoma" w:cs="Tahoma"/>
          <w:color w:val="1A1A1A"/>
          <w:spacing w:val="-1"/>
          <w:w w:val="105"/>
          <w:sz w:val="20"/>
          <w:szCs w:val="20"/>
          <w:lang w:eastAsia="sl-SI"/>
        </w:rPr>
        <w:t xml:space="preserve"> </w:t>
      </w:r>
      <w:r w:rsidRPr="009C1D6C">
        <w:rPr>
          <w:rFonts w:ascii="Tahoma" w:eastAsia="Times New Roman" w:hAnsi="Tahoma" w:cs="Tahoma"/>
          <w:color w:val="1A1A1A"/>
          <w:w w:val="105"/>
          <w:sz w:val="20"/>
          <w:szCs w:val="20"/>
          <w:lang w:eastAsia="sl-SI"/>
        </w:rPr>
        <w:t>jih</w:t>
      </w:r>
      <w:r w:rsidRPr="009C1D6C">
        <w:rPr>
          <w:rFonts w:ascii="Tahoma" w:eastAsia="Times New Roman" w:hAnsi="Tahoma" w:cs="Tahoma"/>
          <w:color w:val="1A1A1A"/>
          <w:spacing w:val="-12"/>
          <w:w w:val="105"/>
          <w:sz w:val="20"/>
          <w:szCs w:val="20"/>
          <w:lang w:eastAsia="sl-SI"/>
        </w:rPr>
        <w:t xml:space="preserve"> </w:t>
      </w:r>
      <w:r w:rsidRPr="009C1D6C">
        <w:rPr>
          <w:rFonts w:ascii="Tahoma" w:eastAsia="Times New Roman" w:hAnsi="Tahoma" w:cs="Tahoma"/>
          <w:color w:val="1A1A1A"/>
          <w:w w:val="105"/>
          <w:sz w:val="20"/>
          <w:szCs w:val="20"/>
          <w:lang w:eastAsia="sl-SI"/>
        </w:rPr>
        <w:t>bo</w:t>
      </w:r>
      <w:r w:rsidRPr="009C1D6C">
        <w:rPr>
          <w:rFonts w:ascii="Tahoma" w:eastAsia="Times New Roman" w:hAnsi="Tahoma" w:cs="Tahoma"/>
          <w:color w:val="1A1A1A"/>
          <w:spacing w:val="-11"/>
          <w:w w:val="105"/>
          <w:sz w:val="20"/>
          <w:szCs w:val="20"/>
          <w:lang w:eastAsia="sl-SI"/>
        </w:rPr>
        <w:t xml:space="preserve"> </w:t>
      </w:r>
      <w:r w:rsidRPr="009C1D6C">
        <w:rPr>
          <w:rFonts w:ascii="Tahoma" w:eastAsia="Times New Roman" w:hAnsi="Tahoma" w:cs="Tahoma"/>
          <w:color w:val="1A1A1A"/>
          <w:w w:val="105"/>
          <w:sz w:val="20"/>
          <w:szCs w:val="20"/>
          <w:lang w:eastAsia="sl-SI"/>
        </w:rPr>
        <w:t>dejansko potreboval.</w:t>
      </w:r>
    </w:p>
    <w:p w14:paraId="2B6E013A" w14:textId="77777777" w:rsidR="009C1D6C" w:rsidRPr="009C1D6C" w:rsidRDefault="009C1D6C" w:rsidP="009C1D6C">
      <w:pPr>
        <w:widowControl w:val="0"/>
        <w:kinsoku w:val="0"/>
        <w:overflowPunct w:val="0"/>
        <w:autoSpaceDE w:val="0"/>
        <w:autoSpaceDN w:val="0"/>
        <w:adjustRightInd w:val="0"/>
        <w:spacing w:before="2" w:after="0" w:line="240" w:lineRule="auto"/>
        <w:rPr>
          <w:rFonts w:ascii="Tahoma" w:eastAsia="Times New Roman" w:hAnsi="Tahoma" w:cs="Tahoma"/>
          <w:sz w:val="20"/>
          <w:szCs w:val="20"/>
          <w:lang w:eastAsia="sl-SI"/>
        </w:rPr>
      </w:pPr>
    </w:p>
    <w:p w14:paraId="3631C6F1" w14:textId="77777777" w:rsidR="009C1D6C" w:rsidRDefault="009C1D6C" w:rsidP="00223C45">
      <w:pPr>
        <w:widowControl w:val="0"/>
        <w:numPr>
          <w:ilvl w:val="1"/>
          <w:numId w:val="6"/>
        </w:numPr>
        <w:tabs>
          <w:tab w:val="left" w:pos="772"/>
        </w:tabs>
        <w:kinsoku w:val="0"/>
        <w:overflowPunct w:val="0"/>
        <w:autoSpaceDE w:val="0"/>
        <w:autoSpaceDN w:val="0"/>
        <w:adjustRightInd w:val="0"/>
        <w:spacing w:before="1" w:after="0" w:line="240" w:lineRule="auto"/>
        <w:ind w:left="771" w:hanging="527"/>
        <w:outlineLvl w:val="0"/>
        <w:rPr>
          <w:rFonts w:ascii="Tahoma" w:eastAsia="Times New Roman" w:hAnsi="Tahoma" w:cs="Tahoma"/>
          <w:b/>
          <w:bCs/>
          <w:color w:val="1A1A1A"/>
          <w:sz w:val="20"/>
          <w:szCs w:val="20"/>
          <w:lang w:eastAsia="sl-SI"/>
        </w:rPr>
      </w:pPr>
      <w:r w:rsidRPr="009C1D6C">
        <w:rPr>
          <w:rFonts w:ascii="Tahoma" w:eastAsia="Times New Roman" w:hAnsi="Tahoma" w:cs="Tahoma"/>
          <w:b/>
          <w:bCs/>
          <w:color w:val="1A1A1A"/>
          <w:sz w:val="20"/>
          <w:szCs w:val="20"/>
          <w:lang w:eastAsia="sl-SI"/>
        </w:rPr>
        <w:t>Meril</w:t>
      </w:r>
      <w:r w:rsidR="004A029C">
        <w:rPr>
          <w:rFonts w:ascii="Tahoma" w:eastAsia="Times New Roman" w:hAnsi="Tahoma" w:cs="Tahoma"/>
          <w:b/>
          <w:bCs/>
          <w:color w:val="1A1A1A"/>
          <w:sz w:val="20"/>
          <w:szCs w:val="20"/>
          <w:lang w:eastAsia="sl-SI"/>
        </w:rPr>
        <w:t>o</w:t>
      </w:r>
    </w:p>
    <w:p w14:paraId="2EA9E039" w14:textId="77777777" w:rsidR="004A029C" w:rsidRPr="009C1D6C" w:rsidRDefault="004A029C" w:rsidP="004A029C">
      <w:pPr>
        <w:widowControl w:val="0"/>
        <w:tabs>
          <w:tab w:val="left" w:pos="772"/>
        </w:tabs>
        <w:kinsoku w:val="0"/>
        <w:overflowPunct w:val="0"/>
        <w:autoSpaceDE w:val="0"/>
        <w:autoSpaceDN w:val="0"/>
        <w:adjustRightInd w:val="0"/>
        <w:spacing w:before="1" w:after="0" w:line="240" w:lineRule="auto"/>
        <w:ind w:left="771"/>
        <w:outlineLvl w:val="0"/>
        <w:rPr>
          <w:rFonts w:ascii="Tahoma" w:eastAsia="Times New Roman" w:hAnsi="Tahoma" w:cs="Tahoma"/>
          <w:b/>
          <w:bCs/>
          <w:color w:val="1A1A1A"/>
          <w:sz w:val="20"/>
          <w:szCs w:val="20"/>
          <w:lang w:eastAsia="sl-SI"/>
        </w:rPr>
      </w:pPr>
    </w:p>
    <w:p w14:paraId="460BA7EC" w14:textId="77777777" w:rsidR="009C1D6C" w:rsidRDefault="009C1D6C"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r w:rsidRPr="009C1D6C">
        <w:rPr>
          <w:rFonts w:ascii="Tahoma" w:eastAsia="Times New Roman" w:hAnsi="Tahoma" w:cs="Tahoma"/>
          <w:color w:val="1A1A1A"/>
          <w:w w:val="105"/>
          <w:sz w:val="20"/>
          <w:szCs w:val="20"/>
          <w:lang w:eastAsia="sl-SI"/>
        </w:rPr>
        <w:t>Meril</w:t>
      </w:r>
      <w:r w:rsidR="00E65716">
        <w:rPr>
          <w:rFonts w:ascii="Tahoma" w:eastAsia="Times New Roman" w:hAnsi="Tahoma" w:cs="Tahoma"/>
          <w:color w:val="1A1A1A"/>
          <w:w w:val="105"/>
          <w:sz w:val="20"/>
          <w:szCs w:val="20"/>
          <w:lang w:eastAsia="sl-SI"/>
        </w:rPr>
        <w:t>o</w:t>
      </w:r>
      <w:r w:rsidRPr="009C1D6C">
        <w:rPr>
          <w:rFonts w:ascii="Tahoma" w:eastAsia="Times New Roman" w:hAnsi="Tahoma" w:cs="Tahoma"/>
          <w:color w:val="1A1A1A"/>
          <w:w w:val="105"/>
          <w:sz w:val="20"/>
          <w:szCs w:val="20"/>
          <w:lang w:eastAsia="sl-SI"/>
        </w:rPr>
        <w:t xml:space="preserve">, </w:t>
      </w:r>
      <w:r w:rsidR="00E65716">
        <w:rPr>
          <w:rFonts w:ascii="Tahoma" w:eastAsia="Times New Roman" w:hAnsi="Tahoma" w:cs="Tahoma"/>
          <w:color w:val="1A1A1A"/>
          <w:w w:val="105"/>
          <w:sz w:val="20"/>
          <w:szCs w:val="20"/>
          <w:lang w:eastAsia="sl-SI"/>
        </w:rPr>
        <w:t>ekonomsko najugodnejše ponudbe za posamezen sklop, k</w:t>
      </w:r>
      <w:r w:rsidRPr="009C1D6C">
        <w:rPr>
          <w:rFonts w:ascii="Tahoma" w:eastAsia="Times New Roman" w:hAnsi="Tahoma" w:cs="Tahoma"/>
          <w:color w:val="1A1A1A"/>
          <w:w w:val="105"/>
          <w:sz w:val="20"/>
          <w:szCs w:val="20"/>
          <w:lang w:eastAsia="sl-SI"/>
        </w:rPr>
        <w:t>i bo uporabljeno pri izbiri najugodnejšega ponudnika:</w:t>
      </w:r>
    </w:p>
    <w:p w14:paraId="4835F1EF" w14:textId="77777777" w:rsid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p>
    <w:p w14:paraId="588F3890" w14:textId="77777777" w:rsid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p>
    <w:p w14:paraId="0979C4E2" w14:textId="77777777" w:rsidR="00E65716" w:rsidRPr="00E65716" w:rsidRDefault="003B7BB3" w:rsidP="00E65716">
      <w:pPr>
        <w:widowControl w:val="0"/>
        <w:kinsoku w:val="0"/>
        <w:overflowPunct w:val="0"/>
        <w:autoSpaceDE w:val="0"/>
        <w:autoSpaceDN w:val="0"/>
        <w:adjustRightInd w:val="0"/>
        <w:spacing w:before="7" w:after="0" w:line="240" w:lineRule="auto"/>
        <w:jc w:val="both"/>
        <w:rPr>
          <w:rFonts w:ascii="Tahoma" w:eastAsia="Times New Roman" w:hAnsi="Tahoma" w:cs="Tahoma"/>
          <w:b/>
          <w:bCs/>
          <w:color w:val="1A1A1A"/>
          <w:w w:val="105"/>
          <w:sz w:val="20"/>
          <w:szCs w:val="20"/>
          <w:lang w:eastAsia="sl-SI"/>
        </w:rPr>
      </w:pPr>
      <w:bookmarkStart w:id="3" w:name="_Hlk32305665"/>
      <w:r>
        <w:rPr>
          <w:rFonts w:ascii="Tahoma" w:eastAsia="Times New Roman" w:hAnsi="Tahoma" w:cs="Tahoma"/>
          <w:b/>
          <w:bCs/>
          <w:color w:val="1A1A1A"/>
          <w:w w:val="105"/>
          <w:sz w:val="20"/>
          <w:szCs w:val="20"/>
          <w:lang w:eastAsia="sl-SI"/>
        </w:rPr>
        <w:t>M</w:t>
      </w:r>
      <w:r w:rsidR="00E65716" w:rsidRPr="00E65716">
        <w:rPr>
          <w:rFonts w:ascii="Tahoma" w:eastAsia="Times New Roman" w:hAnsi="Tahoma" w:cs="Tahoma"/>
          <w:b/>
          <w:bCs/>
          <w:color w:val="1A1A1A"/>
          <w:w w:val="105"/>
          <w:sz w:val="20"/>
          <w:szCs w:val="20"/>
          <w:lang w:eastAsia="sl-SI"/>
        </w:rPr>
        <w:t>1.  Merilo »Najnižja ponudbena vrednost ob upoštevanju priznanega</w:t>
      </w:r>
      <w:r w:rsidR="00E65716">
        <w:rPr>
          <w:rFonts w:ascii="Tahoma" w:eastAsia="Times New Roman" w:hAnsi="Tahoma" w:cs="Tahoma"/>
          <w:b/>
          <w:bCs/>
          <w:color w:val="1A1A1A"/>
          <w:w w:val="105"/>
          <w:sz w:val="20"/>
          <w:szCs w:val="20"/>
          <w:lang w:eastAsia="sl-SI"/>
        </w:rPr>
        <w:t xml:space="preserve"> stalnega</w:t>
      </w:r>
      <w:r w:rsidR="00E65716" w:rsidRPr="00E65716">
        <w:rPr>
          <w:rFonts w:ascii="Tahoma" w:eastAsia="Times New Roman" w:hAnsi="Tahoma" w:cs="Tahoma"/>
          <w:b/>
          <w:bCs/>
          <w:color w:val="1A1A1A"/>
          <w:w w:val="105"/>
          <w:sz w:val="20"/>
          <w:szCs w:val="20"/>
          <w:lang w:eastAsia="sl-SI"/>
        </w:rPr>
        <w:t xml:space="preserve"> popusta na »veljavno ceno«</w:t>
      </w:r>
    </w:p>
    <w:p w14:paraId="1F82BA0A" w14:textId="77777777" w:rsid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p>
    <w:p w14:paraId="7527E45A" w14:textId="77777777" w:rsid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r w:rsidRPr="00E65716">
        <w:rPr>
          <w:rFonts w:ascii="Tahoma" w:eastAsia="Times New Roman" w:hAnsi="Tahoma" w:cs="Tahoma"/>
          <w:color w:val="1A1A1A"/>
          <w:w w:val="105"/>
          <w:sz w:val="20"/>
          <w:szCs w:val="20"/>
          <w:lang w:eastAsia="sl-SI"/>
        </w:rPr>
        <w:t xml:space="preserve">Naročnik bo točkoval skupno ponudbeno vrednost </w:t>
      </w:r>
      <w:r>
        <w:rPr>
          <w:rFonts w:ascii="Tahoma" w:eastAsia="Times New Roman" w:hAnsi="Tahoma" w:cs="Tahoma"/>
          <w:color w:val="1A1A1A"/>
          <w:w w:val="105"/>
          <w:sz w:val="20"/>
          <w:szCs w:val="20"/>
          <w:lang w:eastAsia="sl-SI"/>
        </w:rPr>
        <w:t xml:space="preserve">(stolpec 14) </w:t>
      </w:r>
      <w:r w:rsidRPr="00E65716">
        <w:rPr>
          <w:rFonts w:ascii="Tahoma" w:eastAsia="Times New Roman" w:hAnsi="Tahoma" w:cs="Tahoma"/>
          <w:color w:val="1A1A1A"/>
          <w:w w:val="105"/>
          <w:sz w:val="20"/>
          <w:szCs w:val="20"/>
          <w:lang w:eastAsia="sl-SI"/>
        </w:rPr>
        <w:t xml:space="preserve">za ocenjeno količino z DDV do največ </w:t>
      </w:r>
      <w:r w:rsidR="00DE5582">
        <w:rPr>
          <w:rFonts w:ascii="Tahoma" w:eastAsia="Times New Roman" w:hAnsi="Tahoma" w:cs="Tahoma"/>
          <w:color w:val="1A1A1A"/>
          <w:w w:val="105"/>
          <w:sz w:val="20"/>
          <w:szCs w:val="20"/>
          <w:lang w:eastAsia="sl-SI"/>
        </w:rPr>
        <w:t>9</w:t>
      </w:r>
      <w:r>
        <w:rPr>
          <w:rFonts w:ascii="Tahoma" w:eastAsia="Times New Roman" w:hAnsi="Tahoma" w:cs="Tahoma"/>
          <w:color w:val="1A1A1A"/>
          <w:w w:val="105"/>
          <w:sz w:val="20"/>
          <w:szCs w:val="20"/>
          <w:lang w:eastAsia="sl-SI"/>
        </w:rPr>
        <w:t>0</w:t>
      </w:r>
      <w:r w:rsidRPr="00E65716">
        <w:rPr>
          <w:rFonts w:ascii="Tahoma" w:eastAsia="Times New Roman" w:hAnsi="Tahoma" w:cs="Tahoma"/>
          <w:color w:val="1A1A1A"/>
          <w:w w:val="105"/>
          <w:sz w:val="20"/>
          <w:szCs w:val="20"/>
          <w:lang w:eastAsia="sl-SI"/>
        </w:rPr>
        <w:t xml:space="preserve"> točk, in sicer na način, da bo najugodnejši ponudnik dobil najvišje število točk, to je </w:t>
      </w:r>
      <w:r w:rsidR="00DE5582">
        <w:rPr>
          <w:rFonts w:ascii="Tahoma" w:eastAsia="Times New Roman" w:hAnsi="Tahoma" w:cs="Tahoma"/>
          <w:color w:val="1A1A1A"/>
          <w:w w:val="105"/>
          <w:sz w:val="20"/>
          <w:szCs w:val="20"/>
          <w:lang w:eastAsia="sl-SI"/>
        </w:rPr>
        <w:t>9</w:t>
      </w:r>
      <w:r w:rsidRPr="00E65716">
        <w:rPr>
          <w:rFonts w:ascii="Tahoma" w:eastAsia="Times New Roman" w:hAnsi="Tahoma" w:cs="Tahoma"/>
          <w:color w:val="1A1A1A"/>
          <w:w w:val="105"/>
          <w:sz w:val="20"/>
          <w:szCs w:val="20"/>
          <w:lang w:eastAsia="sl-SI"/>
        </w:rPr>
        <w:t xml:space="preserve">0 točk, vsak naslednji pa glede na najcenejšo ponudbo sorazmerno manjše število točk. </w:t>
      </w:r>
    </w:p>
    <w:p w14:paraId="16703EEB" w14:textId="77777777" w:rsidR="00E65716" w:rsidRP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p>
    <w:p w14:paraId="6B2A7856" w14:textId="77777777" w:rsidR="00E65716" w:rsidRP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r w:rsidRPr="00E65716">
        <w:rPr>
          <w:rFonts w:ascii="Tahoma" w:eastAsia="Times New Roman" w:hAnsi="Tahoma" w:cs="Tahoma"/>
          <w:color w:val="1A1A1A"/>
          <w:w w:val="105"/>
          <w:sz w:val="20"/>
          <w:szCs w:val="20"/>
          <w:lang w:eastAsia="sl-SI"/>
        </w:rPr>
        <w:t xml:space="preserve">Število točk za konkretnega ponudnika se določi po enačbi: </w:t>
      </w:r>
    </w:p>
    <w:p w14:paraId="57577992" w14:textId="77777777" w:rsidR="00E65716" w:rsidRP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proofErr w:type="spellStart"/>
      <w:r w:rsidRPr="00E65716">
        <w:rPr>
          <w:rFonts w:ascii="Tahoma" w:eastAsia="Times New Roman" w:hAnsi="Tahoma" w:cs="Tahoma"/>
          <w:color w:val="1A1A1A"/>
          <w:w w:val="105"/>
          <w:sz w:val="20"/>
          <w:szCs w:val="20"/>
          <w:lang w:eastAsia="sl-SI"/>
        </w:rPr>
        <w:t>ŠTp</w:t>
      </w:r>
      <w:proofErr w:type="spellEnd"/>
      <w:r w:rsidRPr="00E65716">
        <w:rPr>
          <w:rFonts w:ascii="Tahoma" w:eastAsia="Times New Roman" w:hAnsi="Tahoma" w:cs="Tahoma"/>
          <w:color w:val="1A1A1A"/>
          <w:w w:val="105"/>
          <w:sz w:val="20"/>
          <w:szCs w:val="20"/>
          <w:lang w:eastAsia="sl-SI"/>
        </w:rPr>
        <w:t xml:space="preserve"> = (</w:t>
      </w:r>
      <w:proofErr w:type="spellStart"/>
      <w:r w:rsidRPr="00E65716">
        <w:rPr>
          <w:rFonts w:ascii="Tahoma" w:eastAsia="Times New Roman" w:hAnsi="Tahoma" w:cs="Tahoma"/>
          <w:color w:val="1A1A1A"/>
          <w:w w:val="105"/>
          <w:sz w:val="20"/>
          <w:szCs w:val="20"/>
          <w:lang w:eastAsia="sl-SI"/>
        </w:rPr>
        <w:t>Px</w:t>
      </w:r>
      <w:proofErr w:type="spellEnd"/>
      <w:r w:rsidRPr="00E65716">
        <w:rPr>
          <w:rFonts w:ascii="Tahoma" w:eastAsia="Times New Roman" w:hAnsi="Tahoma" w:cs="Tahoma"/>
          <w:color w:val="1A1A1A"/>
          <w:w w:val="105"/>
          <w:sz w:val="20"/>
          <w:szCs w:val="20"/>
          <w:lang w:eastAsia="sl-SI"/>
        </w:rPr>
        <w:t xml:space="preserve"> / Pi) x </w:t>
      </w:r>
      <w:r w:rsidR="00DE5582">
        <w:rPr>
          <w:rFonts w:ascii="Tahoma" w:eastAsia="Times New Roman" w:hAnsi="Tahoma" w:cs="Tahoma"/>
          <w:color w:val="1A1A1A"/>
          <w:w w:val="105"/>
          <w:sz w:val="20"/>
          <w:szCs w:val="20"/>
          <w:lang w:eastAsia="sl-SI"/>
        </w:rPr>
        <w:t>9</w:t>
      </w:r>
      <w:r w:rsidRPr="00E65716">
        <w:rPr>
          <w:rFonts w:ascii="Tahoma" w:eastAsia="Times New Roman" w:hAnsi="Tahoma" w:cs="Tahoma"/>
          <w:color w:val="1A1A1A"/>
          <w:w w:val="105"/>
          <w:sz w:val="20"/>
          <w:szCs w:val="20"/>
          <w:lang w:eastAsia="sl-SI"/>
        </w:rPr>
        <w:t xml:space="preserve">0, pri čemer je: </w:t>
      </w:r>
    </w:p>
    <w:p w14:paraId="51DFB978" w14:textId="77777777" w:rsidR="00E65716" w:rsidRP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proofErr w:type="spellStart"/>
      <w:r w:rsidRPr="00E65716">
        <w:rPr>
          <w:rFonts w:ascii="Tahoma" w:eastAsia="Times New Roman" w:hAnsi="Tahoma" w:cs="Tahoma"/>
          <w:color w:val="1A1A1A"/>
          <w:w w:val="105"/>
          <w:sz w:val="20"/>
          <w:szCs w:val="20"/>
          <w:lang w:eastAsia="sl-SI"/>
        </w:rPr>
        <w:t>ŠTp</w:t>
      </w:r>
      <w:proofErr w:type="spellEnd"/>
      <w:r w:rsidRPr="00E65716">
        <w:rPr>
          <w:rFonts w:ascii="Tahoma" w:eastAsia="Times New Roman" w:hAnsi="Tahoma" w:cs="Tahoma"/>
          <w:color w:val="1A1A1A"/>
          <w:w w:val="105"/>
          <w:sz w:val="20"/>
          <w:szCs w:val="20"/>
          <w:lang w:eastAsia="sl-SI"/>
        </w:rPr>
        <w:t xml:space="preserve">= število točk, ki jih dobi ponudnik </w:t>
      </w:r>
    </w:p>
    <w:p w14:paraId="0EDB0BDC" w14:textId="77777777" w:rsidR="00E65716" w:rsidRP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proofErr w:type="spellStart"/>
      <w:r w:rsidRPr="00E65716">
        <w:rPr>
          <w:rFonts w:ascii="Tahoma" w:eastAsia="Times New Roman" w:hAnsi="Tahoma" w:cs="Tahoma"/>
          <w:color w:val="1A1A1A"/>
          <w:w w:val="105"/>
          <w:sz w:val="20"/>
          <w:szCs w:val="20"/>
          <w:lang w:eastAsia="sl-SI"/>
        </w:rPr>
        <w:t>Px</w:t>
      </w:r>
      <w:proofErr w:type="spellEnd"/>
      <w:r w:rsidRPr="00E65716">
        <w:rPr>
          <w:rFonts w:ascii="Tahoma" w:eastAsia="Times New Roman" w:hAnsi="Tahoma" w:cs="Tahoma"/>
          <w:color w:val="1A1A1A"/>
          <w:w w:val="105"/>
          <w:sz w:val="20"/>
          <w:szCs w:val="20"/>
          <w:lang w:eastAsia="sl-SI"/>
        </w:rPr>
        <w:t xml:space="preserve"> = najnižja ponudbena vrednost </w:t>
      </w:r>
    </w:p>
    <w:p w14:paraId="0462B38B" w14:textId="77777777" w:rsidR="00E65716" w:rsidRP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r w:rsidRPr="00E65716">
        <w:rPr>
          <w:rFonts w:ascii="Tahoma" w:eastAsia="Times New Roman" w:hAnsi="Tahoma" w:cs="Tahoma"/>
          <w:color w:val="1A1A1A"/>
          <w:w w:val="105"/>
          <w:sz w:val="20"/>
          <w:szCs w:val="20"/>
          <w:lang w:eastAsia="sl-SI"/>
        </w:rPr>
        <w:t>Pi = ponudbena vrednost obravnavanega ponudnika</w:t>
      </w:r>
    </w:p>
    <w:p w14:paraId="598E8CF3" w14:textId="77777777" w:rsidR="00E65716" w:rsidRP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p>
    <w:p w14:paraId="4CC21B9F" w14:textId="77777777" w:rsidR="00E65716" w:rsidRP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p>
    <w:p w14:paraId="4DAA7854" w14:textId="4D2E57BC" w:rsidR="00E65716" w:rsidRPr="00E65716" w:rsidRDefault="0075686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r>
        <w:rPr>
          <w:rFonts w:ascii="Tahoma" w:eastAsia="Times New Roman" w:hAnsi="Tahoma" w:cs="Tahoma"/>
          <w:noProof/>
          <w:color w:val="1A1A1A"/>
          <w:sz w:val="20"/>
          <w:szCs w:val="20"/>
          <w:lang w:eastAsia="sl-SI"/>
        </w:rPr>
        <mc:AlternateContent>
          <mc:Choice Requires="wps">
            <w:drawing>
              <wp:anchor distT="0" distB="0" distL="114300" distR="114300" simplePos="0" relativeHeight="251657216" behindDoc="0" locked="0" layoutInCell="1" allowOverlap="1" wp14:anchorId="0B64BC1F" wp14:editId="16336820">
                <wp:simplePos x="0" y="0"/>
                <wp:positionH relativeFrom="column">
                  <wp:posOffset>1471295</wp:posOffset>
                </wp:positionH>
                <wp:positionV relativeFrom="paragraph">
                  <wp:posOffset>144145</wp:posOffset>
                </wp:positionV>
                <wp:extent cx="2600325" cy="19050"/>
                <wp:effectExtent l="9525" t="5080" r="9525" b="13970"/>
                <wp:wrapNone/>
                <wp:docPr id="1197254558"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00325"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5252C2" id="_x0000_t32" coordsize="21600,21600" o:spt="32" o:oned="t" path="m,l21600,21600e" filled="f">
                <v:path arrowok="t" fillok="f" o:connecttype="none"/>
                <o:lock v:ext="edit" shapetype="t"/>
              </v:shapetype>
              <v:shape id="AutoShape 3" o:spid="_x0000_s1026" type="#_x0000_t32" style="position:absolute;margin-left:115.85pt;margin-top:11.35pt;width:204.75pt;height:1.5p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"/>
            </w:pict>
          </mc:Fallback>
        </mc:AlternateContent>
      </w:r>
      <w:r>
        <w:rPr>
          <w:rFonts w:ascii="Tahoma" w:eastAsia="Times New Roman" w:hAnsi="Tahoma" w:cs="Tahoma"/>
          <w:noProof/>
          <w:color w:val="1A1A1A"/>
          <w:sz w:val="20"/>
          <w:szCs w:val="20"/>
          <w:lang w:eastAsia="sl-SI"/>
        </w:rPr>
        <mc:AlternateContent>
          <mc:Choice Requires="wps">
            <w:drawing>
              <wp:anchor distT="0" distB="0" distL="114300" distR="114300" simplePos="0" relativeHeight="251656192" behindDoc="0" locked="0" layoutInCell="1" allowOverlap="1" wp14:anchorId="3291ADBB" wp14:editId="2EC53A0F">
                <wp:simplePos x="0" y="0"/>
                <wp:positionH relativeFrom="column">
                  <wp:posOffset>1433195</wp:posOffset>
                </wp:positionH>
                <wp:positionV relativeFrom="paragraph">
                  <wp:posOffset>153670</wp:posOffset>
                </wp:positionV>
                <wp:extent cx="0" cy="0"/>
                <wp:effectExtent l="9525" t="5080" r="9525" b="13970"/>
                <wp:wrapNone/>
                <wp:docPr id="206320506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24C578" id="AutoShape 2" o:spid="_x0000_s1026" type="#_x0000_t32" style="position:absolute;margin-left:112.85pt;margin-top:12.1pt;width:0;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"/>
            </w:pict>
          </mc:Fallback>
        </mc:AlternateContent>
      </w:r>
      <w:r w:rsidR="00E65716" w:rsidRPr="00E65716">
        <w:rPr>
          <w:rFonts w:ascii="Tahoma" w:eastAsia="Times New Roman" w:hAnsi="Tahoma" w:cs="Tahoma"/>
          <w:color w:val="1A1A1A"/>
          <w:w w:val="105"/>
          <w:sz w:val="20"/>
          <w:szCs w:val="20"/>
          <w:lang w:eastAsia="sl-SI"/>
        </w:rPr>
        <w:t>PONUJENA VREDNOST=</w:t>
      </w:r>
      <w:r w:rsidR="00E65716" w:rsidRPr="00E65716">
        <w:rPr>
          <w:rFonts w:ascii="Tahoma" w:eastAsia="Times New Roman" w:hAnsi="Tahoma" w:cs="Tahoma"/>
          <w:color w:val="1A1A1A"/>
          <w:w w:val="105"/>
          <w:sz w:val="20"/>
          <w:szCs w:val="20"/>
          <w:lang w:eastAsia="sl-SI"/>
        </w:rPr>
        <w:tab/>
      </w:r>
      <w:r w:rsidR="00E65716">
        <w:rPr>
          <w:rFonts w:ascii="Tahoma" w:eastAsia="Times New Roman" w:hAnsi="Tahoma" w:cs="Tahoma"/>
          <w:color w:val="1A1A1A"/>
          <w:w w:val="105"/>
          <w:sz w:val="20"/>
          <w:szCs w:val="20"/>
          <w:lang w:eastAsia="sl-SI"/>
        </w:rPr>
        <w:t xml:space="preserve">   </w:t>
      </w:r>
      <w:r w:rsidR="00E65716" w:rsidRPr="00E65716">
        <w:rPr>
          <w:rFonts w:ascii="Tahoma" w:eastAsia="Times New Roman" w:hAnsi="Tahoma" w:cs="Tahoma"/>
          <w:color w:val="1A1A1A"/>
          <w:w w:val="105"/>
          <w:sz w:val="20"/>
          <w:szCs w:val="20"/>
          <w:lang w:eastAsia="sl-SI"/>
        </w:rPr>
        <w:t>NAJNIŽJA PONUJENA VREDNOST</w:t>
      </w:r>
      <w:r w:rsidR="00E65716">
        <w:rPr>
          <w:rFonts w:ascii="Tahoma" w:eastAsia="Times New Roman" w:hAnsi="Tahoma" w:cs="Tahoma"/>
          <w:color w:val="1A1A1A"/>
          <w:w w:val="105"/>
          <w:sz w:val="20"/>
          <w:szCs w:val="20"/>
          <w:lang w:eastAsia="sl-SI"/>
        </w:rPr>
        <w:t xml:space="preserve">                       </w:t>
      </w:r>
      <w:r w:rsidR="00E65716" w:rsidRPr="00E65716">
        <w:rPr>
          <w:rFonts w:ascii="Tahoma" w:eastAsia="Times New Roman" w:hAnsi="Tahoma" w:cs="Tahoma"/>
          <w:color w:val="1A1A1A"/>
          <w:w w:val="105"/>
          <w:sz w:val="20"/>
          <w:szCs w:val="20"/>
          <w:lang w:eastAsia="sl-SI"/>
        </w:rPr>
        <w:tab/>
        <w:t xml:space="preserve">* </w:t>
      </w:r>
      <w:r w:rsidR="00DE5582">
        <w:rPr>
          <w:rFonts w:ascii="Tahoma" w:eastAsia="Times New Roman" w:hAnsi="Tahoma" w:cs="Tahoma"/>
          <w:color w:val="1A1A1A"/>
          <w:w w:val="105"/>
          <w:sz w:val="20"/>
          <w:szCs w:val="20"/>
          <w:lang w:eastAsia="sl-SI"/>
        </w:rPr>
        <w:t>9</w:t>
      </w:r>
      <w:r w:rsidR="00E65716" w:rsidRPr="00E65716">
        <w:rPr>
          <w:rFonts w:ascii="Tahoma" w:eastAsia="Times New Roman" w:hAnsi="Tahoma" w:cs="Tahoma"/>
          <w:color w:val="1A1A1A"/>
          <w:w w:val="105"/>
          <w:sz w:val="20"/>
          <w:szCs w:val="20"/>
          <w:lang w:eastAsia="sl-SI"/>
        </w:rPr>
        <w:t>0</w:t>
      </w:r>
    </w:p>
    <w:p w14:paraId="1FD718FE" w14:textId="77777777" w:rsidR="00E65716" w:rsidRP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r>
        <w:rPr>
          <w:rFonts w:ascii="Tahoma" w:eastAsia="Times New Roman" w:hAnsi="Tahoma" w:cs="Tahoma"/>
          <w:color w:val="1A1A1A"/>
          <w:w w:val="105"/>
          <w:sz w:val="20"/>
          <w:szCs w:val="20"/>
          <w:lang w:eastAsia="sl-SI"/>
        </w:rPr>
        <w:t xml:space="preserve">                                     </w:t>
      </w:r>
      <w:r w:rsidRPr="00E65716">
        <w:rPr>
          <w:rFonts w:ascii="Tahoma" w:eastAsia="Times New Roman" w:hAnsi="Tahoma" w:cs="Tahoma"/>
          <w:color w:val="1A1A1A"/>
          <w:w w:val="105"/>
          <w:sz w:val="20"/>
          <w:szCs w:val="20"/>
          <w:lang w:eastAsia="sl-SI"/>
        </w:rPr>
        <w:tab/>
        <w:t>VREDNOST OBRAVNAVANEGA PONUDNIKA</w:t>
      </w:r>
      <w:r w:rsidRPr="00E65716">
        <w:rPr>
          <w:rFonts w:ascii="Tahoma" w:eastAsia="Times New Roman" w:hAnsi="Tahoma" w:cs="Tahoma"/>
          <w:color w:val="1A1A1A"/>
          <w:w w:val="105"/>
          <w:sz w:val="20"/>
          <w:szCs w:val="20"/>
          <w:lang w:eastAsia="sl-SI"/>
        </w:rPr>
        <w:tab/>
      </w:r>
    </w:p>
    <w:p w14:paraId="19E68006" w14:textId="77777777" w:rsid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p>
    <w:p w14:paraId="3ACA1F0D" w14:textId="77777777" w:rsidR="009C1D6C" w:rsidRDefault="009C1D6C" w:rsidP="009C1D6C">
      <w:pPr>
        <w:widowControl w:val="0"/>
        <w:kinsoku w:val="0"/>
        <w:overflowPunct w:val="0"/>
        <w:autoSpaceDE w:val="0"/>
        <w:autoSpaceDN w:val="0"/>
        <w:adjustRightInd w:val="0"/>
        <w:spacing w:after="0" w:line="240" w:lineRule="auto"/>
        <w:rPr>
          <w:rFonts w:ascii="Tahoma" w:eastAsia="Times New Roman" w:hAnsi="Tahoma" w:cs="Tahoma"/>
          <w:b/>
          <w:bCs/>
          <w:sz w:val="20"/>
          <w:szCs w:val="20"/>
          <w:lang w:eastAsia="sl-SI"/>
        </w:rPr>
      </w:pPr>
    </w:p>
    <w:p w14:paraId="77160A63" w14:textId="77777777" w:rsidR="00E65716" w:rsidRDefault="003B7BB3" w:rsidP="00E65716">
      <w:pPr>
        <w:widowControl w:val="0"/>
        <w:kinsoku w:val="0"/>
        <w:overflowPunct w:val="0"/>
        <w:autoSpaceDE w:val="0"/>
        <w:autoSpaceDN w:val="0"/>
        <w:adjustRightInd w:val="0"/>
        <w:spacing w:before="7" w:after="0" w:line="240" w:lineRule="auto"/>
        <w:jc w:val="both"/>
        <w:rPr>
          <w:rFonts w:ascii="Tahoma" w:eastAsia="Times New Roman" w:hAnsi="Tahoma" w:cs="Tahoma"/>
          <w:b/>
          <w:bCs/>
          <w:color w:val="1A1A1A"/>
          <w:w w:val="105"/>
          <w:sz w:val="20"/>
          <w:szCs w:val="20"/>
          <w:lang w:eastAsia="sl-SI"/>
        </w:rPr>
      </w:pPr>
      <w:r>
        <w:rPr>
          <w:rFonts w:ascii="Tahoma" w:eastAsia="Times New Roman" w:hAnsi="Tahoma" w:cs="Tahoma"/>
          <w:b/>
          <w:bCs/>
          <w:color w:val="1A1A1A"/>
          <w:w w:val="105"/>
          <w:sz w:val="20"/>
          <w:szCs w:val="20"/>
          <w:lang w:eastAsia="sl-SI"/>
        </w:rPr>
        <w:t>M</w:t>
      </w:r>
      <w:r w:rsidR="00E65716">
        <w:rPr>
          <w:rFonts w:ascii="Tahoma" w:eastAsia="Times New Roman" w:hAnsi="Tahoma" w:cs="Tahoma"/>
          <w:b/>
          <w:bCs/>
          <w:color w:val="1A1A1A"/>
          <w:w w:val="105"/>
          <w:sz w:val="20"/>
          <w:szCs w:val="20"/>
          <w:lang w:eastAsia="sl-SI"/>
        </w:rPr>
        <w:t>2</w:t>
      </w:r>
      <w:r w:rsidR="00E65716" w:rsidRPr="00E65716">
        <w:rPr>
          <w:rFonts w:ascii="Tahoma" w:eastAsia="Times New Roman" w:hAnsi="Tahoma" w:cs="Tahoma"/>
          <w:b/>
          <w:bCs/>
          <w:color w:val="1A1A1A"/>
          <w:w w:val="105"/>
          <w:sz w:val="20"/>
          <w:szCs w:val="20"/>
          <w:lang w:eastAsia="sl-SI"/>
        </w:rPr>
        <w:t>.  Merilo »</w:t>
      </w:r>
      <w:r w:rsidR="00E65716">
        <w:rPr>
          <w:rFonts w:ascii="Tahoma" w:eastAsia="Times New Roman" w:hAnsi="Tahoma" w:cs="Tahoma"/>
          <w:b/>
          <w:bCs/>
          <w:color w:val="1A1A1A"/>
          <w:w w:val="105"/>
          <w:sz w:val="20"/>
          <w:szCs w:val="20"/>
          <w:lang w:eastAsia="sl-SI"/>
        </w:rPr>
        <w:t xml:space="preserve">Najvišji % ponujenega popusta  </w:t>
      </w:r>
    </w:p>
    <w:p w14:paraId="239981E9" w14:textId="77777777" w:rsid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p>
    <w:p w14:paraId="188650B1" w14:textId="4EDA5AAA" w:rsidR="00401FFF" w:rsidRPr="00E65716" w:rsidRDefault="00E65716" w:rsidP="00EA0BD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r w:rsidRPr="00E65716">
        <w:rPr>
          <w:rFonts w:ascii="Tahoma" w:eastAsia="Times New Roman" w:hAnsi="Tahoma" w:cs="Tahoma"/>
          <w:color w:val="1A1A1A"/>
          <w:w w:val="105"/>
          <w:sz w:val="20"/>
          <w:szCs w:val="20"/>
          <w:lang w:eastAsia="sl-SI"/>
        </w:rPr>
        <w:lastRenderedPageBreak/>
        <w:t xml:space="preserve">Naročnik bo točkoval </w:t>
      </w:r>
      <w:r w:rsidR="003B7BB3">
        <w:rPr>
          <w:rFonts w:ascii="Tahoma" w:eastAsia="Times New Roman" w:hAnsi="Tahoma" w:cs="Tahoma"/>
          <w:color w:val="1A1A1A"/>
          <w:w w:val="105"/>
          <w:sz w:val="20"/>
          <w:szCs w:val="20"/>
          <w:lang w:eastAsia="sl-SI"/>
        </w:rPr>
        <w:t xml:space="preserve">tudi </w:t>
      </w:r>
      <w:r w:rsidR="003534ED">
        <w:rPr>
          <w:rFonts w:ascii="Tahoma" w:eastAsia="Times New Roman" w:hAnsi="Tahoma" w:cs="Tahoma"/>
          <w:color w:val="1A1A1A"/>
          <w:w w:val="105"/>
          <w:sz w:val="20"/>
          <w:szCs w:val="20"/>
          <w:lang w:eastAsia="sl-SI"/>
        </w:rPr>
        <w:t xml:space="preserve">višino ponujenega popusta </w:t>
      </w:r>
      <w:r w:rsidR="003B7BB3">
        <w:rPr>
          <w:rFonts w:ascii="Tahoma" w:eastAsia="Times New Roman" w:hAnsi="Tahoma" w:cs="Tahoma"/>
          <w:color w:val="1A1A1A"/>
          <w:w w:val="105"/>
          <w:sz w:val="20"/>
          <w:szCs w:val="20"/>
          <w:lang w:eastAsia="sl-SI"/>
        </w:rPr>
        <w:t xml:space="preserve">za </w:t>
      </w:r>
      <w:r w:rsidR="003B7BB3" w:rsidRPr="003B7BB3">
        <w:rPr>
          <w:rFonts w:ascii="Tahoma" w:eastAsia="Times New Roman" w:hAnsi="Tahoma" w:cs="Tahoma"/>
          <w:color w:val="1A1A1A"/>
          <w:w w:val="105"/>
          <w:sz w:val="20"/>
          <w:szCs w:val="20"/>
          <w:lang w:eastAsia="sl-SI"/>
        </w:rPr>
        <w:t>vsa ostala zdravila, ki niso navedena v specifikaciji</w:t>
      </w:r>
      <w:r w:rsidR="003534ED">
        <w:rPr>
          <w:rFonts w:ascii="Tahoma" w:eastAsia="Times New Roman" w:hAnsi="Tahoma" w:cs="Tahoma"/>
          <w:color w:val="1A1A1A"/>
          <w:w w:val="105"/>
          <w:sz w:val="20"/>
          <w:szCs w:val="20"/>
          <w:lang w:eastAsia="sl-SI"/>
        </w:rPr>
        <w:t xml:space="preserve"> v</w:t>
      </w:r>
      <w:r w:rsidRPr="00E65716">
        <w:rPr>
          <w:rFonts w:ascii="Tahoma" w:eastAsia="Times New Roman" w:hAnsi="Tahoma" w:cs="Tahoma"/>
          <w:color w:val="1A1A1A"/>
          <w:w w:val="105"/>
          <w:sz w:val="20"/>
          <w:szCs w:val="20"/>
          <w:lang w:eastAsia="sl-SI"/>
        </w:rPr>
        <w:t xml:space="preserve"> </w:t>
      </w:r>
      <w:r>
        <w:rPr>
          <w:rFonts w:ascii="Tahoma" w:eastAsia="Times New Roman" w:hAnsi="Tahoma" w:cs="Tahoma"/>
          <w:color w:val="1A1A1A"/>
          <w:w w:val="105"/>
          <w:sz w:val="20"/>
          <w:szCs w:val="20"/>
          <w:lang w:eastAsia="sl-SI"/>
        </w:rPr>
        <w:t>(</w:t>
      </w:r>
      <w:r w:rsidR="003534ED">
        <w:rPr>
          <w:rFonts w:ascii="Tahoma" w:eastAsia="Times New Roman" w:hAnsi="Tahoma" w:cs="Tahoma"/>
          <w:color w:val="1A1A1A"/>
          <w:w w:val="105"/>
          <w:sz w:val="20"/>
          <w:szCs w:val="20"/>
          <w:lang w:eastAsia="sl-SI"/>
        </w:rPr>
        <w:t>OBR 3</w:t>
      </w:r>
      <w:r>
        <w:rPr>
          <w:rFonts w:ascii="Tahoma" w:eastAsia="Times New Roman" w:hAnsi="Tahoma" w:cs="Tahoma"/>
          <w:color w:val="1A1A1A"/>
          <w:w w:val="105"/>
          <w:sz w:val="20"/>
          <w:szCs w:val="20"/>
          <w:lang w:eastAsia="sl-SI"/>
        </w:rPr>
        <w:t xml:space="preserve">) </w:t>
      </w:r>
      <w:r w:rsidR="003534ED">
        <w:rPr>
          <w:rFonts w:ascii="Tahoma" w:eastAsia="Times New Roman" w:hAnsi="Tahoma" w:cs="Tahoma"/>
          <w:color w:val="1A1A1A"/>
          <w:w w:val="105"/>
          <w:sz w:val="20"/>
          <w:szCs w:val="20"/>
          <w:lang w:eastAsia="sl-SI"/>
        </w:rPr>
        <w:t>d</w:t>
      </w:r>
      <w:r w:rsidRPr="00E65716">
        <w:rPr>
          <w:rFonts w:ascii="Tahoma" w:eastAsia="Times New Roman" w:hAnsi="Tahoma" w:cs="Tahoma"/>
          <w:color w:val="1A1A1A"/>
          <w:w w:val="105"/>
          <w:sz w:val="20"/>
          <w:szCs w:val="20"/>
          <w:lang w:eastAsia="sl-SI"/>
        </w:rPr>
        <w:t xml:space="preserve">o največ </w:t>
      </w:r>
      <w:r w:rsidR="00DE5582">
        <w:rPr>
          <w:rFonts w:ascii="Tahoma" w:eastAsia="Times New Roman" w:hAnsi="Tahoma" w:cs="Tahoma"/>
          <w:color w:val="1A1A1A"/>
          <w:w w:val="105"/>
          <w:sz w:val="20"/>
          <w:szCs w:val="20"/>
          <w:lang w:eastAsia="sl-SI"/>
        </w:rPr>
        <w:t>1</w:t>
      </w:r>
      <w:r>
        <w:rPr>
          <w:rFonts w:ascii="Tahoma" w:eastAsia="Times New Roman" w:hAnsi="Tahoma" w:cs="Tahoma"/>
          <w:color w:val="1A1A1A"/>
          <w:w w:val="105"/>
          <w:sz w:val="20"/>
          <w:szCs w:val="20"/>
          <w:lang w:eastAsia="sl-SI"/>
        </w:rPr>
        <w:t>0</w:t>
      </w:r>
      <w:r w:rsidRPr="00E65716">
        <w:rPr>
          <w:rFonts w:ascii="Tahoma" w:eastAsia="Times New Roman" w:hAnsi="Tahoma" w:cs="Tahoma"/>
          <w:color w:val="1A1A1A"/>
          <w:w w:val="105"/>
          <w:sz w:val="20"/>
          <w:szCs w:val="20"/>
          <w:lang w:eastAsia="sl-SI"/>
        </w:rPr>
        <w:t xml:space="preserve"> točk, in sicer na način, da bo najugodnejši ponudnik dobil najvišje število točk, to je </w:t>
      </w:r>
      <w:r w:rsidR="00DE5582">
        <w:rPr>
          <w:rFonts w:ascii="Tahoma" w:eastAsia="Times New Roman" w:hAnsi="Tahoma" w:cs="Tahoma"/>
          <w:color w:val="1A1A1A"/>
          <w:w w:val="105"/>
          <w:sz w:val="20"/>
          <w:szCs w:val="20"/>
          <w:lang w:eastAsia="sl-SI"/>
        </w:rPr>
        <w:t>1</w:t>
      </w:r>
      <w:r w:rsidRPr="00E65716">
        <w:rPr>
          <w:rFonts w:ascii="Tahoma" w:eastAsia="Times New Roman" w:hAnsi="Tahoma" w:cs="Tahoma"/>
          <w:color w:val="1A1A1A"/>
          <w:w w:val="105"/>
          <w:sz w:val="20"/>
          <w:szCs w:val="20"/>
          <w:lang w:eastAsia="sl-SI"/>
        </w:rPr>
        <w:t xml:space="preserve">0 točk, vsak naslednji pa glede na </w:t>
      </w:r>
      <w:r w:rsidR="003534ED">
        <w:rPr>
          <w:rFonts w:ascii="Tahoma" w:eastAsia="Times New Roman" w:hAnsi="Tahoma" w:cs="Tahoma"/>
          <w:color w:val="1A1A1A"/>
          <w:w w:val="105"/>
          <w:sz w:val="20"/>
          <w:szCs w:val="20"/>
          <w:lang w:eastAsia="sl-SI"/>
        </w:rPr>
        <w:t>nižjo ponujen</w:t>
      </w:r>
      <w:r w:rsidRPr="00E65716">
        <w:rPr>
          <w:rFonts w:ascii="Tahoma" w:eastAsia="Times New Roman" w:hAnsi="Tahoma" w:cs="Tahoma"/>
          <w:color w:val="1A1A1A"/>
          <w:w w:val="105"/>
          <w:sz w:val="20"/>
          <w:szCs w:val="20"/>
          <w:lang w:eastAsia="sl-SI"/>
        </w:rPr>
        <w:t xml:space="preserve"> sorazmerno manjše število točk. </w:t>
      </w:r>
    </w:p>
    <w:p w14:paraId="73D264F9" w14:textId="63DB3F26" w:rsidR="00401FFF" w:rsidRDefault="00756866" w:rsidP="00401FFF">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r>
        <w:rPr>
          <w:rFonts w:ascii="Tahoma" w:eastAsia="Times New Roman" w:hAnsi="Tahoma" w:cs="Tahoma"/>
          <w:noProof/>
          <w:color w:val="1A1A1A"/>
          <w:sz w:val="20"/>
          <w:szCs w:val="20"/>
          <w:lang w:eastAsia="sl-SI"/>
        </w:rPr>
        <mc:AlternateContent>
          <mc:Choice Requires="wps">
            <w:drawing>
              <wp:anchor distT="0" distB="0" distL="114300" distR="114300" simplePos="0" relativeHeight="251659264" behindDoc="0" locked="0" layoutInCell="1" allowOverlap="1" wp14:anchorId="19C2A8D1" wp14:editId="79A5AC98">
                <wp:simplePos x="0" y="0"/>
                <wp:positionH relativeFrom="column">
                  <wp:posOffset>1471295</wp:posOffset>
                </wp:positionH>
                <wp:positionV relativeFrom="paragraph">
                  <wp:posOffset>144145</wp:posOffset>
                </wp:positionV>
                <wp:extent cx="2600325" cy="19050"/>
                <wp:effectExtent l="9525" t="13335" r="9525" b="5715"/>
                <wp:wrapNone/>
                <wp:docPr id="99430745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00325"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951F4F" id="AutoShape 5" o:spid="_x0000_s1026" type="#_x0000_t32" style="position:absolute;margin-left:115.85pt;margin-top:11.35pt;width:204.75pt;height:1.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"/>
            </w:pict>
          </mc:Fallback>
        </mc:AlternateContent>
      </w:r>
      <w:r>
        <w:rPr>
          <w:rFonts w:ascii="Tahoma" w:eastAsia="Times New Roman" w:hAnsi="Tahoma" w:cs="Tahoma"/>
          <w:noProof/>
          <w:color w:val="1A1A1A"/>
          <w:sz w:val="20"/>
          <w:szCs w:val="20"/>
          <w:lang w:eastAsia="sl-SI"/>
        </w:rPr>
        <mc:AlternateContent>
          <mc:Choice Requires="wps">
            <w:drawing>
              <wp:anchor distT="0" distB="0" distL="114300" distR="114300" simplePos="0" relativeHeight="251658240" behindDoc="0" locked="0" layoutInCell="1" allowOverlap="1" wp14:anchorId="5BD31126" wp14:editId="3D69A78C">
                <wp:simplePos x="0" y="0"/>
                <wp:positionH relativeFrom="column">
                  <wp:posOffset>1433195</wp:posOffset>
                </wp:positionH>
                <wp:positionV relativeFrom="paragraph">
                  <wp:posOffset>153670</wp:posOffset>
                </wp:positionV>
                <wp:extent cx="0" cy="0"/>
                <wp:effectExtent l="9525" t="13335" r="9525" b="5715"/>
                <wp:wrapNone/>
                <wp:docPr id="1881993940"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492F0D" id="AutoShape 4" o:spid="_x0000_s1026" type="#_x0000_t32" style="position:absolute;margin-left:112.85pt;margin-top:12.1pt;width:0;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"/>
            </w:pict>
          </mc:Fallback>
        </mc:AlternateContent>
      </w:r>
      <w:r w:rsidR="00401FFF" w:rsidRPr="00E65716">
        <w:rPr>
          <w:rFonts w:ascii="Tahoma" w:eastAsia="Times New Roman" w:hAnsi="Tahoma" w:cs="Tahoma"/>
          <w:color w:val="1A1A1A"/>
          <w:w w:val="105"/>
          <w:sz w:val="20"/>
          <w:szCs w:val="20"/>
          <w:lang w:eastAsia="sl-SI"/>
        </w:rPr>
        <w:t xml:space="preserve">PONUJEN </w:t>
      </w:r>
      <w:r w:rsidR="00401FFF">
        <w:rPr>
          <w:rFonts w:ascii="Tahoma" w:eastAsia="Times New Roman" w:hAnsi="Tahoma" w:cs="Tahoma"/>
          <w:color w:val="1A1A1A"/>
          <w:w w:val="105"/>
          <w:sz w:val="20"/>
          <w:szCs w:val="20"/>
          <w:lang w:eastAsia="sl-SI"/>
        </w:rPr>
        <w:t>POPUST</w:t>
      </w:r>
      <w:r w:rsidR="00401FFF" w:rsidRPr="00E65716">
        <w:rPr>
          <w:rFonts w:ascii="Tahoma" w:eastAsia="Times New Roman" w:hAnsi="Tahoma" w:cs="Tahoma"/>
          <w:color w:val="1A1A1A"/>
          <w:w w:val="105"/>
          <w:sz w:val="20"/>
          <w:szCs w:val="20"/>
          <w:lang w:eastAsia="sl-SI"/>
        </w:rPr>
        <w:t>=</w:t>
      </w:r>
      <w:r w:rsidR="00401FFF">
        <w:rPr>
          <w:rFonts w:ascii="Tahoma" w:eastAsia="Times New Roman" w:hAnsi="Tahoma" w:cs="Tahoma"/>
          <w:color w:val="1A1A1A"/>
          <w:w w:val="105"/>
          <w:sz w:val="20"/>
          <w:szCs w:val="20"/>
          <w:lang w:eastAsia="sl-SI"/>
        </w:rPr>
        <w:t xml:space="preserve">   </w:t>
      </w:r>
      <w:r w:rsidR="00401FFF" w:rsidRPr="00E65716">
        <w:rPr>
          <w:rFonts w:ascii="Tahoma" w:eastAsia="Times New Roman" w:hAnsi="Tahoma" w:cs="Tahoma"/>
          <w:color w:val="1A1A1A"/>
          <w:w w:val="105"/>
          <w:sz w:val="20"/>
          <w:szCs w:val="20"/>
          <w:lang w:eastAsia="sl-SI"/>
        </w:rPr>
        <w:tab/>
      </w:r>
      <w:r w:rsidR="00401FFF">
        <w:rPr>
          <w:rFonts w:ascii="Tahoma" w:eastAsia="Times New Roman" w:hAnsi="Tahoma" w:cs="Tahoma"/>
          <w:color w:val="1A1A1A"/>
          <w:w w:val="105"/>
          <w:sz w:val="20"/>
          <w:szCs w:val="20"/>
          <w:lang w:eastAsia="sl-SI"/>
        </w:rPr>
        <w:t xml:space="preserve">        </w:t>
      </w:r>
      <w:r w:rsidR="00401FFF" w:rsidRPr="00E65716">
        <w:rPr>
          <w:rFonts w:ascii="Tahoma" w:eastAsia="Times New Roman" w:hAnsi="Tahoma" w:cs="Tahoma"/>
          <w:color w:val="1A1A1A"/>
          <w:w w:val="105"/>
          <w:sz w:val="20"/>
          <w:szCs w:val="20"/>
          <w:lang w:eastAsia="sl-SI"/>
        </w:rPr>
        <w:t>V</w:t>
      </w:r>
      <w:r w:rsidR="00401FFF">
        <w:rPr>
          <w:rFonts w:ascii="Tahoma" w:eastAsia="Times New Roman" w:hAnsi="Tahoma" w:cs="Tahoma"/>
          <w:color w:val="1A1A1A"/>
          <w:w w:val="105"/>
          <w:sz w:val="20"/>
          <w:szCs w:val="20"/>
          <w:lang w:eastAsia="sl-SI"/>
        </w:rPr>
        <w:t>IŠINA</w:t>
      </w:r>
      <w:r w:rsidR="00401FFF" w:rsidRPr="00E65716">
        <w:rPr>
          <w:rFonts w:ascii="Tahoma" w:eastAsia="Times New Roman" w:hAnsi="Tahoma" w:cs="Tahoma"/>
          <w:color w:val="1A1A1A"/>
          <w:w w:val="105"/>
          <w:sz w:val="20"/>
          <w:szCs w:val="20"/>
          <w:lang w:eastAsia="sl-SI"/>
        </w:rPr>
        <w:t xml:space="preserve"> OBRAVNAVANEGA PO</w:t>
      </w:r>
      <w:r w:rsidR="00401FFF">
        <w:rPr>
          <w:rFonts w:ascii="Tahoma" w:eastAsia="Times New Roman" w:hAnsi="Tahoma" w:cs="Tahoma"/>
          <w:color w:val="1A1A1A"/>
          <w:w w:val="105"/>
          <w:sz w:val="20"/>
          <w:szCs w:val="20"/>
          <w:lang w:eastAsia="sl-SI"/>
        </w:rPr>
        <w:t>PUSTA</w:t>
      </w:r>
      <w:r w:rsidR="00401FFF" w:rsidRPr="00E65716">
        <w:rPr>
          <w:rFonts w:ascii="Tahoma" w:eastAsia="Times New Roman" w:hAnsi="Tahoma" w:cs="Tahoma"/>
          <w:color w:val="1A1A1A"/>
          <w:w w:val="105"/>
          <w:sz w:val="20"/>
          <w:szCs w:val="20"/>
          <w:lang w:eastAsia="sl-SI"/>
        </w:rPr>
        <w:tab/>
      </w:r>
    </w:p>
    <w:p w14:paraId="69789A04" w14:textId="77777777" w:rsidR="00401FFF" w:rsidRPr="00E65716" w:rsidRDefault="00401FFF" w:rsidP="00401FFF">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r>
        <w:rPr>
          <w:rFonts w:ascii="Tahoma" w:eastAsia="Times New Roman" w:hAnsi="Tahoma" w:cs="Tahoma"/>
          <w:color w:val="1A1A1A"/>
          <w:w w:val="105"/>
          <w:sz w:val="20"/>
          <w:szCs w:val="20"/>
          <w:lang w:eastAsia="sl-SI"/>
        </w:rPr>
        <w:t xml:space="preserve">                                          </w:t>
      </w:r>
      <w:r w:rsidRPr="00E65716">
        <w:rPr>
          <w:rFonts w:ascii="Tahoma" w:eastAsia="Times New Roman" w:hAnsi="Tahoma" w:cs="Tahoma"/>
          <w:color w:val="1A1A1A"/>
          <w:w w:val="105"/>
          <w:sz w:val="20"/>
          <w:szCs w:val="20"/>
          <w:lang w:eastAsia="sl-SI"/>
        </w:rPr>
        <w:t>NA</w:t>
      </w:r>
      <w:r>
        <w:rPr>
          <w:rFonts w:ascii="Tahoma" w:eastAsia="Times New Roman" w:hAnsi="Tahoma" w:cs="Tahoma"/>
          <w:color w:val="1A1A1A"/>
          <w:w w:val="105"/>
          <w:sz w:val="20"/>
          <w:szCs w:val="20"/>
          <w:lang w:eastAsia="sl-SI"/>
        </w:rPr>
        <w:t>JVIŠJI</w:t>
      </w:r>
      <w:r w:rsidRPr="00E65716">
        <w:rPr>
          <w:rFonts w:ascii="Tahoma" w:eastAsia="Times New Roman" w:hAnsi="Tahoma" w:cs="Tahoma"/>
          <w:color w:val="1A1A1A"/>
          <w:w w:val="105"/>
          <w:sz w:val="20"/>
          <w:szCs w:val="20"/>
          <w:lang w:eastAsia="sl-SI"/>
        </w:rPr>
        <w:t xml:space="preserve"> PONUJEN</w:t>
      </w:r>
      <w:r>
        <w:rPr>
          <w:rFonts w:ascii="Tahoma" w:eastAsia="Times New Roman" w:hAnsi="Tahoma" w:cs="Tahoma"/>
          <w:color w:val="1A1A1A"/>
          <w:w w:val="105"/>
          <w:sz w:val="20"/>
          <w:szCs w:val="20"/>
          <w:lang w:eastAsia="sl-SI"/>
        </w:rPr>
        <w:t xml:space="preserve"> POPUST                             </w:t>
      </w:r>
      <w:r w:rsidRPr="00E65716">
        <w:rPr>
          <w:rFonts w:ascii="Tahoma" w:eastAsia="Times New Roman" w:hAnsi="Tahoma" w:cs="Tahoma"/>
          <w:color w:val="1A1A1A"/>
          <w:w w:val="105"/>
          <w:sz w:val="20"/>
          <w:szCs w:val="20"/>
          <w:lang w:eastAsia="sl-SI"/>
        </w:rPr>
        <w:tab/>
        <w:t xml:space="preserve">* </w:t>
      </w:r>
      <w:r w:rsidR="00DE5582">
        <w:rPr>
          <w:rFonts w:ascii="Tahoma" w:eastAsia="Times New Roman" w:hAnsi="Tahoma" w:cs="Tahoma"/>
          <w:color w:val="1A1A1A"/>
          <w:w w:val="105"/>
          <w:sz w:val="20"/>
          <w:szCs w:val="20"/>
          <w:lang w:eastAsia="sl-SI"/>
        </w:rPr>
        <w:t>1</w:t>
      </w:r>
      <w:r w:rsidRPr="00E65716">
        <w:rPr>
          <w:rFonts w:ascii="Tahoma" w:eastAsia="Times New Roman" w:hAnsi="Tahoma" w:cs="Tahoma"/>
          <w:color w:val="1A1A1A"/>
          <w:w w:val="105"/>
          <w:sz w:val="20"/>
          <w:szCs w:val="20"/>
          <w:lang w:eastAsia="sl-SI"/>
        </w:rPr>
        <w:t>0</w:t>
      </w:r>
    </w:p>
    <w:p w14:paraId="52B98B81" w14:textId="77777777" w:rsidR="00401FFF" w:rsidRPr="00E65716" w:rsidRDefault="00401FFF" w:rsidP="00401FFF">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r>
        <w:rPr>
          <w:rFonts w:ascii="Tahoma" w:eastAsia="Times New Roman" w:hAnsi="Tahoma" w:cs="Tahoma"/>
          <w:color w:val="1A1A1A"/>
          <w:w w:val="105"/>
          <w:sz w:val="20"/>
          <w:szCs w:val="20"/>
          <w:lang w:eastAsia="sl-SI"/>
        </w:rPr>
        <w:t xml:space="preserve">                                     </w:t>
      </w:r>
      <w:r w:rsidRPr="00E65716">
        <w:rPr>
          <w:rFonts w:ascii="Tahoma" w:eastAsia="Times New Roman" w:hAnsi="Tahoma" w:cs="Tahoma"/>
          <w:color w:val="1A1A1A"/>
          <w:w w:val="105"/>
          <w:sz w:val="20"/>
          <w:szCs w:val="20"/>
          <w:lang w:eastAsia="sl-SI"/>
        </w:rPr>
        <w:tab/>
      </w:r>
    </w:p>
    <w:p w14:paraId="3329BDF6" w14:textId="77777777" w:rsidR="004A029C" w:rsidRDefault="004A029C" w:rsidP="009C1D6C">
      <w:pPr>
        <w:widowControl w:val="0"/>
        <w:kinsoku w:val="0"/>
        <w:overflowPunct w:val="0"/>
        <w:autoSpaceDE w:val="0"/>
        <w:autoSpaceDN w:val="0"/>
        <w:adjustRightInd w:val="0"/>
        <w:spacing w:after="0" w:line="240" w:lineRule="auto"/>
        <w:rPr>
          <w:rFonts w:ascii="Tahoma" w:eastAsia="Times New Roman" w:hAnsi="Tahoma" w:cs="Tahoma"/>
          <w:b/>
          <w:bCs/>
          <w:sz w:val="20"/>
          <w:szCs w:val="20"/>
          <w:lang w:eastAsia="sl-SI"/>
        </w:rPr>
      </w:pPr>
    </w:p>
    <w:p w14:paraId="636967FF" w14:textId="77777777" w:rsidR="003B7BB3" w:rsidRDefault="003B7BB3" w:rsidP="009C1D6C">
      <w:pPr>
        <w:widowControl w:val="0"/>
        <w:kinsoku w:val="0"/>
        <w:overflowPunct w:val="0"/>
        <w:autoSpaceDE w:val="0"/>
        <w:autoSpaceDN w:val="0"/>
        <w:adjustRightInd w:val="0"/>
        <w:spacing w:after="0" w:line="240" w:lineRule="auto"/>
        <w:rPr>
          <w:rFonts w:ascii="Tahoma" w:eastAsia="Times New Roman" w:hAnsi="Tahoma" w:cs="Tahoma"/>
          <w:b/>
          <w:bCs/>
          <w:sz w:val="20"/>
          <w:szCs w:val="20"/>
          <w:lang w:eastAsia="sl-SI"/>
        </w:rPr>
      </w:pPr>
      <w:r>
        <w:rPr>
          <w:rFonts w:ascii="Tahoma" w:eastAsia="Times New Roman" w:hAnsi="Tahoma" w:cs="Tahoma"/>
          <w:b/>
          <w:bCs/>
          <w:sz w:val="20"/>
          <w:szCs w:val="20"/>
          <w:lang w:eastAsia="sl-SI"/>
        </w:rPr>
        <w:t>M= M1+M2</w:t>
      </w:r>
    </w:p>
    <w:p w14:paraId="5DC79579" w14:textId="77777777" w:rsidR="004A029C" w:rsidRDefault="00401FFF" w:rsidP="009C1D6C">
      <w:pPr>
        <w:widowControl w:val="0"/>
        <w:kinsoku w:val="0"/>
        <w:overflowPunct w:val="0"/>
        <w:autoSpaceDE w:val="0"/>
        <w:autoSpaceDN w:val="0"/>
        <w:adjustRightInd w:val="0"/>
        <w:spacing w:after="0" w:line="240" w:lineRule="auto"/>
        <w:rPr>
          <w:rFonts w:ascii="Tahoma" w:eastAsia="Times New Roman" w:hAnsi="Tahoma" w:cs="Tahoma"/>
          <w:b/>
          <w:bCs/>
          <w:sz w:val="20"/>
          <w:szCs w:val="20"/>
          <w:lang w:eastAsia="sl-SI"/>
        </w:rPr>
      </w:pPr>
      <w:r>
        <w:rPr>
          <w:rFonts w:ascii="Tahoma" w:eastAsia="Times New Roman" w:hAnsi="Tahoma" w:cs="Tahoma"/>
          <w:b/>
          <w:bCs/>
          <w:sz w:val="20"/>
          <w:szCs w:val="20"/>
          <w:lang w:eastAsia="sl-SI"/>
        </w:rPr>
        <w:t>Najvišje možno število točk je 100 t.</w:t>
      </w:r>
    </w:p>
    <w:p w14:paraId="4CBE3C1E" w14:textId="77777777" w:rsidR="004A029C" w:rsidRDefault="00401FFF" w:rsidP="009C1D6C">
      <w:pPr>
        <w:widowControl w:val="0"/>
        <w:kinsoku w:val="0"/>
        <w:overflowPunct w:val="0"/>
        <w:autoSpaceDE w:val="0"/>
        <w:autoSpaceDN w:val="0"/>
        <w:adjustRightInd w:val="0"/>
        <w:spacing w:after="0" w:line="240" w:lineRule="auto"/>
        <w:rPr>
          <w:rFonts w:ascii="Tahoma" w:eastAsia="Times New Roman" w:hAnsi="Tahoma" w:cs="Tahoma"/>
          <w:b/>
          <w:bCs/>
          <w:sz w:val="20"/>
          <w:szCs w:val="20"/>
          <w:lang w:eastAsia="sl-SI"/>
        </w:rPr>
      </w:pPr>
      <w:r>
        <w:rPr>
          <w:rFonts w:ascii="Tahoma" w:eastAsia="Times New Roman" w:hAnsi="Tahoma" w:cs="Tahoma"/>
          <w:b/>
          <w:bCs/>
          <w:sz w:val="20"/>
          <w:szCs w:val="20"/>
          <w:lang w:eastAsia="sl-SI"/>
        </w:rPr>
        <w:t>Izbran bo ponudnik, ki bo dosegel najvišje skupno število točk</w:t>
      </w:r>
      <w:r w:rsidR="00850607">
        <w:rPr>
          <w:rFonts w:ascii="Tahoma" w:eastAsia="Times New Roman" w:hAnsi="Tahoma" w:cs="Tahoma"/>
          <w:b/>
          <w:bCs/>
          <w:sz w:val="20"/>
          <w:szCs w:val="20"/>
          <w:lang w:eastAsia="sl-SI"/>
        </w:rPr>
        <w:t>.</w:t>
      </w:r>
    </w:p>
    <w:bookmarkEnd w:id="3"/>
    <w:p w14:paraId="391519B9" w14:textId="77777777" w:rsidR="004A029C" w:rsidRPr="009C1D6C" w:rsidRDefault="004A029C" w:rsidP="009C1D6C">
      <w:pPr>
        <w:widowControl w:val="0"/>
        <w:kinsoku w:val="0"/>
        <w:overflowPunct w:val="0"/>
        <w:autoSpaceDE w:val="0"/>
        <w:autoSpaceDN w:val="0"/>
        <w:adjustRightInd w:val="0"/>
        <w:spacing w:after="0" w:line="240" w:lineRule="auto"/>
        <w:rPr>
          <w:rFonts w:ascii="Tahoma" w:eastAsia="Times New Roman" w:hAnsi="Tahoma" w:cs="Tahoma"/>
          <w:b/>
          <w:bCs/>
          <w:sz w:val="20"/>
          <w:szCs w:val="20"/>
          <w:lang w:eastAsia="sl-SI"/>
        </w:rPr>
      </w:pPr>
    </w:p>
    <w:p w14:paraId="7988AB57" w14:textId="77777777" w:rsidR="009C1D6C" w:rsidRPr="009C1D6C" w:rsidRDefault="009C1D6C" w:rsidP="009C1D6C">
      <w:pPr>
        <w:widowControl w:val="0"/>
        <w:kinsoku w:val="0"/>
        <w:overflowPunct w:val="0"/>
        <w:autoSpaceDE w:val="0"/>
        <w:autoSpaceDN w:val="0"/>
        <w:adjustRightInd w:val="0"/>
        <w:spacing w:before="212" w:after="0" w:line="240" w:lineRule="auto"/>
        <w:rPr>
          <w:rFonts w:ascii="Tahoma" w:eastAsia="Times New Roman" w:hAnsi="Tahoma" w:cs="Tahoma"/>
          <w:b/>
          <w:bCs/>
          <w:color w:val="1A1A1A"/>
          <w:sz w:val="20"/>
          <w:szCs w:val="20"/>
          <w:lang w:eastAsia="sl-SI"/>
        </w:rPr>
      </w:pPr>
      <w:r w:rsidRPr="009C1D6C">
        <w:rPr>
          <w:rFonts w:ascii="Tahoma" w:eastAsia="Times New Roman" w:hAnsi="Tahoma" w:cs="Tahoma"/>
          <w:b/>
          <w:bCs/>
          <w:color w:val="1A1A1A"/>
          <w:sz w:val="20"/>
          <w:szCs w:val="20"/>
          <w:lang w:eastAsia="sl-SI"/>
        </w:rPr>
        <w:t>2.14. Vrste finančnih zavarovanj</w:t>
      </w:r>
    </w:p>
    <w:p w14:paraId="0B222058" w14:textId="77777777" w:rsidR="009C1D6C" w:rsidRPr="009C1D6C" w:rsidRDefault="009C1D6C" w:rsidP="009C1D6C">
      <w:pPr>
        <w:widowControl w:val="0"/>
        <w:kinsoku w:val="0"/>
        <w:overflowPunct w:val="0"/>
        <w:autoSpaceDE w:val="0"/>
        <w:autoSpaceDN w:val="0"/>
        <w:adjustRightInd w:val="0"/>
        <w:spacing w:before="10" w:after="0" w:line="240" w:lineRule="auto"/>
        <w:rPr>
          <w:rFonts w:ascii="Tahoma" w:eastAsia="Times New Roman" w:hAnsi="Tahoma" w:cs="Tahoma"/>
          <w:b/>
          <w:bCs/>
          <w:sz w:val="20"/>
          <w:szCs w:val="20"/>
          <w:lang w:eastAsia="sl-SI"/>
        </w:rPr>
      </w:pPr>
    </w:p>
    <w:p w14:paraId="373F8DA3" w14:textId="77777777" w:rsidR="009C1D6C" w:rsidRDefault="000425A1" w:rsidP="00223C45">
      <w:pPr>
        <w:widowControl w:val="0"/>
        <w:numPr>
          <w:ilvl w:val="0"/>
          <w:numId w:val="5"/>
        </w:numPr>
        <w:kinsoku w:val="0"/>
        <w:overflowPunct w:val="0"/>
        <w:autoSpaceDE w:val="0"/>
        <w:autoSpaceDN w:val="0"/>
        <w:adjustRightInd w:val="0"/>
        <w:spacing w:before="7" w:after="0" w:line="240" w:lineRule="auto"/>
        <w:rPr>
          <w:rFonts w:ascii="Tahoma" w:eastAsia="Times New Roman" w:hAnsi="Tahoma" w:cs="Tahoma"/>
          <w:color w:val="1A1A1A"/>
          <w:w w:val="105"/>
          <w:sz w:val="20"/>
          <w:szCs w:val="20"/>
          <w:lang w:eastAsia="sl-SI"/>
        </w:rPr>
      </w:pPr>
      <w:r>
        <w:rPr>
          <w:rFonts w:ascii="Tahoma" w:eastAsia="Times New Roman" w:hAnsi="Tahoma" w:cs="Tahoma"/>
          <w:color w:val="1A1A1A"/>
          <w:w w:val="105"/>
          <w:sz w:val="20"/>
          <w:szCs w:val="20"/>
          <w:lang w:eastAsia="sl-SI"/>
        </w:rPr>
        <w:t xml:space="preserve"> </w:t>
      </w:r>
      <w:r w:rsidR="00401FFF">
        <w:rPr>
          <w:rFonts w:ascii="Tahoma" w:eastAsia="Times New Roman" w:hAnsi="Tahoma" w:cs="Tahoma"/>
          <w:color w:val="1A1A1A"/>
          <w:w w:val="105"/>
          <w:sz w:val="20"/>
          <w:szCs w:val="20"/>
          <w:lang w:eastAsia="sl-SI"/>
        </w:rPr>
        <w:t>Finančno zavarovanje za resnost ponudbe se ne zahteva.</w:t>
      </w:r>
    </w:p>
    <w:p w14:paraId="1C296C80" w14:textId="77777777" w:rsidR="00401FFF" w:rsidRPr="009C1D6C" w:rsidRDefault="00401FFF" w:rsidP="009C1D6C">
      <w:pPr>
        <w:widowControl w:val="0"/>
        <w:kinsoku w:val="0"/>
        <w:overflowPunct w:val="0"/>
        <w:autoSpaceDE w:val="0"/>
        <w:autoSpaceDN w:val="0"/>
        <w:adjustRightInd w:val="0"/>
        <w:spacing w:before="7" w:after="0" w:line="240" w:lineRule="auto"/>
        <w:rPr>
          <w:rFonts w:ascii="Tahoma" w:eastAsia="Times New Roman" w:hAnsi="Tahoma" w:cs="Tahoma"/>
          <w:sz w:val="20"/>
          <w:szCs w:val="20"/>
          <w:lang w:eastAsia="sl-SI"/>
        </w:rPr>
      </w:pPr>
    </w:p>
    <w:p w14:paraId="7C342C82" w14:textId="77777777" w:rsidR="000425A1" w:rsidRDefault="009C1D6C" w:rsidP="00223C45">
      <w:pPr>
        <w:widowControl w:val="0"/>
        <w:numPr>
          <w:ilvl w:val="0"/>
          <w:numId w:val="5"/>
        </w:numPr>
        <w:tabs>
          <w:tab w:val="left" w:pos="560"/>
        </w:tabs>
        <w:kinsoku w:val="0"/>
        <w:overflowPunct w:val="0"/>
        <w:autoSpaceDE w:val="0"/>
        <w:autoSpaceDN w:val="0"/>
        <w:adjustRightInd w:val="0"/>
        <w:spacing w:before="93" w:after="0" w:line="247" w:lineRule="auto"/>
        <w:ind w:left="223" w:right="2" w:firstLine="6"/>
        <w:jc w:val="both"/>
        <w:rPr>
          <w:rFonts w:ascii="Tahoma" w:eastAsia="Times New Roman" w:hAnsi="Tahoma" w:cs="Tahoma"/>
          <w:color w:val="1A1A1A"/>
          <w:w w:val="105"/>
          <w:sz w:val="20"/>
          <w:szCs w:val="20"/>
          <w:lang w:eastAsia="sl-SI"/>
        </w:rPr>
      </w:pPr>
      <w:r w:rsidRPr="009C1D6C">
        <w:rPr>
          <w:rFonts w:ascii="Tahoma" w:eastAsia="Times New Roman" w:hAnsi="Tahoma" w:cs="Tahoma"/>
          <w:color w:val="1A1A1A"/>
          <w:w w:val="105"/>
          <w:sz w:val="20"/>
          <w:szCs w:val="20"/>
          <w:lang w:eastAsia="sl-SI"/>
        </w:rPr>
        <w:t>Parafiran</w:t>
      </w:r>
      <w:r w:rsidR="000425A1">
        <w:rPr>
          <w:rFonts w:ascii="Tahoma" w:eastAsia="Times New Roman" w:hAnsi="Tahoma" w:cs="Tahoma"/>
          <w:color w:val="1A1A1A"/>
          <w:w w:val="105"/>
          <w:sz w:val="20"/>
          <w:szCs w:val="20"/>
          <w:lang w:eastAsia="sl-SI"/>
        </w:rPr>
        <w:t xml:space="preserve"> vzorec menične</w:t>
      </w:r>
      <w:r w:rsidRPr="009C1D6C">
        <w:rPr>
          <w:rFonts w:ascii="Tahoma" w:eastAsia="Times New Roman" w:hAnsi="Tahoma" w:cs="Tahoma"/>
          <w:color w:val="1A1A1A"/>
          <w:w w:val="105"/>
          <w:sz w:val="20"/>
          <w:szCs w:val="20"/>
          <w:lang w:eastAsia="sl-SI"/>
        </w:rPr>
        <w:t xml:space="preserve"> izjav</w:t>
      </w:r>
      <w:r w:rsidR="000425A1">
        <w:rPr>
          <w:rFonts w:ascii="Tahoma" w:eastAsia="Times New Roman" w:hAnsi="Tahoma" w:cs="Tahoma"/>
          <w:color w:val="1A1A1A"/>
          <w:w w:val="105"/>
          <w:sz w:val="20"/>
          <w:szCs w:val="20"/>
          <w:lang w:eastAsia="sl-SI"/>
        </w:rPr>
        <w:t>e</w:t>
      </w:r>
      <w:r w:rsidRPr="009C1D6C">
        <w:rPr>
          <w:rFonts w:ascii="Tahoma" w:eastAsia="Times New Roman" w:hAnsi="Tahoma" w:cs="Tahoma"/>
          <w:color w:val="2A2A2A"/>
          <w:w w:val="105"/>
          <w:sz w:val="20"/>
          <w:szCs w:val="20"/>
          <w:lang w:eastAsia="sl-SI"/>
        </w:rPr>
        <w:t xml:space="preserve"> </w:t>
      </w:r>
      <w:r w:rsidRPr="009C1D6C">
        <w:rPr>
          <w:rFonts w:ascii="Tahoma" w:eastAsia="Times New Roman" w:hAnsi="Tahoma" w:cs="Tahoma"/>
          <w:color w:val="2A2A2A"/>
          <w:w w:val="105"/>
          <w:sz w:val="20"/>
          <w:szCs w:val="20"/>
          <w:u w:val="thick"/>
          <w:lang w:eastAsia="sl-SI"/>
        </w:rPr>
        <w:t xml:space="preserve">za dobro izvedbo pogodbenih </w:t>
      </w:r>
      <w:r w:rsidRPr="00F6148B">
        <w:rPr>
          <w:rFonts w:ascii="Tahoma" w:eastAsia="Times New Roman" w:hAnsi="Tahoma" w:cs="Tahoma"/>
          <w:color w:val="2A2A2A"/>
          <w:w w:val="105"/>
          <w:sz w:val="20"/>
          <w:szCs w:val="20"/>
          <w:u w:val="thick"/>
          <w:lang w:eastAsia="sl-SI"/>
        </w:rPr>
        <w:t>obveznosti</w:t>
      </w:r>
      <w:r w:rsidRPr="00F6148B">
        <w:rPr>
          <w:rFonts w:ascii="Tahoma" w:eastAsia="Times New Roman" w:hAnsi="Tahoma" w:cs="Tahoma"/>
          <w:color w:val="2A2A2A"/>
          <w:w w:val="105"/>
          <w:sz w:val="20"/>
          <w:szCs w:val="20"/>
          <w:lang w:eastAsia="sl-SI"/>
        </w:rPr>
        <w:t xml:space="preserve"> </w:t>
      </w:r>
      <w:r w:rsidRPr="00F6148B">
        <w:rPr>
          <w:rFonts w:ascii="Tahoma" w:eastAsia="Times New Roman" w:hAnsi="Tahoma" w:cs="Tahoma"/>
          <w:color w:val="1A1A1A"/>
          <w:w w:val="105"/>
          <w:sz w:val="20"/>
          <w:szCs w:val="20"/>
          <w:lang w:eastAsia="sl-SI"/>
        </w:rPr>
        <w:t>(</w:t>
      </w:r>
      <w:r w:rsidR="00F6148B" w:rsidRPr="00F6148B">
        <w:rPr>
          <w:rFonts w:ascii="Tahoma" w:eastAsia="Times New Roman" w:hAnsi="Tahoma" w:cs="Tahoma"/>
          <w:color w:val="1A1A1A"/>
          <w:w w:val="105"/>
          <w:sz w:val="20"/>
          <w:szCs w:val="20"/>
          <w:lang w:eastAsia="sl-SI"/>
        </w:rPr>
        <w:t>Obr-7</w:t>
      </w:r>
      <w:r w:rsidRPr="00F6148B">
        <w:rPr>
          <w:rFonts w:ascii="Tahoma" w:eastAsia="Times New Roman" w:hAnsi="Tahoma" w:cs="Tahoma"/>
          <w:color w:val="1A1A1A"/>
          <w:w w:val="105"/>
          <w:sz w:val="20"/>
          <w:szCs w:val="20"/>
          <w:lang w:eastAsia="sl-SI"/>
        </w:rPr>
        <w:t>).</w:t>
      </w:r>
      <w:r w:rsidRPr="009C1D6C">
        <w:rPr>
          <w:rFonts w:ascii="Tahoma" w:eastAsia="Times New Roman" w:hAnsi="Tahoma" w:cs="Tahoma"/>
          <w:color w:val="1A1A1A"/>
          <w:w w:val="105"/>
          <w:sz w:val="20"/>
          <w:szCs w:val="20"/>
          <w:lang w:eastAsia="sl-SI"/>
        </w:rPr>
        <w:t xml:space="preserve"> Izbrani ponudnik mora ob podpisu pogodbe predložiti izpolnjeno izjavo oziroma pooblastilo za izpolnitev menice </w:t>
      </w:r>
      <w:r w:rsidR="000425A1">
        <w:rPr>
          <w:rFonts w:ascii="Tahoma" w:eastAsia="Times New Roman" w:hAnsi="Tahoma" w:cs="Tahoma"/>
          <w:color w:val="1A1A1A"/>
          <w:w w:val="105"/>
          <w:sz w:val="20"/>
          <w:szCs w:val="20"/>
          <w:lang w:eastAsia="sl-SI"/>
        </w:rPr>
        <w:t xml:space="preserve">in bianco menico </w:t>
      </w:r>
      <w:r w:rsidR="00850607">
        <w:rPr>
          <w:rFonts w:ascii="Tahoma" w:eastAsia="Times New Roman" w:hAnsi="Tahoma" w:cs="Tahoma"/>
          <w:color w:val="1A1A1A"/>
          <w:w w:val="105"/>
          <w:sz w:val="20"/>
          <w:szCs w:val="20"/>
          <w:lang w:eastAsia="sl-SI"/>
        </w:rPr>
        <w:t>ter</w:t>
      </w:r>
      <w:r w:rsidRPr="009C1D6C">
        <w:rPr>
          <w:rFonts w:ascii="Tahoma" w:eastAsia="Times New Roman" w:hAnsi="Tahoma" w:cs="Tahoma"/>
          <w:color w:val="1A1A1A"/>
          <w:w w:val="105"/>
          <w:sz w:val="20"/>
          <w:szCs w:val="20"/>
          <w:lang w:eastAsia="sl-SI"/>
        </w:rPr>
        <w:t xml:space="preserve"> naloga za plačilo menice kot garancije za dobro izvedbo pogodbenih obveznosti v višini </w:t>
      </w:r>
      <w:r w:rsidRPr="009C1D6C">
        <w:rPr>
          <w:rFonts w:ascii="Tahoma" w:eastAsia="Times New Roman" w:hAnsi="Tahoma" w:cs="Tahoma"/>
          <w:color w:val="1A1A1A"/>
          <w:spacing w:val="5"/>
          <w:w w:val="105"/>
          <w:sz w:val="20"/>
          <w:szCs w:val="20"/>
          <w:lang w:eastAsia="sl-SI"/>
        </w:rPr>
        <w:t>1</w:t>
      </w:r>
      <w:r w:rsidR="00401FFF">
        <w:rPr>
          <w:rFonts w:ascii="Tahoma" w:eastAsia="Times New Roman" w:hAnsi="Tahoma" w:cs="Tahoma"/>
          <w:color w:val="1A1A1A"/>
          <w:spacing w:val="5"/>
          <w:w w:val="105"/>
          <w:sz w:val="20"/>
          <w:szCs w:val="20"/>
          <w:lang w:eastAsia="sl-SI"/>
        </w:rPr>
        <w:t>0</w:t>
      </w:r>
      <w:r w:rsidRPr="009C1D6C">
        <w:rPr>
          <w:rFonts w:ascii="Tahoma" w:eastAsia="Times New Roman" w:hAnsi="Tahoma" w:cs="Tahoma"/>
          <w:color w:val="1A1A1A"/>
          <w:spacing w:val="5"/>
          <w:w w:val="105"/>
          <w:sz w:val="20"/>
          <w:szCs w:val="20"/>
          <w:lang w:eastAsia="sl-SI"/>
        </w:rPr>
        <w:t xml:space="preserve"> </w:t>
      </w:r>
      <w:r w:rsidRPr="009C1D6C">
        <w:rPr>
          <w:rFonts w:ascii="Tahoma" w:eastAsia="Times New Roman" w:hAnsi="Tahoma" w:cs="Tahoma"/>
          <w:color w:val="1A1A1A"/>
          <w:w w:val="105"/>
          <w:sz w:val="20"/>
          <w:szCs w:val="20"/>
          <w:lang w:eastAsia="sl-SI"/>
        </w:rPr>
        <w:t xml:space="preserve">% pogodbene vrednosti z DDV. </w:t>
      </w:r>
    </w:p>
    <w:p w14:paraId="789C7866" w14:textId="77777777" w:rsidR="00850607" w:rsidRPr="000425A1" w:rsidRDefault="00850607" w:rsidP="00850607">
      <w:pPr>
        <w:widowControl w:val="0"/>
        <w:tabs>
          <w:tab w:val="left" w:pos="560"/>
        </w:tabs>
        <w:kinsoku w:val="0"/>
        <w:overflowPunct w:val="0"/>
        <w:autoSpaceDE w:val="0"/>
        <w:autoSpaceDN w:val="0"/>
        <w:adjustRightInd w:val="0"/>
        <w:spacing w:before="93" w:after="0" w:line="247" w:lineRule="auto"/>
        <w:ind w:right="2"/>
        <w:jc w:val="both"/>
        <w:rPr>
          <w:rFonts w:ascii="Tahoma" w:eastAsia="Times New Roman" w:hAnsi="Tahoma" w:cs="Tahoma"/>
          <w:color w:val="1A1A1A"/>
          <w:w w:val="105"/>
          <w:sz w:val="20"/>
          <w:szCs w:val="20"/>
          <w:lang w:eastAsia="sl-SI"/>
        </w:rPr>
      </w:pPr>
    </w:p>
    <w:p w14:paraId="25C3E6F4" w14:textId="77777777" w:rsidR="009C1D6C" w:rsidRPr="009C1D6C" w:rsidRDefault="009C1D6C" w:rsidP="00223C45">
      <w:pPr>
        <w:widowControl w:val="0"/>
        <w:numPr>
          <w:ilvl w:val="1"/>
          <w:numId w:val="4"/>
        </w:numPr>
        <w:tabs>
          <w:tab w:val="left" w:pos="765"/>
        </w:tabs>
        <w:kinsoku w:val="0"/>
        <w:overflowPunct w:val="0"/>
        <w:autoSpaceDE w:val="0"/>
        <w:autoSpaceDN w:val="0"/>
        <w:adjustRightInd w:val="0"/>
        <w:spacing w:after="0" w:line="240" w:lineRule="auto"/>
        <w:outlineLvl w:val="0"/>
        <w:rPr>
          <w:rFonts w:ascii="Tahoma" w:eastAsia="Times New Roman" w:hAnsi="Tahoma" w:cs="Tahoma"/>
          <w:b/>
          <w:bCs/>
          <w:color w:val="1A1A1A"/>
          <w:sz w:val="20"/>
          <w:szCs w:val="20"/>
          <w:lang w:eastAsia="sl-SI"/>
        </w:rPr>
      </w:pPr>
      <w:r w:rsidRPr="009C1D6C">
        <w:rPr>
          <w:rFonts w:ascii="Tahoma" w:eastAsia="Times New Roman" w:hAnsi="Tahoma" w:cs="Tahoma"/>
          <w:b/>
          <w:bCs/>
          <w:color w:val="1A1A1A"/>
          <w:sz w:val="20"/>
          <w:szCs w:val="20"/>
          <w:lang w:eastAsia="sl-SI"/>
        </w:rPr>
        <w:t>Veljavnost</w:t>
      </w:r>
      <w:r w:rsidRPr="009C1D6C">
        <w:rPr>
          <w:rFonts w:ascii="Tahoma" w:eastAsia="Times New Roman" w:hAnsi="Tahoma" w:cs="Tahoma"/>
          <w:b/>
          <w:bCs/>
          <w:color w:val="1A1A1A"/>
          <w:spacing w:val="16"/>
          <w:sz w:val="20"/>
          <w:szCs w:val="20"/>
          <w:lang w:eastAsia="sl-SI"/>
        </w:rPr>
        <w:t xml:space="preserve"> </w:t>
      </w:r>
      <w:r w:rsidRPr="009C1D6C">
        <w:rPr>
          <w:rFonts w:ascii="Tahoma" w:eastAsia="Times New Roman" w:hAnsi="Tahoma" w:cs="Tahoma"/>
          <w:b/>
          <w:bCs/>
          <w:color w:val="1A1A1A"/>
          <w:sz w:val="20"/>
          <w:szCs w:val="20"/>
          <w:lang w:eastAsia="sl-SI"/>
        </w:rPr>
        <w:t>ponudbe</w:t>
      </w:r>
    </w:p>
    <w:p w14:paraId="677FE8E4" w14:textId="77777777" w:rsidR="009C1D6C" w:rsidRPr="009C1D6C" w:rsidRDefault="009C1D6C" w:rsidP="009C1D6C">
      <w:pPr>
        <w:widowControl w:val="0"/>
        <w:kinsoku w:val="0"/>
        <w:overflowPunct w:val="0"/>
        <w:autoSpaceDE w:val="0"/>
        <w:autoSpaceDN w:val="0"/>
        <w:adjustRightInd w:val="0"/>
        <w:spacing w:before="13" w:after="0" w:line="240" w:lineRule="auto"/>
        <w:rPr>
          <w:rFonts w:ascii="Tahoma" w:eastAsia="Times New Roman" w:hAnsi="Tahoma" w:cs="Tahoma"/>
          <w:color w:val="1A1A1A"/>
          <w:w w:val="105"/>
          <w:sz w:val="20"/>
          <w:szCs w:val="20"/>
          <w:lang w:eastAsia="sl-SI"/>
        </w:rPr>
      </w:pPr>
      <w:r w:rsidRPr="009C1D6C">
        <w:rPr>
          <w:rFonts w:ascii="Tahoma" w:eastAsia="Times New Roman" w:hAnsi="Tahoma" w:cs="Tahoma"/>
          <w:color w:val="1A1A1A"/>
          <w:w w:val="105"/>
          <w:sz w:val="20"/>
          <w:szCs w:val="20"/>
          <w:lang w:eastAsia="sl-SI"/>
        </w:rPr>
        <w:t>Ponudba mora veljati 90 dni od datuma, določenega za sprejem ponudbe.</w:t>
      </w:r>
    </w:p>
    <w:p w14:paraId="31167342" w14:textId="77777777" w:rsidR="009C1D6C" w:rsidRPr="009C1D6C" w:rsidRDefault="009C1D6C" w:rsidP="009C1D6C">
      <w:pPr>
        <w:widowControl w:val="0"/>
        <w:kinsoku w:val="0"/>
        <w:overflowPunct w:val="0"/>
        <w:autoSpaceDE w:val="0"/>
        <w:autoSpaceDN w:val="0"/>
        <w:adjustRightInd w:val="0"/>
        <w:spacing w:before="7" w:after="0" w:line="240" w:lineRule="auto"/>
        <w:rPr>
          <w:rFonts w:ascii="Tahoma" w:eastAsia="Times New Roman" w:hAnsi="Tahoma" w:cs="Tahoma"/>
          <w:sz w:val="20"/>
          <w:szCs w:val="20"/>
          <w:lang w:eastAsia="sl-SI"/>
        </w:rPr>
      </w:pPr>
    </w:p>
    <w:p w14:paraId="45506B31" w14:textId="77777777" w:rsidR="009C1D6C" w:rsidRDefault="009C1D6C" w:rsidP="00223C45">
      <w:pPr>
        <w:widowControl w:val="0"/>
        <w:numPr>
          <w:ilvl w:val="1"/>
          <w:numId w:val="4"/>
        </w:numPr>
        <w:tabs>
          <w:tab w:val="left" w:pos="765"/>
        </w:tabs>
        <w:kinsoku w:val="0"/>
        <w:overflowPunct w:val="0"/>
        <w:autoSpaceDE w:val="0"/>
        <w:autoSpaceDN w:val="0"/>
        <w:adjustRightInd w:val="0"/>
        <w:spacing w:after="0" w:line="240" w:lineRule="auto"/>
        <w:outlineLvl w:val="0"/>
        <w:rPr>
          <w:rFonts w:ascii="Tahoma" w:eastAsia="Times New Roman" w:hAnsi="Tahoma" w:cs="Tahoma"/>
          <w:b/>
          <w:bCs/>
          <w:color w:val="1A1A1A"/>
          <w:sz w:val="20"/>
          <w:szCs w:val="20"/>
          <w:lang w:eastAsia="sl-SI"/>
        </w:rPr>
      </w:pPr>
      <w:r w:rsidRPr="009C1D6C">
        <w:rPr>
          <w:rFonts w:ascii="Tahoma" w:eastAsia="Times New Roman" w:hAnsi="Tahoma" w:cs="Tahoma"/>
          <w:b/>
          <w:bCs/>
          <w:color w:val="1A1A1A"/>
          <w:sz w:val="20"/>
          <w:szCs w:val="20"/>
          <w:lang w:eastAsia="sl-SI"/>
        </w:rPr>
        <w:t>Variantne</w:t>
      </w:r>
      <w:r w:rsidRPr="009C1D6C">
        <w:rPr>
          <w:rFonts w:ascii="Tahoma" w:eastAsia="Times New Roman" w:hAnsi="Tahoma" w:cs="Tahoma"/>
          <w:b/>
          <w:bCs/>
          <w:color w:val="1A1A1A"/>
          <w:spacing w:val="16"/>
          <w:sz w:val="20"/>
          <w:szCs w:val="20"/>
          <w:lang w:eastAsia="sl-SI"/>
        </w:rPr>
        <w:t xml:space="preserve"> </w:t>
      </w:r>
      <w:r w:rsidRPr="009C1D6C">
        <w:rPr>
          <w:rFonts w:ascii="Tahoma" w:eastAsia="Times New Roman" w:hAnsi="Tahoma" w:cs="Tahoma"/>
          <w:b/>
          <w:bCs/>
          <w:color w:val="1A1A1A"/>
          <w:sz w:val="20"/>
          <w:szCs w:val="20"/>
          <w:lang w:eastAsia="sl-SI"/>
        </w:rPr>
        <w:t>ponudbe</w:t>
      </w:r>
    </w:p>
    <w:p w14:paraId="392D03D4" w14:textId="77777777" w:rsidR="00401FFF" w:rsidRPr="009C1D6C" w:rsidRDefault="00401FFF" w:rsidP="00401FFF">
      <w:pPr>
        <w:widowControl w:val="0"/>
        <w:tabs>
          <w:tab w:val="left" w:pos="765"/>
        </w:tabs>
        <w:kinsoku w:val="0"/>
        <w:overflowPunct w:val="0"/>
        <w:autoSpaceDE w:val="0"/>
        <w:autoSpaceDN w:val="0"/>
        <w:adjustRightInd w:val="0"/>
        <w:spacing w:after="0" w:line="240" w:lineRule="auto"/>
        <w:ind w:left="764"/>
        <w:outlineLvl w:val="0"/>
        <w:rPr>
          <w:rFonts w:ascii="Tahoma" w:eastAsia="Times New Roman" w:hAnsi="Tahoma" w:cs="Tahoma"/>
          <w:b/>
          <w:bCs/>
          <w:color w:val="1A1A1A"/>
          <w:sz w:val="20"/>
          <w:szCs w:val="20"/>
          <w:lang w:eastAsia="sl-SI"/>
        </w:rPr>
      </w:pPr>
    </w:p>
    <w:p w14:paraId="0EF8AB5E" w14:textId="77777777" w:rsidR="009C1D6C" w:rsidRDefault="009C1D6C" w:rsidP="00401FFF">
      <w:pPr>
        <w:widowControl w:val="0"/>
        <w:kinsoku w:val="0"/>
        <w:overflowPunct w:val="0"/>
        <w:autoSpaceDE w:val="0"/>
        <w:autoSpaceDN w:val="0"/>
        <w:adjustRightInd w:val="0"/>
        <w:spacing w:before="12" w:after="0" w:line="252" w:lineRule="auto"/>
        <w:ind w:right="2"/>
        <w:rPr>
          <w:rFonts w:ascii="Tahoma" w:eastAsia="Times New Roman" w:hAnsi="Tahoma" w:cs="Tahoma"/>
          <w:color w:val="1A1A1A"/>
          <w:w w:val="105"/>
          <w:sz w:val="20"/>
          <w:szCs w:val="20"/>
          <w:lang w:eastAsia="sl-SI"/>
        </w:rPr>
      </w:pPr>
      <w:r w:rsidRPr="009C1D6C">
        <w:rPr>
          <w:rFonts w:ascii="Tahoma" w:eastAsia="Times New Roman" w:hAnsi="Tahoma" w:cs="Tahoma"/>
          <w:color w:val="1A1A1A"/>
          <w:w w:val="105"/>
          <w:sz w:val="20"/>
          <w:szCs w:val="20"/>
          <w:lang w:eastAsia="sl-SI"/>
        </w:rPr>
        <w:t>Ponudnik mora preložiti ponudbo v celoti po razpisnih pogojih. Variantne ponudbe niso dopustne in ne bodo upoštevane.</w:t>
      </w:r>
    </w:p>
    <w:p w14:paraId="74D2F655" w14:textId="77777777" w:rsidR="009C1D6C" w:rsidRPr="009C1D6C" w:rsidRDefault="009C1D6C" w:rsidP="009C1D6C">
      <w:pPr>
        <w:widowControl w:val="0"/>
        <w:kinsoku w:val="0"/>
        <w:overflowPunct w:val="0"/>
        <w:autoSpaceDE w:val="0"/>
        <w:autoSpaceDN w:val="0"/>
        <w:adjustRightInd w:val="0"/>
        <w:spacing w:before="10" w:after="0" w:line="240" w:lineRule="auto"/>
        <w:rPr>
          <w:rFonts w:ascii="Tahoma" w:eastAsia="Times New Roman" w:hAnsi="Tahoma" w:cs="Tahoma"/>
          <w:sz w:val="20"/>
          <w:szCs w:val="20"/>
          <w:lang w:eastAsia="sl-SI"/>
        </w:rPr>
      </w:pPr>
    </w:p>
    <w:p w14:paraId="5C411C21" w14:textId="77777777" w:rsidR="009C1D6C" w:rsidRDefault="009C1D6C" w:rsidP="00223C45">
      <w:pPr>
        <w:widowControl w:val="0"/>
        <w:numPr>
          <w:ilvl w:val="0"/>
          <w:numId w:val="3"/>
        </w:numPr>
        <w:tabs>
          <w:tab w:val="left" w:pos="579"/>
        </w:tabs>
        <w:kinsoku w:val="0"/>
        <w:overflowPunct w:val="0"/>
        <w:autoSpaceDE w:val="0"/>
        <w:autoSpaceDN w:val="0"/>
        <w:adjustRightInd w:val="0"/>
        <w:spacing w:before="1" w:after="0" w:line="240" w:lineRule="auto"/>
        <w:jc w:val="both"/>
        <w:rPr>
          <w:rFonts w:ascii="Tahoma" w:eastAsia="Times New Roman" w:hAnsi="Tahoma" w:cs="Tahoma"/>
          <w:b/>
          <w:bCs/>
          <w:color w:val="181818"/>
          <w:w w:val="105"/>
          <w:sz w:val="20"/>
          <w:szCs w:val="20"/>
          <w:lang w:eastAsia="sl-SI"/>
        </w:rPr>
      </w:pPr>
      <w:r w:rsidRPr="009C1D6C">
        <w:rPr>
          <w:rFonts w:ascii="Tahoma" w:eastAsia="Times New Roman" w:hAnsi="Tahoma" w:cs="Tahoma"/>
          <w:b/>
          <w:bCs/>
          <w:color w:val="181818"/>
          <w:w w:val="105"/>
          <w:sz w:val="20"/>
          <w:szCs w:val="20"/>
          <w:lang w:eastAsia="sl-SI"/>
        </w:rPr>
        <w:t xml:space="preserve">SKLENITEV </w:t>
      </w:r>
      <w:r w:rsidR="00F1363D">
        <w:rPr>
          <w:rFonts w:ascii="Tahoma" w:eastAsia="Times New Roman" w:hAnsi="Tahoma" w:cs="Tahoma"/>
          <w:b/>
          <w:bCs/>
          <w:color w:val="181818"/>
          <w:w w:val="105"/>
          <w:sz w:val="20"/>
          <w:szCs w:val="20"/>
          <w:lang w:eastAsia="sl-SI"/>
        </w:rPr>
        <w:t>POGODBE</w:t>
      </w:r>
    </w:p>
    <w:p w14:paraId="48E10491" w14:textId="77777777" w:rsidR="00F1363D" w:rsidRPr="009C1D6C" w:rsidRDefault="00F1363D" w:rsidP="00F1363D">
      <w:pPr>
        <w:widowControl w:val="0"/>
        <w:tabs>
          <w:tab w:val="left" w:pos="579"/>
        </w:tabs>
        <w:kinsoku w:val="0"/>
        <w:overflowPunct w:val="0"/>
        <w:autoSpaceDE w:val="0"/>
        <w:autoSpaceDN w:val="0"/>
        <w:adjustRightInd w:val="0"/>
        <w:spacing w:before="1" w:after="0" w:line="240" w:lineRule="auto"/>
        <w:ind w:left="578"/>
        <w:jc w:val="both"/>
        <w:rPr>
          <w:rFonts w:ascii="Tahoma" w:eastAsia="Times New Roman" w:hAnsi="Tahoma" w:cs="Tahoma"/>
          <w:b/>
          <w:bCs/>
          <w:color w:val="181818"/>
          <w:w w:val="105"/>
          <w:sz w:val="20"/>
          <w:szCs w:val="20"/>
          <w:lang w:eastAsia="sl-SI"/>
        </w:rPr>
      </w:pPr>
    </w:p>
    <w:p w14:paraId="7B78FBB3" w14:textId="77777777" w:rsidR="009C1D6C" w:rsidRPr="009C1D6C" w:rsidRDefault="009C1D6C" w:rsidP="00F1363D">
      <w:pPr>
        <w:widowControl w:val="0"/>
        <w:tabs>
          <w:tab w:val="left" w:pos="7938"/>
        </w:tabs>
        <w:kinsoku w:val="0"/>
        <w:overflowPunct w:val="0"/>
        <w:autoSpaceDE w:val="0"/>
        <w:autoSpaceDN w:val="0"/>
        <w:adjustRightInd w:val="0"/>
        <w:spacing w:before="5" w:after="0" w:line="273" w:lineRule="exact"/>
        <w:rPr>
          <w:rFonts w:ascii="Tahoma" w:eastAsia="Times New Roman" w:hAnsi="Tahoma" w:cs="Tahoma"/>
          <w:color w:val="181818"/>
          <w:w w:val="105"/>
          <w:sz w:val="20"/>
          <w:szCs w:val="20"/>
          <w:lang w:eastAsia="sl-SI"/>
        </w:rPr>
      </w:pPr>
      <w:r w:rsidRPr="009C1D6C">
        <w:rPr>
          <w:rFonts w:ascii="Tahoma" w:eastAsia="Times New Roman" w:hAnsi="Tahoma" w:cs="Tahoma"/>
          <w:color w:val="181818"/>
          <w:sz w:val="20"/>
          <w:szCs w:val="20"/>
          <w:lang w:eastAsia="sl-SI"/>
        </w:rPr>
        <w:t xml:space="preserve">Naročnik bo z najugodnejšim ponudnikom sklenil </w:t>
      </w:r>
      <w:r w:rsidR="00AF7716">
        <w:rPr>
          <w:rFonts w:ascii="Tahoma" w:eastAsia="Times New Roman" w:hAnsi="Tahoma" w:cs="Tahoma"/>
          <w:color w:val="181818"/>
          <w:sz w:val="20"/>
          <w:szCs w:val="20"/>
          <w:lang w:eastAsia="sl-SI"/>
        </w:rPr>
        <w:t>pogodbo</w:t>
      </w:r>
      <w:r w:rsidRPr="009C1D6C">
        <w:rPr>
          <w:rFonts w:ascii="Tahoma" w:eastAsia="Times New Roman" w:hAnsi="Tahoma" w:cs="Tahoma"/>
          <w:color w:val="181818"/>
          <w:sz w:val="20"/>
          <w:szCs w:val="20"/>
          <w:lang w:eastAsia="sl-SI"/>
        </w:rPr>
        <w:t xml:space="preserve"> za </w:t>
      </w:r>
      <w:r w:rsidRPr="009C1D6C">
        <w:rPr>
          <w:rFonts w:ascii="Tahoma" w:eastAsia="Times New Roman" w:hAnsi="Tahoma" w:cs="Tahoma"/>
          <w:b/>
          <w:bCs/>
          <w:color w:val="181818"/>
          <w:sz w:val="20"/>
          <w:szCs w:val="20"/>
          <w:lang w:eastAsia="sl-SI"/>
        </w:rPr>
        <w:t xml:space="preserve">dobo </w:t>
      </w:r>
      <w:r w:rsidR="00F1363D">
        <w:rPr>
          <w:rFonts w:ascii="Tahoma" w:eastAsia="Times New Roman" w:hAnsi="Tahoma" w:cs="Tahoma"/>
          <w:b/>
          <w:bCs/>
          <w:color w:val="181818"/>
          <w:sz w:val="20"/>
          <w:szCs w:val="20"/>
          <w:lang w:eastAsia="sl-SI"/>
        </w:rPr>
        <w:t xml:space="preserve">treh </w:t>
      </w:r>
      <w:r w:rsidRPr="009C1D6C">
        <w:rPr>
          <w:rFonts w:ascii="Tahoma" w:eastAsia="Times New Roman" w:hAnsi="Tahoma" w:cs="Tahoma"/>
          <w:color w:val="181818"/>
          <w:w w:val="105"/>
          <w:sz w:val="20"/>
          <w:szCs w:val="20"/>
          <w:lang w:eastAsia="sl-SI"/>
        </w:rPr>
        <w:t>let.</w:t>
      </w:r>
    </w:p>
    <w:p w14:paraId="6B5CF7BD" w14:textId="77777777" w:rsidR="009C1D6C" w:rsidRPr="009C1D6C" w:rsidRDefault="009C1D6C" w:rsidP="009C1D6C">
      <w:pPr>
        <w:widowControl w:val="0"/>
        <w:kinsoku w:val="0"/>
        <w:overflowPunct w:val="0"/>
        <w:autoSpaceDE w:val="0"/>
        <w:autoSpaceDN w:val="0"/>
        <w:adjustRightInd w:val="0"/>
        <w:spacing w:before="10" w:after="0" w:line="240" w:lineRule="auto"/>
        <w:rPr>
          <w:rFonts w:ascii="Tahoma" w:eastAsia="Times New Roman" w:hAnsi="Tahoma" w:cs="Tahoma"/>
          <w:sz w:val="20"/>
          <w:szCs w:val="20"/>
          <w:lang w:eastAsia="sl-SI"/>
        </w:rPr>
      </w:pPr>
    </w:p>
    <w:p w14:paraId="6898F549" w14:textId="77777777" w:rsidR="009C1D6C" w:rsidRPr="008E1290" w:rsidRDefault="009C1D6C" w:rsidP="008E1290">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Naročnik si pridržuje pravico spreminjati seznam razpisanih zdravil v primerih, ko pride na tržišče novo zdravilo. V takih primerih bo naročnik izbranega ponudnika pozval, da predloži cene in popuste. če bo ugotovil, da je cena previsoka, bo zdravilo nabavil pri drugem, ugodnejšem</w:t>
      </w:r>
      <w:r w:rsidRPr="009C1D6C">
        <w:rPr>
          <w:rFonts w:ascii="Tahoma" w:eastAsia="Times New Roman" w:hAnsi="Tahoma" w:cs="Tahoma"/>
          <w:color w:val="181818"/>
          <w:spacing w:val="51"/>
          <w:sz w:val="20"/>
          <w:szCs w:val="20"/>
          <w:lang w:eastAsia="sl-SI"/>
        </w:rPr>
        <w:t xml:space="preserve"> </w:t>
      </w:r>
      <w:r w:rsidRPr="009C1D6C">
        <w:rPr>
          <w:rFonts w:ascii="Tahoma" w:eastAsia="Times New Roman" w:hAnsi="Tahoma" w:cs="Tahoma"/>
          <w:color w:val="181818"/>
          <w:sz w:val="20"/>
          <w:szCs w:val="20"/>
          <w:lang w:eastAsia="sl-SI"/>
        </w:rPr>
        <w:t>ponudniku.</w:t>
      </w:r>
    </w:p>
    <w:p w14:paraId="4F06D373" w14:textId="77777777" w:rsidR="009C1D6C" w:rsidRPr="008E1290" w:rsidRDefault="009C1D6C" w:rsidP="008E1290">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V</w:t>
      </w:r>
      <w:r w:rsidRPr="009C1D6C">
        <w:rPr>
          <w:rFonts w:ascii="Tahoma" w:eastAsia="Times New Roman" w:hAnsi="Tahoma" w:cs="Tahoma"/>
          <w:color w:val="181818"/>
          <w:spacing w:val="-27"/>
          <w:sz w:val="20"/>
          <w:szCs w:val="20"/>
          <w:lang w:eastAsia="sl-SI"/>
        </w:rPr>
        <w:t xml:space="preserve"> </w:t>
      </w:r>
      <w:r w:rsidRPr="009C1D6C">
        <w:rPr>
          <w:rFonts w:ascii="Tahoma" w:eastAsia="Times New Roman" w:hAnsi="Tahoma" w:cs="Tahoma"/>
          <w:color w:val="181818"/>
          <w:sz w:val="20"/>
          <w:szCs w:val="20"/>
          <w:lang w:eastAsia="sl-SI"/>
        </w:rPr>
        <w:t>primeru,</w:t>
      </w:r>
      <w:r w:rsidRPr="009C1D6C">
        <w:rPr>
          <w:rFonts w:ascii="Tahoma" w:eastAsia="Times New Roman" w:hAnsi="Tahoma" w:cs="Tahoma"/>
          <w:color w:val="181818"/>
          <w:spacing w:val="-17"/>
          <w:sz w:val="20"/>
          <w:szCs w:val="20"/>
          <w:lang w:eastAsia="sl-SI"/>
        </w:rPr>
        <w:t xml:space="preserve"> </w:t>
      </w:r>
      <w:r w:rsidRPr="009C1D6C">
        <w:rPr>
          <w:rFonts w:ascii="Tahoma" w:eastAsia="Times New Roman" w:hAnsi="Tahoma" w:cs="Tahoma"/>
          <w:color w:val="181818"/>
          <w:sz w:val="20"/>
          <w:szCs w:val="20"/>
          <w:lang w:eastAsia="sl-SI"/>
        </w:rPr>
        <w:t>da</w:t>
      </w:r>
      <w:r w:rsidRPr="009C1D6C">
        <w:rPr>
          <w:rFonts w:ascii="Tahoma" w:eastAsia="Times New Roman" w:hAnsi="Tahoma" w:cs="Tahoma"/>
          <w:color w:val="181818"/>
          <w:spacing w:val="-15"/>
          <w:sz w:val="20"/>
          <w:szCs w:val="20"/>
          <w:lang w:eastAsia="sl-SI"/>
        </w:rPr>
        <w:t xml:space="preserve"> </w:t>
      </w:r>
      <w:r w:rsidRPr="009C1D6C">
        <w:rPr>
          <w:rFonts w:ascii="Tahoma" w:eastAsia="Times New Roman" w:hAnsi="Tahoma" w:cs="Tahoma"/>
          <w:color w:val="181818"/>
          <w:sz w:val="20"/>
          <w:szCs w:val="20"/>
          <w:lang w:eastAsia="sl-SI"/>
        </w:rPr>
        <w:t>se</w:t>
      </w:r>
      <w:r w:rsidRPr="009C1D6C">
        <w:rPr>
          <w:rFonts w:ascii="Tahoma" w:eastAsia="Times New Roman" w:hAnsi="Tahoma" w:cs="Tahoma"/>
          <w:color w:val="181818"/>
          <w:spacing w:val="-29"/>
          <w:sz w:val="20"/>
          <w:szCs w:val="20"/>
          <w:lang w:eastAsia="sl-SI"/>
        </w:rPr>
        <w:t xml:space="preserve"> </w:t>
      </w:r>
      <w:r w:rsidRPr="009C1D6C">
        <w:rPr>
          <w:rFonts w:ascii="Tahoma" w:eastAsia="Times New Roman" w:hAnsi="Tahoma" w:cs="Tahoma"/>
          <w:color w:val="181818"/>
          <w:sz w:val="20"/>
          <w:szCs w:val="20"/>
          <w:lang w:eastAsia="sl-SI"/>
        </w:rPr>
        <w:t>bo</w:t>
      </w:r>
      <w:r w:rsidRPr="009C1D6C">
        <w:rPr>
          <w:rFonts w:ascii="Tahoma" w:eastAsia="Times New Roman" w:hAnsi="Tahoma" w:cs="Tahoma"/>
          <w:color w:val="181818"/>
          <w:spacing w:val="-19"/>
          <w:sz w:val="20"/>
          <w:szCs w:val="20"/>
          <w:lang w:eastAsia="sl-SI"/>
        </w:rPr>
        <w:t xml:space="preserve"> </w:t>
      </w:r>
      <w:r w:rsidRPr="009C1D6C">
        <w:rPr>
          <w:rFonts w:ascii="Tahoma" w:eastAsia="Times New Roman" w:hAnsi="Tahoma" w:cs="Tahoma"/>
          <w:color w:val="181818"/>
          <w:sz w:val="20"/>
          <w:szCs w:val="20"/>
          <w:lang w:eastAsia="sl-SI"/>
        </w:rPr>
        <w:t>naročnik</w:t>
      </w:r>
      <w:r w:rsidRPr="009C1D6C">
        <w:rPr>
          <w:rFonts w:ascii="Tahoma" w:eastAsia="Times New Roman" w:hAnsi="Tahoma" w:cs="Tahoma"/>
          <w:color w:val="181818"/>
          <w:spacing w:val="-7"/>
          <w:sz w:val="20"/>
          <w:szCs w:val="20"/>
          <w:lang w:eastAsia="sl-SI"/>
        </w:rPr>
        <w:t xml:space="preserve"> </w:t>
      </w:r>
      <w:r w:rsidRPr="009C1D6C">
        <w:rPr>
          <w:rFonts w:ascii="Tahoma" w:eastAsia="Times New Roman" w:hAnsi="Tahoma" w:cs="Tahoma"/>
          <w:color w:val="181818"/>
          <w:sz w:val="20"/>
          <w:szCs w:val="20"/>
          <w:lang w:eastAsia="sl-SI"/>
        </w:rPr>
        <w:t>odločil,</w:t>
      </w:r>
      <w:r w:rsidRPr="009C1D6C">
        <w:rPr>
          <w:rFonts w:ascii="Tahoma" w:eastAsia="Times New Roman" w:hAnsi="Tahoma" w:cs="Tahoma"/>
          <w:color w:val="181818"/>
          <w:spacing w:val="-14"/>
          <w:sz w:val="20"/>
          <w:szCs w:val="20"/>
          <w:lang w:eastAsia="sl-SI"/>
        </w:rPr>
        <w:t xml:space="preserve"> </w:t>
      </w:r>
      <w:r w:rsidRPr="009C1D6C">
        <w:rPr>
          <w:rFonts w:ascii="Tahoma" w:eastAsia="Times New Roman" w:hAnsi="Tahoma" w:cs="Tahoma"/>
          <w:color w:val="181818"/>
          <w:sz w:val="20"/>
          <w:szCs w:val="20"/>
          <w:lang w:eastAsia="sl-SI"/>
        </w:rPr>
        <w:t>da</w:t>
      </w:r>
      <w:r w:rsidRPr="009C1D6C">
        <w:rPr>
          <w:rFonts w:ascii="Tahoma" w:eastAsia="Times New Roman" w:hAnsi="Tahoma" w:cs="Tahoma"/>
          <w:color w:val="181818"/>
          <w:spacing w:val="-18"/>
          <w:sz w:val="20"/>
          <w:szCs w:val="20"/>
          <w:lang w:eastAsia="sl-SI"/>
        </w:rPr>
        <w:t xml:space="preserve"> </w:t>
      </w:r>
      <w:r w:rsidRPr="009C1D6C">
        <w:rPr>
          <w:rFonts w:ascii="Tahoma" w:eastAsia="Times New Roman" w:hAnsi="Tahoma" w:cs="Tahoma"/>
          <w:color w:val="181818"/>
          <w:sz w:val="20"/>
          <w:szCs w:val="20"/>
          <w:lang w:eastAsia="sl-SI"/>
        </w:rPr>
        <w:t>posameznega</w:t>
      </w:r>
      <w:r w:rsidRPr="009C1D6C">
        <w:rPr>
          <w:rFonts w:ascii="Tahoma" w:eastAsia="Times New Roman" w:hAnsi="Tahoma" w:cs="Tahoma"/>
          <w:color w:val="181818"/>
          <w:spacing w:val="5"/>
          <w:sz w:val="20"/>
          <w:szCs w:val="20"/>
          <w:lang w:eastAsia="sl-SI"/>
        </w:rPr>
        <w:t xml:space="preserve"> </w:t>
      </w:r>
      <w:r w:rsidRPr="009C1D6C">
        <w:rPr>
          <w:rFonts w:ascii="Tahoma" w:eastAsia="Times New Roman" w:hAnsi="Tahoma" w:cs="Tahoma"/>
          <w:color w:val="181818"/>
          <w:sz w:val="20"/>
          <w:szCs w:val="20"/>
          <w:lang w:eastAsia="sl-SI"/>
        </w:rPr>
        <w:t>zdravila</w:t>
      </w:r>
      <w:r w:rsidRPr="009C1D6C">
        <w:rPr>
          <w:rFonts w:ascii="Tahoma" w:eastAsia="Times New Roman" w:hAnsi="Tahoma" w:cs="Tahoma"/>
          <w:color w:val="181818"/>
          <w:spacing w:val="-11"/>
          <w:sz w:val="20"/>
          <w:szCs w:val="20"/>
          <w:lang w:eastAsia="sl-SI"/>
        </w:rPr>
        <w:t xml:space="preserve"> </w:t>
      </w:r>
      <w:r w:rsidRPr="009C1D6C">
        <w:rPr>
          <w:rFonts w:ascii="Tahoma" w:eastAsia="Times New Roman" w:hAnsi="Tahoma" w:cs="Tahoma"/>
          <w:color w:val="181818"/>
          <w:sz w:val="20"/>
          <w:szCs w:val="20"/>
          <w:lang w:eastAsia="sl-SI"/>
        </w:rPr>
        <w:t>ne</w:t>
      </w:r>
      <w:r w:rsidRPr="009C1D6C">
        <w:rPr>
          <w:rFonts w:ascii="Tahoma" w:eastAsia="Times New Roman" w:hAnsi="Tahoma" w:cs="Tahoma"/>
          <w:color w:val="181818"/>
          <w:spacing w:val="-25"/>
          <w:sz w:val="20"/>
          <w:szCs w:val="20"/>
          <w:lang w:eastAsia="sl-SI"/>
        </w:rPr>
        <w:t xml:space="preserve"> </w:t>
      </w:r>
      <w:r w:rsidRPr="009C1D6C">
        <w:rPr>
          <w:rFonts w:ascii="Tahoma" w:eastAsia="Times New Roman" w:hAnsi="Tahoma" w:cs="Tahoma"/>
          <w:color w:val="181818"/>
          <w:sz w:val="20"/>
          <w:szCs w:val="20"/>
          <w:lang w:eastAsia="sl-SI"/>
        </w:rPr>
        <w:t>bo</w:t>
      </w:r>
      <w:r w:rsidRPr="009C1D6C">
        <w:rPr>
          <w:rFonts w:ascii="Tahoma" w:eastAsia="Times New Roman" w:hAnsi="Tahoma" w:cs="Tahoma"/>
          <w:color w:val="181818"/>
          <w:spacing w:val="-15"/>
          <w:sz w:val="20"/>
          <w:szCs w:val="20"/>
          <w:lang w:eastAsia="sl-SI"/>
        </w:rPr>
        <w:t xml:space="preserve"> </w:t>
      </w:r>
      <w:r w:rsidRPr="009C1D6C">
        <w:rPr>
          <w:rFonts w:ascii="Tahoma" w:eastAsia="Times New Roman" w:hAnsi="Tahoma" w:cs="Tahoma"/>
          <w:color w:val="181818"/>
          <w:sz w:val="20"/>
          <w:szCs w:val="20"/>
          <w:lang w:eastAsia="sl-SI"/>
        </w:rPr>
        <w:t>več</w:t>
      </w:r>
      <w:r w:rsidRPr="009C1D6C">
        <w:rPr>
          <w:rFonts w:ascii="Tahoma" w:eastAsia="Times New Roman" w:hAnsi="Tahoma" w:cs="Tahoma"/>
          <w:color w:val="181818"/>
          <w:spacing w:val="-18"/>
          <w:sz w:val="20"/>
          <w:szCs w:val="20"/>
          <w:lang w:eastAsia="sl-SI"/>
        </w:rPr>
        <w:t xml:space="preserve"> </w:t>
      </w:r>
      <w:r w:rsidRPr="009C1D6C">
        <w:rPr>
          <w:rFonts w:ascii="Tahoma" w:eastAsia="Times New Roman" w:hAnsi="Tahoma" w:cs="Tahoma"/>
          <w:color w:val="181818"/>
          <w:sz w:val="20"/>
          <w:szCs w:val="20"/>
          <w:lang w:eastAsia="sl-SI"/>
        </w:rPr>
        <w:t>uporabljal, bo o tem takoj pisno obvestil izbranega</w:t>
      </w:r>
      <w:r w:rsidRPr="009C1D6C">
        <w:rPr>
          <w:rFonts w:ascii="Tahoma" w:eastAsia="Times New Roman" w:hAnsi="Tahoma" w:cs="Tahoma"/>
          <w:color w:val="181818"/>
          <w:spacing w:val="14"/>
          <w:sz w:val="20"/>
          <w:szCs w:val="20"/>
          <w:lang w:eastAsia="sl-SI"/>
        </w:rPr>
        <w:t xml:space="preserve"> </w:t>
      </w:r>
      <w:r w:rsidRPr="009C1D6C">
        <w:rPr>
          <w:rFonts w:ascii="Tahoma" w:eastAsia="Times New Roman" w:hAnsi="Tahoma" w:cs="Tahoma"/>
          <w:color w:val="181818"/>
          <w:sz w:val="20"/>
          <w:szCs w:val="20"/>
          <w:lang w:eastAsia="sl-SI"/>
        </w:rPr>
        <w:t>ponudnika.</w:t>
      </w:r>
    </w:p>
    <w:p w14:paraId="53EACC20" w14:textId="77777777" w:rsidR="009C1D6C" w:rsidRPr="008E1290" w:rsidRDefault="009C1D6C" w:rsidP="008E1290">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 xml:space="preserve">V skladu s šestim odstavkom 14. člena Zakona o integriteti in preprečevanju korupcije (Uradni list RS, št. 69/11-UPB2; v nadaljevanju </w:t>
      </w:r>
      <w:proofErr w:type="spellStart"/>
      <w:r w:rsidRPr="009C1D6C">
        <w:rPr>
          <w:rFonts w:ascii="Tahoma" w:eastAsia="Times New Roman" w:hAnsi="Tahoma" w:cs="Tahoma"/>
          <w:color w:val="181818"/>
          <w:sz w:val="20"/>
          <w:szCs w:val="20"/>
          <w:lang w:eastAsia="sl-SI"/>
        </w:rPr>
        <w:t>ZlntPK</w:t>
      </w:r>
      <w:proofErr w:type="spellEnd"/>
      <w:r w:rsidRPr="009C1D6C">
        <w:rPr>
          <w:rFonts w:ascii="Tahoma" w:eastAsia="Times New Roman" w:hAnsi="Tahoma" w:cs="Tahoma"/>
          <w:color w:val="181818"/>
          <w:sz w:val="20"/>
          <w:szCs w:val="20"/>
          <w:lang w:eastAsia="sl-SI"/>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w:t>
      </w:r>
      <w:r w:rsidRPr="009C1D6C">
        <w:rPr>
          <w:rFonts w:ascii="Tahoma" w:eastAsia="Times New Roman" w:hAnsi="Tahoma" w:cs="Tahoma"/>
          <w:color w:val="181818"/>
          <w:spacing w:val="31"/>
          <w:sz w:val="20"/>
          <w:szCs w:val="20"/>
          <w:lang w:eastAsia="sl-SI"/>
        </w:rPr>
        <w:t xml:space="preserve"> </w:t>
      </w:r>
      <w:r w:rsidRPr="009C1D6C">
        <w:rPr>
          <w:rFonts w:ascii="Tahoma" w:eastAsia="Times New Roman" w:hAnsi="Tahoma" w:cs="Tahoma"/>
          <w:color w:val="181818"/>
          <w:sz w:val="20"/>
          <w:szCs w:val="20"/>
          <w:lang w:eastAsia="sl-SI"/>
        </w:rPr>
        <w:t>pogodbe.</w:t>
      </w:r>
    </w:p>
    <w:p w14:paraId="71A5D04C" w14:textId="77777777" w:rsidR="009C1D6C" w:rsidRPr="008E1290" w:rsidRDefault="009C1D6C" w:rsidP="008E1290">
      <w:pPr>
        <w:widowControl w:val="0"/>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b/>
          <w:bCs/>
          <w:color w:val="181818"/>
          <w:sz w:val="20"/>
          <w:szCs w:val="20"/>
          <w:lang w:eastAsia="sl-SI"/>
        </w:rPr>
        <w:t xml:space="preserve">Izbrani ponudnik mora podpisati in vrniti naročniku pogodbo v roku </w:t>
      </w:r>
      <w:r w:rsidR="00F1363D">
        <w:rPr>
          <w:rFonts w:ascii="Tahoma" w:eastAsia="Times New Roman" w:hAnsi="Tahoma" w:cs="Tahoma"/>
          <w:b/>
          <w:bCs/>
          <w:color w:val="181818"/>
          <w:sz w:val="20"/>
          <w:szCs w:val="20"/>
          <w:lang w:eastAsia="sl-SI"/>
        </w:rPr>
        <w:t>5</w:t>
      </w:r>
      <w:r w:rsidRPr="009C1D6C">
        <w:rPr>
          <w:rFonts w:ascii="Tahoma" w:eastAsia="Times New Roman" w:hAnsi="Tahoma" w:cs="Tahoma"/>
          <w:b/>
          <w:bCs/>
          <w:color w:val="181818"/>
          <w:sz w:val="20"/>
          <w:szCs w:val="20"/>
          <w:lang w:eastAsia="sl-SI"/>
        </w:rPr>
        <w:t xml:space="preserve">. delovnih dni po prejemu s strani naročnika, </w:t>
      </w:r>
      <w:r w:rsidRPr="009C1D6C">
        <w:rPr>
          <w:rFonts w:ascii="Tahoma" w:eastAsia="Times New Roman" w:hAnsi="Tahoma" w:cs="Tahoma"/>
          <w:color w:val="181818"/>
          <w:sz w:val="20"/>
          <w:szCs w:val="20"/>
          <w:lang w:eastAsia="sl-SI"/>
        </w:rPr>
        <w:t>sicer bo naročnik domneval, da ponudnik z naročnikom posla ne želi skleniti. Ponudnik mora v tem roku dostaviti tudi zavarovanje za dobro izvedbo pogodbenih obveznosti.</w:t>
      </w:r>
    </w:p>
    <w:p w14:paraId="0134EA4D" w14:textId="77777777" w:rsidR="009C1D6C" w:rsidRPr="008E1290" w:rsidRDefault="009C1D6C" w:rsidP="008E1290">
      <w:pPr>
        <w:widowControl w:val="0"/>
        <w:kinsoku w:val="0"/>
        <w:overflowPunct w:val="0"/>
        <w:autoSpaceDE w:val="0"/>
        <w:autoSpaceDN w:val="0"/>
        <w:adjustRightInd w:val="0"/>
        <w:spacing w:after="0" w:line="242" w:lineRule="auto"/>
        <w:ind w:right="1335"/>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 xml:space="preserve">S podpisom ESPD ponudnik potrdi, da sprejema vsebino vzorca </w:t>
      </w:r>
      <w:r w:rsidR="00F1363D">
        <w:rPr>
          <w:rFonts w:ascii="Tahoma" w:eastAsia="Times New Roman" w:hAnsi="Tahoma" w:cs="Tahoma"/>
          <w:color w:val="181818"/>
          <w:sz w:val="20"/>
          <w:szCs w:val="20"/>
          <w:lang w:eastAsia="sl-SI"/>
        </w:rPr>
        <w:t>pogodbe</w:t>
      </w:r>
      <w:r w:rsidRPr="009C1D6C">
        <w:rPr>
          <w:rFonts w:ascii="Tahoma" w:eastAsia="Times New Roman" w:hAnsi="Tahoma" w:cs="Tahoma"/>
          <w:color w:val="181818"/>
          <w:sz w:val="20"/>
          <w:szCs w:val="20"/>
          <w:lang w:eastAsia="sl-SI"/>
        </w:rPr>
        <w:t>.</w:t>
      </w:r>
    </w:p>
    <w:p w14:paraId="660D34A8" w14:textId="77777777" w:rsidR="009C1D6C" w:rsidRPr="009C1D6C" w:rsidRDefault="00F1363D" w:rsidP="009C1D6C">
      <w:pPr>
        <w:widowControl w:val="0"/>
        <w:kinsoku w:val="0"/>
        <w:overflowPunct w:val="0"/>
        <w:autoSpaceDE w:val="0"/>
        <w:autoSpaceDN w:val="0"/>
        <w:adjustRightInd w:val="0"/>
        <w:spacing w:after="0" w:line="240" w:lineRule="auto"/>
        <w:rPr>
          <w:rFonts w:ascii="Tahoma" w:eastAsia="Times New Roman" w:hAnsi="Tahoma" w:cs="Tahoma"/>
          <w:color w:val="181818"/>
          <w:sz w:val="20"/>
          <w:szCs w:val="20"/>
          <w:lang w:eastAsia="sl-SI"/>
        </w:rPr>
      </w:pPr>
      <w:r>
        <w:rPr>
          <w:rFonts w:ascii="Tahoma" w:eastAsia="Times New Roman" w:hAnsi="Tahoma" w:cs="Tahoma"/>
          <w:color w:val="181818"/>
          <w:sz w:val="20"/>
          <w:szCs w:val="20"/>
          <w:lang w:eastAsia="sl-SI"/>
        </w:rPr>
        <w:t>Pogodba</w:t>
      </w:r>
      <w:r w:rsidR="009C1D6C" w:rsidRPr="009C1D6C">
        <w:rPr>
          <w:rFonts w:ascii="Tahoma" w:eastAsia="Times New Roman" w:hAnsi="Tahoma" w:cs="Tahoma"/>
          <w:color w:val="181818"/>
          <w:sz w:val="20"/>
          <w:szCs w:val="20"/>
          <w:lang w:eastAsia="sl-SI"/>
        </w:rPr>
        <w:t xml:space="preserve"> se sklepa za obdobje </w:t>
      </w:r>
      <w:r>
        <w:rPr>
          <w:rFonts w:ascii="Tahoma" w:eastAsia="Times New Roman" w:hAnsi="Tahoma" w:cs="Tahoma"/>
          <w:color w:val="181818"/>
          <w:sz w:val="20"/>
          <w:szCs w:val="20"/>
          <w:lang w:eastAsia="sl-SI"/>
        </w:rPr>
        <w:t>treh</w:t>
      </w:r>
      <w:r w:rsidR="009C1D6C" w:rsidRPr="009C1D6C">
        <w:rPr>
          <w:rFonts w:ascii="Tahoma" w:eastAsia="Times New Roman" w:hAnsi="Tahoma" w:cs="Tahoma"/>
          <w:color w:val="181818"/>
          <w:sz w:val="20"/>
          <w:szCs w:val="20"/>
          <w:lang w:eastAsia="sl-SI"/>
        </w:rPr>
        <w:t xml:space="preserve"> let.</w:t>
      </w:r>
    </w:p>
    <w:p w14:paraId="23AA0313" w14:textId="77777777" w:rsidR="009C1D6C" w:rsidRPr="009C1D6C" w:rsidRDefault="009C1D6C" w:rsidP="009C1D6C">
      <w:pPr>
        <w:widowControl w:val="0"/>
        <w:kinsoku w:val="0"/>
        <w:overflowPunct w:val="0"/>
        <w:autoSpaceDE w:val="0"/>
        <w:autoSpaceDN w:val="0"/>
        <w:adjustRightInd w:val="0"/>
        <w:spacing w:before="4" w:after="0" w:line="240" w:lineRule="auto"/>
        <w:rPr>
          <w:rFonts w:ascii="Tahoma" w:eastAsia="Times New Roman" w:hAnsi="Tahoma" w:cs="Tahoma"/>
          <w:sz w:val="20"/>
          <w:szCs w:val="20"/>
          <w:lang w:eastAsia="sl-SI"/>
        </w:rPr>
      </w:pPr>
    </w:p>
    <w:p w14:paraId="4C44C060" w14:textId="77777777" w:rsidR="009C1D6C" w:rsidRPr="009C1D6C" w:rsidRDefault="009C1D6C" w:rsidP="00223C45">
      <w:pPr>
        <w:widowControl w:val="0"/>
        <w:numPr>
          <w:ilvl w:val="0"/>
          <w:numId w:val="3"/>
        </w:numPr>
        <w:tabs>
          <w:tab w:val="left" w:pos="628"/>
        </w:tabs>
        <w:kinsoku w:val="0"/>
        <w:overflowPunct w:val="0"/>
        <w:autoSpaceDE w:val="0"/>
        <w:autoSpaceDN w:val="0"/>
        <w:adjustRightInd w:val="0"/>
        <w:spacing w:after="0" w:line="240" w:lineRule="auto"/>
        <w:ind w:left="627" w:hanging="363"/>
        <w:jc w:val="both"/>
        <w:rPr>
          <w:rFonts w:ascii="Tahoma" w:eastAsia="Times New Roman" w:hAnsi="Tahoma" w:cs="Tahoma"/>
          <w:b/>
          <w:bCs/>
          <w:color w:val="181818"/>
          <w:w w:val="105"/>
          <w:sz w:val="20"/>
          <w:szCs w:val="20"/>
          <w:lang w:eastAsia="sl-SI"/>
        </w:rPr>
      </w:pPr>
      <w:r w:rsidRPr="009C1D6C">
        <w:rPr>
          <w:rFonts w:ascii="Tahoma" w:eastAsia="Times New Roman" w:hAnsi="Tahoma" w:cs="Tahoma"/>
          <w:b/>
          <w:bCs/>
          <w:color w:val="181818"/>
          <w:w w:val="105"/>
          <w:sz w:val="20"/>
          <w:szCs w:val="20"/>
          <w:lang w:eastAsia="sl-SI"/>
        </w:rPr>
        <w:t>POUK O PRAVNEM</w:t>
      </w:r>
      <w:r w:rsidRPr="009C1D6C">
        <w:rPr>
          <w:rFonts w:ascii="Tahoma" w:eastAsia="Times New Roman" w:hAnsi="Tahoma" w:cs="Tahoma"/>
          <w:b/>
          <w:bCs/>
          <w:color w:val="181818"/>
          <w:spacing w:val="20"/>
          <w:w w:val="105"/>
          <w:sz w:val="20"/>
          <w:szCs w:val="20"/>
          <w:lang w:eastAsia="sl-SI"/>
        </w:rPr>
        <w:t xml:space="preserve"> </w:t>
      </w:r>
      <w:r w:rsidRPr="009C1D6C">
        <w:rPr>
          <w:rFonts w:ascii="Tahoma" w:eastAsia="Times New Roman" w:hAnsi="Tahoma" w:cs="Tahoma"/>
          <w:b/>
          <w:bCs/>
          <w:color w:val="181818"/>
          <w:w w:val="105"/>
          <w:sz w:val="20"/>
          <w:szCs w:val="20"/>
          <w:lang w:eastAsia="sl-SI"/>
        </w:rPr>
        <w:t>VARSTVU</w:t>
      </w:r>
    </w:p>
    <w:p w14:paraId="0494FFDD" w14:textId="77777777" w:rsidR="009C1D6C" w:rsidRPr="009C1D6C" w:rsidRDefault="009C1D6C" w:rsidP="009C1D6C">
      <w:pPr>
        <w:widowControl w:val="0"/>
        <w:kinsoku w:val="0"/>
        <w:overflowPunct w:val="0"/>
        <w:autoSpaceDE w:val="0"/>
        <w:autoSpaceDN w:val="0"/>
        <w:adjustRightInd w:val="0"/>
        <w:spacing w:before="7" w:after="0" w:line="240" w:lineRule="auto"/>
        <w:rPr>
          <w:rFonts w:ascii="Tahoma" w:eastAsia="Times New Roman" w:hAnsi="Tahoma" w:cs="Tahoma"/>
          <w:b/>
          <w:bCs/>
          <w:sz w:val="20"/>
          <w:szCs w:val="20"/>
          <w:lang w:eastAsia="sl-SI"/>
        </w:rPr>
      </w:pPr>
    </w:p>
    <w:p w14:paraId="632884B8" w14:textId="77777777" w:rsidR="008E1290" w:rsidRPr="008E1290" w:rsidRDefault="008E1290" w:rsidP="008E1290">
      <w:pPr>
        <w:spacing w:after="0" w:line="260" w:lineRule="atLeast"/>
        <w:jc w:val="both"/>
        <w:rPr>
          <w:rFonts w:ascii="Arial" w:hAnsi="Arial"/>
          <w:sz w:val="20"/>
        </w:rPr>
      </w:pPr>
      <w:r w:rsidRPr="008E1290">
        <w:rPr>
          <w:rFonts w:ascii="Arial" w:hAnsi="Arial"/>
          <w:sz w:val="20"/>
        </w:rPr>
        <w:t xml:space="preserve">Zahtevek za revizijo, ki se nanaša na vsebino objave in/ali razpisno dokumentacijo se lahko vloži v desetih delovnih dneh od dneva objave obvestila o javnem naročilu ali obvestila o dodatnih informacijah, </w:t>
      </w:r>
      <w:r w:rsidRPr="008E1290">
        <w:rPr>
          <w:rFonts w:ascii="Arial" w:hAnsi="Arial"/>
          <w:sz w:val="20"/>
        </w:rPr>
        <w:lastRenderedPageBreak/>
        <w:t>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247872F8" w14:textId="77777777" w:rsidR="008E1290" w:rsidRPr="008E1290" w:rsidRDefault="008E1290" w:rsidP="008E1290">
      <w:pPr>
        <w:spacing w:after="0" w:line="260" w:lineRule="atLeast"/>
        <w:jc w:val="both"/>
        <w:rPr>
          <w:rFonts w:ascii="Arial" w:hAnsi="Arial"/>
          <w:sz w:val="20"/>
        </w:rPr>
      </w:pPr>
    </w:p>
    <w:p w14:paraId="3BDF4BB1" w14:textId="77777777" w:rsidR="008E1290" w:rsidRPr="008E1290" w:rsidRDefault="008E1290" w:rsidP="008E1290">
      <w:pPr>
        <w:spacing w:after="0" w:line="260" w:lineRule="atLeast"/>
        <w:jc w:val="both"/>
        <w:rPr>
          <w:rFonts w:ascii="Arial" w:hAnsi="Arial"/>
          <w:sz w:val="20"/>
        </w:rPr>
      </w:pPr>
      <w:r w:rsidRPr="008E1290">
        <w:rPr>
          <w:rFonts w:ascii="Arial" w:hAnsi="Arial"/>
          <w:sz w:val="20"/>
        </w:rPr>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0067969A" w14:textId="77777777" w:rsidR="008E1290" w:rsidRPr="008E1290" w:rsidRDefault="008E1290" w:rsidP="008E1290">
      <w:pPr>
        <w:spacing w:after="0" w:line="260" w:lineRule="atLeast"/>
        <w:jc w:val="both"/>
        <w:rPr>
          <w:rFonts w:ascii="Arial" w:hAnsi="Arial"/>
          <w:sz w:val="20"/>
        </w:rPr>
      </w:pPr>
    </w:p>
    <w:p w14:paraId="2109487F" w14:textId="77777777" w:rsidR="008E1290" w:rsidRPr="008E1290" w:rsidRDefault="008E1290" w:rsidP="008E1290">
      <w:pPr>
        <w:spacing w:after="0" w:line="260" w:lineRule="atLeast"/>
        <w:jc w:val="both"/>
        <w:rPr>
          <w:rFonts w:ascii="Arial" w:hAnsi="Arial"/>
          <w:sz w:val="20"/>
        </w:rPr>
      </w:pPr>
      <w:r w:rsidRPr="008E1290">
        <w:rPr>
          <w:rFonts w:ascii="Arial" w:hAnsi="Arial"/>
          <w:sz w:val="20"/>
        </w:rPr>
        <w:t xml:space="preserve">Zahtevek za revizijo mora biti vložen na naslov: Zdravstveni dom </w:t>
      </w:r>
      <w:r w:rsidR="00850607">
        <w:rPr>
          <w:rFonts w:ascii="Arial" w:hAnsi="Arial"/>
          <w:sz w:val="20"/>
        </w:rPr>
        <w:t>Sevnica, Trg svobode 14, 8290 Sevnica</w:t>
      </w:r>
      <w:r>
        <w:rPr>
          <w:rFonts w:ascii="Arial" w:hAnsi="Arial"/>
          <w:sz w:val="20"/>
        </w:rPr>
        <w:t xml:space="preserve"> </w:t>
      </w:r>
      <w:r w:rsidRPr="008E1290">
        <w:rPr>
          <w:rFonts w:ascii="Arial" w:hAnsi="Arial"/>
          <w:sz w:val="20"/>
        </w:rPr>
        <w:t xml:space="preserve">in sicer neposredno na tem naslovu ali po pošti priporočeno s povratnico ali elektronsko na portal </w:t>
      </w:r>
      <w:proofErr w:type="spellStart"/>
      <w:r w:rsidRPr="008E1290">
        <w:rPr>
          <w:rFonts w:ascii="Arial" w:hAnsi="Arial"/>
          <w:sz w:val="20"/>
        </w:rPr>
        <w:t>eRevizija</w:t>
      </w:r>
      <w:proofErr w:type="spellEnd"/>
      <w:r w:rsidRPr="008E1290">
        <w:rPr>
          <w:rFonts w:ascii="Arial" w:hAnsi="Arial"/>
          <w:sz w:val="20"/>
        </w:rPr>
        <w:t xml:space="preserve"> </w:t>
      </w:r>
      <w:hyperlink r:id="rId19" w:history="1">
        <w:r w:rsidRPr="008E1290">
          <w:rPr>
            <w:rFonts w:ascii="Arial" w:hAnsi="Arial"/>
            <w:color w:val="0000FF"/>
            <w:sz w:val="20"/>
            <w:u w:val="single"/>
          </w:rPr>
          <w:t>https://www.portalerevizija.si/</w:t>
        </w:r>
      </w:hyperlink>
      <w:r w:rsidRPr="008E1290">
        <w:rPr>
          <w:rFonts w:ascii="Arial" w:hAnsi="Arial"/>
          <w:sz w:val="20"/>
        </w:rPr>
        <w:t xml:space="preserve"> .</w:t>
      </w:r>
    </w:p>
    <w:p w14:paraId="7C2EEC9A" w14:textId="77777777" w:rsidR="008E1290" w:rsidRDefault="008E1290" w:rsidP="009C1D6C">
      <w:pPr>
        <w:widowControl w:val="0"/>
        <w:kinsoku w:val="0"/>
        <w:overflowPunct w:val="0"/>
        <w:autoSpaceDE w:val="0"/>
        <w:autoSpaceDN w:val="0"/>
        <w:adjustRightInd w:val="0"/>
        <w:spacing w:after="0" w:line="240" w:lineRule="auto"/>
        <w:ind w:right="1309"/>
        <w:jc w:val="both"/>
        <w:rPr>
          <w:rFonts w:ascii="Tahoma" w:eastAsia="Times New Roman" w:hAnsi="Tahoma" w:cs="Tahoma"/>
          <w:color w:val="1A1A1A"/>
          <w:sz w:val="20"/>
          <w:szCs w:val="20"/>
          <w:lang w:eastAsia="sl-SI"/>
        </w:rPr>
      </w:pPr>
    </w:p>
    <w:p w14:paraId="2F37CE93" w14:textId="77777777" w:rsidR="008E1290" w:rsidRDefault="008E1290" w:rsidP="009C1D6C">
      <w:pPr>
        <w:widowControl w:val="0"/>
        <w:kinsoku w:val="0"/>
        <w:overflowPunct w:val="0"/>
        <w:autoSpaceDE w:val="0"/>
        <w:autoSpaceDN w:val="0"/>
        <w:adjustRightInd w:val="0"/>
        <w:spacing w:after="0" w:line="240" w:lineRule="auto"/>
        <w:ind w:right="1309"/>
        <w:jc w:val="both"/>
        <w:rPr>
          <w:rFonts w:ascii="Tahoma" w:eastAsia="Times New Roman" w:hAnsi="Tahoma" w:cs="Tahoma"/>
          <w:color w:val="1A1A1A"/>
          <w:sz w:val="20"/>
          <w:szCs w:val="20"/>
          <w:lang w:eastAsia="sl-SI"/>
        </w:rPr>
      </w:pPr>
    </w:p>
    <w:p w14:paraId="0AFCB659" w14:textId="77777777" w:rsidR="008E1290" w:rsidRDefault="008E1290" w:rsidP="009C1D6C">
      <w:pPr>
        <w:widowControl w:val="0"/>
        <w:kinsoku w:val="0"/>
        <w:overflowPunct w:val="0"/>
        <w:autoSpaceDE w:val="0"/>
        <w:autoSpaceDN w:val="0"/>
        <w:adjustRightInd w:val="0"/>
        <w:spacing w:after="0" w:line="240" w:lineRule="auto"/>
        <w:ind w:right="1309"/>
        <w:jc w:val="both"/>
        <w:rPr>
          <w:rFonts w:ascii="Tahoma" w:eastAsia="Times New Roman" w:hAnsi="Tahoma" w:cs="Tahoma"/>
          <w:color w:val="1A1A1A"/>
          <w:sz w:val="20"/>
          <w:szCs w:val="20"/>
          <w:lang w:eastAsia="sl-SI"/>
        </w:rPr>
      </w:pPr>
    </w:p>
    <w:p w14:paraId="1BEC18C0" w14:textId="77777777" w:rsidR="008E1290" w:rsidRDefault="008E1290" w:rsidP="008E1290">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Direktorica: </w:t>
      </w:r>
    </w:p>
    <w:p w14:paraId="4B7E3BDD" w14:textId="77777777" w:rsidR="00C02B73" w:rsidRDefault="00850607" w:rsidP="003B7BB3">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proofErr w:type="spellStart"/>
      <w:r>
        <w:rPr>
          <w:rFonts w:ascii="Arial" w:eastAsia="Times New Roman" w:hAnsi="Arial" w:cs="Arial"/>
          <w:sz w:val="20"/>
          <w:szCs w:val="20"/>
          <w:lang w:eastAsia="sl-SI"/>
        </w:rPr>
        <w:t>Vladimira</w:t>
      </w:r>
      <w:proofErr w:type="spellEnd"/>
      <w:r>
        <w:rPr>
          <w:rFonts w:ascii="Arial" w:eastAsia="Times New Roman" w:hAnsi="Arial" w:cs="Arial"/>
          <w:sz w:val="20"/>
          <w:szCs w:val="20"/>
          <w:lang w:eastAsia="sl-SI"/>
        </w:rPr>
        <w:t xml:space="preserve"> Tomšič,univ.dipl.org.</w:t>
      </w:r>
    </w:p>
    <w:p w14:paraId="44CB7D61" w14:textId="77777777" w:rsidR="009B7325" w:rsidRDefault="009B7325" w:rsidP="003B7BB3">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p>
    <w:p w14:paraId="4D95C1E3" w14:textId="77777777" w:rsidR="009B7325" w:rsidRDefault="009B7325" w:rsidP="003B7BB3">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p>
    <w:p w14:paraId="053BFE88" w14:textId="77777777" w:rsidR="009B7325" w:rsidRDefault="009B7325" w:rsidP="003B7BB3">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p>
    <w:p w14:paraId="69A04B72" w14:textId="77777777" w:rsidR="009B7325" w:rsidRDefault="009B7325" w:rsidP="003B7BB3">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p>
    <w:p w14:paraId="457B3C6A" w14:textId="77777777" w:rsidR="009B7325" w:rsidRDefault="009B7325" w:rsidP="003B7BB3">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p>
    <w:p w14:paraId="23C98CD8" w14:textId="77777777" w:rsidR="009B7325" w:rsidRDefault="009B7325" w:rsidP="003B7BB3">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p>
    <w:p w14:paraId="062D0840" w14:textId="77777777" w:rsidR="009B7325" w:rsidRDefault="009B7325" w:rsidP="003B7BB3">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p>
    <w:p w14:paraId="15DA1CA4" w14:textId="77777777" w:rsidR="00DB4DDF" w:rsidRDefault="00DB4DDF" w:rsidP="003B7BB3">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p>
    <w:p w14:paraId="11AE21AB" w14:textId="77777777" w:rsidR="00DB4DDF" w:rsidRDefault="00DB4DDF" w:rsidP="003B7BB3">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p>
    <w:p w14:paraId="38A1C1CE" w14:textId="77777777" w:rsidR="00DB4DDF" w:rsidRDefault="00DB4DDF" w:rsidP="003B7BB3">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p>
    <w:p w14:paraId="57C7EBAD" w14:textId="77777777" w:rsidR="00DB4DDF" w:rsidRDefault="00DB4DDF" w:rsidP="003B7BB3">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p>
    <w:p w14:paraId="13961CEC" w14:textId="77777777" w:rsidR="00DB4DDF" w:rsidRDefault="00DB4DDF" w:rsidP="003B7BB3">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p>
    <w:p w14:paraId="371A40F6" w14:textId="77777777" w:rsidR="00DB4DDF" w:rsidRDefault="00DB4DDF" w:rsidP="003B7BB3">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p>
    <w:p w14:paraId="4D87E086" w14:textId="77777777" w:rsidR="00BD52F7" w:rsidRDefault="00BD52F7" w:rsidP="003B7BB3">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p>
    <w:p w14:paraId="2BE41A2F" w14:textId="77777777" w:rsidR="00BD52F7" w:rsidRDefault="00BD52F7" w:rsidP="003B7BB3">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p>
    <w:p w14:paraId="3FD4A44A" w14:textId="77777777" w:rsidR="00DB4DDF" w:rsidRDefault="00DB4DDF" w:rsidP="003B7BB3">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p>
    <w:p w14:paraId="783896BA" w14:textId="77777777" w:rsidR="00DB4DDF" w:rsidRDefault="00DB4DDF" w:rsidP="003B7BB3">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p>
    <w:p w14:paraId="208E17FD" w14:textId="77777777" w:rsidR="00DB4DDF" w:rsidRDefault="00DB4DDF" w:rsidP="003B7BB3">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p>
    <w:p w14:paraId="243A2762" w14:textId="77777777" w:rsidR="00DB4DDF" w:rsidRDefault="00DB4DDF" w:rsidP="003B7BB3">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p>
    <w:p w14:paraId="7FA6B5BC" w14:textId="77777777" w:rsidR="00DB4DDF" w:rsidRDefault="00DB4DDF" w:rsidP="003B7BB3">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p>
    <w:p w14:paraId="6C6A4D1B" w14:textId="77777777" w:rsidR="00DB4DDF" w:rsidRDefault="00DB4DDF" w:rsidP="003B7BB3">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p>
    <w:p w14:paraId="041CC403" w14:textId="77777777" w:rsidR="00DB4DDF" w:rsidRDefault="00DB4DDF" w:rsidP="003B7BB3">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p>
    <w:p w14:paraId="16305A57" w14:textId="77777777" w:rsidR="00DB4DDF" w:rsidRDefault="00DB4DDF" w:rsidP="003B7BB3">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p>
    <w:p w14:paraId="0DA8FEB9" w14:textId="77777777" w:rsidR="00DB4DDF" w:rsidRDefault="00DB4DDF" w:rsidP="003B7BB3">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p>
    <w:p w14:paraId="08A22132" w14:textId="77777777" w:rsidR="009B7325" w:rsidRDefault="009B7325" w:rsidP="003B7BB3">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p>
    <w:p w14:paraId="4EE03981" w14:textId="77777777" w:rsidR="009B7325" w:rsidRDefault="009B7325" w:rsidP="003B7BB3">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p>
    <w:p w14:paraId="0B0AE880" w14:textId="77777777" w:rsidR="009B7325" w:rsidRDefault="009B7325" w:rsidP="003B7BB3">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p>
    <w:p w14:paraId="3C8639C9" w14:textId="77777777" w:rsidR="009B7325" w:rsidRDefault="009B7325" w:rsidP="003B7BB3">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p>
    <w:p w14:paraId="0463B235" w14:textId="77777777" w:rsidR="009B7325" w:rsidRDefault="009B7325" w:rsidP="003B7BB3">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p>
    <w:p w14:paraId="7FB85B17" w14:textId="77777777" w:rsidR="009B7325" w:rsidRDefault="009B7325" w:rsidP="003B7BB3">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p>
    <w:p w14:paraId="5E8B7844" w14:textId="77777777" w:rsidR="009B7325" w:rsidRDefault="009B7325" w:rsidP="003B7BB3">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p>
    <w:p w14:paraId="2791ACBC" w14:textId="77777777" w:rsidR="009B7325" w:rsidRDefault="009B7325" w:rsidP="003B7BB3">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p>
    <w:p w14:paraId="1A9C6E95" w14:textId="77777777" w:rsidR="009B7325" w:rsidRDefault="009B7325" w:rsidP="003B7BB3">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p>
    <w:p w14:paraId="7E4B0C23" w14:textId="77777777" w:rsidR="009B7325" w:rsidRDefault="009B7325" w:rsidP="003B7BB3">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p>
    <w:p w14:paraId="6F2D0EC2" w14:textId="77777777" w:rsidR="00EA0BD6" w:rsidRDefault="00EA0BD6" w:rsidP="003B7BB3">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p>
    <w:p w14:paraId="3306041B" w14:textId="77777777" w:rsidR="00EA0BD6" w:rsidRDefault="00EA0BD6" w:rsidP="003B7BB3">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p>
    <w:p w14:paraId="6E22306A" w14:textId="77777777" w:rsidR="00EA0BD6" w:rsidRDefault="00EA0BD6" w:rsidP="003B7BB3">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p>
    <w:p w14:paraId="437FCD0A" w14:textId="77777777" w:rsidR="00EA0BD6" w:rsidRDefault="00EA0BD6" w:rsidP="003B7BB3">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p>
    <w:p w14:paraId="5CBADB47" w14:textId="77777777" w:rsidR="00C02B73" w:rsidRDefault="00C02B73" w:rsidP="00850607">
      <w:pPr>
        <w:suppressAutoHyphens/>
        <w:spacing w:after="0" w:line="260" w:lineRule="atLeast"/>
        <w:jc w:val="right"/>
        <w:rPr>
          <w:rFonts w:ascii="Arial" w:hAnsi="Arial" w:cs="Arial"/>
          <w:b/>
          <w:sz w:val="20"/>
          <w:lang w:eastAsia="zh-CN"/>
        </w:rPr>
      </w:pPr>
      <w:r w:rsidRPr="00C02B73">
        <w:rPr>
          <w:rFonts w:ascii="Arial" w:hAnsi="Arial" w:cs="Arial"/>
          <w:b/>
          <w:sz w:val="20"/>
          <w:lang w:eastAsia="zh-CN"/>
        </w:rPr>
        <w:lastRenderedPageBreak/>
        <w:t>Obrazec 1</w:t>
      </w:r>
    </w:p>
    <w:p w14:paraId="077B0FA2" w14:textId="77777777" w:rsidR="00850607" w:rsidRPr="00850607" w:rsidRDefault="00850607" w:rsidP="00850607">
      <w:pPr>
        <w:suppressAutoHyphens/>
        <w:spacing w:after="0" w:line="260" w:lineRule="atLeast"/>
        <w:jc w:val="right"/>
        <w:rPr>
          <w:rFonts w:ascii="Arial" w:hAnsi="Arial" w:cs="Arial"/>
          <w:sz w:val="20"/>
          <w:lang w:eastAsia="zh-CN"/>
        </w:rPr>
      </w:pPr>
    </w:p>
    <w:p w14:paraId="17136F5A" w14:textId="77777777" w:rsidR="00C02B73" w:rsidRPr="00C02B73" w:rsidRDefault="00C02B73" w:rsidP="00C02B73">
      <w:pPr>
        <w:keepNext/>
        <w:keepLines/>
        <w:pBdr>
          <w:top w:val="single" w:sz="36" w:space="1" w:color="7EFF09"/>
          <w:left w:val="single" w:sz="36" w:space="5" w:color="7EFF09"/>
          <w:bottom w:val="single" w:sz="36" w:space="1" w:color="7EFF09"/>
          <w:right w:val="single" w:sz="36" w:space="4" w:color="7EFF09"/>
        </w:pBdr>
        <w:shd w:val="clear" w:color="auto" w:fill="7BF949"/>
        <w:suppressAutoHyphens/>
        <w:spacing w:after="120"/>
        <w:ind w:left="1985"/>
        <w:rPr>
          <w:rFonts w:ascii="Arial" w:hAnsi="Arial" w:cs="Arial"/>
          <w:sz w:val="20"/>
          <w:lang w:eastAsia="zh-CN"/>
        </w:rPr>
      </w:pPr>
      <w:r w:rsidRPr="00C02B73">
        <w:rPr>
          <w:rFonts w:ascii="Arial" w:eastAsia="Times New Roman" w:hAnsi="Arial" w:cs="Arial"/>
          <w:b/>
          <w:bCs/>
          <w:sz w:val="26"/>
          <w:szCs w:val="28"/>
          <w:lang w:eastAsia="zh-CN"/>
        </w:rPr>
        <w:t>PODATKI O PONUDNIKU</w:t>
      </w:r>
    </w:p>
    <w:p w14:paraId="5FA39DB2" w14:textId="77777777" w:rsidR="00C02B73" w:rsidRPr="00C02B73" w:rsidRDefault="00C02B73" w:rsidP="00C02B73">
      <w:pPr>
        <w:keepNext/>
        <w:keepLines/>
        <w:pBdr>
          <w:top w:val="single" w:sz="36" w:space="1" w:color="7EFF09"/>
          <w:left w:val="single" w:sz="36" w:space="5" w:color="7EFF09"/>
          <w:bottom w:val="single" w:sz="36" w:space="1" w:color="7EFF09"/>
          <w:right w:val="single" w:sz="36" w:space="4" w:color="7EFF09"/>
        </w:pBdr>
        <w:shd w:val="clear" w:color="auto" w:fill="7BF949"/>
        <w:suppressAutoHyphens/>
        <w:spacing w:after="120"/>
        <w:rPr>
          <w:rFonts w:ascii="Arial" w:hAnsi="Arial" w:cs="Arial"/>
          <w:sz w:val="20"/>
          <w:lang w:eastAsia="zh-CN"/>
        </w:rPr>
      </w:pPr>
      <w:r w:rsidRPr="00C02B73">
        <w:rPr>
          <w:rFonts w:ascii="Arial" w:eastAsia="Times New Roman" w:hAnsi="Arial" w:cs="Arial"/>
          <w:b/>
          <w:bCs/>
          <w:lang w:eastAsia="zh-CN"/>
        </w:rPr>
        <w:t>Podatki o ponudniku, izvajalcih v skupnem nastopu</w:t>
      </w:r>
    </w:p>
    <w:p w14:paraId="22E592E1" w14:textId="2D9E065A" w:rsidR="00C02B73" w:rsidRPr="00C02B73" w:rsidRDefault="00C02B73" w:rsidP="00C02B73">
      <w:pPr>
        <w:suppressAutoHyphens/>
        <w:spacing w:before="225" w:after="225" w:line="240" w:lineRule="auto"/>
        <w:jc w:val="both"/>
        <w:rPr>
          <w:rFonts w:ascii="Arial" w:hAnsi="Arial" w:cs="Arial"/>
          <w:sz w:val="20"/>
          <w:lang w:eastAsia="zh-CN"/>
        </w:rPr>
      </w:pPr>
      <w:r w:rsidRPr="00C02B73">
        <w:rPr>
          <w:rFonts w:ascii="Arial" w:hAnsi="Arial" w:cs="Arial"/>
          <w:color w:val="000000"/>
          <w:sz w:val="18"/>
          <w:szCs w:val="18"/>
          <w:lang w:eastAsia="zh-CN"/>
        </w:rPr>
        <w:t xml:space="preserve">Na podlagi Obvestila o naročilu za </w:t>
      </w:r>
      <w:bookmarkStart w:id="4" w:name="_Hlk2164113"/>
      <w:r w:rsidRPr="00C02B73">
        <w:rPr>
          <w:rFonts w:ascii="Arial" w:hAnsi="Arial" w:cs="Arial"/>
          <w:b/>
          <w:color w:val="000000"/>
          <w:sz w:val="18"/>
          <w:szCs w:val="18"/>
          <w:lang w:eastAsia="zh-CN"/>
        </w:rPr>
        <w:t xml:space="preserve">dobavo </w:t>
      </w:r>
      <w:r>
        <w:rPr>
          <w:rFonts w:ascii="Arial" w:hAnsi="Arial" w:cs="Arial"/>
          <w:b/>
          <w:color w:val="000000"/>
          <w:sz w:val="18"/>
          <w:szCs w:val="18"/>
          <w:lang w:eastAsia="zh-CN"/>
        </w:rPr>
        <w:t>zdravil</w:t>
      </w:r>
      <w:r w:rsidRPr="00C02B73">
        <w:rPr>
          <w:rFonts w:ascii="Arial" w:hAnsi="Arial" w:cs="Arial"/>
          <w:b/>
          <w:color w:val="000000"/>
          <w:sz w:val="18"/>
          <w:szCs w:val="18"/>
          <w:lang w:eastAsia="zh-CN"/>
        </w:rPr>
        <w:t xml:space="preserve">, </w:t>
      </w:r>
      <w:r w:rsidRPr="00C02B73">
        <w:rPr>
          <w:rFonts w:ascii="Arial" w:hAnsi="Arial" w:cs="Arial"/>
          <w:color w:val="000000"/>
          <w:sz w:val="18"/>
          <w:szCs w:val="18"/>
          <w:lang w:eastAsia="zh-CN"/>
        </w:rPr>
        <w:t>ki ga je</w:t>
      </w:r>
      <w:r>
        <w:rPr>
          <w:rFonts w:ascii="Arial" w:hAnsi="Arial" w:cs="Arial"/>
          <w:color w:val="000000"/>
          <w:sz w:val="18"/>
          <w:szCs w:val="18"/>
          <w:lang w:eastAsia="zh-CN"/>
        </w:rPr>
        <w:t xml:space="preserve"> </w:t>
      </w:r>
      <w:r w:rsidRPr="00C02B73">
        <w:rPr>
          <w:rFonts w:ascii="Arial" w:hAnsi="Arial" w:cs="Arial"/>
          <w:color w:val="000000"/>
          <w:sz w:val="18"/>
          <w:szCs w:val="18"/>
          <w:lang w:eastAsia="zh-CN"/>
        </w:rPr>
        <w:t>naročnik</w:t>
      </w:r>
      <w:r w:rsidRPr="00C02B73">
        <w:rPr>
          <w:rFonts w:ascii="Arial" w:hAnsi="Arial" w:cs="Arial"/>
          <w:b/>
          <w:color w:val="000000"/>
          <w:sz w:val="18"/>
          <w:szCs w:val="18"/>
          <w:lang w:eastAsia="zh-CN"/>
        </w:rPr>
        <w:t xml:space="preserve"> </w:t>
      </w:r>
      <w:r w:rsidR="00850607">
        <w:rPr>
          <w:rFonts w:ascii="Arial" w:hAnsi="Arial" w:cs="Arial"/>
          <w:color w:val="000000"/>
          <w:sz w:val="18"/>
          <w:szCs w:val="18"/>
          <w:lang w:eastAsia="zh-CN"/>
        </w:rPr>
        <w:t>Zdravstveni dom Sevnica, Trg svobode 14, 8290 Sevnica</w:t>
      </w:r>
      <w:r w:rsidRPr="00C02B73">
        <w:rPr>
          <w:rFonts w:ascii="Arial" w:hAnsi="Arial" w:cs="Arial"/>
          <w:color w:val="000000"/>
          <w:sz w:val="18"/>
          <w:szCs w:val="18"/>
          <w:lang w:eastAsia="zh-CN"/>
        </w:rPr>
        <w:t xml:space="preserve">, </w:t>
      </w:r>
      <w:bookmarkEnd w:id="4"/>
      <w:r w:rsidRPr="00C02B73">
        <w:rPr>
          <w:rFonts w:ascii="Arial" w:hAnsi="Arial" w:cs="Arial"/>
          <w:color w:val="000000"/>
          <w:sz w:val="18"/>
          <w:szCs w:val="18"/>
          <w:lang w:eastAsia="zh-CN"/>
        </w:rPr>
        <w:t>objavil na Portalu javnih naročil z dne  ______________, pod št. objave: ______________________, dajemo ponudbo in prilagamo dokumentacijo v skladu z Navodili ponudnikom za izdelavo ponudbe:</w:t>
      </w:r>
    </w:p>
    <w:p w14:paraId="5C4073B7" w14:textId="77777777" w:rsidR="00C02B73" w:rsidRPr="00C02B73" w:rsidRDefault="00C02B73" w:rsidP="00223C45">
      <w:pPr>
        <w:numPr>
          <w:ilvl w:val="0"/>
          <w:numId w:val="14"/>
        </w:numPr>
        <w:tabs>
          <w:tab w:val="left" w:pos="426"/>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ind w:left="709"/>
        <w:jc w:val="both"/>
        <w:rPr>
          <w:rFonts w:ascii="Arial" w:hAnsi="Arial" w:cs="Arial"/>
          <w:sz w:val="20"/>
          <w:lang w:eastAsia="zh-CN"/>
        </w:rPr>
      </w:pPr>
      <w:proofErr w:type="spellStart"/>
      <w:r w:rsidRPr="00C02B73">
        <w:rPr>
          <w:rFonts w:ascii="Arial" w:hAnsi="Arial" w:cs="Arial"/>
          <w:b/>
          <w:bCs/>
          <w:color w:val="000000"/>
          <w:sz w:val="18"/>
          <w:szCs w:val="18"/>
          <w:lang w:val="x-none" w:eastAsia="zh-CN"/>
        </w:rPr>
        <w:t>Podatki</w:t>
      </w:r>
      <w:proofErr w:type="spellEnd"/>
      <w:r w:rsidRPr="00C02B73">
        <w:rPr>
          <w:rFonts w:ascii="Arial" w:hAnsi="Arial" w:cs="Arial"/>
          <w:b/>
          <w:bCs/>
          <w:color w:val="000000"/>
          <w:sz w:val="18"/>
          <w:szCs w:val="18"/>
          <w:lang w:val="x-none" w:eastAsia="zh-CN"/>
        </w:rPr>
        <w:t xml:space="preserve"> o </w:t>
      </w:r>
      <w:proofErr w:type="spellStart"/>
      <w:r w:rsidRPr="00C02B73">
        <w:rPr>
          <w:rFonts w:ascii="Arial" w:hAnsi="Arial" w:cs="Arial"/>
          <w:b/>
          <w:bCs/>
          <w:color w:val="000000"/>
          <w:sz w:val="18"/>
          <w:szCs w:val="18"/>
          <w:lang w:val="x-none" w:eastAsia="zh-CN"/>
        </w:rPr>
        <w:t>ponudniku</w:t>
      </w:r>
      <w:proofErr w:type="spellEnd"/>
      <w:r w:rsidRPr="00C02B73">
        <w:rPr>
          <w:rFonts w:ascii="Arial" w:hAnsi="Arial" w:cs="Arial"/>
          <w:sz w:val="18"/>
          <w:szCs w:val="18"/>
          <w:lang w:val="x-none" w:eastAsia="zh-CN"/>
        </w:rPr>
        <w:t xml:space="preserve"> </w:t>
      </w:r>
      <w:r w:rsidRPr="00C02B73">
        <w:rPr>
          <w:rFonts w:ascii="Arial" w:hAnsi="Arial" w:cs="Arial"/>
          <w:sz w:val="18"/>
          <w:szCs w:val="18"/>
          <w:lang w:eastAsia="zh-CN"/>
        </w:rPr>
        <w:t xml:space="preserve">/samostojni ponudnik, glavni izvajalec, </w:t>
      </w:r>
      <w:proofErr w:type="spellStart"/>
      <w:r w:rsidRPr="00C02B73">
        <w:rPr>
          <w:rFonts w:ascii="Arial" w:hAnsi="Arial" w:cs="Arial"/>
          <w:sz w:val="18"/>
          <w:szCs w:val="18"/>
          <w:lang w:eastAsia="zh-CN"/>
        </w:rPr>
        <w:t>poslovodeči</w:t>
      </w:r>
      <w:proofErr w:type="spellEnd"/>
      <w:r w:rsidRPr="00C02B73">
        <w:rPr>
          <w:rFonts w:ascii="Arial" w:hAnsi="Arial" w:cs="Arial"/>
          <w:sz w:val="18"/>
          <w:szCs w:val="18"/>
          <w:lang w:eastAsia="zh-CN"/>
        </w:rPr>
        <w:t xml:space="preserve"> partner pri skupni ponudbi/</w:t>
      </w:r>
    </w:p>
    <w:p w14:paraId="2FA4133D" w14:textId="77777777" w:rsidR="00C02B73" w:rsidRPr="00C02B73" w:rsidRDefault="00C02B73" w:rsidP="00C02B73">
      <w:pPr>
        <w:suppressAutoHyphens/>
        <w:spacing w:after="0"/>
        <w:rPr>
          <w:rFonts w:ascii="Arial" w:hAnsi="Arial" w:cs="Arial"/>
          <w:b/>
          <w:sz w:val="18"/>
          <w:szCs w:val="18"/>
          <w:lang w:val="x-none" w:eastAsia="zh-CN"/>
        </w:rPr>
      </w:pPr>
    </w:p>
    <w:p w14:paraId="4482EA3F" w14:textId="77777777" w:rsidR="00C02B73" w:rsidRPr="00C02B73" w:rsidRDefault="00C02B73" w:rsidP="00223C45">
      <w:pPr>
        <w:numPr>
          <w:ilvl w:val="0"/>
          <w:numId w:val="17"/>
        </w:numPr>
        <w:suppressAutoHyphens/>
        <w:spacing w:after="0" w:line="260" w:lineRule="atLeast"/>
        <w:jc w:val="both"/>
        <w:rPr>
          <w:rFonts w:ascii="Arial" w:hAnsi="Arial" w:cs="Arial"/>
          <w:sz w:val="20"/>
          <w:lang w:eastAsia="zh-CN"/>
        </w:rPr>
      </w:pPr>
      <w:r w:rsidRPr="00C02B73">
        <w:rPr>
          <w:rFonts w:ascii="Arial" w:eastAsia="TimesNewRoman" w:hAnsi="Arial" w:cs="Arial"/>
          <w:sz w:val="18"/>
          <w:szCs w:val="18"/>
          <w:u w:val="single"/>
          <w:lang w:eastAsia="zh-CN"/>
        </w:rPr>
        <w:t>SMO</w:t>
      </w:r>
      <w:r w:rsidRPr="00C02B73">
        <w:rPr>
          <w:rFonts w:ascii="Arial" w:eastAsia="TimesNewRoman" w:hAnsi="Arial" w:cs="Arial"/>
          <w:sz w:val="18"/>
          <w:szCs w:val="18"/>
          <w:lang w:eastAsia="zh-CN"/>
        </w:rPr>
        <w:t xml:space="preserve"> vodilni partner   (</w:t>
      </w:r>
      <w:r w:rsidRPr="00C02B73">
        <w:rPr>
          <w:rFonts w:ascii="Arial" w:eastAsia="TimesNewRoman" w:hAnsi="Arial" w:cs="Arial"/>
          <w:i/>
          <w:sz w:val="18"/>
          <w:szCs w:val="18"/>
          <w:lang w:eastAsia="zh-CN"/>
        </w:rPr>
        <w:t>ponudnik obkroži, v kolikor je vodilni partner pri skupni ponudbi</w:t>
      </w:r>
      <w:r w:rsidRPr="00C02B73">
        <w:rPr>
          <w:rFonts w:ascii="Arial" w:eastAsia="TimesNewRoman" w:hAnsi="Arial" w:cs="Arial"/>
          <w:sz w:val="18"/>
          <w:szCs w:val="18"/>
          <w:lang w:eastAsia="zh-CN"/>
        </w:rPr>
        <w:t>)</w:t>
      </w:r>
    </w:p>
    <w:p w14:paraId="6D61399E" w14:textId="77777777" w:rsidR="00C02B73" w:rsidRPr="00C02B73" w:rsidRDefault="00C02B73" w:rsidP="00C02B73">
      <w:pPr>
        <w:suppressAutoHyphens/>
        <w:spacing w:after="0"/>
        <w:rPr>
          <w:rFonts w:ascii="Arial" w:hAnsi="Arial" w:cs="Arial"/>
          <w:sz w:val="18"/>
          <w:szCs w:val="18"/>
          <w:lang w:eastAsia="zh-CN"/>
        </w:rPr>
      </w:pPr>
    </w:p>
    <w:tbl>
      <w:tblPr>
        <w:tblW w:w="0" w:type="auto"/>
        <w:tblInd w:w="6" w:type="dxa"/>
        <w:tblLayout w:type="fixed"/>
        <w:tblCellMar>
          <w:left w:w="0" w:type="dxa"/>
          <w:right w:w="0" w:type="dxa"/>
        </w:tblCellMar>
        <w:tblLook w:val="0000" w:firstRow="0" w:lastRow="0" w:firstColumn="0" w:lastColumn="0" w:noHBand="0" w:noVBand="0"/>
      </w:tblPr>
      <w:tblGrid>
        <w:gridCol w:w="3233"/>
        <w:gridCol w:w="1545"/>
        <w:gridCol w:w="4194"/>
        <w:gridCol w:w="206"/>
        <w:gridCol w:w="12"/>
      </w:tblGrid>
      <w:tr w:rsidR="00C02B73" w:rsidRPr="00C02B73" w14:paraId="4AF2AB59" w14:textId="77777777" w:rsidTr="00C02B73">
        <w:tc>
          <w:tcPr>
            <w:tcW w:w="3233" w:type="dxa"/>
            <w:tcBorders>
              <w:top w:val="single" w:sz="5" w:space="0" w:color="000000"/>
              <w:left w:val="single" w:sz="5" w:space="0" w:color="000000"/>
              <w:bottom w:val="single" w:sz="5" w:space="0" w:color="000000"/>
            </w:tcBorders>
            <w:shd w:val="clear" w:color="auto" w:fill="CCCCCC"/>
            <w:vAlign w:val="center"/>
          </w:tcPr>
          <w:p w14:paraId="45EC4E38"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FIRMA OZIROMA IME:</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1581A2DF"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c>
          <w:tcPr>
            <w:tcW w:w="218" w:type="dxa"/>
            <w:gridSpan w:val="2"/>
            <w:tcBorders>
              <w:left w:val="single" w:sz="5" w:space="0" w:color="000000"/>
            </w:tcBorders>
            <w:shd w:val="clear" w:color="auto" w:fill="auto"/>
          </w:tcPr>
          <w:p w14:paraId="29520766" w14:textId="77777777" w:rsidR="00C02B73" w:rsidRPr="00C02B73" w:rsidRDefault="00C02B73" w:rsidP="00C02B73">
            <w:pPr>
              <w:suppressAutoHyphens/>
              <w:snapToGrid w:val="0"/>
              <w:spacing w:after="0" w:line="260" w:lineRule="atLeast"/>
              <w:jc w:val="both"/>
              <w:rPr>
                <w:rFonts w:ascii="Helvetica" w:hAnsi="Helvetica" w:cs="Helvetica"/>
                <w:color w:val="000000"/>
                <w:position w:val="-1"/>
                <w:szCs w:val="18"/>
                <w:lang w:eastAsia="zh-CN"/>
              </w:rPr>
            </w:pPr>
          </w:p>
        </w:tc>
      </w:tr>
      <w:tr w:rsidR="00C02B73" w:rsidRPr="00C02B73" w14:paraId="3A2ECF1C" w14:textId="77777777" w:rsidTr="00C02B73">
        <w:tc>
          <w:tcPr>
            <w:tcW w:w="3233" w:type="dxa"/>
            <w:tcBorders>
              <w:top w:val="single" w:sz="5" w:space="0" w:color="000000"/>
              <w:left w:val="single" w:sz="5" w:space="0" w:color="000000"/>
              <w:bottom w:val="single" w:sz="5" w:space="0" w:color="000000"/>
            </w:tcBorders>
            <w:shd w:val="clear" w:color="auto" w:fill="CCCCCC"/>
            <w:vAlign w:val="center"/>
          </w:tcPr>
          <w:p w14:paraId="5AA44042"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NASLOV:</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6A421664"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c>
          <w:tcPr>
            <w:tcW w:w="218" w:type="dxa"/>
            <w:gridSpan w:val="2"/>
            <w:tcBorders>
              <w:left w:val="single" w:sz="5" w:space="0" w:color="000000"/>
            </w:tcBorders>
            <w:shd w:val="clear" w:color="auto" w:fill="auto"/>
          </w:tcPr>
          <w:p w14:paraId="0461E22F" w14:textId="77777777" w:rsidR="00C02B73" w:rsidRPr="00C02B73" w:rsidRDefault="00C02B73" w:rsidP="00C02B73">
            <w:pPr>
              <w:suppressAutoHyphens/>
              <w:snapToGrid w:val="0"/>
              <w:spacing w:after="0" w:line="260" w:lineRule="atLeast"/>
              <w:jc w:val="both"/>
              <w:rPr>
                <w:rFonts w:ascii="Helvetica" w:hAnsi="Helvetica" w:cs="Helvetica"/>
                <w:color w:val="000000"/>
                <w:position w:val="-1"/>
                <w:szCs w:val="18"/>
                <w:lang w:eastAsia="zh-CN"/>
              </w:rPr>
            </w:pPr>
          </w:p>
        </w:tc>
      </w:tr>
      <w:tr w:rsidR="00C02B73" w:rsidRPr="00C02B73" w14:paraId="46A9D451" w14:textId="77777777" w:rsidTr="00C02B73">
        <w:tc>
          <w:tcPr>
            <w:tcW w:w="3233" w:type="dxa"/>
            <w:tcBorders>
              <w:top w:val="single" w:sz="5" w:space="0" w:color="000000"/>
              <w:left w:val="single" w:sz="5" w:space="0" w:color="000000"/>
              <w:bottom w:val="single" w:sz="5" w:space="0" w:color="000000"/>
            </w:tcBorders>
            <w:shd w:val="clear" w:color="auto" w:fill="CCCCCC"/>
            <w:vAlign w:val="center"/>
          </w:tcPr>
          <w:p w14:paraId="30CC3B31"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ID ZA DDV:</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26078E5C"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c>
          <w:tcPr>
            <w:tcW w:w="218" w:type="dxa"/>
            <w:gridSpan w:val="2"/>
            <w:tcBorders>
              <w:left w:val="single" w:sz="5" w:space="0" w:color="000000"/>
            </w:tcBorders>
            <w:shd w:val="clear" w:color="auto" w:fill="auto"/>
          </w:tcPr>
          <w:p w14:paraId="0AED24CF" w14:textId="77777777" w:rsidR="00C02B73" w:rsidRPr="00C02B73" w:rsidRDefault="00C02B73" w:rsidP="00C02B73">
            <w:pPr>
              <w:suppressAutoHyphens/>
              <w:snapToGrid w:val="0"/>
              <w:spacing w:after="0" w:line="260" w:lineRule="atLeast"/>
              <w:jc w:val="both"/>
              <w:rPr>
                <w:rFonts w:ascii="Helvetica" w:hAnsi="Helvetica" w:cs="Helvetica"/>
                <w:color w:val="000000"/>
                <w:position w:val="-1"/>
                <w:szCs w:val="18"/>
                <w:lang w:eastAsia="zh-CN"/>
              </w:rPr>
            </w:pPr>
          </w:p>
        </w:tc>
      </w:tr>
      <w:tr w:rsidR="00C02B73" w:rsidRPr="00C02B73" w14:paraId="6A86B271" w14:textId="77777777" w:rsidTr="00C02B73">
        <w:tc>
          <w:tcPr>
            <w:tcW w:w="3233" w:type="dxa"/>
            <w:tcBorders>
              <w:top w:val="single" w:sz="5" w:space="0" w:color="000000"/>
              <w:left w:val="single" w:sz="5" w:space="0" w:color="000000"/>
              <w:bottom w:val="single" w:sz="5" w:space="0" w:color="000000"/>
            </w:tcBorders>
            <w:shd w:val="clear" w:color="auto" w:fill="CCCCCC"/>
            <w:vAlign w:val="center"/>
          </w:tcPr>
          <w:p w14:paraId="7C430D53"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PRISTOJNI FINANČNI URAD:</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33632A8E"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c>
          <w:tcPr>
            <w:tcW w:w="218" w:type="dxa"/>
            <w:gridSpan w:val="2"/>
            <w:tcBorders>
              <w:left w:val="single" w:sz="5" w:space="0" w:color="000000"/>
            </w:tcBorders>
            <w:shd w:val="clear" w:color="auto" w:fill="auto"/>
          </w:tcPr>
          <w:p w14:paraId="7E6457BC" w14:textId="77777777" w:rsidR="00C02B73" w:rsidRPr="00C02B73" w:rsidRDefault="00C02B73" w:rsidP="00C02B73">
            <w:pPr>
              <w:suppressAutoHyphens/>
              <w:snapToGrid w:val="0"/>
              <w:spacing w:after="0" w:line="260" w:lineRule="atLeast"/>
              <w:jc w:val="both"/>
              <w:rPr>
                <w:rFonts w:ascii="Helvetica" w:hAnsi="Helvetica" w:cs="Helvetica"/>
                <w:color w:val="000000"/>
                <w:position w:val="-1"/>
                <w:szCs w:val="18"/>
                <w:lang w:eastAsia="zh-CN"/>
              </w:rPr>
            </w:pPr>
          </w:p>
        </w:tc>
      </w:tr>
      <w:tr w:rsidR="00C02B73" w:rsidRPr="00C02B73" w14:paraId="42ADE7EA" w14:textId="77777777" w:rsidTr="00C02B73">
        <w:tc>
          <w:tcPr>
            <w:tcW w:w="3233" w:type="dxa"/>
            <w:tcBorders>
              <w:top w:val="single" w:sz="5" w:space="0" w:color="000000"/>
              <w:left w:val="single" w:sz="5" w:space="0" w:color="000000"/>
              <w:bottom w:val="single" w:sz="5" w:space="0" w:color="000000"/>
            </w:tcBorders>
            <w:shd w:val="clear" w:color="auto" w:fill="CCCCCC"/>
            <w:vAlign w:val="center"/>
          </w:tcPr>
          <w:p w14:paraId="4C788FA9"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MATIČNA ŠTEVILKA PONUDNIKA:</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482C34D7"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c>
          <w:tcPr>
            <w:tcW w:w="218" w:type="dxa"/>
            <w:gridSpan w:val="2"/>
            <w:tcBorders>
              <w:left w:val="single" w:sz="5" w:space="0" w:color="000000"/>
            </w:tcBorders>
            <w:shd w:val="clear" w:color="auto" w:fill="auto"/>
          </w:tcPr>
          <w:p w14:paraId="62F3EBE7" w14:textId="77777777" w:rsidR="00C02B73" w:rsidRPr="00C02B73" w:rsidRDefault="00C02B73" w:rsidP="00C02B73">
            <w:pPr>
              <w:suppressAutoHyphens/>
              <w:snapToGrid w:val="0"/>
              <w:spacing w:after="0" w:line="260" w:lineRule="atLeast"/>
              <w:jc w:val="both"/>
              <w:rPr>
                <w:rFonts w:ascii="Helvetica" w:hAnsi="Helvetica" w:cs="Helvetica"/>
                <w:color w:val="000000"/>
                <w:position w:val="-1"/>
                <w:szCs w:val="18"/>
                <w:lang w:eastAsia="zh-CN"/>
              </w:rPr>
            </w:pPr>
          </w:p>
        </w:tc>
      </w:tr>
      <w:tr w:rsidR="00C02B73" w:rsidRPr="00C02B73" w14:paraId="113624ED" w14:textId="77777777" w:rsidTr="00C02B73">
        <w:tc>
          <w:tcPr>
            <w:tcW w:w="3233" w:type="dxa"/>
            <w:tcBorders>
              <w:top w:val="single" w:sz="5" w:space="0" w:color="000000"/>
              <w:left w:val="single" w:sz="5" w:space="0" w:color="000000"/>
              <w:bottom w:val="single" w:sz="5" w:space="0" w:color="000000"/>
            </w:tcBorders>
            <w:shd w:val="clear" w:color="auto" w:fill="CCCCCC"/>
            <w:vAlign w:val="center"/>
          </w:tcPr>
          <w:p w14:paraId="24A6E489"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ŠTEVILKE TRANSAKCIJSKIH RAČUNOV/BANKE:</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319A1E28"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_______________________, odprt pri banki ___________________</w:t>
            </w:r>
          </w:p>
          <w:p w14:paraId="0083BBD4"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_______________________, odprt pri banki ___________________</w:t>
            </w:r>
          </w:p>
          <w:p w14:paraId="58C95894"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_______________________, odprt pri banki ___________________</w:t>
            </w:r>
          </w:p>
          <w:p w14:paraId="3F58182F"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_______________________, odprt pri banki ___________________</w:t>
            </w:r>
          </w:p>
        </w:tc>
        <w:tc>
          <w:tcPr>
            <w:tcW w:w="218" w:type="dxa"/>
            <w:gridSpan w:val="2"/>
            <w:tcBorders>
              <w:left w:val="single" w:sz="5" w:space="0" w:color="000000"/>
            </w:tcBorders>
            <w:shd w:val="clear" w:color="auto" w:fill="auto"/>
          </w:tcPr>
          <w:p w14:paraId="31A49007" w14:textId="77777777" w:rsidR="00C02B73" w:rsidRPr="00C02B73" w:rsidRDefault="00C02B73" w:rsidP="00C02B73">
            <w:pPr>
              <w:suppressAutoHyphens/>
              <w:snapToGrid w:val="0"/>
              <w:spacing w:after="0" w:line="260" w:lineRule="atLeast"/>
              <w:jc w:val="both"/>
              <w:rPr>
                <w:rFonts w:ascii="Helvetica" w:hAnsi="Helvetica" w:cs="Helvetica"/>
                <w:color w:val="000000"/>
                <w:position w:val="-1"/>
                <w:szCs w:val="18"/>
                <w:lang w:eastAsia="zh-CN"/>
              </w:rPr>
            </w:pPr>
          </w:p>
        </w:tc>
      </w:tr>
      <w:tr w:rsidR="00C02B73" w:rsidRPr="00C02B73" w14:paraId="22541DCF" w14:textId="77777777" w:rsidTr="00C02B73">
        <w:tc>
          <w:tcPr>
            <w:tcW w:w="3233" w:type="dxa"/>
            <w:tcBorders>
              <w:top w:val="single" w:sz="5" w:space="0" w:color="000000"/>
              <w:left w:val="single" w:sz="5" w:space="0" w:color="000000"/>
              <w:bottom w:val="single" w:sz="5" w:space="0" w:color="000000"/>
            </w:tcBorders>
            <w:shd w:val="clear" w:color="auto" w:fill="CCCCCC"/>
            <w:vAlign w:val="center"/>
          </w:tcPr>
          <w:p w14:paraId="65335D68"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KONTAKTNA OSEBA:</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7E93394B"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w:t>
            </w:r>
          </w:p>
        </w:tc>
        <w:tc>
          <w:tcPr>
            <w:tcW w:w="218" w:type="dxa"/>
            <w:gridSpan w:val="2"/>
            <w:tcBorders>
              <w:left w:val="single" w:sz="5" w:space="0" w:color="000000"/>
            </w:tcBorders>
            <w:shd w:val="clear" w:color="auto" w:fill="auto"/>
          </w:tcPr>
          <w:p w14:paraId="7109DC44" w14:textId="77777777" w:rsidR="00C02B73" w:rsidRPr="00C02B73" w:rsidRDefault="00C02B73" w:rsidP="00C02B73">
            <w:pPr>
              <w:suppressAutoHyphens/>
              <w:snapToGrid w:val="0"/>
              <w:spacing w:after="0" w:line="260" w:lineRule="atLeast"/>
              <w:jc w:val="both"/>
              <w:rPr>
                <w:rFonts w:ascii="Helvetica" w:hAnsi="Helvetica" w:cs="Helvetica"/>
                <w:lang w:eastAsia="zh-CN"/>
              </w:rPr>
            </w:pPr>
          </w:p>
        </w:tc>
      </w:tr>
      <w:tr w:rsidR="00C02B73" w:rsidRPr="00C02B73" w14:paraId="2277A8BD" w14:textId="77777777" w:rsidTr="00C02B73">
        <w:tc>
          <w:tcPr>
            <w:tcW w:w="3233" w:type="dxa"/>
            <w:tcBorders>
              <w:top w:val="single" w:sz="5" w:space="0" w:color="000000"/>
              <w:left w:val="single" w:sz="5" w:space="0" w:color="000000"/>
              <w:bottom w:val="single" w:sz="5" w:space="0" w:color="000000"/>
            </w:tcBorders>
            <w:shd w:val="clear" w:color="auto" w:fill="CCCCCC"/>
            <w:vAlign w:val="center"/>
          </w:tcPr>
          <w:p w14:paraId="1008407B"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E-POŠTA KONTAKTNE OSEBE:</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279E5D97"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w:t>
            </w:r>
          </w:p>
        </w:tc>
        <w:tc>
          <w:tcPr>
            <w:tcW w:w="218" w:type="dxa"/>
            <w:gridSpan w:val="2"/>
            <w:tcBorders>
              <w:left w:val="single" w:sz="5" w:space="0" w:color="000000"/>
            </w:tcBorders>
            <w:shd w:val="clear" w:color="auto" w:fill="auto"/>
          </w:tcPr>
          <w:p w14:paraId="01793876" w14:textId="77777777" w:rsidR="00C02B73" w:rsidRPr="00C02B73" w:rsidRDefault="00C02B73" w:rsidP="00C02B73">
            <w:pPr>
              <w:suppressAutoHyphens/>
              <w:snapToGrid w:val="0"/>
              <w:spacing w:after="0" w:line="260" w:lineRule="atLeast"/>
              <w:jc w:val="both"/>
              <w:rPr>
                <w:rFonts w:ascii="Helvetica" w:hAnsi="Helvetica" w:cs="Helvetica"/>
                <w:lang w:eastAsia="zh-CN"/>
              </w:rPr>
            </w:pPr>
          </w:p>
        </w:tc>
      </w:tr>
      <w:tr w:rsidR="00C02B73" w:rsidRPr="00C02B73" w14:paraId="309E331C" w14:textId="77777777" w:rsidTr="00C02B73">
        <w:tc>
          <w:tcPr>
            <w:tcW w:w="3233" w:type="dxa"/>
            <w:tcBorders>
              <w:top w:val="single" w:sz="5" w:space="0" w:color="000000"/>
              <w:left w:val="single" w:sz="5" w:space="0" w:color="000000"/>
              <w:bottom w:val="single" w:sz="5" w:space="0" w:color="000000"/>
            </w:tcBorders>
            <w:shd w:val="clear" w:color="auto" w:fill="CCCCCC"/>
            <w:vAlign w:val="center"/>
          </w:tcPr>
          <w:p w14:paraId="63911208"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TELEFON:</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4F6DAB2A"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w:t>
            </w:r>
          </w:p>
        </w:tc>
        <w:tc>
          <w:tcPr>
            <w:tcW w:w="218" w:type="dxa"/>
            <w:gridSpan w:val="2"/>
            <w:tcBorders>
              <w:left w:val="single" w:sz="5" w:space="0" w:color="000000"/>
            </w:tcBorders>
            <w:shd w:val="clear" w:color="auto" w:fill="auto"/>
          </w:tcPr>
          <w:p w14:paraId="3D4C3BC8" w14:textId="77777777" w:rsidR="00C02B73" w:rsidRPr="00C02B73" w:rsidRDefault="00C02B73" w:rsidP="00C02B73">
            <w:pPr>
              <w:suppressAutoHyphens/>
              <w:snapToGrid w:val="0"/>
              <w:spacing w:after="0" w:line="260" w:lineRule="atLeast"/>
              <w:jc w:val="both"/>
              <w:rPr>
                <w:rFonts w:ascii="Helvetica" w:hAnsi="Helvetica" w:cs="Helvetica"/>
                <w:lang w:eastAsia="zh-CN"/>
              </w:rPr>
            </w:pPr>
          </w:p>
        </w:tc>
      </w:tr>
      <w:tr w:rsidR="00C02B73" w:rsidRPr="00C02B73" w14:paraId="5CA05988" w14:textId="77777777" w:rsidTr="00C02B73">
        <w:tc>
          <w:tcPr>
            <w:tcW w:w="3233" w:type="dxa"/>
            <w:tcBorders>
              <w:top w:val="single" w:sz="5" w:space="0" w:color="000000"/>
              <w:left w:val="single" w:sz="5" w:space="0" w:color="000000"/>
              <w:bottom w:val="single" w:sz="5" w:space="0" w:color="000000"/>
            </w:tcBorders>
            <w:shd w:val="clear" w:color="auto" w:fill="CCCCCC"/>
            <w:vAlign w:val="center"/>
          </w:tcPr>
          <w:p w14:paraId="401B8FA4"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TELEFAKS:</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7C625194"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w:t>
            </w:r>
          </w:p>
        </w:tc>
        <w:tc>
          <w:tcPr>
            <w:tcW w:w="218" w:type="dxa"/>
            <w:gridSpan w:val="2"/>
            <w:tcBorders>
              <w:left w:val="single" w:sz="5" w:space="0" w:color="000000"/>
            </w:tcBorders>
            <w:shd w:val="clear" w:color="auto" w:fill="auto"/>
          </w:tcPr>
          <w:p w14:paraId="62E09426" w14:textId="77777777" w:rsidR="00C02B73" w:rsidRPr="00C02B73" w:rsidRDefault="00C02B73" w:rsidP="00C02B73">
            <w:pPr>
              <w:suppressAutoHyphens/>
              <w:snapToGrid w:val="0"/>
              <w:spacing w:after="0" w:line="260" w:lineRule="atLeast"/>
              <w:jc w:val="both"/>
              <w:rPr>
                <w:rFonts w:ascii="Helvetica" w:hAnsi="Helvetica" w:cs="Helvetica"/>
                <w:lang w:eastAsia="zh-CN"/>
              </w:rPr>
            </w:pPr>
          </w:p>
        </w:tc>
      </w:tr>
      <w:tr w:rsidR="00C02B73" w:rsidRPr="00C02B73" w14:paraId="694FC41C" w14:textId="77777777" w:rsidTr="00C02B73">
        <w:tc>
          <w:tcPr>
            <w:tcW w:w="3233" w:type="dxa"/>
            <w:tcBorders>
              <w:top w:val="single" w:sz="5" w:space="0" w:color="000000"/>
              <w:left w:val="single" w:sz="5" w:space="0" w:color="000000"/>
              <w:bottom w:val="single" w:sz="5" w:space="0" w:color="000000"/>
            </w:tcBorders>
            <w:shd w:val="clear" w:color="auto" w:fill="CCCCCC"/>
            <w:vAlign w:val="center"/>
          </w:tcPr>
          <w:p w14:paraId="0E97AD8C"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POOBLAŠČENA OSEBA ZA PODPIS PONUDBE IN POGODBE:</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6BE97FFD"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w:t>
            </w:r>
          </w:p>
        </w:tc>
        <w:tc>
          <w:tcPr>
            <w:tcW w:w="218" w:type="dxa"/>
            <w:gridSpan w:val="2"/>
            <w:tcBorders>
              <w:left w:val="single" w:sz="5" w:space="0" w:color="000000"/>
            </w:tcBorders>
            <w:shd w:val="clear" w:color="auto" w:fill="auto"/>
          </w:tcPr>
          <w:p w14:paraId="77E00C96" w14:textId="77777777" w:rsidR="00C02B73" w:rsidRPr="00C02B73" w:rsidRDefault="00C02B73" w:rsidP="00C02B73">
            <w:pPr>
              <w:suppressAutoHyphens/>
              <w:snapToGrid w:val="0"/>
              <w:spacing w:after="0" w:line="260" w:lineRule="atLeast"/>
              <w:jc w:val="both"/>
              <w:rPr>
                <w:rFonts w:ascii="Helvetica" w:hAnsi="Helvetica" w:cs="Helvetica"/>
                <w:lang w:eastAsia="zh-CN"/>
              </w:rPr>
            </w:pPr>
          </w:p>
        </w:tc>
      </w:tr>
      <w:tr w:rsidR="00C02B73" w:rsidRPr="00C02B73" w14:paraId="39933001" w14:textId="77777777" w:rsidTr="00C02B73">
        <w:tblPrEx>
          <w:tblCellMar>
            <w:top w:w="75" w:type="dxa"/>
            <w:left w:w="108" w:type="dxa"/>
            <w:bottom w:w="75" w:type="dxa"/>
            <w:right w:w="108" w:type="dxa"/>
          </w:tblCellMar>
        </w:tblPrEx>
        <w:trPr>
          <w:gridAfter w:val="1"/>
          <w:wAfter w:w="12" w:type="dxa"/>
        </w:trPr>
        <w:tc>
          <w:tcPr>
            <w:tcW w:w="9178" w:type="dxa"/>
            <w:gridSpan w:val="4"/>
            <w:shd w:val="clear" w:color="auto" w:fill="auto"/>
            <w:vAlign w:val="center"/>
          </w:tcPr>
          <w:p w14:paraId="34235C7C" w14:textId="77777777" w:rsidR="00C02B73" w:rsidRPr="00C02B73" w:rsidRDefault="00C02B73" w:rsidP="00C02B73">
            <w:pPr>
              <w:suppressAutoHyphens/>
              <w:snapToGrid w:val="0"/>
              <w:spacing w:after="0" w:line="240" w:lineRule="auto"/>
              <w:rPr>
                <w:rFonts w:ascii="Helvetica" w:hAnsi="Helvetica" w:cs="Arial"/>
                <w:color w:val="000000"/>
                <w:position w:val="-1"/>
                <w:sz w:val="18"/>
                <w:szCs w:val="18"/>
                <w:lang w:eastAsia="zh-CN"/>
              </w:rPr>
            </w:pPr>
          </w:p>
          <w:p w14:paraId="4B9FD39E"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Ponudnik je MSP (</w:t>
            </w:r>
            <w:proofErr w:type="spellStart"/>
            <w:r w:rsidRPr="00C02B73">
              <w:rPr>
                <w:rFonts w:ascii="Arial" w:hAnsi="Arial" w:cs="Arial"/>
                <w:color w:val="000000"/>
                <w:position w:val="-1"/>
                <w:sz w:val="18"/>
                <w:szCs w:val="18"/>
                <w:lang w:eastAsia="zh-CN"/>
              </w:rPr>
              <w:t>mikro</w:t>
            </w:r>
            <w:proofErr w:type="spellEnd"/>
            <w:r w:rsidRPr="00C02B73">
              <w:rPr>
                <w:rFonts w:ascii="Arial" w:hAnsi="Arial" w:cs="Arial"/>
                <w:color w:val="000000"/>
                <w:position w:val="-1"/>
                <w:sz w:val="18"/>
                <w:szCs w:val="18"/>
                <w:lang w:eastAsia="zh-CN"/>
              </w:rPr>
              <w:t>, majhno ali srednje veliko podjetje):                         DA                  NE</w:t>
            </w:r>
          </w:p>
          <w:p w14:paraId="4D8634AE"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eastAsia="Arial" w:hAnsi="Arial" w:cs="Arial"/>
                <w:i/>
                <w:color w:val="000000"/>
                <w:position w:val="-1"/>
                <w:sz w:val="16"/>
                <w:szCs w:val="16"/>
                <w:lang w:eastAsia="zh-CN"/>
              </w:rPr>
              <w:t xml:space="preserve">                                                                                                                                         </w:t>
            </w:r>
            <w:r w:rsidRPr="00C02B73">
              <w:rPr>
                <w:rFonts w:ascii="Arial" w:hAnsi="Arial" w:cs="Arial"/>
                <w:i/>
                <w:color w:val="000000"/>
                <w:position w:val="-1"/>
                <w:sz w:val="16"/>
                <w:szCs w:val="16"/>
                <w:lang w:eastAsia="zh-CN"/>
              </w:rPr>
              <w:t>(ustrezno obkroži)</w:t>
            </w:r>
          </w:p>
          <w:p w14:paraId="309FE0B6" w14:textId="77777777" w:rsidR="00C02B73" w:rsidRPr="00C02B73" w:rsidRDefault="00C02B73" w:rsidP="00C02B73">
            <w:pPr>
              <w:suppressAutoHyphens/>
              <w:spacing w:after="0" w:line="240" w:lineRule="auto"/>
              <w:rPr>
                <w:rFonts w:ascii="Arial" w:hAnsi="Arial" w:cs="Arial"/>
                <w:sz w:val="20"/>
                <w:lang w:eastAsia="zh-CN"/>
              </w:rPr>
            </w:pPr>
          </w:p>
          <w:p w14:paraId="007C765F" w14:textId="77777777" w:rsidR="00C02B73" w:rsidRPr="00C02B73" w:rsidRDefault="00C02B73" w:rsidP="00C02B73">
            <w:pPr>
              <w:suppressAutoHyphens/>
              <w:spacing w:after="0" w:line="240" w:lineRule="auto"/>
              <w:rPr>
                <w:rFonts w:ascii="Arial" w:hAnsi="Arial" w:cs="Arial"/>
                <w:color w:val="000000"/>
                <w:position w:val="-1"/>
                <w:sz w:val="18"/>
                <w:szCs w:val="18"/>
                <w:lang w:eastAsia="zh-CN"/>
              </w:rPr>
            </w:pPr>
          </w:p>
          <w:p w14:paraId="41D5BC3B"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Zakoniti zastopniki ponudnika (potrebno je navesti vse zastopnike z navedbo morebitnih omejitev):</w:t>
            </w:r>
          </w:p>
          <w:tbl>
            <w:tblPr>
              <w:tblW w:w="0" w:type="auto"/>
              <w:tblLayout w:type="fixed"/>
              <w:tblLook w:val="0000" w:firstRow="0" w:lastRow="0" w:firstColumn="0" w:lastColumn="0" w:noHBand="0" w:noVBand="0"/>
            </w:tblPr>
            <w:tblGrid>
              <w:gridCol w:w="596"/>
              <w:gridCol w:w="7918"/>
            </w:tblGrid>
            <w:tr w:rsidR="00C02B73" w:rsidRPr="00C02B73" w14:paraId="3FE075B3" w14:textId="77777777" w:rsidTr="00C02B73">
              <w:tc>
                <w:tcPr>
                  <w:tcW w:w="596" w:type="dxa"/>
                  <w:shd w:val="clear" w:color="auto" w:fill="auto"/>
                </w:tcPr>
                <w:p w14:paraId="3FA2F33C"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1.</w:t>
                  </w:r>
                </w:p>
              </w:tc>
              <w:tc>
                <w:tcPr>
                  <w:tcW w:w="7918" w:type="dxa"/>
                  <w:tcBorders>
                    <w:bottom w:val="single" w:sz="4" w:space="0" w:color="000000"/>
                  </w:tcBorders>
                  <w:shd w:val="clear" w:color="auto" w:fill="auto"/>
                </w:tcPr>
                <w:p w14:paraId="695A14E5" w14:textId="77777777" w:rsidR="00C02B73" w:rsidRPr="00C02B73" w:rsidRDefault="00C02B73" w:rsidP="00C02B73">
                  <w:pPr>
                    <w:suppressAutoHyphens/>
                    <w:snapToGrid w:val="0"/>
                    <w:spacing w:after="0" w:line="240" w:lineRule="auto"/>
                    <w:rPr>
                      <w:rFonts w:ascii="Arial" w:hAnsi="Arial" w:cs="Arial"/>
                      <w:color w:val="000000"/>
                      <w:position w:val="-1"/>
                      <w:sz w:val="18"/>
                      <w:szCs w:val="18"/>
                      <w:lang w:eastAsia="zh-CN"/>
                    </w:rPr>
                  </w:pPr>
                </w:p>
              </w:tc>
            </w:tr>
            <w:tr w:rsidR="00C02B73" w:rsidRPr="00C02B73" w14:paraId="756D88CD" w14:textId="77777777" w:rsidTr="00C02B73">
              <w:tc>
                <w:tcPr>
                  <w:tcW w:w="596" w:type="dxa"/>
                  <w:shd w:val="clear" w:color="auto" w:fill="auto"/>
                </w:tcPr>
                <w:p w14:paraId="21102C12"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2.</w:t>
                  </w:r>
                </w:p>
              </w:tc>
              <w:tc>
                <w:tcPr>
                  <w:tcW w:w="7918" w:type="dxa"/>
                  <w:tcBorders>
                    <w:top w:val="single" w:sz="4" w:space="0" w:color="000000"/>
                    <w:bottom w:val="single" w:sz="4" w:space="0" w:color="000000"/>
                  </w:tcBorders>
                  <w:shd w:val="clear" w:color="auto" w:fill="auto"/>
                </w:tcPr>
                <w:p w14:paraId="0477726E" w14:textId="77777777" w:rsidR="00C02B73" w:rsidRPr="00C02B73" w:rsidRDefault="00C02B73" w:rsidP="00C02B73">
                  <w:pPr>
                    <w:suppressAutoHyphens/>
                    <w:snapToGrid w:val="0"/>
                    <w:spacing w:after="0" w:line="240" w:lineRule="auto"/>
                    <w:rPr>
                      <w:rFonts w:ascii="Arial" w:hAnsi="Arial" w:cs="Arial"/>
                      <w:color w:val="000000"/>
                      <w:position w:val="-1"/>
                      <w:sz w:val="18"/>
                      <w:szCs w:val="18"/>
                      <w:lang w:eastAsia="zh-CN"/>
                    </w:rPr>
                  </w:pPr>
                </w:p>
              </w:tc>
            </w:tr>
            <w:tr w:rsidR="00C02B73" w:rsidRPr="00C02B73" w14:paraId="1C532DC7" w14:textId="77777777" w:rsidTr="00C02B73">
              <w:tc>
                <w:tcPr>
                  <w:tcW w:w="596" w:type="dxa"/>
                  <w:shd w:val="clear" w:color="auto" w:fill="auto"/>
                </w:tcPr>
                <w:p w14:paraId="06260C13"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3.</w:t>
                  </w:r>
                </w:p>
              </w:tc>
              <w:tc>
                <w:tcPr>
                  <w:tcW w:w="7918" w:type="dxa"/>
                  <w:tcBorders>
                    <w:top w:val="single" w:sz="4" w:space="0" w:color="000000"/>
                    <w:bottom w:val="single" w:sz="4" w:space="0" w:color="000000"/>
                  </w:tcBorders>
                  <w:shd w:val="clear" w:color="auto" w:fill="auto"/>
                </w:tcPr>
                <w:p w14:paraId="7CA9E215" w14:textId="77777777" w:rsidR="00C02B73" w:rsidRPr="00C02B73" w:rsidRDefault="00C02B73" w:rsidP="00C02B73">
                  <w:pPr>
                    <w:suppressAutoHyphens/>
                    <w:snapToGrid w:val="0"/>
                    <w:spacing w:after="0" w:line="240" w:lineRule="auto"/>
                    <w:rPr>
                      <w:rFonts w:ascii="Arial" w:hAnsi="Arial" w:cs="Arial"/>
                      <w:color w:val="000000"/>
                      <w:position w:val="-1"/>
                      <w:sz w:val="18"/>
                      <w:szCs w:val="18"/>
                      <w:lang w:eastAsia="zh-CN"/>
                    </w:rPr>
                  </w:pPr>
                </w:p>
              </w:tc>
            </w:tr>
            <w:tr w:rsidR="00C02B73" w:rsidRPr="00C02B73" w14:paraId="47F035AD" w14:textId="77777777" w:rsidTr="00C02B73">
              <w:tc>
                <w:tcPr>
                  <w:tcW w:w="596" w:type="dxa"/>
                  <w:shd w:val="clear" w:color="auto" w:fill="auto"/>
                </w:tcPr>
                <w:p w14:paraId="3E0FDF5E"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4.</w:t>
                  </w:r>
                </w:p>
              </w:tc>
              <w:tc>
                <w:tcPr>
                  <w:tcW w:w="7918" w:type="dxa"/>
                  <w:tcBorders>
                    <w:top w:val="single" w:sz="4" w:space="0" w:color="000000"/>
                    <w:bottom w:val="single" w:sz="4" w:space="0" w:color="000000"/>
                  </w:tcBorders>
                  <w:shd w:val="clear" w:color="auto" w:fill="auto"/>
                </w:tcPr>
                <w:p w14:paraId="01F8FC35" w14:textId="77777777" w:rsidR="00C02B73" w:rsidRPr="00C02B73" w:rsidRDefault="00C02B73" w:rsidP="00C02B73">
                  <w:pPr>
                    <w:suppressAutoHyphens/>
                    <w:snapToGrid w:val="0"/>
                    <w:spacing w:after="0" w:line="240" w:lineRule="auto"/>
                    <w:rPr>
                      <w:rFonts w:ascii="Arial" w:hAnsi="Arial" w:cs="Arial"/>
                      <w:color w:val="000000"/>
                      <w:position w:val="-1"/>
                      <w:sz w:val="18"/>
                      <w:szCs w:val="18"/>
                      <w:lang w:eastAsia="zh-CN"/>
                    </w:rPr>
                  </w:pPr>
                </w:p>
              </w:tc>
            </w:tr>
            <w:tr w:rsidR="00C02B73" w:rsidRPr="00C02B73" w14:paraId="2F306CEF" w14:textId="77777777" w:rsidTr="00C02B73">
              <w:tc>
                <w:tcPr>
                  <w:tcW w:w="596" w:type="dxa"/>
                  <w:shd w:val="clear" w:color="auto" w:fill="auto"/>
                </w:tcPr>
                <w:p w14:paraId="6547FF12"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5.</w:t>
                  </w:r>
                </w:p>
              </w:tc>
              <w:tc>
                <w:tcPr>
                  <w:tcW w:w="7918" w:type="dxa"/>
                  <w:tcBorders>
                    <w:top w:val="single" w:sz="4" w:space="0" w:color="000000"/>
                    <w:bottom w:val="single" w:sz="4" w:space="0" w:color="000000"/>
                  </w:tcBorders>
                  <w:shd w:val="clear" w:color="auto" w:fill="auto"/>
                </w:tcPr>
                <w:p w14:paraId="1611427D" w14:textId="77777777" w:rsidR="00C02B73" w:rsidRPr="00C02B73" w:rsidRDefault="00C02B73" w:rsidP="00C02B73">
                  <w:pPr>
                    <w:suppressAutoHyphens/>
                    <w:snapToGrid w:val="0"/>
                    <w:spacing w:after="0" w:line="240" w:lineRule="auto"/>
                    <w:rPr>
                      <w:rFonts w:ascii="Arial" w:hAnsi="Arial" w:cs="Arial"/>
                      <w:color w:val="000000"/>
                      <w:position w:val="-1"/>
                      <w:sz w:val="18"/>
                      <w:szCs w:val="18"/>
                      <w:lang w:eastAsia="zh-CN"/>
                    </w:rPr>
                  </w:pPr>
                </w:p>
              </w:tc>
            </w:tr>
          </w:tbl>
          <w:p w14:paraId="6FCFD727" w14:textId="77777777" w:rsidR="00C02B73" w:rsidRPr="00C02B73" w:rsidRDefault="00C02B73" w:rsidP="00C02B73">
            <w:pPr>
              <w:suppressAutoHyphens/>
              <w:spacing w:after="0" w:line="240" w:lineRule="auto"/>
              <w:rPr>
                <w:rFonts w:ascii="Arial" w:hAnsi="Arial" w:cs="Arial"/>
                <w:color w:val="000000"/>
                <w:position w:val="-1"/>
                <w:sz w:val="18"/>
                <w:szCs w:val="18"/>
                <w:lang w:eastAsia="zh-CN"/>
              </w:rPr>
            </w:pPr>
          </w:p>
          <w:p w14:paraId="137DD434" w14:textId="77777777" w:rsidR="00C02B73" w:rsidRPr="00C02B73" w:rsidRDefault="00C02B73" w:rsidP="00C02B73">
            <w:pPr>
              <w:suppressAutoHyphens/>
              <w:spacing w:after="0" w:line="240" w:lineRule="auto"/>
              <w:rPr>
                <w:rFonts w:ascii="Arial" w:hAnsi="Arial" w:cs="Arial"/>
                <w:color w:val="000000"/>
                <w:position w:val="-1"/>
                <w:sz w:val="18"/>
                <w:szCs w:val="18"/>
                <w:lang w:eastAsia="zh-CN"/>
              </w:rPr>
            </w:pPr>
          </w:p>
          <w:p w14:paraId="5D428B0E" w14:textId="77777777" w:rsidR="00C02B73" w:rsidRPr="00C02B73" w:rsidRDefault="00C02B73" w:rsidP="00C02B73">
            <w:pPr>
              <w:suppressAutoHyphens/>
              <w:spacing w:after="0" w:line="240" w:lineRule="auto"/>
              <w:ind w:left="360"/>
              <w:rPr>
                <w:rFonts w:ascii="Arial" w:hAnsi="Arial" w:cs="Arial"/>
                <w:sz w:val="20"/>
                <w:lang w:eastAsia="zh-CN"/>
              </w:rPr>
            </w:pPr>
            <w:r w:rsidRPr="00C02B73">
              <w:rPr>
                <w:rFonts w:ascii="Arial" w:hAnsi="Arial" w:cs="Arial"/>
                <w:color w:val="000000"/>
                <w:position w:val="-1"/>
                <w:sz w:val="18"/>
                <w:szCs w:val="18"/>
                <w:lang w:eastAsia="zh-CN"/>
              </w:rPr>
              <w:t xml:space="preserve">Za izvedbo predmetnega naročila dajemo </w:t>
            </w:r>
            <w:r w:rsidRPr="00C02B73">
              <w:rPr>
                <w:rFonts w:ascii="Arial" w:hAnsi="Arial" w:cs="Arial"/>
                <w:i/>
                <w:color w:val="000000"/>
                <w:position w:val="-1"/>
                <w:sz w:val="16"/>
                <w:szCs w:val="16"/>
                <w:lang w:eastAsia="zh-CN"/>
              </w:rPr>
              <w:t>(ustrezno obkroži):</w:t>
            </w:r>
          </w:p>
          <w:p w14:paraId="5CDD92D1" w14:textId="77777777" w:rsidR="00C02B73" w:rsidRPr="00C02B73" w:rsidRDefault="00C02B73" w:rsidP="00C02B73">
            <w:pPr>
              <w:suppressAutoHyphens/>
              <w:spacing w:after="0" w:line="240" w:lineRule="auto"/>
              <w:rPr>
                <w:rFonts w:ascii="Arial" w:hAnsi="Arial" w:cs="Arial"/>
                <w:color w:val="000000"/>
                <w:position w:val="-1"/>
                <w:sz w:val="18"/>
                <w:szCs w:val="18"/>
                <w:lang w:eastAsia="zh-CN"/>
              </w:rPr>
            </w:pPr>
          </w:p>
          <w:p w14:paraId="3B5649FF" w14:textId="77777777" w:rsidR="00C02B73" w:rsidRPr="00C02B73" w:rsidRDefault="00C02B73" w:rsidP="00223C45">
            <w:pPr>
              <w:numPr>
                <w:ilvl w:val="0"/>
                <w:numId w:val="18"/>
              </w:numPr>
              <w:suppressAutoHyphens/>
              <w:autoSpaceDE w:val="0"/>
              <w:spacing w:after="0" w:line="260" w:lineRule="atLeast"/>
              <w:ind w:left="567"/>
              <w:jc w:val="both"/>
              <w:rPr>
                <w:rFonts w:ascii="Arial" w:hAnsi="Arial" w:cs="Arial"/>
                <w:sz w:val="20"/>
                <w:lang w:eastAsia="zh-CN"/>
              </w:rPr>
            </w:pPr>
            <w:r w:rsidRPr="00C02B73">
              <w:rPr>
                <w:rFonts w:ascii="Arial" w:hAnsi="Arial" w:cs="Arial"/>
                <w:b/>
                <w:bCs/>
                <w:sz w:val="18"/>
                <w:szCs w:val="18"/>
                <w:lang w:eastAsia="zh-CN"/>
              </w:rPr>
              <w:t xml:space="preserve">samostojno ponudbo – </w:t>
            </w:r>
            <w:r w:rsidRPr="00C02B73">
              <w:rPr>
                <w:rFonts w:ascii="Arial" w:hAnsi="Arial" w:cs="Arial"/>
                <w:bCs/>
                <w:sz w:val="18"/>
                <w:szCs w:val="18"/>
                <w:lang w:eastAsia="zh-CN"/>
              </w:rPr>
              <w:t>kot samostojni ponudnik, brez podizvajalcev in brez drugih izvajalcev v skupni izvedbi naročila;</w:t>
            </w:r>
          </w:p>
          <w:p w14:paraId="78618EF4" w14:textId="77777777" w:rsidR="00C02B73" w:rsidRPr="00C02B73" w:rsidRDefault="00C02B73" w:rsidP="00223C45">
            <w:pPr>
              <w:numPr>
                <w:ilvl w:val="0"/>
                <w:numId w:val="18"/>
              </w:numPr>
              <w:suppressAutoHyphens/>
              <w:autoSpaceDE w:val="0"/>
              <w:spacing w:after="0" w:line="260" w:lineRule="atLeast"/>
              <w:ind w:left="567"/>
              <w:jc w:val="both"/>
              <w:rPr>
                <w:rFonts w:ascii="Arial" w:hAnsi="Arial" w:cs="Arial"/>
                <w:sz w:val="20"/>
                <w:lang w:eastAsia="zh-CN"/>
              </w:rPr>
            </w:pPr>
            <w:r w:rsidRPr="00C02B73">
              <w:rPr>
                <w:rFonts w:ascii="Arial" w:eastAsia="TimesNewRoman" w:hAnsi="Arial" w:cs="Arial"/>
                <w:b/>
                <w:sz w:val="18"/>
                <w:szCs w:val="18"/>
                <w:lang w:eastAsia="zh-CN"/>
              </w:rPr>
              <w:t>skupno ponudbo</w:t>
            </w:r>
            <w:r w:rsidRPr="00C02B73">
              <w:rPr>
                <w:rFonts w:ascii="Arial" w:hAnsi="Arial" w:cs="Arial"/>
                <w:sz w:val="20"/>
                <w:lang w:eastAsia="zh-CN"/>
              </w:rPr>
              <w:t xml:space="preserve"> – pri izvedbi naročila bomo sodelovali z izvajalci v skupni izvedbi in sicer:</w:t>
            </w:r>
          </w:p>
          <w:tbl>
            <w:tblPr>
              <w:tblW w:w="0" w:type="auto"/>
              <w:tblInd w:w="596" w:type="dxa"/>
              <w:tblLayout w:type="fixed"/>
              <w:tblLook w:val="0000" w:firstRow="0" w:lastRow="0" w:firstColumn="0" w:lastColumn="0" w:noHBand="0" w:noVBand="0"/>
            </w:tblPr>
            <w:tblGrid>
              <w:gridCol w:w="596"/>
              <w:gridCol w:w="7918"/>
            </w:tblGrid>
            <w:tr w:rsidR="00C02B73" w:rsidRPr="00C02B73" w14:paraId="397E1537" w14:textId="77777777" w:rsidTr="00C02B73">
              <w:tc>
                <w:tcPr>
                  <w:tcW w:w="596" w:type="dxa"/>
                  <w:shd w:val="clear" w:color="auto" w:fill="auto"/>
                </w:tcPr>
                <w:p w14:paraId="51B6263E"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1.</w:t>
                  </w:r>
                </w:p>
              </w:tc>
              <w:tc>
                <w:tcPr>
                  <w:tcW w:w="7918" w:type="dxa"/>
                  <w:tcBorders>
                    <w:bottom w:val="single" w:sz="4" w:space="0" w:color="000000"/>
                  </w:tcBorders>
                  <w:shd w:val="clear" w:color="auto" w:fill="auto"/>
                </w:tcPr>
                <w:p w14:paraId="53E5FF40" w14:textId="77777777" w:rsidR="00C02B73" w:rsidRPr="00C02B73" w:rsidRDefault="00C02B73" w:rsidP="00C02B73">
                  <w:pPr>
                    <w:suppressAutoHyphens/>
                    <w:snapToGrid w:val="0"/>
                    <w:spacing w:after="0" w:line="240" w:lineRule="auto"/>
                    <w:rPr>
                      <w:rFonts w:ascii="Arial" w:hAnsi="Arial" w:cs="Arial"/>
                      <w:color w:val="000000"/>
                      <w:position w:val="-1"/>
                      <w:sz w:val="18"/>
                      <w:szCs w:val="18"/>
                      <w:lang w:eastAsia="zh-CN"/>
                    </w:rPr>
                  </w:pPr>
                </w:p>
              </w:tc>
            </w:tr>
            <w:tr w:rsidR="00C02B73" w:rsidRPr="00C02B73" w14:paraId="49C34B17" w14:textId="77777777" w:rsidTr="00C02B73">
              <w:tc>
                <w:tcPr>
                  <w:tcW w:w="596" w:type="dxa"/>
                  <w:shd w:val="clear" w:color="auto" w:fill="auto"/>
                </w:tcPr>
                <w:p w14:paraId="3500A617"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2.</w:t>
                  </w:r>
                </w:p>
              </w:tc>
              <w:tc>
                <w:tcPr>
                  <w:tcW w:w="7918" w:type="dxa"/>
                  <w:tcBorders>
                    <w:top w:val="single" w:sz="4" w:space="0" w:color="000000"/>
                    <w:bottom w:val="single" w:sz="4" w:space="0" w:color="000000"/>
                  </w:tcBorders>
                  <w:shd w:val="clear" w:color="auto" w:fill="auto"/>
                </w:tcPr>
                <w:p w14:paraId="74F0824A" w14:textId="77777777" w:rsidR="00C02B73" w:rsidRPr="00C02B73" w:rsidRDefault="00C02B73" w:rsidP="00C02B73">
                  <w:pPr>
                    <w:suppressAutoHyphens/>
                    <w:snapToGrid w:val="0"/>
                    <w:spacing w:after="0" w:line="240" w:lineRule="auto"/>
                    <w:rPr>
                      <w:rFonts w:ascii="Arial" w:hAnsi="Arial" w:cs="Arial"/>
                      <w:color w:val="000000"/>
                      <w:position w:val="-1"/>
                      <w:sz w:val="18"/>
                      <w:szCs w:val="18"/>
                      <w:lang w:eastAsia="zh-CN"/>
                    </w:rPr>
                  </w:pPr>
                </w:p>
              </w:tc>
            </w:tr>
            <w:tr w:rsidR="00C02B73" w:rsidRPr="00C02B73" w14:paraId="21E65AB4" w14:textId="77777777" w:rsidTr="00C02B73">
              <w:tc>
                <w:tcPr>
                  <w:tcW w:w="596" w:type="dxa"/>
                  <w:shd w:val="clear" w:color="auto" w:fill="auto"/>
                </w:tcPr>
                <w:p w14:paraId="64249515"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3.</w:t>
                  </w:r>
                </w:p>
              </w:tc>
              <w:tc>
                <w:tcPr>
                  <w:tcW w:w="7918" w:type="dxa"/>
                  <w:tcBorders>
                    <w:top w:val="single" w:sz="4" w:space="0" w:color="000000"/>
                    <w:bottom w:val="single" w:sz="4" w:space="0" w:color="000000"/>
                  </w:tcBorders>
                  <w:shd w:val="clear" w:color="auto" w:fill="auto"/>
                </w:tcPr>
                <w:p w14:paraId="6A783DC3" w14:textId="77777777" w:rsidR="00C02B73" w:rsidRPr="00C02B73" w:rsidRDefault="00C02B73" w:rsidP="00C02B73">
                  <w:pPr>
                    <w:suppressAutoHyphens/>
                    <w:snapToGrid w:val="0"/>
                    <w:spacing w:after="0" w:line="240" w:lineRule="auto"/>
                    <w:rPr>
                      <w:rFonts w:ascii="Arial" w:hAnsi="Arial" w:cs="Arial"/>
                      <w:color w:val="000000"/>
                      <w:position w:val="-1"/>
                      <w:sz w:val="18"/>
                      <w:szCs w:val="18"/>
                      <w:lang w:eastAsia="zh-CN"/>
                    </w:rPr>
                  </w:pPr>
                </w:p>
              </w:tc>
            </w:tr>
          </w:tbl>
          <w:p w14:paraId="1D325E58" w14:textId="77777777" w:rsidR="00C02B73" w:rsidRDefault="00C02B73" w:rsidP="00C02B73">
            <w:pPr>
              <w:suppressAutoHyphens/>
              <w:autoSpaceDE w:val="0"/>
              <w:ind w:left="743"/>
              <w:jc w:val="both"/>
              <w:rPr>
                <w:rFonts w:ascii="Arial" w:eastAsia="TimesNewRoman" w:hAnsi="Arial" w:cs="Arial"/>
                <w:i/>
                <w:sz w:val="18"/>
                <w:szCs w:val="18"/>
                <w:lang w:eastAsia="zh-CN"/>
              </w:rPr>
            </w:pPr>
            <w:r w:rsidRPr="00C02B73">
              <w:rPr>
                <w:rFonts w:ascii="Arial" w:eastAsia="TimesNewRoman" w:hAnsi="Arial" w:cs="Arial"/>
                <w:i/>
                <w:sz w:val="18"/>
                <w:szCs w:val="18"/>
                <w:lang w:eastAsia="zh-CN"/>
              </w:rPr>
              <w:t>(ponudnik – vodilni partner mora k ponudbi priložiti (</w:t>
            </w:r>
            <w:r w:rsidRPr="00C02B73">
              <w:rPr>
                <w:rFonts w:ascii="Arial" w:eastAsia="TimesNewRoman" w:hAnsi="Arial" w:cs="Arial"/>
                <w:b/>
                <w:i/>
                <w:sz w:val="18"/>
                <w:szCs w:val="18"/>
                <w:lang w:eastAsia="zh-CN"/>
              </w:rPr>
              <w:t>Obrazec 1a)</w:t>
            </w:r>
            <w:r w:rsidRPr="00C02B73">
              <w:rPr>
                <w:rFonts w:ascii="Arial" w:eastAsia="TimesNewRoman" w:hAnsi="Arial" w:cs="Arial"/>
                <w:i/>
                <w:sz w:val="18"/>
                <w:szCs w:val="18"/>
                <w:lang w:eastAsia="zh-CN"/>
              </w:rPr>
              <w:t xml:space="preserve"> – priloga Partner v skupni ponudbi k obrazcu 1 za vsakega od partnerjev v skupni ponudbi)</w:t>
            </w:r>
          </w:p>
          <w:p w14:paraId="305A1D3A" w14:textId="77777777" w:rsidR="00850607" w:rsidRDefault="00850607" w:rsidP="00C02B73">
            <w:pPr>
              <w:suppressAutoHyphens/>
              <w:autoSpaceDE w:val="0"/>
              <w:ind w:left="743"/>
              <w:jc w:val="both"/>
              <w:rPr>
                <w:rFonts w:ascii="Arial" w:eastAsia="TimesNewRoman" w:hAnsi="Arial" w:cs="Arial"/>
                <w:i/>
                <w:sz w:val="18"/>
                <w:szCs w:val="18"/>
                <w:lang w:eastAsia="zh-CN"/>
              </w:rPr>
            </w:pPr>
          </w:p>
          <w:p w14:paraId="0C2009F3" w14:textId="77777777" w:rsidR="00850607" w:rsidRDefault="00850607" w:rsidP="00C02B73">
            <w:pPr>
              <w:suppressAutoHyphens/>
              <w:autoSpaceDE w:val="0"/>
              <w:ind w:left="743"/>
              <w:jc w:val="both"/>
              <w:rPr>
                <w:rFonts w:ascii="Arial" w:eastAsia="TimesNewRoman" w:hAnsi="Arial" w:cs="Arial"/>
                <w:i/>
                <w:sz w:val="18"/>
                <w:szCs w:val="18"/>
                <w:lang w:eastAsia="zh-CN"/>
              </w:rPr>
            </w:pPr>
          </w:p>
          <w:p w14:paraId="442A5484" w14:textId="77777777" w:rsidR="00850607" w:rsidRPr="00C02B73" w:rsidRDefault="00850607" w:rsidP="00C02B73">
            <w:pPr>
              <w:suppressAutoHyphens/>
              <w:autoSpaceDE w:val="0"/>
              <w:ind w:left="743"/>
              <w:jc w:val="both"/>
              <w:rPr>
                <w:rFonts w:ascii="Arial" w:hAnsi="Arial" w:cs="Arial"/>
                <w:sz w:val="20"/>
                <w:lang w:eastAsia="zh-CN"/>
              </w:rPr>
            </w:pPr>
          </w:p>
          <w:p w14:paraId="26F9305C" w14:textId="77777777" w:rsidR="00C02B73" w:rsidRPr="00C02B73" w:rsidRDefault="00C02B73" w:rsidP="00223C45">
            <w:pPr>
              <w:numPr>
                <w:ilvl w:val="0"/>
                <w:numId w:val="18"/>
              </w:numPr>
              <w:suppressAutoHyphens/>
              <w:autoSpaceDE w:val="0"/>
              <w:spacing w:after="0" w:line="260" w:lineRule="atLeast"/>
              <w:ind w:left="567"/>
              <w:jc w:val="both"/>
              <w:rPr>
                <w:rFonts w:ascii="Arial" w:hAnsi="Arial" w:cs="Arial"/>
                <w:sz w:val="20"/>
                <w:lang w:eastAsia="zh-CN"/>
              </w:rPr>
            </w:pPr>
            <w:r w:rsidRPr="00C02B73">
              <w:rPr>
                <w:rFonts w:ascii="Arial" w:eastAsia="Times New Roman" w:hAnsi="Arial" w:cs="Arial"/>
                <w:b/>
                <w:bCs/>
                <w:sz w:val="18"/>
                <w:szCs w:val="18"/>
                <w:lang w:eastAsia="zh-CN"/>
              </w:rPr>
              <w:t>ponudbo s podizvajalci</w:t>
            </w:r>
          </w:p>
          <w:tbl>
            <w:tblPr>
              <w:tblW w:w="0" w:type="auto"/>
              <w:tblInd w:w="596" w:type="dxa"/>
              <w:tblLayout w:type="fixed"/>
              <w:tblLook w:val="0000" w:firstRow="0" w:lastRow="0" w:firstColumn="0" w:lastColumn="0" w:noHBand="0" w:noVBand="0"/>
            </w:tblPr>
            <w:tblGrid>
              <w:gridCol w:w="596"/>
              <w:gridCol w:w="7918"/>
            </w:tblGrid>
            <w:tr w:rsidR="00C02B73" w:rsidRPr="00C02B73" w14:paraId="39EABD28" w14:textId="77777777" w:rsidTr="00C02B73">
              <w:tc>
                <w:tcPr>
                  <w:tcW w:w="596" w:type="dxa"/>
                  <w:shd w:val="clear" w:color="auto" w:fill="auto"/>
                </w:tcPr>
                <w:p w14:paraId="40C0FC2F"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1.</w:t>
                  </w:r>
                </w:p>
              </w:tc>
              <w:tc>
                <w:tcPr>
                  <w:tcW w:w="7918" w:type="dxa"/>
                  <w:tcBorders>
                    <w:bottom w:val="single" w:sz="4" w:space="0" w:color="000000"/>
                  </w:tcBorders>
                  <w:shd w:val="clear" w:color="auto" w:fill="auto"/>
                </w:tcPr>
                <w:p w14:paraId="46976AD8" w14:textId="77777777" w:rsidR="00C02B73" w:rsidRPr="00C02B73" w:rsidRDefault="00C02B73" w:rsidP="00C02B73">
                  <w:pPr>
                    <w:suppressAutoHyphens/>
                    <w:snapToGrid w:val="0"/>
                    <w:spacing w:after="0" w:line="240" w:lineRule="auto"/>
                    <w:rPr>
                      <w:rFonts w:ascii="Arial" w:hAnsi="Arial" w:cs="Arial"/>
                      <w:color w:val="000000"/>
                      <w:position w:val="-1"/>
                      <w:sz w:val="18"/>
                      <w:szCs w:val="18"/>
                      <w:lang w:eastAsia="zh-CN"/>
                    </w:rPr>
                  </w:pPr>
                </w:p>
              </w:tc>
            </w:tr>
            <w:tr w:rsidR="00C02B73" w:rsidRPr="00C02B73" w14:paraId="19C17EED" w14:textId="77777777" w:rsidTr="00C02B73">
              <w:tc>
                <w:tcPr>
                  <w:tcW w:w="596" w:type="dxa"/>
                  <w:shd w:val="clear" w:color="auto" w:fill="auto"/>
                </w:tcPr>
                <w:p w14:paraId="7D677574"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2.</w:t>
                  </w:r>
                </w:p>
              </w:tc>
              <w:tc>
                <w:tcPr>
                  <w:tcW w:w="7918" w:type="dxa"/>
                  <w:tcBorders>
                    <w:top w:val="single" w:sz="4" w:space="0" w:color="000000"/>
                    <w:bottom w:val="single" w:sz="4" w:space="0" w:color="000000"/>
                  </w:tcBorders>
                  <w:shd w:val="clear" w:color="auto" w:fill="auto"/>
                </w:tcPr>
                <w:p w14:paraId="0511DFC0" w14:textId="77777777" w:rsidR="00C02B73" w:rsidRPr="00C02B73" w:rsidRDefault="00C02B73" w:rsidP="00C02B73">
                  <w:pPr>
                    <w:suppressAutoHyphens/>
                    <w:snapToGrid w:val="0"/>
                    <w:spacing w:after="0" w:line="240" w:lineRule="auto"/>
                    <w:rPr>
                      <w:rFonts w:ascii="Arial" w:hAnsi="Arial" w:cs="Arial"/>
                      <w:color w:val="000000"/>
                      <w:position w:val="-1"/>
                      <w:sz w:val="18"/>
                      <w:szCs w:val="18"/>
                      <w:lang w:eastAsia="zh-CN"/>
                    </w:rPr>
                  </w:pPr>
                </w:p>
              </w:tc>
            </w:tr>
            <w:tr w:rsidR="00C02B73" w:rsidRPr="00C02B73" w14:paraId="128B4009" w14:textId="77777777" w:rsidTr="00C02B73">
              <w:tc>
                <w:tcPr>
                  <w:tcW w:w="596" w:type="dxa"/>
                  <w:shd w:val="clear" w:color="auto" w:fill="auto"/>
                </w:tcPr>
                <w:p w14:paraId="2F2F0A16"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3.</w:t>
                  </w:r>
                </w:p>
              </w:tc>
              <w:tc>
                <w:tcPr>
                  <w:tcW w:w="7918" w:type="dxa"/>
                  <w:tcBorders>
                    <w:top w:val="single" w:sz="4" w:space="0" w:color="000000"/>
                    <w:bottom w:val="single" w:sz="4" w:space="0" w:color="000000"/>
                  </w:tcBorders>
                  <w:shd w:val="clear" w:color="auto" w:fill="auto"/>
                </w:tcPr>
                <w:p w14:paraId="3AA2CC7A" w14:textId="77777777" w:rsidR="00C02B73" w:rsidRPr="00C02B73" w:rsidRDefault="00C02B73" w:rsidP="00C02B73">
                  <w:pPr>
                    <w:suppressAutoHyphens/>
                    <w:snapToGrid w:val="0"/>
                    <w:spacing w:after="0" w:line="240" w:lineRule="auto"/>
                    <w:rPr>
                      <w:rFonts w:ascii="Arial" w:hAnsi="Arial" w:cs="Arial"/>
                      <w:color w:val="000000"/>
                      <w:position w:val="-1"/>
                      <w:sz w:val="18"/>
                      <w:szCs w:val="18"/>
                      <w:lang w:eastAsia="zh-CN"/>
                    </w:rPr>
                  </w:pPr>
                </w:p>
              </w:tc>
            </w:tr>
          </w:tbl>
          <w:p w14:paraId="03245956" w14:textId="77777777" w:rsidR="00C02B73" w:rsidRPr="00C02B73" w:rsidRDefault="00C02B73" w:rsidP="00C02B73">
            <w:pPr>
              <w:suppressAutoHyphens/>
              <w:autoSpaceDE w:val="0"/>
              <w:ind w:left="743"/>
              <w:jc w:val="both"/>
              <w:rPr>
                <w:rFonts w:ascii="Arial" w:hAnsi="Arial" w:cs="Arial"/>
                <w:sz w:val="20"/>
                <w:lang w:eastAsia="zh-CN"/>
              </w:rPr>
            </w:pPr>
            <w:r w:rsidRPr="00C02B73">
              <w:rPr>
                <w:rFonts w:ascii="Arial" w:eastAsia="TimesNewRoman" w:hAnsi="Arial" w:cs="Arial"/>
                <w:i/>
                <w:sz w:val="18"/>
                <w:szCs w:val="18"/>
                <w:lang w:eastAsia="zh-CN"/>
              </w:rPr>
              <w:t xml:space="preserve">(ponudnik mora ponudbi priložiti </w:t>
            </w:r>
            <w:r w:rsidRPr="00C02B73">
              <w:rPr>
                <w:rFonts w:ascii="Arial" w:eastAsia="TimesNewRoman" w:hAnsi="Arial" w:cs="Arial"/>
                <w:b/>
                <w:i/>
                <w:sz w:val="18"/>
                <w:szCs w:val="18"/>
                <w:lang w:eastAsia="zh-CN"/>
              </w:rPr>
              <w:t>(Obrazec 1b)</w:t>
            </w:r>
            <w:r w:rsidRPr="00C02B73">
              <w:rPr>
                <w:rFonts w:ascii="Arial" w:eastAsia="TimesNewRoman" w:hAnsi="Arial" w:cs="Arial"/>
                <w:i/>
                <w:sz w:val="18"/>
                <w:szCs w:val="18"/>
                <w:lang w:eastAsia="zh-CN"/>
              </w:rPr>
              <w:t xml:space="preserve"> – priloga Podizvajalec k obrazcu 1 za vsakega od podizvajalcev)</w:t>
            </w:r>
          </w:p>
          <w:p w14:paraId="2483F755" w14:textId="77777777" w:rsidR="00C02B73" w:rsidRPr="00C02B73" w:rsidRDefault="00C02B73" w:rsidP="00C02B73">
            <w:pPr>
              <w:suppressAutoHyphens/>
              <w:spacing w:after="0" w:line="240" w:lineRule="auto"/>
              <w:ind w:left="360"/>
              <w:rPr>
                <w:rFonts w:ascii="Arial" w:eastAsia="TimesNewRoman" w:hAnsi="Arial" w:cs="Arial"/>
                <w:i/>
                <w:color w:val="000000"/>
                <w:position w:val="-1"/>
                <w:sz w:val="18"/>
                <w:szCs w:val="18"/>
                <w:lang w:eastAsia="zh-CN"/>
              </w:rPr>
            </w:pPr>
          </w:p>
          <w:p w14:paraId="75B44F78" w14:textId="77777777" w:rsidR="00C02B73" w:rsidRPr="00C02B73" w:rsidRDefault="00C02B73" w:rsidP="00C02B73">
            <w:pPr>
              <w:suppressAutoHyphens/>
              <w:spacing w:after="0" w:line="240" w:lineRule="auto"/>
              <w:ind w:left="34"/>
              <w:jc w:val="both"/>
              <w:rPr>
                <w:rFonts w:ascii="Arial" w:hAnsi="Arial" w:cs="Arial"/>
                <w:sz w:val="20"/>
                <w:lang w:eastAsia="zh-CN"/>
              </w:rPr>
            </w:pPr>
            <w:r w:rsidRPr="00C02B73">
              <w:rPr>
                <w:rFonts w:ascii="Arial" w:hAnsi="Arial" w:cs="Arial"/>
                <w:color w:val="000000"/>
                <w:position w:val="-1"/>
                <w:sz w:val="18"/>
                <w:szCs w:val="18"/>
                <w:lang w:eastAsia="zh-CN"/>
              </w:rPr>
              <w:t>Z oddajo svoje ponudbe potrjujemo, da sprejemamo vse zahteve naročnika, navedene v Dokumentaciji za oddajo in javni objavi predmetnega naročila.</w:t>
            </w:r>
          </w:p>
          <w:p w14:paraId="2159AC67" w14:textId="77777777" w:rsidR="00C02B73" w:rsidRPr="00C02B73" w:rsidRDefault="00C02B73" w:rsidP="00C02B73">
            <w:pPr>
              <w:suppressAutoHyphens/>
              <w:spacing w:after="0" w:line="240" w:lineRule="auto"/>
              <w:ind w:left="34"/>
              <w:jc w:val="both"/>
              <w:rPr>
                <w:rFonts w:ascii="Arial" w:hAnsi="Arial" w:cs="Arial"/>
                <w:color w:val="000000"/>
                <w:position w:val="-1"/>
                <w:sz w:val="18"/>
                <w:szCs w:val="18"/>
                <w:lang w:eastAsia="zh-CN"/>
              </w:rPr>
            </w:pPr>
          </w:p>
          <w:p w14:paraId="08379E00" w14:textId="77777777" w:rsidR="00C02B73" w:rsidRPr="00C02B73" w:rsidRDefault="00C02B73" w:rsidP="00C02B73">
            <w:pPr>
              <w:suppressAutoHyphens/>
              <w:spacing w:after="0" w:line="240" w:lineRule="auto"/>
              <w:ind w:left="34"/>
              <w:jc w:val="both"/>
              <w:rPr>
                <w:rFonts w:ascii="Arial" w:hAnsi="Arial" w:cs="Arial"/>
                <w:sz w:val="20"/>
                <w:lang w:eastAsia="zh-CN"/>
              </w:rPr>
            </w:pPr>
            <w:r w:rsidRPr="00C02B73">
              <w:rPr>
                <w:rFonts w:ascii="Arial" w:hAnsi="Arial" w:cs="Arial"/>
                <w:color w:val="000000"/>
                <w:position w:val="-1"/>
                <w:sz w:val="18"/>
                <w:szCs w:val="18"/>
                <w:lang w:eastAsia="zh-CN"/>
              </w:rPr>
              <w:t>Izjavljamo, da so podatki, ki so podani v ponudbeni dokumentaciji resnični ter da fotokopije predloženih listin ustrezajo originalu. Za podane podatke, njihovo resničnosti, in ustreznost fotokopij, prevzemamo popolno odgovornost.</w:t>
            </w:r>
          </w:p>
          <w:p w14:paraId="58B50A6A" w14:textId="77777777" w:rsidR="00C02B73" w:rsidRPr="00C02B73" w:rsidRDefault="00C02B73" w:rsidP="00C02B73">
            <w:pPr>
              <w:suppressAutoHyphens/>
              <w:spacing w:after="0" w:line="240" w:lineRule="auto"/>
              <w:ind w:left="34"/>
              <w:jc w:val="both"/>
              <w:rPr>
                <w:rFonts w:ascii="Arial" w:hAnsi="Arial" w:cs="Arial"/>
                <w:color w:val="000000"/>
                <w:position w:val="-1"/>
                <w:sz w:val="18"/>
                <w:szCs w:val="18"/>
                <w:lang w:eastAsia="zh-CN"/>
              </w:rPr>
            </w:pPr>
          </w:p>
          <w:p w14:paraId="345D68FD" w14:textId="77777777" w:rsidR="00C02B73" w:rsidRDefault="00C02B73" w:rsidP="00C02B73">
            <w:pPr>
              <w:suppressAutoHyphens/>
              <w:spacing w:after="0" w:line="240" w:lineRule="auto"/>
              <w:jc w:val="both"/>
              <w:rPr>
                <w:rFonts w:ascii="Arial" w:hAnsi="Arial" w:cs="Arial"/>
                <w:color w:val="000000"/>
                <w:position w:val="-1"/>
                <w:sz w:val="18"/>
                <w:szCs w:val="18"/>
                <w:lang w:eastAsia="zh-CN"/>
              </w:rPr>
            </w:pPr>
            <w:r w:rsidRPr="00C02B73">
              <w:rPr>
                <w:rFonts w:ascii="Arial" w:hAnsi="Arial" w:cs="Arial"/>
                <w:color w:val="000000"/>
                <w:position w:val="-1"/>
                <w:sz w:val="18"/>
                <w:szCs w:val="18"/>
                <w:lang w:eastAsia="zh-CN"/>
              </w:rPr>
              <w:t>Ta izjava je sestavni del in priloga ponudbe, s katero se prijavljamo za izvedbo naročila.</w:t>
            </w:r>
          </w:p>
          <w:p w14:paraId="7E917BA3" w14:textId="77777777" w:rsidR="00C02B73" w:rsidRDefault="00C02B73" w:rsidP="00C02B73">
            <w:pPr>
              <w:suppressAutoHyphens/>
              <w:spacing w:after="0" w:line="240" w:lineRule="auto"/>
              <w:jc w:val="both"/>
              <w:rPr>
                <w:rFonts w:ascii="Arial" w:hAnsi="Arial" w:cs="Arial"/>
                <w:color w:val="000000"/>
                <w:position w:val="-1"/>
                <w:sz w:val="18"/>
                <w:szCs w:val="18"/>
                <w:lang w:eastAsia="zh-CN"/>
              </w:rPr>
            </w:pPr>
          </w:p>
          <w:p w14:paraId="2E41123A" w14:textId="77777777" w:rsidR="00C02B73" w:rsidRDefault="00C02B73" w:rsidP="00C02B73">
            <w:pPr>
              <w:suppressAutoHyphens/>
              <w:spacing w:after="0" w:line="240" w:lineRule="auto"/>
              <w:jc w:val="both"/>
              <w:rPr>
                <w:rFonts w:ascii="Arial" w:hAnsi="Arial" w:cs="Arial"/>
                <w:color w:val="000000"/>
                <w:position w:val="-1"/>
                <w:sz w:val="18"/>
                <w:szCs w:val="18"/>
                <w:lang w:eastAsia="zh-CN"/>
              </w:rPr>
            </w:pPr>
          </w:p>
          <w:p w14:paraId="11651836" w14:textId="77777777" w:rsidR="00C02B73" w:rsidRPr="00C02B73" w:rsidRDefault="00C02B73" w:rsidP="00C02B73">
            <w:pPr>
              <w:suppressAutoHyphens/>
              <w:spacing w:after="0" w:line="240" w:lineRule="auto"/>
              <w:jc w:val="both"/>
              <w:rPr>
                <w:rFonts w:ascii="Arial" w:hAnsi="Arial" w:cs="Arial"/>
                <w:sz w:val="20"/>
                <w:lang w:eastAsia="zh-CN"/>
              </w:rPr>
            </w:pPr>
          </w:p>
          <w:p w14:paraId="6E5E7AA0"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w:t>
            </w:r>
          </w:p>
        </w:tc>
      </w:tr>
      <w:tr w:rsidR="00C02B73" w:rsidRPr="00C02B73" w14:paraId="3399BA00" w14:textId="77777777" w:rsidTr="00C02B73">
        <w:tblPrEx>
          <w:tblCellMar>
            <w:left w:w="108" w:type="dxa"/>
            <w:right w:w="108" w:type="dxa"/>
          </w:tblCellMar>
        </w:tblPrEx>
        <w:trPr>
          <w:gridAfter w:val="1"/>
          <w:wAfter w:w="12" w:type="dxa"/>
        </w:trPr>
        <w:tc>
          <w:tcPr>
            <w:tcW w:w="4778" w:type="dxa"/>
            <w:gridSpan w:val="2"/>
            <w:shd w:val="clear" w:color="auto" w:fill="auto"/>
            <w:vAlign w:val="center"/>
          </w:tcPr>
          <w:p w14:paraId="5EA57525"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lastRenderedPageBreak/>
              <w:t>Kraj in datum:</w:t>
            </w:r>
          </w:p>
        </w:tc>
        <w:tc>
          <w:tcPr>
            <w:tcW w:w="4400" w:type="dxa"/>
            <w:gridSpan w:val="2"/>
            <w:shd w:val="clear" w:color="auto" w:fill="auto"/>
            <w:vAlign w:val="center"/>
          </w:tcPr>
          <w:p w14:paraId="0C8C0408" w14:textId="77777777" w:rsidR="00C02B73" w:rsidRPr="00C02B73" w:rsidRDefault="00C02B73" w:rsidP="00C02B73">
            <w:pPr>
              <w:suppressAutoHyphens/>
              <w:spacing w:after="0" w:line="240" w:lineRule="auto"/>
              <w:jc w:val="center"/>
              <w:rPr>
                <w:rFonts w:ascii="Arial" w:hAnsi="Arial" w:cs="Arial"/>
                <w:sz w:val="20"/>
                <w:lang w:eastAsia="zh-CN"/>
              </w:rPr>
            </w:pPr>
            <w:r w:rsidRPr="00C02B73">
              <w:rPr>
                <w:rFonts w:ascii="Arial" w:hAnsi="Arial" w:cs="Arial"/>
                <w:color w:val="000000"/>
                <w:position w:val="-1"/>
                <w:sz w:val="18"/>
                <w:szCs w:val="18"/>
                <w:lang w:eastAsia="zh-CN"/>
              </w:rPr>
              <w:t xml:space="preserve">Ime in priimek odgovorne osebe ponudnika: </w:t>
            </w:r>
          </w:p>
          <w:p w14:paraId="7283567C" w14:textId="77777777" w:rsidR="00C02B73" w:rsidRPr="00C02B73" w:rsidRDefault="00C02B73" w:rsidP="00C02B73">
            <w:pPr>
              <w:suppressAutoHyphens/>
              <w:spacing w:after="0" w:line="240" w:lineRule="auto"/>
              <w:jc w:val="center"/>
              <w:rPr>
                <w:rFonts w:ascii="Arial" w:hAnsi="Arial" w:cs="Arial"/>
                <w:sz w:val="20"/>
                <w:lang w:eastAsia="zh-CN"/>
              </w:rPr>
            </w:pPr>
            <w:r w:rsidRPr="00C02B73">
              <w:rPr>
                <w:rFonts w:ascii="Arial" w:hAnsi="Arial" w:cs="Arial"/>
                <w:color w:val="000000"/>
                <w:position w:val="-1"/>
                <w:sz w:val="18"/>
                <w:szCs w:val="18"/>
                <w:lang w:eastAsia="zh-CN"/>
              </w:rPr>
              <w:t>___________________________________</w:t>
            </w:r>
          </w:p>
        </w:tc>
      </w:tr>
      <w:tr w:rsidR="00C02B73" w:rsidRPr="00C02B73" w14:paraId="79C5A300" w14:textId="77777777" w:rsidTr="00C02B73">
        <w:tblPrEx>
          <w:tblCellMar>
            <w:left w:w="108" w:type="dxa"/>
            <w:right w:w="108" w:type="dxa"/>
          </w:tblCellMar>
        </w:tblPrEx>
        <w:trPr>
          <w:gridAfter w:val="1"/>
          <w:wAfter w:w="12" w:type="dxa"/>
        </w:trPr>
        <w:tc>
          <w:tcPr>
            <w:tcW w:w="4778" w:type="dxa"/>
            <w:gridSpan w:val="2"/>
            <w:shd w:val="clear" w:color="auto" w:fill="auto"/>
            <w:vAlign w:val="center"/>
          </w:tcPr>
          <w:p w14:paraId="2B815BA8"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w:t>
            </w:r>
          </w:p>
        </w:tc>
        <w:tc>
          <w:tcPr>
            <w:tcW w:w="4400" w:type="dxa"/>
            <w:gridSpan w:val="2"/>
            <w:shd w:val="clear" w:color="auto" w:fill="auto"/>
            <w:vAlign w:val="center"/>
          </w:tcPr>
          <w:p w14:paraId="1CA604B7" w14:textId="77777777" w:rsidR="00C02B73" w:rsidRPr="00C02B73" w:rsidRDefault="00C02B73" w:rsidP="00C02B73">
            <w:pPr>
              <w:suppressAutoHyphens/>
              <w:snapToGrid w:val="0"/>
              <w:spacing w:after="0" w:line="240" w:lineRule="auto"/>
              <w:rPr>
                <w:rFonts w:ascii="Helvetica" w:hAnsi="Helvetica" w:cs="Helvetica"/>
                <w:lang w:eastAsia="zh-CN"/>
              </w:rPr>
            </w:pPr>
          </w:p>
          <w:p w14:paraId="280F9B4D" w14:textId="77777777" w:rsidR="00C02B73" w:rsidRPr="00C02B73" w:rsidRDefault="00C02B73" w:rsidP="00C02B73">
            <w:pPr>
              <w:suppressAutoHyphens/>
              <w:spacing w:after="0" w:line="240" w:lineRule="auto"/>
              <w:jc w:val="center"/>
              <w:rPr>
                <w:rFonts w:ascii="Arial" w:hAnsi="Arial" w:cs="Arial"/>
                <w:sz w:val="20"/>
                <w:lang w:eastAsia="zh-CN"/>
              </w:rPr>
            </w:pPr>
            <w:r w:rsidRPr="00C02B73">
              <w:rPr>
                <w:rFonts w:ascii="Arial" w:eastAsia="Arial" w:hAnsi="Arial" w:cs="Arial"/>
                <w:color w:val="000000"/>
                <w:position w:val="-1"/>
                <w:sz w:val="18"/>
                <w:szCs w:val="18"/>
                <w:lang w:eastAsia="zh-CN"/>
              </w:rPr>
              <w:t xml:space="preserve"> </w:t>
            </w:r>
            <w:r w:rsidRPr="00C02B73">
              <w:rPr>
                <w:rFonts w:ascii="Arial" w:hAnsi="Arial" w:cs="Arial"/>
                <w:color w:val="000000"/>
                <w:position w:val="-1"/>
                <w:sz w:val="18"/>
                <w:szCs w:val="18"/>
                <w:lang w:eastAsia="zh-CN"/>
              </w:rPr>
              <w:t>(žig in podpis)</w:t>
            </w:r>
            <w:r w:rsidRPr="00C02B73">
              <w:rPr>
                <w:rFonts w:ascii="Arial" w:hAnsi="Arial" w:cs="Arial"/>
                <w:color w:val="000000"/>
                <w:position w:val="-1"/>
                <w:sz w:val="18"/>
                <w:szCs w:val="18"/>
                <w:lang w:eastAsia="zh-CN"/>
              </w:rPr>
              <w:br/>
              <w:t> </w:t>
            </w:r>
          </w:p>
        </w:tc>
      </w:tr>
    </w:tbl>
    <w:p w14:paraId="2E0B2286" w14:textId="77777777" w:rsidR="00C02B73" w:rsidRPr="00C02B73" w:rsidRDefault="00C02B73" w:rsidP="00C02B73">
      <w:pPr>
        <w:suppressAutoHyphens/>
        <w:rPr>
          <w:rFonts w:ascii="Helvetica" w:hAnsi="Helvetica" w:cs="Helvetica"/>
          <w:lang w:eastAsia="zh-CN"/>
        </w:rPr>
      </w:pPr>
    </w:p>
    <w:p w14:paraId="7C383B54" w14:textId="77777777" w:rsidR="00C02B73" w:rsidRPr="00C02B73" w:rsidRDefault="00C02B73" w:rsidP="00C02B73">
      <w:pPr>
        <w:suppressAutoHyphens/>
        <w:rPr>
          <w:rFonts w:ascii="Helvetica" w:hAnsi="Helvetica" w:cs="Helvetica"/>
          <w:lang w:eastAsia="zh-CN"/>
        </w:rPr>
      </w:pPr>
    </w:p>
    <w:p w14:paraId="1448FEC1" w14:textId="77777777" w:rsidR="00C02B73" w:rsidRPr="00C02B73" w:rsidRDefault="00C02B73" w:rsidP="00C02B73">
      <w:pPr>
        <w:suppressAutoHyphens/>
        <w:rPr>
          <w:rFonts w:ascii="Arial" w:hAnsi="Arial" w:cs="Arial"/>
          <w:sz w:val="20"/>
          <w:lang w:eastAsia="zh-CN"/>
        </w:rPr>
      </w:pPr>
      <w:r w:rsidRPr="00C02B73">
        <w:rPr>
          <w:rFonts w:ascii="Arial" w:hAnsi="Arial" w:cs="Arial"/>
          <w:sz w:val="18"/>
          <w:szCs w:val="18"/>
          <w:lang w:eastAsia="zh-CN"/>
        </w:rPr>
        <w:t>Priloge:</w:t>
      </w:r>
    </w:p>
    <w:p w14:paraId="4F61E1B1" w14:textId="77777777" w:rsidR="00C02B73" w:rsidRPr="00C02B73" w:rsidRDefault="00C02B73" w:rsidP="00223C45">
      <w:pPr>
        <w:numPr>
          <w:ilvl w:val="0"/>
          <w:numId w:val="16"/>
        </w:numPr>
        <w:suppressAutoHyphens/>
        <w:spacing w:after="0" w:line="240" w:lineRule="auto"/>
        <w:ind w:left="425" w:hanging="357"/>
        <w:jc w:val="both"/>
        <w:rPr>
          <w:rFonts w:ascii="Arial" w:hAnsi="Arial" w:cs="Arial"/>
          <w:sz w:val="20"/>
          <w:lang w:eastAsia="zh-CN"/>
        </w:rPr>
      </w:pPr>
      <w:r w:rsidRPr="00C02B73">
        <w:rPr>
          <w:rFonts w:ascii="Arial" w:hAnsi="Arial" w:cs="Arial"/>
          <w:sz w:val="18"/>
          <w:szCs w:val="18"/>
          <w:lang w:eastAsia="zh-CN"/>
        </w:rPr>
        <w:t xml:space="preserve">Obrazec 1a: Podatki o partnerju v skupni ponudbi </w:t>
      </w:r>
      <w:r w:rsidRPr="00C02B73">
        <w:rPr>
          <w:rFonts w:ascii="Arial" w:hAnsi="Arial" w:cs="Arial"/>
          <w:i/>
          <w:sz w:val="16"/>
          <w:szCs w:val="16"/>
          <w:lang w:eastAsia="zh-CN"/>
        </w:rPr>
        <w:t>(ponudnik predloži, v kolikor daje ponudbo skupina izvajalcev)</w:t>
      </w:r>
    </w:p>
    <w:p w14:paraId="791C2A40" w14:textId="77777777" w:rsidR="00C02B73" w:rsidRPr="00C02B73" w:rsidRDefault="00C02B73" w:rsidP="00223C45">
      <w:pPr>
        <w:numPr>
          <w:ilvl w:val="0"/>
          <w:numId w:val="16"/>
        </w:numPr>
        <w:suppressAutoHyphens/>
        <w:spacing w:after="0" w:line="240" w:lineRule="auto"/>
        <w:ind w:left="425" w:hanging="357"/>
        <w:jc w:val="both"/>
        <w:rPr>
          <w:rFonts w:ascii="Arial" w:hAnsi="Arial" w:cs="Arial"/>
          <w:sz w:val="20"/>
          <w:lang w:eastAsia="zh-CN"/>
        </w:rPr>
      </w:pPr>
      <w:r w:rsidRPr="00C02B73">
        <w:rPr>
          <w:rFonts w:ascii="Arial" w:hAnsi="Arial" w:cs="Arial"/>
          <w:sz w:val="18"/>
          <w:szCs w:val="18"/>
          <w:lang w:eastAsia="zh-CN"/>
        </w:rPr>
        <w:t xml:space="preserve">Obrazec 1b: Podatki o podizvajalcu </w:t>
      </w:r>
      <w:r w:rsidRPr="00C02B73">
        <w:rPr>
          <w:rFonts w:ascii="Arial" w:hAnsi="Arial" w:cs="Arial"/>
          <w:i/>
          <w:sz w:val="16"/>
          <w:szCs w:val="16"/>
          <w:lang w:eastAsia="zh-CN"/>
        </w:rPr>
        <w:t>(ponudnik predloži, v kolikor nastopa s ponudbo s podizvajalci)</w:t>
      </w:r>
    </w:p>
    <w:p w14:paraId="488DC91E" w14:textId="77777777" w:rsidR="00C02B73" w:rsidRPr="00C02B73" w:rsidRDefault="00C02B73" w:rsidP="00C02B73">
      <w:pPr>
        <w:suppressAutoHyphens/>
        <w:rPr>
          <w:rFonts w:ascii="Helvetica" w:hAnsi="Helvetica" w:cs="Helvetica"/>
          <w:i/>
          <w:szCs w:val="16"/>
          <w:lang w:eastAsia="zh-CN"/>
        </w:rPr>
      </w:pPr>
    </w:p>
    <w:p w14:paraId="02696516" w14:textId="77777777" w:rsidR="00C02B73" w:rsidRPr="00C02B73" w:rsidRDefault="00C02B73" w:rsidP="00C02B73">
      <w:pPr>
        <w:suppressAutoHyphens/>
        <w:rPr>
          <w:rFonts w:ascii="Helvetica" w:hAnsi="Helvetica" w:cs="Helvetica"/>
          <w:lang w:eastAsia="zh-CN"/>
        </w:rPr>
      </w:pPr>
    </w:p>
    <w:p w14:paraId="2057A0A9" w14:textId="77777777" w:rsidR="00C02B73" w:rsidRPr="00C02B73" w:rsidRDefault="00C02B73" w:rsidP="00C02B73">
      <w:pPr>
        <w:suppressAutoHyphens/>
        <w:rPr>
          <w:rFonts w:ascii="Helvetica" w:hAnsi="Helvetica" w:cs="Helvetica"/>
          <w:lang w:eastAsia="zh-CN"/>
        </w:rPr>
      </w:pPr>
    </w:p>
    <w:p w14:paraId="5CBB388E" w14:textId="77777777" w:rsidR="00C02B73" w:rsidRPr="00C02B73" w:rsidRDefault="00C02B73" w:rsidP="00C02B73">
      <w:pPr>
        <w:suppressAutoHyphens/>
        <w:rPr>
          <w:rFonts w:ascii="Helvetica" w:hAnsi="Helvetica" w:cs="Helvetica"/>
          <w:lang w:eastAsia="zh-CN"/>
        </w:rPr>
      </w:pPr>
    </w:p>
    <w:p w14:paraId="1575832B" w14:textId="77777777" w:rsidR="00C02B73" w:rsidRPr="00C02B73" w:rsidRDefault="00C02B73" w:rsidP="00C02B73">
      <w:pPr>
        <w:suppressAutoHyphens/>
        <w:rPr>
          <w:rFonts w:ascii="Helvetica" w:hAnsi="Helvetica" w:cs="Helvetica"/>
          <w:lang w:eastAsia="zh-CN"/>
        </w:rPr>
      </w:pPr>
    </w:p>
    <w:p w14:paraId="5835CB75" w14:textId="77777777" w:rsidR="00C02B73" w:rsidRPr="00C02B73" w:rsidRDefault="00C02B73" w:rsidP="00C02B73">
      <w:pPr>
        <w:suppressAutoHyphens/>
        <w:rPr>
          <w:rFonts w:ascii="Helvetica" w:hAnsi="Helvetica" w:cs="Helvetica"/>
          <w:lang w:eastAsia="zh-CN"/>
        </w:rPr>
      </w:pPr>
    </w:p>
    <w:p w14:paraId="22CB223F" w14:textId="77777777" w:rsidR="00C02B73" w:rsidRPr="00C02B73" w:rsidRDefault="00C02B73" w:rsidP="00C02B73">
      <w:pPr>
        <w:suppressAutoHyphens/>
        <w:rPr>
          <w:rFonts w:ascii="Helvetica" w:hAnsi="Helvetica" w:cs="Helvetica"/>
          <w:lang w:eastAsia="zh-CN"/>
        </w:rPr>
      </w:pPr>
    </w:p>
    <w:p w14:paraId="65ED7D16" w14:textId="77777777" w:rsidR="00C02B73" w:rsidRPr="00C02B73" w:rsidRDefault="00C02B73" w:rsidP="00C02B73">
      <w:pPr>
        <w:suppressAutoHyphens/>
        <w:rPr>
          <w:rFonts w:ascii="Helvetica" w:hAnsi="Helvetica" w:cs="Helvetica"/>
          <w:lang w:eastAsia="zh-CN"/>
        </w:rPr>
      </w:pPr>
    </w:p>
    <w:p w14:paraId="62E4A9A7" w14:textId="77777777" w:rsidR="00C02B73" w:rsidRPr="00C02B73" w:rsidRDefault="00C02B73" w:rsidP="00C02B73">
      <w:pPr>
        <w:suppressAutoHyphens/>
        <w:rPr>
          <w:rFonts w:ascii="Helvetica" w:hAnsi="Helvetica" w:cs="Helvetica"/>
          <w:lang w:eastAsia="zh-CN"/>
        </w:rPr>
      </w:pPr>
    </w:p>
    <w:p w14:paraId="794D64C0" w14:textId="77777777" w:rsidR="00C02B73" w:rsidRPr="00C02B73" w:rsidRDefault="00C02B73" w:rsidP="00C02B73">
      <w:pPr>
        <w:suppressAutoHyphens/>
        <w:rPr>
          <w:rFonts w:ascii="Helvetica" w:hAnsi="Helvetica" w:cs="Helvetica"/>
          <w:lang w:eastAsia="zh-CN"/>
        </w:rPr>
      </w:pPr>
    </w:p>
    <w:p w14:paraId="291F07F9" w14:textId="77777777" w:rsidR="00C02B73" w:rsidRPr="00C02B73" w:rsidRDefault="00C02B73" w:rsidP="00C02B73">
      <w:pPr>
        <w:suppressAutoHyphens/>
        <w:rPr>
          <w:rFonts w:ascii="Helvetica" w:hAnsi="Helvetica" w:cs="Helvetica"/>
          <w:lang w:eastAsia="zh-CN"/>
        </w:rPr>
      </w:pPr>
    </w:p>
    <w:p w14:paraId="2681966D" w14:textId="77777777" w:rsidR="00C02B73" w:rsidRPr="00C02B73" w:rsidRDefault="00C02B73" w:rsidP="00C02B73">
      <w:pPr>
        <w:suppressAutoHyphens/>
        <w:rPr>
          <w:rFonts w:ascii="Helvetica" w:hAnsi="Helvetica" w:cs="Helvetica"/>
          <w:lang w:eastAsia="zh-CN"/>
        </w:rPr>
      </w:pPr>
    </w:p>
    <w:p w14:paraId="5474AB90" w14:textId="77777777" w:rsidR="00C02B73" w:rsidRDefault="00C02B73" w:rsidP="00C02B73">
      <w:pPr>
        <w:suppressAutoHyphens/>
        <w:rPr>
          <w:rFonts w:ascii="Helvetica" w:hAnsi="Helvetica" w:cs="Helvetica"/>
          <w:lang w:eastAsia="zh-CN"/>
        </w:rPr>
      </w:pPr>
    </w:p>
    <w:p w14:paraId="1AE69698" w14:textId="77777777" w:rsidR="00C02B73" w:rsidRPr="00C02B73" w:rsidRDefault="00C02B73" w:rsidP="00C02B73">
      <w:pPr>
        <w:suppressAutoHyphens/>
        <w:jc w:val="right"/>
        <w:rPr>
          <w:rFonts w:ascii="Arial" w:hAnsi="Arial" w:cs="Arial"/>
          <w:sz w:val="20"/>
          <w:lang w:eastAsia="zh-CN"/>
        </w:rPr>
      </w:pPr>
      <w:r w:rsidRPr="00C02B73">
        <w:rPr>
          <w:rFonts w:ascii="Arial" w:eastAsia="TimesNewRoman" w:hAnsi="Arial" w:cs="Arial"/>
          <w:b/>
          <w:i/>
          <w:sz w:val="18"/>
          <w:szCs w:val="18"/>
          <w:lang w:eastAsia="zh-CN"/>
        </w:rPr>
        <w:lastRenderedPageBreak/>
        <w:t>Obrazec 1a</w:t>
      </w:r>
    </w:p>
    <w:p w14:paraId="1B2C128C" w14:textId="77777777" w:rsidR="00C02B73" w:rsidRPr="00C02B73" w:rsidRDefault="00C02B73" w:rsidP="00223C45">
      <w:pPr>
        <w:numPr>
          <w:ilvl w:val="0"/>
          <w:numId w:val="14"/>
        </w:numPr>
        <w:tabs>
          <w:tab w:val="left" w:pos="426"/>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ind w:left="709"/>
        <w:jc w:val="both"/>
        <w:rPr>
          <w:rFonts w:ascii="Arial" w:hAnsi="Arial" w:cs="Arial"/>
          <w:sz w:val="20"/>
          <w:lang w:eastAsia="zh-CN"/>
        </w:rPr>
      </w:pPr>
      <w:proofErr w:type="spellStart"/>
      <w:r w:rsidRPr="00C02B73">
        <w:rPr>
          <w:rFonts w:ascii="Arial" w:hAnsi="Arial" w:cs="Arial"/>
          <w:b/>
          <w:bCs/>
          <w:color w:val="000000"/>
          <w:sz w:val="18"/>
          <w:szCs w:val="18"/>
          <w:lang w:val="x-none" w:eastAsia="zh-CN"/>
        </w:rPr>
        <w:t>Podatki</w:t>
      </w:r>
      <w:proofErr w:type="spellEnd"/>
      <w:r w:rsidRPr="00C02B73">
        <w:rPr>
          <w:rFonts w:ascii="Arial" w:hAnsi="Arial" w:cs="Arial"/>
          <w:b/>
          <w:bCs/>
          <w:color w:val="000000"/>
          <w:sz w:val="18"/>
          <w:szCs w:val="18"/>
          <w:lang w:val="x-none" w:eastAsia="zh-CN"/>
        </w:rPr>
        <w:t xml:space="preserve"> o </w:t>
      </w:r>
      <w:proofErr w:type="spellStart"/>
      <w:r w:rsidRPr="00C02B73">
        <w:rPr>
          <w:rFonts w:ascii="Arial" w:hAnsi="Arial" w:cs="Arial"/>
          <w:b/>
          <w:bCs/>
          <w:color w:val="000000"/>
          <w:sz w:val="18"/>
          <w:szCs w:val="18"/>
          <w:lang w:val="x-none" w:eastAsia="zh-CN"/>
        </w:rPr>
        <w:t>partnerju</w:t>
      </w:r>
      <w:proofErr w:type="spellEnd"/>
      <w:r w:rsidRPr="00C02B73">
        <w:rPr>
          <w:rFonts w:ascii="Arial" w:hAnsi="Arial" w:cs="Arial"/>
          <w:b/>
          <w:bCs/>
          <w:color w:val="000000"/>
          <w:sz w:val="18"/>
          <w:szCs w:val="18"/>
          <w:lang w:val="x-none" w:eastAsia="zh-CN"/>
        </w:rPr>
        <w:t xml:space="preserve"> v </w:t>
      </w:r>
      <w:proofErr w:type="spellStart"/>
      <w:r w:rsidRPr="00C02B73">
        <w:rPr>
          <w:rFonts w:ascii="Arial" w:hAnsi="Arial" w:cs="Arial"/>
          <w:b/>
          <w:bCs/>
          <w:color w:val="000000"/>
          <w:sz w:val="18"/>
          <w:szCs w:val="18"/>
          <w:lang w:val="x-none" w:eastAsia="zh-CN"/>
        </w:rPr>
        <w:t>skupni</w:t>
      </w:r>
      <w:proofErr w:type="spellEnd"/>
      <w:r w:rsidRPr="00C02B73">
        <w:rPr>
          <w:rFonts w:ascii="Arial" w:hAnsi="Arial" w:cs="Arial"/>
          <w:b/>
          <w:bCs/>
          <w:color w:val="000000"/>
          <w:sz w:val="18"/>
          <w:szCs w:val="18"/>
          <w:lang w:val="x-none" w:eastAsia="zh-CN"/>
        </w:rPr>
        <w:t xml:space="preserve"> </w:t>
      </w:r>
      <w:proofErr w:type="spellStart"/>
      <w:r w:rsidRPr="00C02B73">
        <w:rPr>
          <w:rFonts w:ascii="Arial" w:hAnsi="Arial" w:cs="Arial"/>
          <w:b/>
          <w:bCs/>
          <w:color w:val="000000"/>
          <w:sz w:val="18"/>
          <w:szCs w:val="18"/>
          <w:lang w:val="x-none" w:eastAsia="zh-CN"/>
        </w:rPr>
        <w:t>ponudbi</w:t>
      </w:r>
      <w:proofErr w:type="spellEnd"/>
      <w:r w:rsidRPr="00C02B73">
        <w:rPr>
          <w:rFonts w:ascii="Arial" w:hAnsi="Arial" w:cs="Arial"/>
          <w:b/>
          <w:bCs/>
          <w:color w:val="000000"/>
          <w:sz w:val="18"/>
          <w:szCs w:val="18"/>
          <w:lang w:val="x-none" w:eastAsia="zh-CN"/>
        </w:rPr>
        <w:t>:</w:t>
      </w:r>
    </w:p>
    <w:p w14:paraId="04D049B9" w14:textId="77777777" w:rsidR="00C02B73" w:rsidRPr="00C02B73" w:rsidRDefault="00C02B73" w:rsidP="00C02B73">
      <w:pPr>
        <w:tabs>
          <w:tab w:val="left" w:pos="426"/>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hAnsi="Arial" w:cs="Arial"/>
          <w:b/>
          <w:bCs/>
          <w:color w:val="000000"/>
          <w:sz w:val="18"/>
          <w:szCs w:val="18"/>
          <w:lang w:val="x-none" w:eastAsia="zh-CN"/>
        </w:rPr>
      </w:pPr>
    </w:p>
    <w:p w14:paraId="45A8EEE9" w14:textId="77777777" w:rsidR="00C02B73" w:rsidRPr="00C02B73" w:rsidRDefault="00C02B73" w:rsidP="00223C45">
      <w:pPr>
        <w:numPr>
          <w:ilvl w:val="0"/>
          <w:numId w:val="17"/>
        </w:numPr>
        <w:suppressAutoHyphens/>
        <w:spacing w:after="0" w:line="260" w:lineRule="atLeast"/>
        <w:jc w:val="both"/>
        <w:rPr>
          <w:rFonts w:ascii="Arial" w:hAnsi="Arial" w:cs="Arial"/>
          <w:sz w:val="20"/>
          <w:lang w:eastAsia="zh-CN"/>
        </w:rPr>
      </w:pPr>
      <w:r w:rsidRPr="00C02B73">
        <w:rPr>
          <w:rFonts w:ascii="Arial" w:eastAsia="TimesNewRoman" w:hAnsi="Arial" w:cs="Arial"/>
          <w:sz w:val="18"/>
          <w:szCs w:val="18"/>
          <w:u w:val="single"/>
          <w:lang w:eastAsia="zh-CN"/>
        </w:rPr>
        <w:t>NISMO</w:t>
      </w:r>
      <w:r w:rsidRPr="00C02B73">
        <w:rPr>
          <w:rFonts w:ascii="Arial" w:eastAsia="TimesNewRoman" w:hAnsi="Arial" w:cs="Arial"/>
          <w:sz w:val="18"/>
          <w:szCs w:val="18"/>
          <w:lang w:eastAsia="zh-CN"/>
        </w:rPr>
        <w:t xml:space="preserve"> vodilni partner   (</w:t>
      </w:r>
      <w:r w:rsidRPr="00C02B73">
        <w:rPr>
          <w:rFonts w:ascii="Arial" w:eastAsia="TimesNewRoman" w:hAnsi="Arial" w:cs="Arial"/>
          <w:i/>
          <w:sz w:val="18"/>
          <w:szCs w:val="18"/>
          <w:lang w:eastAsia="zh-CN"/>
        </w:rPr>
        <w:t>označi in v nadaljevanju izpolni ponudnik ki je eden izmed partnerjev, vendar ni vodilni partner pri skupni ponudbi</w:t>
      </w:r>
      <w:r w:rsidRPr="00C02B73">
        <w:rPr>
          <w:rFonts w:ascii="Arial" w:eastAsia="TimesNewRoman" w:hAnsi="Arial" w:cs="Arial"/>
          <w:sz w:val="18"/>
          <w:szCs w:val="18"/>
          <w:lang w:eastAsia="zh-CN"/>
        </w:rPr>
        <w:t>)</w:t>
      </w:r>
    </w:p>
    <w:p w14:paraId="7CE23D07" w14:textId="77777777" w:rsidR="00C02B73" w:rsidRPr="00C02B73" w:rsidRDefault="00C02B73" w:rsidP="00C02B73">
      <w:pPr>
        <w:suppressAutoHyphens/>
        <w:spacing w:after="0"/>
        <w:rPr>
          <w:rFonts w:ascii="Arial" w:hAnsi="Arial" w:cs="Arial"/>
          <w:sz w:val="18"/>
          <w:szCs w:val="18"/>
          <w:lang w:eastAsia="zh-CN"/>
        </w:rPr>
      </w:pPr>
    </w:p>
    <w:tbl>
      <w:tblPr>
        <w:tblW w:w="0" w:type="auto"/>
        <w:tblInd w:w="108" w:type="dxa"/>
        <w:tblLayout w:type="fixed"/>
        <w:tblLook w:val="0000" w:firstRow="0" w:lastRow="0" w:firstColumn="0" w:lastColumn="0" w:noHBand="0" w:noVBand="0"/>
      </w:tblPr>
      <w:tblGrid>
        <w:gridCol w:w="709"/>
        <w:gridCol w:w="1913"/>
        <w:gridCol w:w="6135"/>
      </w:tblGrid>
      <w:tr w:rsidR="00C02B73" w:rsidRPr="00C02B73" w14:paraId="296A8C7B"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0E4C3453" w14:textId="77777777" w:rsidR="00C02B73" w:rsidRPr="00C02B73" w:rsidRDefault="00C02B73" w:rsidP="00C02B73">
            <w:pPr>
              <w:suppressAutoHyphens/>
              <w:snapToGrid w:val="0"/>
              <w:spacing w:after="0" w:line="240" w:lineRule="auto"/>
              <w:jc w:val="right"/>
              <w:rPr>
                <w:rFonts w:ascii="Arial" w:hAnsi="Arial" w:cs="Arial"/>
                <w:b/>
                <w:bCs/>
                <w:color w:val="000000"/>
                <w:position w:val="-1"/>
                <w:sz w:val="18"/>
                <w:szCs w:val="18"/>
                <w:shd w:val="clear" w:color="auto" w:fill="CCCCCC"/>
                <w:lang w:eastAsia="zh-CN"/>
              </w:rPr>
            </w:pPr>
          </w:p>
          <w:p w14:paraId="1C801485"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POPOLNI NAZIV:</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89FE6EA"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r>
      <w:tr w:rsidR="00C02B73" w:rsidRPr="00C02B73" w14:paraId="68E69EDA"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779C0CB1"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NASLOV:</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89FE37A"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r>
      <w:tr w:rsidR="00C02B73" w:rsidRPr="00C02B73" w14:paraId="2DC910E3"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726901BC"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ID ZA DDV:</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17482C2"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r>
      <w:tr w:rsidR="00C02B73" w:rsidRPr="00C02B73" w14:paraId="128BA932"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1599A816"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PRISTOJNI FINANČNI URAD:</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2D222BE"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r>
      <w:tr w:rsidR="00C02B73" w:rsidRPr="00C02B73" w14:paraId="067FE9FC"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12E6924C"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MATIČNA ŠTEVILKA PONUDNIKA:</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2872AC1"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r>
      <w:tr w:rsidR="00C02B73" w:rsidRPr="00C02B73" w14:paraId="196E2192"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7440210A"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ŠTEVILKE TRANSAKCIJSKIH RAČUNOV/BANKE:</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B407B2F"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_______________________, odprt pri banki ____________________</w:t>
            </w:r>
          </w:p>
          <w:p w14:paraId="53C2B255"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_______________________, odprt pri banki ____________________</w:t>
            </w:r>
          </w:p>
          <w:p w14:paraId="6F40552C"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_______________________, odprt pri banki ____________________</w:t>
            </w:r>
          </w:p>
          <w:p w14:paraId="12106136"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_______________________, odprt pri banki ____________________</w:t>
            </w:r>
          </w:p>
        </w:tc>
      </w:tr>
      <w:tr w:rsidR="00C02B73" w:rsidRPr="00C02B73" w14:paraId="78C8A902"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310AA66C"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E-POŠTA:</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09F428C"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w:t>
            </w:r>
          </w:p>
        </w:tc>
      </w:tr>
      <w:tr w:rsidR="00C02B73" w:rsidRPr="00C02B73" w14:paraId="5BEA130F"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45089BC0"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TELEFON:</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64BFB06"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w:t>
            </w:r>
          </w:p>
        </w:tc>
      </w:tr>
      <w:tr w:rsidR="00C02B73" w:rsidRPr="00C02B73" w14:paraId="53FC803A"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3DEA0648"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TELEFAKS:</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5FFDE35"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w:t>
            </w:r>
          </w:p>
        </w:tc>
      </w:tr>
      <w:tr w:rsidR="00C02B73" w:rsidRPr="00C02B73" w14:paraId="02FF9EA3" w14:textId="77777777" w:rsidTr="00C02B73">
        <w:tblPrEx>
          <w:tblCellMar>
            <w:top w:w="135" w:type="dxa"/>
            <w:bottom w:w="135" w:type="dxa"/>
          </w:tblCellMar>
        </w:tblPrEx>
        <w:tc>
          <w:tcPr>
            <w:tcW w:w="8757" w:type="dxa"/>
            <w:gridSpan w:val="3"/>
            <w:tcBorders>
              <w:top w:val="single" w:sz="5" w:space="0" w:color="000000"/>
              <w:left w:val="single" w:sz="5" w:space="0" w:color="000000"/>
              <w:bottom w:val="single" w:sz="5" w:space="0" w:color="000000"/>
              <w:right w:val="single" w:sz="5" w:space="0" w:color="000000"/>
            </w:tcBorders>
            <w:shd w:val="clear" w:color="auto" w:fill="CCCCCC"/>
            <w:vAlign w:val="center"/>
          </w:tcPr>
          <w:p w14:paraId="18D01D45"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xml:space="preserve">VSI ZAKONITI ZASTOPNIKI PARTNERJA </w:t>
            </w:r>
            <w:r w:rsidRPr="00C02B73">
              <w:rPr>
                <w:rFonts w:ascii="Arial" w:hAnsi="Arial" w:cs="Arial"/>
                <w:i/>
                <w:color w:val="000000"/>
                <w:position w:val="-1"/>
                <w:sz w:val="18"/>
                <w:szCs w:val="18"/>
                <w:lang w:eastAsia="zh-CN"/>
              </w:rPr>
              <w:t>(Z NAVEDBAMI MOREBITNIH OMEJITEV):</w:t>
            </w:r>
          </w:p>
        </w:tc>
      </w:tr>
      <w:tr w:rsidR="00C02B73" w:rsidRPr="00C02B73" w14:paraId="181F2A55" w14:textId="77777777" w:rsidTr="00C02B73">
        <w:tc>
          <w:tcPr>
            <w:tcW w:w="709" w:type="dxa"/>
            <w:tcBorders>
              <w:top w:val="single" w:sz="5" w:space="0" w:color="000000"/>
              <w:left w:val="single" w:sz="5" w:space="0" w:color="000000"/>
              <w:bottom w:val="single" w:sz="5" w:space="0" w:color="000000"/>
            </w:tcBorders>
            <w:shd w:val="clear" w:color="auto" w:fill="CCCCCC"/>
            <w:vAlign w:val="center"/>
          </w:tcPr>
          <w:p w14:paraId="23757A08"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Cs/>
                <w:color w:val="000000"/>
                <w:position w:val="-1"/>
                <w:sz w:val="18"/>
                <w:szCs w:val="18"/>
                <w:shd w:val="clear" w:color="auto" w:fill="CCCCCC"/>
                <w:lang w:eastAsia="zh-CN"/>
              </w:rPr>
              <w:t>1.</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CD73BD4" w14:textId="77777777" w:rsidR="00C02B73" w:rsidRPr="00C02B73" w:rsidRDefault="00C02B73" w:rsidP="00C02B73">
            <w:pPr>
              <w:suppressAutoHyphens/>
              <w:snapToGrid w:val="0"/>
              <w:spacing w:after="0" w:line="240" w:lineRule="auto"/>
              <w:rPr>
                <w:rFonts w:ascii="Arial" w:hAnsi="Arial" w:cs="Arial"/>
                <w:bCs/>
                <w:color w:val="000000"/>
                <w:position w:val="-1"/>
                <w:sz w:val="18"/>
                <w:szCs w:val="18"/>
                <w:shd w:val="clear" w:color="auto" w:fill="CCCCCC"/>
                <w:lang w:eastAsia="zh-CN"/>
              </w:rPr>
            </w:pPr>
          </w:p>
        </w:tc>
      </w:tr>
      <w:tr w:rsidR="00C02B73" w:rsidRPr="00C02B73" w14:paraId="14AA0FF9" w14:textId="77777777" w:rsidTr="00C02B73">
        <w:tc>
          <w:tcPr>
            <w:tcW w:w="709" w:type="dxa"/>
            <w:tcBorders>
              <w:top w:val="single" w:sz="5" w:space="0" w:color="000000"/>
              <w:left w:val="single" w:sz="5" w:space="0" w:color="000000"/>
              <w:bottom w:val="single" w:sz="5" w:space="0" w:color="000000"/>
            </w:tcBorders>
            <w:shd w:val="clear" w:color="auto" w:fill="CCCCCC"/>
            <w:vAlign w:val="center"/>
          </w:tcPr>
          <w:p w14:paraId="7EA7AB28"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Cs/>
                <w:color w:val="000000"/>
                <w:position w:val="-1"/>
                <w:sz w:val="18"/>
                <w:szCs w:val="18"/>
                <w:shd w:val="clear" w:color="auto" w:fill="CCCCCC"/>
                <w:lang w:eastAsia="zh-CN"/>
              </w:rPr>
              <w:t>2.</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15E2B26" w14:textId="77777777" w:rsidR="00C02B73" w:rsidRPr="00C02B73" w:rsidRDefault="00C02B73" w:rsidP="00C02B73">
            <w:pPr>
              <w:suppressAutoHyphens/>
              <w:snapToGrid w:val="0"/>
              <w:spacing w:after="0" w:line="240" w:lineRule="auto"/>
              <w:rPr>
                <w:rFonts w:ascii="Arial" w:hAnsi="Arial" w:cs="Arial"/>
                <w:bCs/>
                <w:color w:val="000000"/>
                <w:position w:val="-1"/>
                <w:sz w:val="18"/>
                <w:szCs w:val="18"/>
                <w:shd w:val="clear" w:color="auto" w:fill="CCCCCC"/>
                <w:lang w:eastAsia="zh-CN"/>
              </w:rPr>
            </w:pPr>
          </w:p>
        </w:tc>
      </w:tr>
      <w:tr w:rsidR="00C02B73" w:rsidRPr="00C02B73" w14:paraId="7C69ACD2" w14:textId="77777777" w:rsidTr="00C02B73">
        <w:tc>
          <w:tcPr>
            <w:tcW w:w="709" w:type="dxa"/>
            <w:tcBorders>
              <w:top w:val="single" w:sz="5" w:space="0" w:color="000000"/>
              <w:left w:val="single" w:sz="5" w:space="0" w:color="000000"/>
              <w:bottom w:val="single" w:sz="5" w:space="0" w:color="000000"/>
            </w:tcBorders>
            <w:shd w:val="clear" w:color="auto" w:fill="CCCCCC"/>
            <w:vAlign w:val="center"/>
          </w:tcPr>
          <w:p w14:paraId="5B337BA7"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Cs/>
                <w:color w:val="000000"/>
                <w:position w:val="-1"/>
                <w:sz w:val="18"/>
                <w:szCs w:val="18"/>
                <w:shd w:val="clear" w:color="auto" w:fill="CCCCCC"/>
                <w:lang w:eastAsia="zh-CN"/>
              </w:rPr>
              <w:t>3.</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11BA3D9" w14:textId="77777777" w:rsidR="00C02B73" w:rsidRPr="00C02B73" w:rsidRDefault="00C02B73" w:rsidP="00C02B73">
            <w:pPr>
              <w:suppressAutoHyphens/>
              <w:snapToGrid w:val="0"/>
              <w:spacing w:after="0" w:line="240" w:lineRule="auto"/>
              <w:rPr>
                <w:rFonts w:ascii="Arial" w:hAnsi="Arial" w:cs="Arial"/>
                <w:bCs/>
                <w:color w:val="000000"/>
                <w:position w:val="-1"/>
                <w:sz w:val="18"/>
                <w:szCs w:val="18"/>
                <w:shd w:val="clear" w:color="auto" w:fill="CCCCCC"/>
                <w:lang w:eastAsia="zh-CN"/>
              </w:rPr>
            </w:pPr>
          </w:p>
        </w:tc>
      </w:tr>
      <w:tr w:rsidR="00C02B73" w:rsidRPr="00C02B73" w14:paraId="290F3690" w14:textId="77777777" w:rsidTr="00C02B73">
        <w:tc>
          <w:tcPr>
            <w:tcW w:w="709" w:type="dxa"/>
            <w:tcBorders>
              <w:top w:val="single" w:sz="5" w:space="0" w:color="000000"/>
              <w:left w:val="single" w:sz="5" w:space="0" w:color="000000"/>
              <w:bottom w:val="single" w:sz="5" w:space="0" w:color="000000"/>
            </w:tcBorders>
            <w:shd w:val="clear" w:color="auto" w:fill="CCCCCC"/>
            <w:vAlign w:val="center"/>
          </w:tcPr>
          <w:p w14:paraId="7D17F131"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Cs/>
                <w:color w:val="000000"/>
                <w:position w:val="-1"/>
                <w:sz w:val="18"/>
                <w:szCs w:val="18"/>
                <w:shd w:val="clear" w:color="auto" w:fill="CCCCCC"/>
                <w:lang w:eastAsia="zh-CN"/>
              </w:rPr>
              <w:t>4.</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1A8CDD37" w14:textId="77777777" w:rsidR="00C02B73" w:rsidRPr="00C02B73" w:rsidRDefault="00C02B73" w:rsidP="00C02B73">
            <w:pPr>
              <w:suppressAutoHyphens/>
              <w:snapToGrid w:val="0"/>
              <w:spacing w:after="0" w:line="240" w:lineRule="auto"/>
              <w:rPr>
                <w:rFonts w:ascii="Arial" w:hAnsi="Arial" w:cs="Arial"/>
                <w:bCs/>
                <w:color w:val="000000"/>
                <w:position w:val="-1"/>
                <w:sz w:val="18"/>
                <w:szCs w:val="18"/>
                <w:shd w:val="clear" w:color="auto" w:fill="CCCCCC"/>
                <w:lang w:eastAsia="zh-CN"/>
              </w:rPr>
            </w:pPr>
          </w:p>
        </w:tc>
      </w:tr>
      <w:tr w:rsidR="00C02B73" w:rsidRPr="00C02B73" w14:paraId="50EF516C" w14:textId="77777777" w:rsidTr="00C02B73">
        <w:tblPrEx>
          <w:tblCellMar>
            <w:top w:w="135" w:type="dxa"/>
            <w:bottom w:w="135" w:type="dxa"/>
          </w:tblCellMar>
        </w:tblPrEx>
        <w:tc>
          <w:tcPr>
            <w:tcW w:w="8757" w:type="dxa"/>
            <w:gridSpan w:val="3"/>
            <w:tcBorders>
              <w:top w:val="single" w:sz="5" w:space="0" w:color="000000"/>
              <w:left w:val="single" w:sz="5" w:space="0" w:color="000000"/>
              <w:bottom w:val="single" w:sz="5" w:space="0" w:color="000000"/>
              <w:right w:val="single" w:sz="5" w:space="0" w:color="000000"/>
            </w:tcBorders>
            <w:shd w:val="clear" w:color="auto" w:fill="CCCCCC"/>
            <w:vAlign w:val="center"/>
          </w:tcPr>
          <w:p w14:paraId="47ACF2E7"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Področje oz. vrsta ter obseg del, za katerega bo zadolžen partner v skupni ponudbi:</w:t>
            </w:r>
          </w:p>
        </w:tc>
      </w:tr>
      <w:tr w:rsidR="00C02B73" w:rsidRPr="00C02B73" w14:paraId="17AAEE3F" w14:textId="77777777" w:rsidTr="00C02B73">
        <w:tblPrEx>
          <w:tblCellMar>
            <w:top w:w="135" w:type="dxa"/>
            <w:bottom w:w="135" w:type="dxa"/>
          </w:tblCellMar>
        </w:tblPrEx>
        <w:tc>
          <w:tcPr>
            <w:tcW w:w="8757" w:type="dxa"/>
            <w:gridSpan w:val="3"/>
            <w:tcBorders>
              <w:top w:val="single" w:sz="5" w:space="0" w:color="000000"/>
              <w:left w:val="single" w:sz="5" w:space="0" w:color="000000"/>
              <w:bottom w:val="single" w:sz="5" w:space="0" w:color="000000"/>
              <w:right w:val="single" w:sz="5" w:space="0" w:color="000000"/>
            </w:tcBorders>
            <w:shd w:val="clear" w:color="auto" w:fill="FFFFFF"/>
            <w:vAlign w:val="center"/>
          </w:tcPr>
          <w:p w14:paraId="08137D58" w14:textId="77777777" w:rsidR="00C02B73" w:rsidRPr="00C02B73" w:rsidRDefault="00C02B73" w:rsidP="00C02B73">
            <w:pPr>
              <w:suppressAutoHyphens/>
              <w:snapToGrid w:val="0"/>
              <w:spacing w:after="0" w:line="240" w:lineRule="auto"/>
              <w:rPr>
                <w:rFonts w:ascii="Helvetica" w:hAnsi="Helvetica" w:cs="Arial"/>
                <w:color w:val="000000"/>
                <w:position w:val="-1"/>
                <w:sz w:val="18"/>
                <w:szCs w:val="18"/>
                <w:lang w:eastAsia="zh-CN"/>
              </w:rPr>
            </w:pPr>
          </w:p>
          <w:p w14:paraId="6EBC5C07" w14:textId="77777777" w:rsidR="00C02B73" w:rsidRPr="00C02B73" w:rsidRDefault="00C02B73" w:rsidP="00C02B73">
            <w:pPr>
              <w:suppressAutoHyphens/>
              <w:spacing w:after="0" w:line="240" w:lineRule="auto"/>
              <w:rPr>
                <w:rFonts w:ascii="Arial" w:hAnsi="Arial" w:cs="Arial"/>
                <w:color w:val="000000"/>
                <w:position w:val="-1"/>
                <w:sz w:val="18"/>
                <w:szCs w:val="18"/>
                <w:lang w:eastAsia="zh-CN"/>
              </w:rPr>
            </w:pPr>
          </w:p>
          <w:p w14:paraId="4B236830" w14:textId="77777777" w:rsidR="00C02B73" w:rsidRPr="00C02B73" w:rsidRDefault="00C02B73" w:rsidP="00C02B73">
            <w:pPr>
              <w:suppressAutoHyphens/>
              <w:spacing w:after="0" w:line="240" w:lineRule="auto"/>
              <w:rPr>
                <w:rFonts w:ascii="Arial" w:hAnsi="Arial" w:cs="Arial"/>
                <w:color w:val="000000"/>
                <w:position w:val="-1"/>
                <w:sz w:val="18"/>
                <w:szCs w:val="18"/>
                <w:lang w:eastAsia="zh-CN"/>
              </w:rPr>
            </w:pPr>
          </w:p>
          <w:p w14:paraId="2860C5CB" w14:textId="77777777" w:rsidR="00C02B73" w:rsidRPr="00C02B73" w:rsidRDefault="00C02B73" w:rsidP="00C02B73">
            <w:pPr>
              <w:suppressAutoHyphens/>
              <w:spacing w:after="0" w:line="240" w:lineRule="auto"/>
              <w:rPr>
                <w:rFonts w:ascii="Arial" w:hAnsi="Arial" w:cs="Arial"/>
                <w:color w:val="000000"/>
                <w:position w:val="-1"/>
                <w:sz w:val="18"/>
                <w:szCs w:val="18"/>
                <w:lang w:eastAsia="zh-CN"/>
              </w:rPr>
            </w:pPr>
          </w:p>
          <w:p w14:paraId="2390B3BF" w14:textId="77777777" w:rsidR="00C02B73" w:rsidRPr="00C02B73" w:rsidRDefault="00C02B73" w:rsidP="00C02B73">
            <w:pPr>
              <w:suppressAutoHyphens/>
              <w:spacing w:after="0" w:line="240" w:lineRule="auto"/>
              <w:rPr>
                <w:rFonts w:ascii="Arial" w:hAnsi="Arial" w:cs="Arial"/>
                <w:color w:val="000000"/>
                <w:position w:val="-1"/>
                <w:sz w:val="18"/>
                <w:szCs w:val="18"/>
                <w:lang w:eastAsia="zh-CN"/>
              </w:rPr>
            </w:pPr>
          </w:p>
          <w:p w14:paraId="014C664E" w14:textId="77777777" w:rsidR="00C02B73" w:rsidRPr="00C02B73" w:rsidRDefault="00C02B73" w:rsidP="00C02B73">
            <w:pPr>
              <w:suppressAutoHyphens/>
              <w:spacing w:after="0" w:line="240" w:lineRule="auto"/>
              <w:rPr>
                <w:rFonts w:ascii="Arial" w:hAnsi="Arial" w:cs="Arial"/>
                <w:color w:val="000000"/>
                <w:position w:val="-1"/>
                <w:sz w:val="18"/>
                <w:szCs w:val="18"/>
                <w:lang w:eastAsia="zh-CN"/>
              </w:rPr>
            </w:pPr>
          </w:p>
          <w:p w14:paraId="6AFD6F7D" w14:textId="77777777" w:rsidR="00C02B73" w:rsidRPr="00C02B73" w:rsidRDefault="00C02B73" w:rsidP="00C02B73">
            <w:pPr>
              <w:suppressAutoHyphens/>
              <w:spacing w:after="0" w:line="240" w:lineRule="auto"/>
              <w:rPr>
                <w:rFonts w:ascii="Arial" w:hAnsi="Arial" w:cs="Arial"/>
                <w:color w:val="000000"/>
                <w:position w:val="-1"/>
                <w:sz w:val="18"/>
                <w:szCs w:val="18"/>
                <w:lang w:eastAsia="zh-CN"/>
              </w:rPr>
            </w:pPr>
          </w:p>
        </w:tc>
      </w:tr>
    </w:tbl>
    <w:p w14:paraId="1382B231" w14:textId="77777777" w:rsidR="00C02B73" w:rsidRPr="00C02B73" w:rsidRDefault="00C02B73" w:rsidP="00C02B73">
      <w:pPr>
        <w:suppressAutoHyphens/>
        <w:rPr>
          <w:rFonts w:ascii="Helvetica" w:hAnsi="Helvetica" w:cs="Helvetica"/>
          <w:lang w:eastAsia="zh-CN"/>
        </w:rPr>
      </w:pPr>
    </w:p>
    <w:p w14:paraId="17FACA56" w14:textId="77777777" w:rsidR="00C02B73" w:rsidRPr="00C02B73" w:rsidRDefault="00C02B73" w:rsidP="00C02B73">
      <w:pPr>
        <w:suppressAutoHyphens/>
        <w:rPr>
          <w:rFonts w:ascii="Helvetica" w:hAnsi="Helvetica" w:cs="Helvetica"/>
          <w:lang w:eastAsia="zh-CN"/>
        </w:rPr>
      </w:pPr>
    </w:p>
    <w:p w14:paraId="0B30F221" w14:textId="77777777" w:rsidR="00C02B73" w:rsidRPr="00C02B73" w:rsidRDefault="00C02B73" w:rsidP="00C02B73">
      <w:pPr>
        <w:suppressAutoHyphens/>
        <w:jc w:val="right"/>
        <w:rPr>
          <w:rFonts w:ascii="Helvetica" w:hAnsi="Helvetica" w:cs="Helvetica"/>
          <w:lang w:eastAsia="zh-CN"/>
        </w:rPr>
      </w:pPr>
    </w:p>
    <w:p w14:paraId="6FC587E5" w14:textId="77777777" w:rsidR="00C02B73" w:rsidRPr="00C02B73" w:rsidRDefault="00C02B73" w:rsidP="00C02B73">
      <w:pPr>
        <w:suppressAutoHyphens/>
        <w:jc w:val="right"/>
        <w:rPr>
          <w:rFonts w:ascii="Helvetica" w:hAnsi="Helvetica" w:cs="Helvetica"/>
          <w:lang w:eastAsia="zh-CN"/>
        </w:rPr>
      </w:pPr>
    </w:p>
    <w:p w14:paraId="07FB46F8" w14:textId="77777777" w:rsidR="00C02B73" w:rsidRPr="00C02B73" w:rsidRDefault="00C02B73" w:rsidP="00C02B73">
      <w:pPr>
        <w:suppressAutoHyphens/>
        <w:jc w:val="right"/>
        <w:rPr>
          <w:rFonts w:ascii="Helvetica" w:hAnsi="Helvetica" w:cs="Helvetica"/>
          <w:lang w:eastAsia="zh-CN"/>
        </w:rPr>
      </w:pPr>
    </w:p>
    <w:p w14:paraId="4DDE456D" w14:textId="77777777" w:rsidR="00C02B73" w:rsidRPr="00C02B73" w:rsidRDefault="00C02B73" w:rsidP="00C02B73">
      <w:pPr>
        <w:suppressAutoHyphens/>
        <w:jc w:val="right"/>
        <w:rPr>
          <w:rFonts w:ascii="Helvetica" w:hAnsi="Helvetica" w:cs="Helvetica"/>
          <w:lang w:eastAsia="zh-CN"/>
        </w:rPr>
      </w:pPr>
    </w:p>
    <w:p w14:paraId="631A3C50" w14:textId="77777777" w:rsidR="00C02B73" w:rsidRPr="00C02B73" w:rsidRDefault="00C02B73" w:rsidP="00C02B73">
      <w:pPr>
        <w:suppressAutoHyphens/>
        <w:jc w:val="right"/>
        <w:rPr>
          <w:rFonts w:ascii="Helvetica" w:hAnsi="Helvetica" w:cs="Helvetica"/>
          <w:lang w:eastAsia="zh-CN"/>
        </w:rPr>
      </w:pPr>
    </w:p>
    <w:p w14:paraId="0088C17A" w14:textId="77777777" w:rsidR="00C02B73" w:rsidRPr="00C02B73" w:rsidRDefault="00C02B73" w:rsidP="00C02B73">
      <w:pPr>
        <w:suppressAutoHyphens/>
        <w:jc w:val="right"/>
        <w:rPr>
          <w:rFonts w:ascii="Helvetica" w:hAnsi="Helvetica" w:cs="Helvetica"/>
          <w:lang w:eastAsia="zh-CN"/>
        </w:rPr>
      </w:pPr>
    </w:p>
    <w:p w14:paraId="197314D4" w14:textId="77777777" w:rsidR="00C02B73" w:rsidRPr="00C02B73" w:rsidRDefault="00C02B73" w:rsidP="00C02B73">
      <w:pPr>
        <w:suppressAutoHyphens/>
        <w:jc w:val="right"/>
        <w:rPr>
          <w:rFonts w:ascii="Helvetica" w:hAnsi="Helvetica" w:cs="Helvetica"/>
          <w:lang w:eastAsia="zh-CN"/>
        </w:rPr>
      </w:pPr>
    </w:p>
    <w:p w14:paraId="6EF2C2A2" w14:textId="77777777" w:rsidR="00C02B73" w:rsidRPr="00C02B73" w:rsidRDefault="00C02B73" w:rsidP="00C02B73">
      <w:pPr>
        <w:suppressAutoHyphens/>
        <w:jc w:val="right"/>
        <w:rPr>
          <w:rFonts w:ascii="Helvetica" w:hAnsi="Helvetica" w:cs="Helvetica"/>
          <w:lang w:eastAsia="zh-CN"/>
        </w:rPr>
      </w:pPr>
    </w:p>
    <w:p w14:paraId="7221C057" w14:textId="77777777" w:rsidR="00C02B73" w:rsidRPr="00C02B73" w:rsidRDefault="00C02B73" w:rsidP="00C02B73">
      <w:pPr>
        <w:suppressAutoHyphens/>
        <w:jc w:val="both"/>
        <w:rPr>
          <w:rFonts w:ascii="Helvetica" w:hAnsi="Helvetica" w:cs="Helvetica"/>
          <w:lang w:eastAsia="zh-CN"/>
        </w:rPr>
      </w:pPr>
    </w:p>
    <w:p w14:paraId="13DCB907" w14:textId="77777777" w:rsidR="00C02B73" w:rsidRPr="00C02B73" w:rsidRDefault="00C02B73" w:rsidP="00C02B73">
      <w:pPr>
        <w:suppressAutoHyphens/>
        <w:jc w:val="right"/>
        <w:rPr>
          <w:rFonts w:ascii="Arial" w:hAnsi="Arial" w:cs="Arial"/>
          <w:sz w:val="20"/>
          <w:lang w:eastAsia="zh-CN"/>
        </w:rPr>
      </w:pPr>
      <w:r w:rsidRPr="00C02B73">
        <w:rPr>
          <w:rFonts w:ascii="Arial" w:eastAsia="TimesNewRoman" w:hAnsi="Arial" w:cs="Arial"/>
          <w:b/>
          <w:i/>
          <w:sz w:val="18"/>
          <w:szCs w:val="18"/>
          <w:lang w:eastAsia="zh-CN"/>
        </w:rPr>
        <w:lastRenderedPageBreak/>
        <w:t>Obrazec 1b</w:t>
      </w:r>
    </w:p>
    <w:p w14:paraId="15B2F8EB" w14:textId="77777777" w:rsidR="00C02B73" w:rsidRPr="00C02B73" w:rsidRDefault="00C02B73" w:rsidP="00223C45">
      <w:pPr>
        <w:numPr>
          <w:ilvl w:val="0"/>
          <w:numId w:val="14"/>
        </w:numPr>
        <w:tabs>
          <w:tab w:val="left" w:pos="426"/>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ind w:left="709"/>
        <w:jc w:val="both"/>
        <w:rPr>
          <w:rFonts w:ascii="Arial" w:hAnsi="Arial" w:cs="Arial"/>
          <w:sz w:val="20"/>
          <w:lang w:eastAsia="zh-CN"/>
        </w:rPr>
      </w:pPr>
      <w:proofErr w:type="spellStart"/>
      <w:r w:rsidRPr="00C02B73">
        <w:rPr>
          <w:rFonts w:ascii="Arial" w:hAnsi="Arial" w:cs="Arial"/>
          <w:b/>
          <w:bCs/>
          <w:color w:val="000000"/>
          <w:sz w:val="18"/>
          <w:szCs w:val="18"/>
          <w:lang w:val="x-none" w:eastAsia="zh-CN"/>
        </w:rPr>
        <w:t>Podatki</w:t>
      </w:r>
      <w:proofErr w:type="spellEnd"/>
      <w:r w:rsidRPr="00C02B73">
        <w:rPr>
          <w:rFonts w:ascii="Arial" w:hAnsi="Arial" w:cs="Arial"/>
          <w:b/>
          <w:bCs/>
          <w:color w:val="000000"/>
          <w:sz w:val="18"/>
          <w:szCs w:val="18"/>
          <w:lang w:val="x-none" w:eastAsia="zh-CN"/>
        </w:rPr>
        <w:t xml:space="preserve"> o </w:t>
      </w:r>
      <w:proofErr w:type="spellStart"/>
      <w:r w:rsidRPr="00C02B73">
        <w:rPr>
          <w:rFonts w:ascii="Arial" w:hAnsi="Arial" w:cs="Arial"/>
          <w:b/>
          <w:bCs/>
          <w:color w:val="000000"/>
          <w:sz w:val="18"/>
          <w:szCs w:val="18"/>
          <w:lang w:val="x-none" w:eastAsia="zh-CN"/>
        </w:rPr>
        <w:t>podizvajalcu</w:t>
      </w:r>
      <w:proofErr w:type="spellEnd"/>
      <w:r w:rsidRPr="00C02B73">
        <w:rPr>
          <w:rFonts w:ascii="Arial" w:hAnsi="Arial" w:cs="Arial"/>
          <w:b/>
          <w:bCs/>
          <w:color w:val="000000"/>
          <w:sz w:val="18"/>
          <w:szCs w:val="18"/>
          <w:lang w:val="x-none" w:eastAsia="zh-CN"/>
        </w:rPr>
        <w:t>:</w:t>
      </w:r>
    </w:p>
    <w:p w14:paraId="0E040BC4" w14:textId="77777777" w:rsidR="00C02B73" w:rsidRPr="00C02B73" w:rsidRDefault="00C02B73" w:rsidP="00C02B73">
      <w:pPr>
        <w:tabs>
          <w:tab w:val="left" w:pos="426"/>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hAnsi="Arial" w:cs="Arial"/>
          <w:b/>
          <w:bCs/>
          <w:color w:val="000000"/>
          <w:sz w:val="18"/>
          <w:szCs w:val="18"/>
          <w:lang w:val="x-none" w:eastAsia="zh-CN"/>
        </w:rPr>
      </w:pPr>
    </w:p>
    <w:p w14:paraId="4C44211D" w14:textId="77777777" w:rsidR="00C02B73" w:rsidRPr="00C02B73" w:rsidRDefault="00C02B73" w:rsidP="00C02B73">
      <w:pPr>
        <w:suppressAutoHyphens/>
        <w:spacing w:after="0"/>
        <w:rPr>
          <w:rFonts w:ascii="Arial" w:hAnsi="Arial" w:cs="Arial"/>
          <w:b/>
          <w:sz w:val="18"/>
          <w:szCs w:val="18"/>
          <w:lang w:val="x-none" w:eastAsia="zh-CN"/>
        </w:rPr>
      </w:pPr>
    </w:p>
    <w:tbl>
      <w:tblPr>
        <w:tblW w:w="0" w:type="auto"/>
        <w:tblInd w:w="108" w:type="dxa"/>
        <w:tblLayout w:type="fixed"/>
        <w:tblLook w:val="0000" w:firstRow="0" w:lastRow="0" w:firstColumn="0" w:lastColumn="0" w:noHBand="0" w:noVBand="0"/>
      </w:tblPr>
      <w:tblGrid>
        <w:gridCol w:w="709"/>
        <w:gridCol w:w="1913"/>
        <w:gridCol w:w="355"/>
        <w:gridCol w:w="5780"/>
      </w:tblGrid>
      <w:tr w:rsidR="00C02B73" w:rsidRPr="00C02B73" w14:paraId="7933EDA2"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6CB7373D" w14:textId="77777777" w:rsidR="00C02B73" w:rsidRPr="00C02B73" w:rsidRDefault="00C02B73" w:rsidP="00C02B73">
            <w:pPr>
              <w:suppressAutoHyphens/>
              <w:snapToGrid w:val="0"/>
              <w:spacing w:after="0" w:line="240" w:lineRule="auto"/>
              <w:jc w:val="right"/>
              <w:rPr>
                <w:rFonts w:ascii="Arial" w:hAnsi="Arial" w:cs="Arial"/>
                <w:b/>
                <w:bCs/>
                <w:color w:val="000000"/>
                <w:position w:val="-1"/>
                <w:sz w:val="18"/>
                <w:szCs w:val="18"/>
                <w:shd w:val="clear" w:color="auto" w:fill="CCCCCC"/>
                <w:lang w:eastAsia="zh-CN"/>
              </w:rPr>
            </w:pPr>
          </w:p>
          <w:p w14:paraId="4BCF19F8"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POPOLNI NAZIV:</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3240DD7"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r>
      <w:tr w:rsidR="00C02B73" w:rsidRPr="00C02B73" w14:paraId="3F3B3014"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58305BB5"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NASLOV:</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23B1255"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r>
      <w:tr w:rsidR="00C02B73" w:rsidRPr="00C02B73" w14:paraId="7FA8D8C2"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5CB04A01"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ID ZA DDV:</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213E0ED"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r>
      <w:tr w:rsidR="00C02B73" w:rsidRPr="00C02B73" w14:paraId="00ADE3A5"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0B9083A4"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PRISTOJNI FINANČNI URAD:</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216D31D"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r>
      <w:tr w:rsidR="00C02B73" w:rsidRPr="00C02B73" w14:paraId="195C71C2"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2A02D7D5"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MATIČNA ŠTEVILKA PONUDNIKA:</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A1EC445"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r>
      <w:tr w:rsidR="00C02B73" w:rsidRPr="00C02B73" w14:paraId="1CF73ED9"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0A84E3D1"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ŠTEVILKE TRANSAKCIJSKIH RAČUNOV/BANKE:</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27246F37"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_______________________, odprt pri banki ____________________</w:t>
            </w:r>
          </w:p>
          <w:p w14:paraId="3BCB63DA"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_______________________, odprt pri banki ____________________</w:t>
            </w:r>
          </w:p>
          <w:p w14:paraId="04C277FE"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_______________________, odprt pri banki ____________________</w:t>
            </w:r>
          </w:p>
          <w:p w14:paraId="3381FDED"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_______________________, odprt pri banki ____________________</w:t>
            </w:r>
          </w:p>
        </w:tc>
      </w:tr>
      <w:tr w:rsidR="00C02B73" w:rsidRPr="00C02B73" w14:paraId="6A0B4863"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5432C4D3"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E-POŠTA:</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AB5C31F"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w:t>
            </w:r>
          </w:p>
        </w:tc>
      </w:tr>
      <w:tr w:rsidR="00C02B73" w:rsidRPr="00C02B73" w14:paraId="178AE501"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4DE4ECC9"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TELEFON:</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25CA74B"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w:t>
            </w:r>
          </w:p>
        </w:tc>
      </w:tr>
      <w:tr w:rsidR="00C02B73" w:rsidRPr="00C02B73" w14:paraId="34903485"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46801B66"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TELEFAKS:</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BA7EF32"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w:t>
            </w:r>
          </w:p>
        </w:tc>
      </w:tr>
      <w:tr w:rsidR="00C02B73" w:rsidRPr="00C02B73" w14:paraId="5A7395C6" w14:textId="77777777" w:rsidTr="00C02B73">
        <w:tblPrEx>
          <w:tblCellMar>
            <w:top w:w="135" w:type="dxa"/>
            <w:bottom w:w="135" w:type="dxa"/>
          </w:tblCellMar>
        </w:tblPrEx>
        <w:tc>
          <w:tcPr>
            <w:tcW w:w="8757" w:type="dxa"/>
            <w:gridSpan w:val="4"/>
            <w:tcBorders>
              <w:top w:val="single" w:sz="5" w:space="0" w:color="000000"/>
              <w:left w:val="single" w:sz="5" w:space="0" w:color="000000"/>
              <w:bottom w:val="single" w:sz="5" w:space="0" w:color="000000"/>
              <w:right w:val="single" w:sz="5" w:space="0" w:color="000000"/>
            </w:tcBorders>
            <w:shd w:val="clear" w:color="auto" w:fill="CCCCCC"/>
            <w:vAlign w:val="center"/>
          </w:tcPr>
          <w:p w14:paraId="1B3BA69D"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xml:space="preserve">VSI ZAKONITI ZASTOPNIKI PODIZVAJALCA </w:t>
            </w:r>
            <w:r w:rsidRPr="00C02B73">
              <w:rPr>
                <w:rFonts w:ascii="Arial" w:hAnsi="Arial" w:cs="Arial"/>
                <w:i/>
                <w:color w:val="000000"/>
                <w:position w:val="-1"/>
                <w:sz w:val="18"/>
                <w:szCs w:val="18"/>
                <w:lang w:eastAsia="zh-CN"/>
              </w:rPr>
              <w:t>(Z NAVEDBAMI MOREBITNIH OMEJITEV):</w:t>
            </w:r>
          </w:p>
        </w:tc>
      </w:tr>
      <w:tr w:rsidR="00C02B73" w:rsidRPr="00C02B73" w14:paraId="4CD1B20C" w14:textId="77777777" w:rsidTr="00C02B73">
        <w:tc>
          <w:tcPr>
            <w:tcW w:w="709" w:type="dxa"/>
            <w:tcBorders>
              <w:top w:val="single" w:sz="5" w:space="0" w:color="000000"/>
              <w:left w:val="single" w:sz="5" w:space="0" w:color="000000"/>
              <w:bottom w:val="single" w:sz="5" w:space="0" w:color="000000"/>
            </w:tcBorders>
            <w:shd w:val="clear" w:color="auto" w:fill="CCCCCC"/>
            <w:vAlign w:val="center"/>
          </w:tcPr>
          <w:p w14:paraId="1F45A460"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Cs/>
                <w:color w:val="000000"/>
                <w:position w:val="-1"/>
                <w:sz w:val="18"/>
                <w:szCs w:val="18"/>
                <w:shd w:val="clear" w:color="auto" w:fill="CCCCCC"/>
                <w:lang w:eastAsia="zh-CN"/>
              </w:rPr>
              <w:t>1.</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4DBFA960" w14:textId="77777777" w:rsidR="00C02B73" w:rsidRPr="00C02B73" w:rsidRDefault="00C02B73" w:rsidP="00C02B73">
            <w:pPr>
              <w:suppressAutoHyphens/>
              <w:snapToGrid w:val="0"/>
              <w:spacing w:after="0" w:line="240" w:lineRule="auto"/>
              <w:rPr>
                <w:rFonts w:ascii="Arial" w:hAnsi="Arial" w:cs="Arial"/>
                <w:bCs/>
                <w:color w:val="000000"/>
                <w:position w:val="-1"/>
                <w:sz w:val="18"/>
                <w:szCs w:val="18"/>
                <w:shd w:val="clear" w:color="auto" w:fill="CCCCCC"/>
                <w:lang w:eastAsia="zh-CN"/>
              </w:rPr>
            </w:pPr>
          </w:p>
        </w:tc>
      </w:tr>
      <w:tr w:rsidR="00C02B73" w:rsidRPr="00C02B73" w14:paraId="496DA861" w14:textId="77777777" w:rsidTr="00C02B73">
        <w:tc>
          <w:tcPr>
            <w:tcW w:w="709" w:type="dxa"/>
            <w:tcBorders>
              <w:top w:val="single" w:sz="5" w:space="0" w:color="000000"/>
              <w:left w:val="single" w:sz="5" w:space="0" w:color="000000"/>
              <w:bottom w:val="single" w:sz="5" w:space="0" w:color="000000"/>
            </w:tcBorders>
            <w:shd w:val="clear" w:color="auto" w:fill="CCCCCC"/>
            <w:vAlign w:val="center"/>
          </w:tcPr>
          <w:p w14:paraId="23A85EF6"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Cs/>
                <w:color w:val="000000"/>
                <w:position w:val="-1"/>
                <w:sz w:val="18"/>
                <w:szCs w:val="18"/>
                <w:shd w:val="clear" w:color="auto" w:fill="CCCCCC"/>
                <w:lang w:eastAsia="zh-CN"/>
              </w:rPr>
              <w:t>2.</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0D4FCCBA" w14:textId="77777777" w:rsidR="00C02B73" w:rsidRPr="00C02B73" w:rsidRDefault="00C02B73" w:rsidP="00C02B73">
            <w:pPr>
              <w:suppressAutoHyphens/>
              <w:snapToGrid w:val="0"/>
              <w:spacing w:after="0" w:line="240" w:lineRule="auto"/>
              <w:rPr>
                <w:rFonts w:ascii="Arial" w:hAnsi="Arial" w:cs="Arial"/>
                <w:bCs/>
                <w:color w:val="000000"/>
                <w:position w:val="-1"/>
                <w:sz w:val="18"/>
                <w:szCs w:val="18"/>
                <w:shd w:val="clear" w:color="auto" w:fill="CCCCCC"/>
                <w:lang w:eastAsia="zh-CN"/>
              </w:rPr>
            </w:pPr>
          </w:p>
        </w:tc>
      </w:tr>
      <w:tr w:rsidR="00C02B73" w:rsidRPr="00C02B73" w14:paraId="276F24CA" w14:textId="77777777" w:rsidTr="00C02B73">
        <w:tc>
          <w:tcPr>
            <w:tcW w:w="709" w:type="dxa"/>
            <w:tcBorders>
              <w:top w:val="single" w:sz="5" w:space="0" w:color="000000"/>
              <w:left w:val="single" w:sz="5" w:space="0" w:color="000000"/>
              <w:bottom w:val="single" w:sz="5" w:space="0" w:color="000000"/>
            </w:tcBorders>
            <w:shd w:val="clear" w:color="auto" w:fill="CCCCCC"/>
            <w:vAlign w:val="center"/>
          </w:tcPr>
          <w:p w14:paraId="0EE15C8B"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Cs/>
                <w:color w:val="000000"/>
                <w:position w:val="-1"/>
                <w:sz w:val="18"/>
                <w:szCs w:val="18"/>
                <w:shd w:val="clear" w:color="auto" w:fill="CCCCCC"/>
                <w:lang w:eastAsia="zh-CN"/>
              </w:rPr>
              <w:t>3.</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76A80906" w14:textId="77777777" w:rsidR="00C02B73" w:rsidRPr="00C02B73" w:rsidRDefault="00C02B73" w:rsidP="00C02B73">
            <w:pPr>
              <w:suppressAutoHyphens/>
              <w:snapToGrid w:val="0"/>
              <w:spacing w:after="0" w:line="240" w:lineRule="auto"/>
              <w:rPr>
                <w:rFonts w:ascii="Arial" w:hAnsi="Arial" w:cs="Arial"/>
                <w:bCs/>
                <w:color w:val="000000"/>
                <w:position w:val="-1"/>
                <w:sz w:val="18"/>
                <w:szCs w:val="18"/>
                <w:shd w:val="clear" w:color="auto" w:fill="CCCCCC"/>
                <w:lang w:eastAsia="zh-CN"/>
              </w:rPr>
            </w:pPr>
          </w:p>
        </w:tc>
      </w:tr>
      <w:tr w:rsidR="00C02B73" w:rsidRPr="00C02B73" w14:paraId="1B0E7CB7" w14:textId="77777777" w:rsidTr="00C02B73">
        <w:tc>
          <w:tcPr>
            <w:tcW w:w="709" w:type="dxa"/>
            <w:tcBorders>
              <w:top w:val="single" w:sz="5" w:space="0" w:color="000000"/>
              <w:left w:val="single" w:sz="5" w:space="0" w:color="000000"/>
              <w:bottom w:val="single" w:sz="5" w:space="0" w:color="000000"/>
            </w:tcBorders>
            <w:shd w:val="clear" w:color="auto" w:fill="CCCCCC"/>
            <w:vAlign w:val="center"/>
          </w:tcPr>
          <w:p w14:paraId="6DE32BBA"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Cs/>
                <w:color w:val="000000"/>
                <w:position w:val="-1"/>
                <w:sz w:val="18"/>
                <w:szCs w:val="18"/>
                <w:shd w:val="clear" w:color="auto" w:fill="CCCCCC"/>
                <w:lang w:eastAsia="zh-CN"/>
              </w:rPr>
              <w:t>4.</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3F117050" w14:textId="77777777" w:rsidR="00C02B73" w:rsidRPr="00C02B73" w:rsidRDefault="00C02B73" w:rsidP="00C02B73">
            <w:pPr>
              <w:suppressAutoHyphens/>
              <w:snapToGrid w:val="0"/>
              <w:spacing w:after="0" w:line="240" w:lineRule="auto"/>
              <w:rPr>
                <w:rFonts w:ascii="Arial" w:hAnsi="Arial" w:cs="Arial"/>
                <w:bCs/>
                <w:color w:val="000000"/>
                <w:position w:val="-1"/>
                <w:sz w:val="18"/>
                <w:szCs w:val="18"/>
                <w:shd w:val="clear" w:color="auto" w:fill="CCCCCC"/>
                <w:lang w:eastAsia="zh-CN"/>
              </w:rPr>
            </w:pPr>
          </w:p>
        </w:tc>
      </w:tr>
      <w:tr w:rsidR="00C02B73" w:rsidRPr="00C02B73" w14:paraId="61C5C21D" w14:textId="77777777" w:rsidTr="00C02B73">
        <w:tblPrEx>
          <w:tblCellMar>
            <w:top w:w="135" w:type="dxa"/>
            <w:bottom w:w="135" w:type="dxa"/>
          </w:tblCellMar>
        </w:tblPrEx>
        <w:tc>
          <w:tcPr>
            <w:tcW w:w="8757" w:type="dxa"/>
            <w:gridSpan w:val="4"/>
            <w:tcBorders>
              <w:top w:val="single" w:sz="5" w:space="0" w:color="000000"/>
              <w:left w:val="single" w:sz="5" w:space="0" w:color="000000"/>
              <w:bottom w:val="single" w:sz="5" w:space="0" w:color="000000"/>
              <w:right w:val="single" w:sz="5" w:space="0" w:color="000000"/>
            </w:tcBorders>
            <w:shd w:val="clear" w:color="auto" w:fill="CCCCCC"/>
            <w:vAlign w:val="center"/>
          </w:tcPr>
          <w:p w14:paraId="15D32F2E"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DEL IZVEDBE NAROČILA, KI GA BO IZVEDEL PODIZVAJALEC:</w:t>
            </w:r>
          </w:p>
        </w:tc>
      </w:tr>
      <w:tr w:rsidR="00C02B73" w:rsidRPr="00C02B73" w14:paraId="130FF882" w14:textId="77777777" w:rsidTr="00C02B73">
        <w:tc>
          <w:tcPr>
            <w:tcW w:w="2977" w:type="dxa"/>
            <w:gridSpan w:val="3"/>
            <w:tcBorders>
              <w:top w:val="single" w:sz="5" w:space="0" w:color="000000"/>
              <w:left w:val="single" w:sz="5" w:space="0" w:color="000000"/>
              <w:bottom w:val="single" w:sz="5" w:space="0" w:color="000000"/>
            </w:tcBorders>
            <w:shd w:val="clear" w:color="auto" w:fill="CCCCCC"/>
            <w:vAlign w:val="center"/>
          </w:tcPr>
          <w:p w14:paraId="7AB4BA88"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bCs/>
                <w:color w:val="000000"/>
                <w:position w:val="-1"/>
                <w:sz w:val="18"/>
                <w:szCs w:val="18"/>
                <w:shd w:val="clear" w:color="auto" w:fill="CCCCCC"/>
                <w:lang w:eastAsia="zh-CN"/>
              </w:rPr>
              <w:t>Opis dela izvedbe naročila, ki ga bo izvedel podizvajalec:</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264F81C" w14:textId="77777777" w:rsidR="00C02B73" w:rsidRPr="00C02B73" w:rsidRDefault="00C02B73" w:rsidP="00C02B73">
            <w:pPr>
              <w:suppressAutoHyphens/>
              <w:snapToGrid w:val="0"/>
              <w:spacing w:after="0" w:line="240" w:lineRule="auto"/>
              <w:rPr>
                <w:rFonts w:ascii="Arial" w:hAnsi="Arial" w:cs="Arial"/>
                <w:bCs/>
                <w:color w:val="000000"/>
                <w:position w:val="-1"/>
                <w:sz w:val="18"/>
                <w:szCs w:val="18"/>
                <w:shd w:val="clear" w:color="auto" w:fill="CCCCCC"/>
                <w:lang w:eastAsia="zh-CN"/>
              </w:rPr>
            </w:pPr>
          </w:p>
          <w:p w14:paraId="768EF1A8" w14:textId="77777777" w:rsidR="00C02B73" w:rsidRPr="00C02B73" w:rsidRDefault="00C02B73" w:rsidP="00C02B73">
            <w:pPr>
              <w:suppressAutoHyphens/>
              <w:spacing w:after="0" w:line="240" w:lineRule="auto"/>
              <w:rPr>
                <w:rFonts w:ascii="Arial" w:hAnsi="Arial" w:cs="Arial"/>
                <w:color w:val="000000"/>
                <w:position w:val="-1"/>
                <w:sz w:val="18"/>
                <w:szCs w:val="18"/>
                <w:lang w:eastAsia="zh-CN"/>
              </w:rPr>
            </w:pPr>
          </w:p>
          <w:p w14:paraId="64D9AFAB" w14:textId="77777777" w:rsidR="00C02B73" w:rsidRPr="00C02B73" w:rsidRDefault="00C02B73" w:rsidP="00C02B73">
            <w:pPr>
              <w:suppressAutoHyphens/>
              <w:spacing w:after="0" w:line="240" w:lineRule="auto"/>
              <w:rPr>
                <w:rFonts w:ascii="Arial" w:hAnsi="Arial" w:cs="Arial"/>
                <w:color w:val="000000"/>
                <w:position w:val="-1"/>
                <w:sz w:val="18"/>
                <w:szCs w:val="18"/>
                <w:lang w:eastAsia="zh-CN"/>
              </w:rPr>
            </w:pPr>
          </w:p>
          <w:p w14:paraId="0E352AC9" w14:textId="77777777" w:rsidR="00C02B73" w:rsidRPr="00C02B73" w:rsidRDefault="00C02B73" w:rsidP="00C02B73">
            <w:pPr>
              <w:suppressAutoHyphens/>
              <w:spacing w:after="0" w:line="240" w:lineRule="auto"/>
              <w:rPr>
                <w:rFonts w:ascii="Arial" w:hAnsi="Arial" w:cs="Arial"/>
                <w:color w:val="000000"/>
                <w:position w:val="-1"/>
                <w:sz w:val="18"/>
                <w:szCs w:val="18"/>
                <w:lang w:eastAsia="zh-CN"/>
              </w:rPr>
            </w:pPr>
          </w:p>
          <w:p w14:paraId="28B71792" w14:textId="77777777" w:rsidR="00C02B73" w:rsidRPr="00C02B73" w:rsidRDefault="00C02B73" w:rsidP="00C02B73">
            <w:pPr>
              <w:suppressAutoHyphens/>
              <w:spacing w:after="0" w:line="240" w:lineRule="auto"/>
              <w:rPr>
                <w:rFonts w:ascii="Arial" w:hAnsi="Arial" w:cs="Arial"/>
                <w:color w:val="000000"/>
                <w:position w:val="-1"/>
                <w:sz w:val="18"/>
                <w:szCs w:val="18"/>
                <w:lang w:eastAsia="zh-CN"/>
              </w:rPr>
            </w:pPr>
          </w:p>
        </w:tc>
      </w:tr>
      <w:tr w:rsidR="00C02B73" w:rsidRPr="00C02B73" w14:paraId="4E2DA182" w14:textId="77777777" w:rsidTr="00C02B73">
        <w:tc>
          <w:tcPr>
            <w:tcW w:w="2977" w:type="dxa"/>
            <w:gridSpan w:val="3"/>
            <w:tcBorders>
              <w:top w:val="single" w:sz="5" w:space="0" w:color="000000"/>
              <w:left w:val="single" w:sz="5" w:space="0" w:color="000000"/>
              <w:bottom w:val="single" w:sz="5" w:space="0" w:color="000000"/>
            </w:tcBorders>
            <w:shd w:val="clear" w:color="auto" w:fill="CCCCCC"/>
            <w:vAlign w:val="center"/>
          </w:tcPr>
          <w:p w14:paraId="66BD5D1B"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bCs/>
                <w:color w:val="000000"/>
                <w:position w:val="-1"/>
                <w:sz w:val="18"/>
                <w:szCs w:val="18"/>
                <w:shd w:val="clear" w:color="auto" w:fill="CCCCCC"/>
                <w:lang w:eastAsia="zh-CN"/>
              </w:rPr>
              <w:t>Obseg v %:</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9A9B266" w14:textId="77777777" w:rsidR="00C02B73" w:rsidRPr="00C02B73" w:rsidRDefault="00C02B73" w:rsidP="00C02B73">
            <w:pPr>
              <w:suppressAutoHyphens/>
              <w:snapToGrid w:val="0"/>
              <w:spacing w:after="0" w:line="240" w:lineRule="auto"/>
              <w:rPr>
                <w:rFonts w:ascii="Arial" w:hAnsi="Arial" w:cs="Arial"/>
                <w:bCs/>
                <w:color w:val="000000"/>
                <w:position w:val="-1"/>
                <w:sz w:val="18"/>
                <w:szCs w:val="18"/>
                <w:shd w:val="clear" w:color="auto" w:fill="CCCCCC"/>
                <w:lang w:eastAsia="zh-CN"/>
              </w:rPr>
            </w:pPr>
          </w:p>
        </w:tc>
      </w:tr>
      <w:tr w:rsidR="00C02B73" w:rsidRPr="00C02B73" w14:paraId="4C4ABEAC" w14:textId="77777777" w:rsidTr="00C02B73">
        <w:tc>
          <w:tcPr>
            <w:tcW w:w="2977" w:type="dxa"/>
            <w:gridSpan w:val="3"/>
            <w:tcBorders>
              <w:top w:val="single" w:sz="5" w:space="0" w:color="000000"/>
              <w:left w:val="single" w:sz="5" w:space="0" w:color="000000"/>
              <w:bottom w:val="single" w:sz="5" w:space="0" w:color="000000"/>
            </w:tcBorders>
            <w:shd w:val="clear" w:color="auto" w:fill="CCCCCC"/>
            <w:vAlign w:val="center"/>
          </w:tcPr>
          <w:p w14:paraId="4799E9BE"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bCs/>
                <w:color w:val="000000"/>
                <w:position w:val="-1"/>
                <w:sz w:val="18"/>
                <w:szCs w:val="18"/>
                <w:shd w:val="clear" w:color="auto" w:fill="CCCCCC"/>
                <w:lang w:eastAsia="zh-CN"/>
              </w:rPr>
              <w:t>Vrednost:</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6A8FEFA" w14:textId="77777777" w:rsidR="00C02B73" w:rsidRPr="00C02B73" w:rsidRDefault="00C02B73" w:rsidP="00C02B73">
            <w:pPr>
              <w:suppressAutoHyphens/>
              <w:snapToGrid w:val="0"/>
              <w:spacing w:after="0" w:line="240" w:lineRule="auto"/>
              <w:rPr>
                <w:rFonts w:ascii="Arial" w:hAnsi="Arial" w:cs="Arial"/>
                <w:bCs/>
                <w:color w:val="000000"/>
                <w:position w:val="-1"/>
                <w:sz w:val="18"/>
                <w:szCs w:val="18"/>
                <w:shd w:val="clear" w:color="auto" w:fill="CCCCCC"/>
                <w:lang w:eastAsia="zh-CN"/>
              </w:rPr>
            </w:pPr>
          </w:p>
        </w:tc>
      </w:tr>
      <w:tr w:rsidR="00C02B73" w:rsidRPr="00C02B73" w14:paraId="0216EB13" w14:textId="77777777" w:rsidTr="00C02B73">
        <w:tc>
          <w:tcPr>
            <w:tcW w:w="2977" w:type="dxa"/>
            <w:gridSpan w:val="3"/>
            <w:tcBorders>
              <w:top w:val="single" w:sz="5" w:space="0" w:color="000000"/>
              <w:left w:val="single" w:sz="5" w:space="0" w:color="000000"/>
              <w:bottom w:val="single" w:sz="5" w:space="0" w:color="000000"/>
            </w:tcBorders>
            <w:shd w:val="clear" w:color="auto" w:fill="CCCCCC"/>
            <w:vAlign w:val="center"/>
          </w:tcPr>
          <w:p w14:paraId="6A819E14"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bCs/>
                <w:color w:val="000000"/>
                <w:position w:val="-1"/>
                <w:sz w:val="18"/>
                <w:szCs w:val="18"/>
                <w:shd w:val="clear" w:color="auto" w:fill="CCCCCC"/>
                <w:lang w:eastAsia="zh-CN"/>
              </w:rPr>
              <w:t>Kraj izvedbe:</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99A5E0E" w14:textId="77777777" w:rsidR="00C02B73" w:rsidRPr="00C02B73" w:rsidRDefault="00C02B73" w:rsidP="00C02B73">
            <w:pPr>
              <w:suppressAutoHyphens/>
              <w:snapToGrid w:val="0"/>
              <w:spacing w:after="0" w:line="240" w:lineRule="auto"/>
              <w:rPr>
                <w:rFonts w:ascii="Arial" w:hAnsi="Arial" w:cs="Arial"/>
                <w:bCs/>
                <w:color w:val="000000"/>
                <w:position w:val="-1"/>
                <w:sz w:val="18"/>
                <w:szCs w:val="18"/>
                <w:shd w:val="clear" w:color="auto" w:fill="CCCCCC"/>
                <w:lang w:eastAsia="zh-CN"/>
              </w:rPr>
            </w:pPr>
          </w:p>
        </w:tc>
      </w:tr>
      <w:tr w:rsidR="00C02B73" w:rsidRPr="00C02B73" w14:paraId="31013B24" w14:textId="77777777" w:rsidTr="00C02B73">
        <w:tc>
          <w:tcPr>
            <w:tcW w:w="2977" w:type="dxa"/>
            <w:gridSpan w:val="3"/>
            <w:tcBorders>
              <w:top w:val="single" w:sz="5" w:space="0" w:color="000000"/>
              <w:left w:val="single" w:sz="5" w:space="0" w:color="000000"/>
              <w:bottom w:val="single" w:sz="5" w:space="0" w:color="000000"/>
            </w:tcBorders>
            <w:shd w:val="clear" w:color="auto" w:fill="CCCCCC"/>
            <w:vAlign w:val="center"/>
          </w:tcPr>
          <w:p w14:paraId="4444DCEB"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bCs/>
                <w:color w:val="000000"/>
                <w:position w:val="-1"/>
                <w:sz w:val="18"/>
                <w:szCs w:val="18"/>
                <w:shd w:val="clear" w:color="auto" w:fill="CCCCCC"/>
                <w:lang w:eastAsia="zh-CN"/>
              </w:rPr>
              <w:t>Rok izvedbe:</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0DBF2E0" w14:textId="77777777" w:rsidR="00C02B73" w:rsidRPr="00C02B73" w:rsidRDefault="00C02B73" w:rsidP="00C02B73">
            <w:pPr>
              <w:suppressAutoHyphens/>
              <w:snapToGrid w:val="0"/>
              <w:spacing w:after="0" w:line="240" w:lineRule="auto"/>
              <w:rPr>
                <w:rFonts w:ascii="Arial" w:hAnsi="Arial" w:cs="Arial"/>
                <w:bCs/>
                <w:color w:val="000000"/>
                <w:position w:val="-1"/>
                <w:sz w:val="18"/>
                <w:szCs w:val="18"/>
                <w:shd w:val="clear" w:color="auto" w:fill="CCCCCC"/>
                <w:lang w:eastAsia="zh-CN"/>
              </w:rPr>
            </w:pPr>
          </w:p>
        </w:tc>
      </w:tr>
    </w:tbl>
    <w:p w14:paraId="17469DA9" w14:textId="77777777" w:rsidR="00C02B73" w:rsidRPr="00C02B73" w:rsidRDefault="00C02B73" w:rsidP="00C02B73">
      <w:pPr>
        <w:suppressAutoHyphens/>
        <w:rPr>
          <w:rFonts w:ascii="Helvetica" w:hAnsi="Helvetica" w:cs="Helvetica"/>
          <w:lang w:eastAsia="zh-CN"/>
        </w:rPr>
      </w:pPr>
    </w:p>
    <w:p w14:paraId="0B1B1E1C" w14:textId="77777777" w:rsidR="00C02B73" w:rsidRPr="00C02B73" w:rsidRDefault="00C02B73" w:rsidP="00C02B73">
      <w:pPr>
        <w:suppressAutoHyphens/>
        <w:spacing w:after="0" w:line="260" w:lineRule="atLeast"/>
        <w:jc w:val="both"/>
        <w:rPr>
          <w:rFonts w:ascii="Helvetica" w:hAnsi="Helvetica" w:cs="Helvetica"/>
          <w:lang w:eastAsia="zh-CN"/>
        </w:rPr>
      </w:pPr>
    </w:p>
    <w:p w14:paraId="2A5ED71D" w14:textId="77777777" w:rsidR="00C02B73" w:rsidRPr="00C02B73" w:rsidRDefault="00C02B73" w:rsidP="00C02B73">
      <w:pPr>
        <w:suppressAutoHyphens/>
        <w:spacing w:after="0" w:line="260" w:lineRule="atLeast"/>
        <w:jc w:val="both"/>
        <w:rPr>
          <w:rFonts w:ascii="Helvetica" w:hAnsi="Helvetica" w:cs="Helvetica"/>
          <w:lang w:eastAsia="zh-CN"/>
        </w:rPr>
      </w:pPr>
    </w:p>
    <w:p w14:paraId="136F3D31" w14:textId="77777777" w:rsidR="00C02B73" w:rsidRPr="00C02B73" w:rsidRDefault="00C02B73" w:rsidP="00C02B73">
      <w:pPr>
        <w:suppressAutoHyphens/>
        <w:spacing w:after="0" w:line="260" w:lineRule="atLeast"/>
        <w:jc w:val="both"/>
        <w:rPr>
          <w:rFonts w:ascii="Helvetica" w:hAnsi="Helvetica" w:cs="Helvetica"/>
          <w:lang w:eastAsia="zh-CN"/>
        </w:rPr>
      </w:pPr>
    </w:p>
    <w:p w14:paraId="2D8B497C" w14:textId="77777777" w:rsidR="00C02B73" w:rsidRPr="00C02B73" w:rsidRDefault="00C02B73" w:rsidP="00C02B73">
      <w:pPr>
        <w:suppressAutoHyphens/>
        <w:spacing w:after="0" w:line="260" w:lineRule="atLeast"/>
        <w:jc w:val="both"/>
        <w:rPr>
          <w:rFonts w:ascii="Helvetica" w:hAnsi="Helvetica" w:cs="Helvetica"/>
          <w:lang w:eastAsia="zh-CN"/>
        </w:rPr>
      </w:pPr>
    </w:p>
    <w:p w14:paraId="538ED4DD" w14:textId="77777777" w:rsidR="00C02B73" w:rsidRPr="00C02B73" w:rsidRDefault="00C02B73" w:rsidP="00C02B73">
      <w:pPr>
        <w:suppressAutoHyphens/>
        <w:spacing w:after="0" w:line="260" w:lineRule="atLeast"/>
        <w:jc w:val="both"/>
        <w:rPr>
          <w:rFonts w:ascii="Helvetica" w:hAnsi="Helvetica" w:cs="Helvetica"/>
          <w:lang w:eastAsia="zh-CN"/>
        </w:rPr>
      </w:pPr>
    </w:p>
    <w:p w14:paraId="298912AE" w14:textId="77777777" w:rsidR="00C02B73" w:rsidRPr="00C02B73" w:rsidRDefault="00C02B73" w:rsidP="00C02B73">
      <w:pPr>
        <w:suppressAutoHyphens/>
        <w:spacing w:after="0" w:line="260" w:lineRule="atLeast"/>
        <w:jc w:val="both"/>
        <w:rPr>
          <w:rFonts w:ascii="Helvetica" w:hAnsi="Helvetica" w:cs="Helvetica"/>
          <w:lang w:eastAsia="zh-CN"/>
        </w:rPr>
      </w:pPr>
    </w:p>
    <w:p w14:paraId="0A9E6260" w14:textId="77777777" w:rsidR="00C02B73" w:rsidRPr="00C02B73" w:rsidRDefault="00C02B73" w:rsidP="00C02B73">
      <w:pPr>
        <w:suppressAutoHyphens/>
        <w:spacing w:after="0" w:line="260" w:lineRule="atLeast"/>
        <w:jc w:val="both"/>
        <w:rPr>
          <w:rFonts w:ascii="Helvetica" w:hAnsi="Helvetica" w:cs="Helvetica"/>
          <w:lang w:eastAsia="zh-CN"/>
        </w:rPr>
      </w:pPr>
    </w:p>
    <w:p w14:paraId="7930A316" w14:textId="77777777" w:rsidR="00C02B73" w:rsidRPr="00C02B73" w:rsidRDefault="00C02B73" w:rsidP="00C02B73">
      <w:pPr>
        <w:suppressAutoHyphens/>
        <w:spacing w:after="0" w:line="260" w:lineRule="atLeast"/>
        <w:jc w:val="both"/>
        <w:rPr>
          <w:rFonts w:ascii="Helvetica" w:hAnsi="Helvetica" w:cs="Helvetica"/>
          <w:lang w:eastAsia="zh-CN"/>
        </w:rPr>
      </w:pPr>
    </w:p>
    <w:p w14:paraId="59ED7542" w14:textId="77777777" w:rsidR="00C02B73" w:rsidRPr="00C02B73" w:rsidRDefault="00C02B73" w:rsidP="00C02B73">
      <w:pPr>
        <w:suppressAutoHyphens/>
        <w:spacing w:after="0" w:line="260" w:lineRule="atLeast"/>
        <w:jc w:val="both"/>
        <w:rPr>
          <w:rFonts w:ascii="Helvetica" w:hAnsi="Helvetica" w:cs="Helvetica"/>
          <w:lang w:eastAsia="zh-CN"/>
        </w:rPr>
      </w:pPr>
    </w:p>
    <w:p w14:paraId="05B83EF8" w14:textId="77777777" w:rsidR="00C02B73" w:rsidRPr="00C02B73" w:rsidRDefault="00C02B73" w:rsidP="00C02B73">
      <w:pPr>
        <w:suppressAutoHyphens/>
        <w:spacing w:after="0" w:line="260" w:lineRule="atLeast"/>
        <w:jc w:val="both"/>
        <w:rPr>
          <w:rFonts w:ascii="Helvetica" w:hAnsi="Helvetica" w:cs="Helvetica"/>
          <w:lang w:eastAsia="zh-CN"/>
        </w:rPr>
      </w:pPr>
    </w:p>
    <w:p w14:paraId="08546958" w14:textId="77777777" w:rsidR="00C02B73" w:rsidRDefault="00C02B73" w:rsidP="00C02B73">
      <w:pPr>
        <w:suppressAutoHyphens/>
        <w:spacing w:after="0" w:line="260" w:lineRule="atLeast"/>
        <w:jc w:val="both"/>
        <w:rPr>
          <w:rFonts w:ascii="Helvetica" w:hAnsi="Helvetica" w:cs="Helvetica"/>
          <w:lang w:eastAsia="zh-CN"/>
        </w:rPr>
      </w:pPr>
    </w:p>
    <w:p w14:paraId="2959FFC1" w14:textId="77777777" w:rsidR="00C02B73" w:rsidRDefault="00C02B73" w:rsidP="00C02B73">
      <w:pPr>
        <w:suppressAutoHyphens/>
        <w:spacing w:after="0" w:line="260" w:lineRule="atLeast"/>
        <w:jc w:val="both"/>
        <w:rPr>
          <w:rFonts w:ascii="Helvetica" w:hAnsi="Helvetica" w:cs="Helvetica"/>
          <w:lang w:eastAsia="zh-CN"/>
        </w:rPr>
      </w:pPr>
    </w:p>
    <w:p w14:paraId="7CB55E16" w14:textId="77777777" w:rsidR="00C02B73" w:rsidRPr="00C02B73" w:rsidRDefault="00C02B73" w:rsidP="00C02B73">
      <w:pPr>
        <w:suppressAutoHyphens/>
        <w:spacing w:after="0" w:line="260" w:lineRule="atLeast"/>
        <w:jc w:val="both"/>
        <w:rPr>
          <w:rFonts w:ascii="Helvetica" w:hAnsi="Helvetica" w:cs="Helvetica"/>
          <w:lang w:eastAsia="zh-CN"/>
        </w:rPr>
      </w:pPr>
    </w:p>
    <w:p w14:paraId="54E75D10" w14:textId="77777777" w:rsidR="00C02B73" w:rsidRPr="00C02B73" w:rsidRDefault="00C02B73" w:rsidP="00C02B73">
      <w:pPr>
        <w:suppressAutoHyphens/>
        <w:spacing w:after="0" w:line="260" w:lineRule="atLeast"/>
        <w:jc w:val="both"/>
        <w:rPr>
          <w:rFonts w:ascii="Helvetica" w:hAnsi="Helvetica" w:cs="Helvetica"/>
          <w:lang w:eastAsia="zh-CN"/>
        </w:rPr>
      </w:pPr>
    </w:p>
    <w:p w14:paraId="4AEA1E61" w14:textId="77777777" w:rsidR="00C02B73" w:rsidRPr="00C02B73" w:rsidRDefault="00C02B73" w:rsidP="00C02B73">
      <w:pPr>
        <w:suppressAutoHyphens/>
        <w:spacing w:after="0" w:line="260" w:lineRule="atLeast"/>
        <w:jc w:val="both"/>
        <w:rPr>
          <w:rFonts w:ascii="Helvetica" w:hAnsi="Helvetica" w:cs="Helvetica"/>
          <w:lang w:eastAsia="zh-CN"/>
        </w:rPr>
      </w:pPr>
    </w:p>
    <w:p w14:paraId="129C5AD7" w14:textId="77777777" w:rsidR="00C02B73" w:rsidRPr="00C02B73" w:rsidRDefault="00C02B73" w:rsidP="00C02B73">
      <w:pPr>
        <w:suppressAutoHyphens/>
        <w:spacing w:after="0" w:line="260" w:lineRule="atLeast"/>
        <w:jc w:val="both"/>
        <w:rPr>
          <w:rFonts w:ascii="Helvetica" w:hAnsi="Helvetica" w:cs="Helvetica"/>
          <w:lang w:eastAsia="zh-CN"/>
        </w:rPr>
      </w:pPr>
    </w:p>
    <w:p w14:paraId="1355974A" w14:textId="77777777" w:rsidR="00C02B73" w:rsidRPr="00C02B73" w:rsidRDefault="00C02B73" w:rsidP="00C02B73">
      <w:pPr>
        <w:suppressAutoHyphens/>
        <w:spacing w:after="0" w:line="260" w:lineRule="atLeast"/>
        <w:jc w:val="both"/>
        <w:rPr>
          <w:rFonts w:ascii="Helvetica" w:hAnsi="Helvetica" w:cs="Helvetica"/>
          <w:lang w:eastAsia="zh-CN"/>
        </w:rPr>
      </w:pPr>
    </w:p>
    <w:p w14:paraId="5599B9AA" w14:textId="77777777" w:rsidR="00C02B73" w:rsidRPr="00C02B73" w:rsidRDefault="00C02B73" w:rsidP="00C02B73">
      <w:pPr>
        <w:suppressAutoHyphens/>
        <w:spacing w:after="0" w:line="260" w:lineRule="atLeast"/>
        <w:jc w:val="both"/>
        <w:rPr>
          <w:rFonts w:ascii="Helvetica" w:hAnsi="Helvetica" w:cs="Helvetica"/>
          <w:lang w:eastAsia="zh-CN"/>
        </w:rPr>
      </w:pPr>
    </w:p>
    <w:p w14:paraId="0574890D" w14:textId="77777777" w:rsidR="00C02B73" w:rsidRDefault="00C02B73" w:rsidP="00C02B73">
      <w:pPr>
        <w:suppressAutoHyphens/>
        <w:spacing w:after="0" w:line="260" w:lineRule="atLeast"/>
        <w:jc w:val="both"/>
        <w:rPr>
          <w:rFonts w:ascii="Helvetica" w:hAnsi="Helvetica" w:cs="Helvetica"/>
          <w:lang w:eastAsia="zh-CN"/>
        </w:rPr>
      </w:pPr>
    </w:p>
    <w:p w14:paraId="23FA3D59" w14:textId="77777777" w:rsidR="00C02B73" w:rsidRDefault="00C02B73" w:rsidP="00C02B73">
      <w:pPr>
        <w:suppressAutoHyphens/>
        <w:spacing w:after="0" w:line="260" w:lineRule="atLeast"/>
        <w:jc w:val="both"/>
        <w:rPr>
          <w:rFonts w:ascii="Helvetica" w:hAnsi="Helvetica" w:cs="Helvetica"/>
          <w:lang w:eastAsia="zh-CN"/>
        </w:rPr>
      </w:pPr>
    </w:p>
    <w:p w14:paraId="32E53C18" w14:textId="77777777" w:rsidR="00DD72A7" w:rsidRDefault="00DD72A7" w:rsidP="00C02B73">
      <w:pPr>
        <w:suppressAutoHyphens/>
        <w:jc w:val="right"/>
        <w:rPr>
          <w:rFonts w:ascii="Arial" w:eastAsia="TimesNewRoman" w:hAnsi="Arial" w:cs="Arial"/>
          <w:b/>
          <w:i/>
          <w:sz w:val="18"/>
          <w:szCs w:val="18"/>
          <w:lang w:eastAsia="zh-CN"/>
        </w:rPr>
      </w:pPr>
    </w:p>
    <w:p w14:paraId="52104FCE" w14:textId="08F82662" w:rsidR="00C02B73" w:rsidRPr="00C02B73" w:rsidRDefault="00C02B73" w:rsidP="00C02B73">
      <w:pPr>
        <w:suppressAutoHyphens/>
        <w:jc w:val="right"/>
        <w:rPr>
          <w:rFonts w:ascii="Arial" w:hAnsi="Arial" w:cs="Arial"/>
          <w:sz w:val="20"/>
          <w:lang w:eastAsia="zh-CN"/>
        </w:rPr>
      </w:pPr>
      <w:r w:rsidRPr="00C02B73">
        <w:rPr>
          <w:rFonts w:ascii="Arial" w:eastAsia="TimesNewRoman" w:hAnsi="Arial" w:cs="Arial"/>
          <w:b/>
          <w:i/>
          <w:sz w:val="18"/>
          <w:szCs w:val="18"/>
          <w:lang w:eastAsia="zh-CN"/>
        </w:rPr>
        <w:lastRenderedPageBreak/>
        <w:t>Obrazec 1c</w:t>
      </w:r>
    </w:p>
    <w:p w14:paraId="56D26ED2" w14:textId="77777777" w:rsidR="00C02B73" w:rsidRPr="00C02B73" w:rsidRDefault="00C02B73" w:rsidP="00C02B73">
      <w:pPr>
        <w:suppressAutoHyphens/>
        <w:spacing w:after="0" w:line="260" w:lineRule="atLeast"/>
        <w:jc w:val="both"/>
        <w:rPr>
          <w:rFonts w:ascii="Helvetica" w:hAnsi="Helvetica" w:cs="Helvetica"/>
          <w:lang w:eastAsia="zh-CN"/>
        </w:rPr>
      </w:pPr>
    </w:p>
    <w:p w14:paraId="61F25816" w14:textId="77777777" w:rsidR="00C02B73" w:rsidRPr="00C02B73" w:rsidRDefault="00C02B73" w:rsidP="00C02B73">
      <w:pPr>
        <w:suppressAutoHyphens/>
        <w:spacing w:after="0" w:line="260" w:lineRule="atLeast"/>
        <w:jc w:val="both"/>
        <w:rPr>
          <w:rFonts w:ascii="Arial" w:hAnsi="Arial" w:cs="Arial"/>
          <w:sz w:val="20"/>
          <w:lang w:eastAsia="zh-CN"/>
        </w:rPr>
      </w:pPr>
    </w:p>
    <w:p w14:paraId="292A301E" w14:textId="77777777" w:rsidR="00C02B73" w:rsidRPr="00C02B73" w:rsidRDefault="00C02B73" w:rsidP="00223C45">
      <w:pPr>
        <w:keepNext/>
        <w:keepLines/>
        <w:numPr>
          <w:ilvl w:val="0"/>
          <w:numId w:val="18"/>
        </w:numPr>
        <w:pBdr>
          <w:top w:val="single" w:sz="36" w:space="1" w:color="7EFF09"/>
          <w:left w:val="single" w:sz="36" w:space="31" w:color="7EFF09"/>
          <w:bottom w:val="single" w:sz="36" w:space="1" w:color="7EFF09"/>
          <w:right w:val="single" w:sz="36" w:space="4" w:color="7EFF09"/>
        </w:pBdr>
        <w:shd w:val="clear" w:color="auto" w:fill="7BF949"/>
        <w:suppressAutoHyphens/>
        <w:spacing w:after="120" w:line="260" w:lineRule="atLeast"/>
        <w:ind w:left="993" w:firstLine="0"/>
        <w:jc w:val="both"/>
        <w:rPr>
          <w:rFonts w:ascii="Arial" w:hAnsi="Arial" w:cs="Arial"/>
          <w:sz w:val="20"/>
          <w:lang w:eastAsia="zh-CN"/>
        </w:rPr>
      </w:pPr>
      <w:r w:rsidRPr="00C02B73">
        <w:rPr>
          <w:rFonts w:ascii="Arial" w:eastAsia="Times New Roman" w:hAnsi="Arial" w:cs="Arial"/>
          <w:b/>
          <w:bCs/>
          <w:sz w:val="26"/>
          <w:szCs w:val="28"/>
          <w:lang w:val="x-none" w:eastAsia="zh-CN"/>
        </w:rPr>
        <w:t xml:space="preserve">IZJAVA </w:t>
      </w:r>
      <w:r w:rsidRPr="00C02B73">
        <w:rPr>
          <w:rFonts w:ascii="Arial" w:eastAsia="Times New Roman" w:hAnsi="Arial" w:cs="Arial"/>
          <w:b/>
          <w:bCs/>
          <w:sz w:val="26"/>
          <w:szCs w:val="28"/>
          <w:lang w:eastAsia="zh-CN"/>
        </w:rPr>
        <w:t xml:space="preserve">in soglasje </w:t>
      </w:r>
      <w:proofErr w:type="spellStart"/>
      <w:r w:rsidRPr="00C02B73">
        <w:rPr>
          <w:rFonts w:ascii="Arial" w:eastAsia="Times New Roman" w:hAnsi="Arial" w:cs="Arial"/>
          <w:b/>
          <w:bCs/>
          <w:sz w:val="26"/>
          <w:szCs w:val="28"/>
          <w:lang w:val="x-none" w:eastAsia="zh-CN"/>
        </w:rPr>
        <w:t>podizvajalca</w:t>
      </w:r>
      <w:proofErr w:type="spellEnd"/>
      <w:r w:rsidRPr="00C02B73">
        <w:rPr>
          <w:rFonts w:ascii="Arial" w:eastAsia="Times New Roman" w:hAnsi="Arial" w:cs="Arial"/>
          <w:b/>
          <w:bCs/>
          <w:sz w:val="26"/>
          <w:szCs w:val="28"/>
          <w:lang w:val="x-none" w:eastAsia="zh-CN"/>
        </w:rPr>
        <w:t xml:space="preserve"> </w:t>
      </w:r>
    </w:p>
    <w:p w14:paraId="5284A67F" w14:textId="77777777" w:rsidR="00C02B73" w:rsidRPr="00C02B73" w:rsidRDefault="00C02B73" w:rsidP="00223C45">
      <w:pPr>
        <w:keepNext/>
        <w:keepLines/>
        <w:numPr>
          <w:ilvl w:val="0"/>
          <w:numId w:val="18"/>
        </w:numPr>
        <w:pBdr>
          <w:top w:val="single" w:sz="36" w:space="1" w:color="7EFF09"/>
          <w:left w:val="single" w:sz="36" w:space="31" w:color="7EFF09"/>
          <w:bottom w:val="single" w:sz="36" w:space="1" w:color="7EFF09"/>
          <w:right w:val="single" w:sz="36" w:space="4" w:color="7EFF09"/>
        </w:pBdr>
        <w:shd w:val="clear" w:color="auto" w:fill="7BF949"/>
        <w:suppressAutoHyphens/>
        <w:spacing w:after="120" w:line="260" w:lineRule="atLeast"/>
        <w:ind w:left="993" w:firstLine="0"/>
        <w:jc w:val="both"/>
        <w:rPr>
          <w:rFonts w:ascii="Arial" w:hAnsi="Arial" w:cs="Arial"/>
          <w:sz w:val="20"/>
          <w:lang w:eastAsia="zh-CN"/>
        </w:rPr>
      </w:pPr>
      <w:proofErr w:type="spellStart"/>
      <w:r w:rsidRPr="00C02B73">
        <w:rPr>
          <w:rFonts w:ascii="Arial" w:eastAsia="Times New Roman" w:hAnsi="Arial" w:cs="Arial"/>
          <w:b/>
          <w:bCs/>
          <w:lang w:val="x-none" w:eastAsia="zh-CN"/>
        </w:rPr>
        <w:t>izpolnjevanje</w:t>
      </w:r>
      <w:proofErr w:type="spellEnd"/>
      <w:r w:rsidRPr="00C02B73">
        <w:rPr>
          <w:rFonts w:ascii="Arial" w:eastAsia="Times New Roman" w:hAnsi="Arial" w:cs="Arial"/>
          <w:b/>
          <w:bCs/>
          <w:lang w:val="x-none" w:eastAsia="zh-CN"/>
        </w:rPr>
        <w:t xml:space="preserve"> </w:t>
      </w:r>
      <w:proofErr w:type="spellStart"/>
      <w:r w:rsidRPr="00C02B73">
        <w:rPr>
          <w:rFonts w:ascii="Arial" w:eastAsia="Times New Roman" w:hAnsi="Arial" w:cs="Arial"/>
          <w:b/>
          <w:bCs/>
          <w:lang w:val="x-none" w:eastAsia="zh-CN"/>
        </w:rPr>
        <w:t>pogojev</w:t>
      </w:r>
      <w:proofErr w:type="spellEnd"/>
      <w:r w:rsidRPr="00C02B73">
        <w:rPr>
          <w:rFonts w:ascii="Arial" w:eastAsia="Times New Roman" w:hAnsi="Arial" w:cs="Arial"/>
          <w:b/>
          <w:bCs/>
          <w:lang w:val="x-none" w:eastAsia="zh-CN"/>
        </w:rPr>
        <w:t xml:space="preserve"> glede </w:t>
      </w:r>
      <w:proofErr w:type="spellStart"/>
      <w:r w:rsidRPr="00C02B73">
        <w:rPr>
          <w:rFonts w:ascii="Arial" w:eastAsia="Times New Roman" w:hAnsi="Arial" w:cs="Arial"/>
          <w:b/>
          <w:bCs/>
          <w:lang w:val="x-none" w:eastAsia="zh-CN"/>
        </w:rPr>
        <w:t>usposobljenosti</w:t>
      </w:r>
      <w:proofErr w:type="spellEnd"/>
      <w:r w:rsidRPr="00C02B73">
        <w:rPr>
          <w:rFonts w:ascii="Arial" w:eastAsia="Times New Roman" w:hAnsi="Arial" w:cs="Arial"/>
          <w:b/>
          <w:bCs/>
          <w:lang w:val="x-none" w:eastAsia="zh-CN"/>
        </w:rPr>
        <w:t xml:space="preserve"> za </w:t>
      </w:r>
      <w:proofErr w:type="spellStart"/>
      <w:r w:rsidRPr="00C02B73">
        <w:rPr>
          <w:rFonts w:ascii="Arial" w:eastAsia="Times New Roman" w:hAnsi="Arial" w:cs="Arial"/>
          <w:b/>
          <w:bCs/>
          <w:lang w:val="x-none" w:eastAsia="zh-CN"/>
        </w:rPr>
        <w:t>izvedbo</w:t>
      </w:r>
      <w:proofErr w:type="spellEnd"/>
      <w:r w:rsidRPr="00C02B73">
        <w:rPr>
          <w:rFonts w:ascii="Arial" w:eastAsia="Times New Roman" w:hAnsi="Arial" w:cs="Arial"/>
          <w:b/>
          <w:bCs/>
          <w:lang w:val="x-none" w:eastAsia="zh-CN"/>
        </w:rPr>
        <w:t xml:space="preserve"> </w:t>
      </w:r>
      <w:proofErr w:type="spellStart"/>
      <w:r w:rsidRPr="00C02B73">
        <w:rPr>
          <w:rFonts w:ascii="Arial" w:eastAsia="Times New Roman" w:hAnsi="Arial" w:cs="Arial"/>
          <w:b/>
          <w:bCs/>
          <w:lang w:val="x-none" w:eastAsia="zh-CN"/>
        </w:rPr>
        <w:t>javnega</w:t>
      </w:r>
      <w:proofErr w:type="spellEnd"/>
      <w:r w:rsidRPr="00C02B73">
        <w:rPr>
          <w:rFonts w:ascii="Arial" w:eastAsia="Times New Roman" w:hAnsi="Arial" w:cs="Arial"/>
          <w:b/>
          <w:bCs/>
          <w:lang w:val="x-none" w:eastAsia="zh-CN"/>
        </w:rPr>
        <w:t xml:space="preserve"> naročila</w:t>
      </w:r>
    </w:p>
    <w:p w14:paraId="45F4276F" w14:textId="77777777" w:rsidR="00C02B73" w:rsidRPr="00C02B73" w:rsidRDefault="00C02B73" w:rsidP="00C02B73">
      <w:pPr>
        <w:suppressAutoHyphens/>
        <w:spacing w:before="225" w:after="225" w:line="240" w:lineRule="auto"/>
        <w:jc w:val="both"/>
        <w:rPr>
          <w:rFonts w:ascii="Arial" w:eastAsia="Times New Roman" w:hAnsi="Arial" w:cs="Arial"/>
          <w:b/>
          <w:bCs/>
          <w:color w:val="000000"/>
          <w:sz w:val="18"/>
          <w:szCs w:val="18"/>
          <w:lang w:val="x-none" w:eastAsia="zh-CN"/>
        </w:rPr>
      </w:pPr>
    </w:p>
    <w:p w14:paraId="4299AA3C" w14:textId="77777777" w:rsidR="00C02B73" w:rsidRPr="00C02B73" w:rsidRDefault="00C02B73" w:rsidP="00C02B73">
      <w:pPr>
        <w:suppressAutoHyphens/>
        <w:spacing w:before="225" w:after="225" w:line="240" w:lineRule="auto"/>
        <w:jc w:val="both"/>
        <w:rPr>
          <w:rFonts w:ascii="Arial" w:hAnsi="Arial" w:cs="Arial"/>
          <w:sz w:val="20"/>
          <w:lang w:eastAsia="zh-CN"/>
        </w:rPr>
      </w:pPr>
      <w:r w:rsidRPr="00C02B73">
        <w:rPr>
          <w:rFonts w:ascii="Arial" w:hAnsi="Arial" w:cs="Arial"/>
          <w:color w:val="000000"/>
          <w:sz w:val="18"/>
          <w:szCs w:val="18"/>
          <w:lang w:eastAsia="zh-CN"/>
        </w:rPr>
        <w:t xml:space="preserve">V zvezi z javnim naročilom </w:t>
      </w:r>
      <w:r w:rsidRPr="00C02B73">
        <w:rPr>
          <w:rFonts w:ascii="Arial" w:hAnsi="Arial" w:cs="Arial"/>
          <w:b/>
          <w:color w:val="000000"/>
          <w:sz w:val="18"/>
          <w:szCs w:val="18"/>
          <w:lang w:eastAsia="zh-CN"/>
        </w:rPr>
        <w:t xml:space="preserve">za dobavo </w:t>
      </w:r>
      <w:r>
        <w:rPr>
          <w:rFonts w:ascii="Arial" w:hAnsi="Arial" w:cs="Arial"/>
          <w:b/>
          <w:color w:val="000000"/>
          <w:sz w:val="18"/>
          <w:szCs w:val="18"/>
          <w:lang w:eastAsia="zh-CN"/>
        </w:rPr>
        <w:t xml:space="preserve">zdravil, </w:t>
      </w:r>
      <w:r w:rsidRPr="00C02B73">
        <w:rPr>
          <w:rFonts w:ascii="Arial" w:hAnsi="Arial" w:cs="Arial"/>
          <w:b/>
          <w:color w:val="000000"/>
          <w:sz w:val="18"/>
          <w:szCs w:val="18"/>
          <w:lang w:eastAsia="zh-CN"/>
        </w:rPr>
        <w:t xml:space="preserve">ki ga je naročnik </w:t>
      </w:r>
      <w:r w:rsidR="00850607">
        <w:rPr>
          <w:rFonts w:ascii="Arial" w:hAnsi="Arial" w:cs="Arial"/>
          <w:b/>
          <w:color w:val="000000"/>
          <w:sz w:val="18"/>
          <w:szCs w:val="18"/>
          <w:lang w:eastAsia="zh-CN"/>
        </w:rPr>
        <w:t>Zdravstveni dom Sevnica, Trg svobode 14, 8290 Sevnica</w:t>
      </w:r>
      <w:r w:rsidRPr="00C02B73">
        <w:rPr>
          <w:rFonts w:ascii="Arial" w:hAnsi="Arial" w:cs="Arial"/>
          <w:b/>
          <w:color w:val="000000"/>
          <w:sz w:val="18"/>
          <w:szCs w:val="18"/>
          <w:lang w:eastAsia="zh-CN"/>
        </w:rPr>
        <w:t xml:space="preserve">, </w:t>
      </w:r>
      <w:r w:rsidRPr="00C02B73">
        <w:rPr>
          <w:rFonts w:ascii="Arial" w:hAnsi="Arial" w:cs="Arial"/>
          <w:color w:val="000000"/>
          <w:sz w:val="18"/>
          <w:szCs w:val="18"/>
          <w:lang w:eastAsia="zh-CN"/>
        </w:rPr>
        <w:t xml:space="preserve">objavil na Portalu javnih naročil z dne  ______________, pod št. objave: ______________________, </w:t>
      </w:r>
    </w:p>
    <w:p w14:paraId="1C24A2A1" w14:textId="77777777" w:rsidR="00C02B73" w:rsidRPr="00C02B73" w:rsidRDefault="00C02B73" w:rsidP="00C02B73">
      <w:pPr>
        <w:suppressAutoHyphens/>
        <w:spacing w:before="225" w:after="225" w:line="240" w:lineRule="auto"/>
        <w:jc w:val="both"/>
        <w:rPr>
          <w:rFonts w:ascii="Arial" w:hAnsi="Arial" w:cs="Arial"/>
          <w:sz w:val="20"/>
          <w:lang w:eastAsia="zh-CN"/>
        </w:rPr>
      </w:pPr>
      <w:r w:rsidRPr="00C02B73">
        <w:rPr>
          <w:rFonts w:ascii="Arial" w:hAnsi="Arial" w:cs="Arial"/>
          <w:color w:val="000000"/>
          <w:sz w:val="18"/>
          <w:szCs w:val="18"/>
          <w:lang w:eastAsia="zh-CN"/>
        </w:rPr>
        <w:t xml:space="preserve">podizvajalec (naziv in naslov): </w:t>
      </w:r>
      <w:r w:rsidRPr="00C02B73">
        <w:rPr>
          <w:rFonts w:ascii="Arial" w:hAnsi="Arial" w:cs="Arial"/>
          <w:color w:val="000000"/>
          <w:sz w:val="18"/>
          <w:szCs w:val="18"/>
          <w:u w:val="single"/>
          <w:lang w:eastAsia="zh-CN"/>
        </w:rPr>
        <w:t xml:space="preserve"> _______________________________________________________________</w:t>
      </w:r>
    </w:p>
    <w:p w14:paraId="447FC45E" w14:textId="77777777" w:rsidR="00C02B73" w:rsidRPr="00C02B73" w:rsidRDefault="00C02B73" w:rsidP="00C02B73">
      <w:pPr>
        <w:suppressAutoHyphens/>
        <w:spacing w:before="225" w:after="225" w:line="240" w:lineRule="auto"/>
        <w:jc w:val="both"/>
        <w:rPr>
          <w:rFonts w:ascii="Arial" w:hAnsi="Arial" w:cs="Arial"/>
          <w:sz w:val="20"/>
          <w:lang w:eastAsia="zh-CN"/>
        </w:rPr>
      </w:pPr>
      <w:r w:rsidRPr="00C02B73">
        <w:rPr>
          <w:rFonts w:ascii="Arial" w:hAnsi="Arial" w:cs="Arial"/>
          <w:color w:val="000000"/>
          <w:sz w:val="18"/>
          <w:szCs w:val="18"/>
          <w:lang w:eastAsia="zh-CN"/>
        </w:rPr>
        <w:t>občina sedeža podizvajalca: ________________________</w:t>
      </w:r>
    </w:p>
    <w:p w14:paraId="749D27BB" w14:textId="77777777" w:rsidR="00C02B73" w:rsidRPr="00C02B73" w:rsidRDefault="00C02B73" w:rsidP="00C02B73">
      <w:pPr>
        <w:suppressAutoHyphens/>
        <w:spacing w:before="225" w:after="225" w:line="240" w:lineRule="auto"/>
        <w:jc w:val="both"/>
        <w:rPr>
          <w:rFonts w:ascii="Arial" w:hAnsi="Arial" w:cs="Arial"/>
          <w:sz w:val="20"/>
          <w:lang w:eastAsia="zh-CN"/>
        </w:rPr>
      </w:pPr>
      <w:r w:rsidRPr="00C02B73">
        <w:rPr>
          <w:rFonts w:ascii="Arial" w:hAnsi="Arial" w:cs="Arial"/>
          <w:color w:val="000000"/>
          <w:sz w:val="18"/>
          <w:szCs w:val="18"/>
          <w:lang w:eastAsia="zh-CN"/>
        </w:rPr>
        <w:t>matična številka: _____________________, ID za DDV: _____________________________</w:t>
      </w:r>
    </w:p>
    <w:p w14:paraId="4C0A2C1E" w14:textId="77777777" w:rsidR="00C02B73" w:rsidRPr="00C02B73" w:rsidRDefault="00C02B73" w:rsidP="00C02B73">
      <w:pPr>
        <w:suppressAutoHyphens/>
        <w:contextualSpacing/>
        <w:rPr>
          <w:rFonts w:ascii="Arial" w:hAnsi="Arial" w:cs="Arial"/>
          <w:color w:val="000000"/>
          <w:sz w:val="18"/>
          <w:szCs w:val="18"/>
          <w:lang w:eastAsia="sl-SI"/>
        </w:rPr>
      </w:pPr>
    </w:p>
    <w:p w14:paraId="3D4B460D" w14:textId="77777777" w:rsidR="00C02B73" w:rsidRPr="00C02B73" w:rsidRDefault="00C02B73" w:rsidP="00C02B73">
      <w:pPr>
        <w:suppressAutoHyphens/>
        <w:contextualSpacing/>
        <w:rPr>
          <w:rFonts w:ascii="Arial" w:hAnsi="Arial" w:cs="Arial"/>
          <w:sz w:val="20"/>
          <w:lang w:eastAsia="zh-CN"/>
        </w:rPr>
      </w:pPr>
      <w:r w:rsidRPr="00C02B73">
        <w:rPr>
          <w:rFonts w:ascii="Arial" w:hAnsi="Arial" w:cs="Arial"/>
          <w:sz w:val="18"/>
          <w:szCs w:val="18"/>
          <w:lang w:eastAsia="sl-SI"/>
        </w:rPr>
        <w:t>izjavljamo, da:</w:t>
      </w:r>
    </w:p>
    <w:p w14:paraId="0BCB41AF" w14:textId="77777777" w:rsidR="00C02B73" w:rsidRPr="00C02B73" w:rsidRDefault="00C02B73" w:rsidP="00223C45">
      <w:pPr>
        <w:numPr>
          <w:ilvl w:val="0"/>
          <w:numId w:val="20"/>
        </w:numPr>
        <w:suppressAutoHyphens/>
        <w:spacing w:before="120" w:after="120" w:line="260" w:lineRule="atLeast"/>
        <w:jc w:val="both"/>
        <w:rPr>
          <w:rFonts w:ascii="Arial" w:hAnsi="Arial" w:cs="Arial"/>
          <w:sz w:val="20"/>
          <w:lang w:eastAsia="zh-CN"/>
        </w:rPr>
      </w:pPr>
      <w:proofErr w:type="spellStart"/>
      <w:r w:rsidRPr="00C02B73">
        <w:rPr>
          <w:rFonts w:ascii="Arial" w:hAnsi="Arial" w:cs="Arial"/>
          <w:sz w:val="18"/>
          <w:szCs w:val="18"/>
          <w:lang w:val="x-none" w:eastAsia="sl-SI"/>
        </w:rPr>
        <w:t>smo</w:t>
      </w:r>
      <w:proofErr w:type="spellEnd"/>
      <w:r w:rsidRPr="00C02B73">
        <w:rPr>
          <w:rFonts w:ascii="Arial" w:hAnsi="Arial" w:cs="Arial"/>
          <w:sz w:val="18"/>
          <w:szCs w:val="18"/>
          <w:lang w:val="x-none" w:eastAsia="sl-SI"/>
        </w:rPr>
        <w:t xml:space="preserve"> </w:t>
      </w:r>
      <w:proofErr w:type="spellStart"/>
      <w:r w:rsidRPr="00C02B73">
        <w:rPr>
          <w:rFonts w:ascii="Arial" w:hAnsi="Arial" w:cs="Arial"/>
          <w:sz w:val="18"/>
          <w:szCs w:val="18"/>
          <w:lang w:val="x-none" w:eastAsia="sl-SI"/>
        </w:rPr>
        <w:t>seznanjeni</w:t>
      </w:r>
      <w:proofErr w:type="spellEnd"/>
      <w:r w:rsidRPr="00C02B73">
        <w:rPr>
          <w:rFonts w:ascii="Arial" w:hAnsi="Arial" w:cs="Arial"/>
          <w:sz w:val="18"/>
          <w:szCs w:val="18"/>
          <w:lang w:val="x-none" w:eastAsia="sl-SI"/>
        </w:rPr>
        <w:t xml:space="preserve"> z </w:t>
      </w:r>
      <w:proofErr w:type="spellStart"/>
      <w:r w:rsidRPr="00C02B73">
        <w:rPr>
          <w:rFonts w:ascii="Arial" w:hAnsi="Arial" w:cs="Arial"/>
          <w:sz w:val="18"/>
          <w:szCs w:val="18"/>
          <w:lang w:val="x-none" w:eastAsia="sl-SI"/>
        </w:rPr>
        <w:t>Navodili</w:t>
      </w:r>
      <w:proofErr w:type="spellEnd"/>
      <w:r w:rsidRPr="00C02B73">
        <w:rPr>
          <w:rFonts w:ascii="Arial" w:hAnsi="Arial" w:cs="Arial"/>
          <w:sz w:val="18"/>
          <w:szCs w:val="18"/>
          <w:lang w:val="x-none" w:eastAsia="sl-SI"/>
        </w:rPr>
        <w:t xml:space="preserve"> za </w:t>
      </w:r>
      <w:proofErr w:type="spellStart"/>
      <w:r w:rsidRPr="00C02B73">
        <w:rPr>
          <w:rFonts w:ascii="Arial" w:hAnsi="Arial" w:cs="Arial"/>
          <w:sz w:val="18"/>
          <w:szCs w:val="18"/>
          <w:lang w:val="x-none" w:eastAsia="sl-SI"/>
        </w:rPr>
        <w:t>izdelavo</w:t>
      </w:r>
      <w:proofErr w:type="spellEnd"/>
      <w:r w:rsidRPr="00C02B73">
        <w:rPr>
          <w:rFonts w:ascii="Arial" w:hAnsi="Arial" w:cs="Arial"/>
          <w:sz w:val="18"/>
          <w:szCs w:val="18"/>
          <w:lang w:val="x-none" w:eastAsia="sl-SI"/>
        </w:rPr>
        <w:t xml:space="preserve"> </w:t>
      </w:r>
      <w:proofErr w:type="spellStart"/>
      <w:r w:rsidRPr="00C02B73">
        <w:rPr>
          <w:rFonts w:ascii="Arial" w:hAnsi="Arial" w:cs="Arial"/>
          <w:sz w:val="18"/>
          <w:szCs w:val="18"/>
          <w:lang w:val="x-none" w:eastAsia="sl-SI"/>
        </w:rPr>
        <w:t>ponudb</w:t>
      </w:r>
      <w:proofErr w:type="spellEnd"/>
      <w:r w:rsidRPr="00C02B73">
        <w:rPr>
          <w:rFonts w:ascii="Arial" w:hAnsi="Arial" w:cs="Arial"/>
          <w:sz w:val="18"/>
          <w:szCs w:val="18"/>
          <w:lang w:val="x-none" w:eastAsia="sl-SI"/>
        </w:rPr>
        <w:t xml:space="preserve"> po </w:t>
      </w:r>
      <w:proofErr w:type="spellStart"/>
      <w:r w:rsidRPr="00C02B73">
        <w:rPr>
          <w:rFonts w:ascii="Arial" w:hAnsi="Arial" w:cs="Arial"/>
          <w:sz w:val="18"/>
          <w:szCs w:val="18"/>
          <w:lang w:val="x-none" w:eastAsia="sl-SI"/>
        </w:rPr>
        <w:t>Dokumentaciji</w:t>
      </w:r>
      <w:proofErr w:type="spellEnd"/>
      <w:r w:rsidRPr="00C02B73">
        <w:rPr>
          <w:rFonts w:ascii="Arial" w:hAnsi="Arial" w:cs="Arial"/>
          <w:sz w:val="18"/>
          <w:szCs w:val="18"/>
          <w:lang w:val="x-none" w:eastAsia="sl-SI"/>
        </w:rPr>
        <w:t xml:space="preserve"> za </w:t>
      </w:r>
      <w:proofErr w:type="spellStart"/>
      <w:r w:rsidRPr="00C02B73">
        <w:rPr>
          <w:rFonts w:ascii="Arial" w:hAnsi="Arial" w:cs="Arial"/>
          <w:sz w:val="18"/>
          <w:szCs w:val="18"/>
          <w:lang w:val="x-none" w:eastAsia="sl-SI"/>
        </w:rPr>
        <w:t>oddajo</w:t>
      </w:r>
      <w:proofErr w:type="spellEnd"/>
      <w:r w:rsidRPr="00C02B73">
        <w:rPr>
          <w:rFonts w:ascii="Arial" w:hAnsi="Arial" w:cs="Arial"/>
          <w:sz w:val="18"/>
          <w:szCs w:val="18"/>
          <w:lang w:val="x-none" w:eastAsia="sl-SI"/>
        </w:rPr>
        <w:t xml:space="preserve"> naročila s </w:t>
      </w:r>
      <w:r w:rsidRPr="00C02B73">
        <w:rPr>
          <w:rFonts w:ascii="Arial" w:hAnsi="Arial" w:cs="Arial"/>
          <w:sz w:val="18"/>
          <w:szCs w:val="18"/>
          <w:lang w:eastAsia="zh-CN"/>
        </w:rPr>
        <w:t>pogoji za izvedbo ter merili za dodelitev naročila in da z njimi v celoti soglašamo.</w:t>
      </w:r>
    </w:p>
    <w:p w14:paraId="0FA38BB4" w14:textId="77777777" w:rsidR="00C02B73" w:rsidRPr="00C02B73" w:rsidRDefault="00C02B73" w:rsidP="00C02B73">
      <w:pPr>
        <w:suppressAutoHyphens/>
        <w:autoSpaceDE w:val="0"/>
        <w:spacing w:after="0" w:line="240" w:lineRule="auto"/>
        <w:jc w:val="both"/>
        <w:rPr>
          <w:rFonts w:ascii="Arial" w:hAnsi="Arial" w:cs="Arial"/>
          <w:sz w:val="18"/>
          <w:szCs w:val="18"/>
          <w:lang w:val="x-none" w:eastAsia="sl-SI"/>
        </w:rPr>
      </w:pPr>
    </w:p>
    <w:p w14:paraId="1033238D" w14:textId="77777777" w:rsidR="00C02B73" w:rsidRPr="00C02B73" w:rsidRDefault="00C02B73" w:rsidP="00223C45">
      <w:pPr>
        <w:numPr>
          <w:ilvl w:val="0"/>
          <w:numId w:val="21"/>
        </w:numPr>
        <w:suppressAutoHyphens/>
        <w:autoSpaceDE w:val="0"/>
        <w:spacing w:after="0" w:line="240" w:lineRule="auto"/>
        <w:jc w:val="both"/>
        <w:rPr>
          <w:rFonts w:ascii="Arial" w:hAnsi="Arial" w:cs="Arial"/>
          <w:sz w:val="20"/>
          <w:lang w:eastAsia="zh-CN"/>
        </w:rPr>
      </w:pPr>
      <w:r w:rsidRPr="00C02B73">
        <w:rPr>
          <w:rFonts w:ascii="Arial" w:hAnsi="Arial" w:cs="Arial"/>
          <w:b/>
          <w:sz w:val="18"/>
          <w:szCs w:val="18"/>
          <w:lang w:eastAsia="sl-SI"/>
        </w:rPr>
        <w:t>zahtevamo neposredna plačila:       DA        NE</w:t>
      </w:r>
      <w:r w:rsidRPr="00C02B73">
        <w:rPr>
          <w:rFonts w:ascii="Arial" w:hAnsi="Arial" w:cs="Arial"/>
          <w:sz w:val="18"/>
          <w:szCs w:val="18"/>
          <w:lang w:eastAsia="sl-SI"/>
        </w:rPr>
        <w:t xml:space="preserve">          </w:t>
      </w:r>
      <w:r w:rsidRPr="00C02B73">
        <w:rPr>
          <w:rFonts w:ascii="Arial" w:hAnsi="Arial" w:cs="Arial"/>
          <w:i/>
          <w:sz w:val="18"/>
          <w:szCs w:val="18"/>
          <w:lang w:eastAsia="sl-SI"/>
        </w:rPr>
        <w:t>(podizvajalec ustrezno označi)</w:t>
      </w:r>
    </w:p>
    <w:p w14:paraId="14E7A3AE" w14:textId="77777777" w:rsidR="00C02B73" w:rsidRPr="00C02B73" w:rsidRDefault="00C02B73" w:rsidP="00C02B73">
      <w:pPr>
        <w:suppressAutoHyphens/>
        <w:autoSpaceDE w:val="0"/>
        <w:spacing w:after="0" w:line="240" w:lineRule="auto"/>
        <w:jc w:val="both"/>
        <w:rPr>
          <w:rFonts w:ascii="Arial" w:hAnsi="Arial" w:cs="Arial"/>
          <w:sz w:val="18"/>
          <w:szCs w:val="18"/>
          <w:lang w:eastAsia="sl-SI"/>
        </w:rPr>
      </w:pPr>
    </w:p>
    <w:p w14:paraId="157EFA51" w14:textId="77777777" w:rsidR="00C02B73" w:rsidRPr="00C02B73" w:rsidRDefault="00C02B73" w:rsidP="00C02B73">
      <w:pPr>
        <w:suppressAutoHyphens/>
        <w:jc w:val="both"/>
        <w:rPr>
          <w:rFonts w:ascii="Arial" w:hAnsi="Arial" w:cs="Arial"/>
          <w:sz w:val="20"/>
          <w:lang w:eastAsia="zh-CN"/>
        </w:rPr>
      </w:pPr>
      <w:r w:rsidRPr="00C02B73">
        <w:rPr>
          <w:rFonts w:ascii="Arial" w:hAnsi="Arial" w:cs="Arial"/>
          <w:sz w:val="18"/>
          <w:szCs w:val="18"/>
          <w:lang w:eastAsia="zh-CN"/>
        </w:rPr>
        <w:t>Strinjamo se, da lahko naročnik v fazi oddaje tega naročila od nas zahteva, da predložimo dodatna pojasnila ali dokazila, s katerimi se dokazuje izpolnjevanje postavljenih pogojev in zahtev iz dokumentacije za oddajo predmetnega naročila.</w:t>
      </w:r>
    </w:p>
    <w:p w14:paraId="4355C06E" w14:textId="77777777" w:rsidR="00C02B73" w:rsidRPr="00C02B73" w:rsidRDefault="00C02B73" w:rsidP="00C02B73">
      <w:pPr>
        <w:suppressAutoHyphens/>
        <w:jc w:val="both"/>
        <w:rPr>
          <w:rFonts w:ascii="Arial" w:hAnsi="Arial" w:cs="Arial"/>
          <w:sz w:val="20"/>
          <w:lang w:eastAsia="zh-CN"/>
        </w:rPr>
      </w:pPr>
      <w:r w:rsidRPr="00C02B73">
        <w:rPr>
          <w:rFonts w:ascii="Arial" w:hAnsi="Arial" w:cs="Arial"/>
          <w:b/>
          <w:sz w:val="18"/>
          <w:szCs w:val="18"/>
          <w:lang w:eastAsia="zh-CN"/>
        </w:rPr>
        <w:t xml:space="preserve">Hkrati s to izjavo pooblaščamo naročnika </w:t>
      </w:r>
      <w:r w:rsidR="00850607">
        <w:rPr>
          <w:rFonts w:ascii="Arial" w:hAnsi="Arial" w:cs="Arial"/>
          <w:b/>
          <w:sz w:val="18"/>
          <w:szCs w:val="18"/>
          <w:lang w:eastAsia="zh-CN"/>
        </w:rPr>
        <w:t>Zdravstveni dom Sevnica, Trg svobode 14, 8290 Sevnica</w:t>
      </w:r>
      <w:r w:rsidRPr="00C02B73">
        <w:rPr>
          <w:rFonts w:ascii="Arial" w:hAnsi="Arial" w:cs="Arial"/>
          <w:b/>
          <w:sz w:val="18"/>
          <w:szCs w:val="18"/>
          <w:lang w:eastAsia="zh-CN"/>
        </w:rPr>
        <w:t xml:space="preserve">, da iz uradnih evidenc, za namen izvedbe tega javnega naročila, pridobi potrebne podatke, ki dokazujejo izpolnjevanje v tej izjavi oziroma predmetni dokumentaciji za oddajo naročila postavljenih pogojev. </w:t>
      </w:r>
      <w:r w:rsidRPr="00C02B73">
        <w:rPr>
          <w:rFonts w:ascii="Arial" w:hAnsi="Arial" w:cs="Arial"/>
          <w:sz w:val="18"/>
          <w:szCs w:val="18"/>
          <w:lang w:eastAsia="zh-CN"/>
        </w:rPr>
        <w:t>Na zahtevo naročnika in v kolikor bo to potrebno bomo naročniku predložili dodatna pooblastila za preveritev podatkov iz uradnih evidenc.</w:t>
      </w:r>
    </w:p>
    <w:p w14:paraId="4BC40EFB" w14:textId="77777777" w:rsidR="00C02B73" w:rsidRPr="00C02B73" w:rsidRDefault="00C02B73" w:rsidP="00C02B73">
      <w:pPr>
        <w:suppressAutoHyphens/>
        <w:spacing w:after="0" w:line="260" w:lineRule="atLeast"/>
        <w:jc w:val="both"/>
        <w:rPr>
          <w:rFonts w:ascii="Arial" w:hAnsi="Arial" w:cs="Arial"/>
          <w:sz w:val="20"/>
          <w:lang w:eastAsia="zh-CN"/>
        </w:rPr>
      </w:pPr>
      <w:r w:rsidRPr="00C02B73">
        <w:rPr>
          <w:rFonts w:ascii="Arial" w:hAnsi="Arial" w:cs="Arial"/>
          <w:sz w:val="18"/>
          <w:szCs w:val="18"/>
          <w:lang w:eastAsia="sl-SI"/>
        </w:rPr>
        <w:t>Ta izjava je sestavni del in priloga ponudbe, s katero se prijavljamo za izvedbo naročila.</w:t>
      </w:r>
    </w:p>
    <w:p w14:paraId="3B7F96EA" w14:textId="77777777" w:rsidR="00C02B73" w:rsidRPr="00C02B73" w:rsidRDefault="00C02B73" w:rsidP="00C02B73">
      <w:pPr>
        <w:suppressAutoHyphens/>
        <w:autoSpaceDE w:val="0"/>
        <w:spacing w:after="0" w:line="240" w:lineRule="auto"/>
        <w:jc w:val="both"/>
        <w:rPr>
          <w:rFonts w:ascii="Arial" w:hAnsi="Arial" w:cs="Arial"/>
          <w:i/>
          <w:sz w:val="18"/>
          <w:szCs w:val="18"/>
          <w:lang w:eastAsia="sl-SI"/>
        </w:rPr>
      </w:pPr>
    </w:p>
    <w:p w14:paraId="28CD5FC8" w14:textId="77777777" w:rsidR="00C02B73" w:rsidRPr="00C02B73" w:rsidRDefault="00C02B73" w:rsidP="00C02B73">
      <w:pPr>
        <w:tabs>
          <w:tab w:val="left" w:pos="5880"/>
        </w:tabs>
        <w:suppressAutoHyphens/>
        <w:spacing w:before="225" w:after="225" w:line="240" w:lineRule="auto"/>
        <w:jc w:val="both"/>
        <w:rPr>
          <w:rFonts w:ascii="Arial" w:hAnsi="Arial" w:cs="Arial"/>
          <w:sz w:val="20"/>
          <w:lang w:eastAsia="zh-CN"/>
        </w:rPr>
      </w:pPr>
      <w:r w:rsidRPr="00C02B73">
        <w:rPr>
          <w:rFonts w:ascii="Arial" w:hAnsi="Arial" w:cs="Arial"/>
          <w:sz w:val="20"/>
          <w:lang w:eastAsia="zh-CN"/>
        </w:rPr>
        <w:tab/>
      </w:r>
    </w:p>
    <w:tbl>
      <w:tblPr>
        <w:tblW w:w="0" w:type="auto"/>
        <w:tblInd w:w="108" w:type="dxa"/>
        <w:tblLayout w:type="fixed"/>
        <w:tblLook w:val="0000" w:firstRow="0" w:lastRow="0" w:firstColumn="0" w:lastColumn="0" w:noHBand="0" w:noVBand="0"/>
      </w:tblPr>
      <w:tblGrid>
        <w:gridCol w:w="4080"/>
        <w:gridCol w:w="4665"/>
      </w:tblGrid>
      <w:tr w:rsidR="00C02B73" w:rsidRPr="00C02B73" w14:paraId="52D06B35" w14:textId="77777777" w:rsidTr="00C02B73">
        <w:tc>
          <w:tcPr>
            <w:tcW w:w="4080" w:type="dxa"/>
            <w:shd w:val="clear" w:color="auto" w:fill="auto"/>
            <w:vAlign w:val="center"/>
          </w:tcPr>
          <w:p w14:paraId="69E04E26"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Kraj in datum:</w:t>
            </w:r>
          </w:p>
        </w:tc>
        <w:tc>
          <w:tcPr>
            <w:tcW w:w="4665" w:type="dxa"/>
            <w:shd w:val="clear" w:color="auto" w:fill="auto"/>
            <w:vAlign w:val="center"/>
          </w:tcPr>
          <w:p w14:paraId="5D23077B" w14:textId="77777777" w:rsidR="00C02B73" w:rsidRPr="00C02B73" w:rsidRDefault="00C02B73" w:rsidP="00C02B73">
            <w:pPr>
              <w:suppressAutoHyphens/>
              <w:spacing w:after="0" w:line="240" w:lineRule="auto"/>
              <w:jc w:val="center"/>
              <w:rPr>
                <w:rFonts w:ascii="Arial" w:hAnsi="Arial" w:cs="Arial"/>
                <w:sz w:val="20"/>
                <w:lang w:eastAsia="zh-CN"/>
              </w:rPr>
            </w:pPr>
            <w:r w:rsidRPr="00C02B73">
              <w:rPr>
                <w:rFonts w:ascii="Arial" w:hAnsi="Arial" w:cs="Arial"/>
                <w:color w:val="000000"/>
                <w:position w:val="-1"/>
                <w:sz w:val="18"/>
                <w:szCs w:val="18"/>
                <w:lang w:eastAsia="zh-CN"/>
              </w:rPr>
              <w:t xml:space="preserve">Ime in priimek odgovorne osebe podizvajalca: </w:t>
            </w:r>
          </w:p>
          <w:p w14:paraId="23E2E74E" w14:textId="77777777" w:rsidR="00C02B73" w:rsidRPr="00C02B73" w:rsidRDefault="00C02B73" w:rsidP="00C02B73">
            <w:pPr>
              <w:suppressAutoHyphens/>
              <w:spacing w:after="0" w:line="240" w:lineRule="auto"/>
              <w:jc w:val="center"/>
              <w:rPr>
                <w:rFonts w:ascii="Arial" w:hAnsi="Arial" w:cs="Arial"/>
                <w:sz w:val="20"/>
                <w:lang w:eastAsia="zh-CN"/>
              </w:rPr>
            </w:pPr>
            <w:r w:rsidRPr="00C02B73">
              <w:rPr>
                <w:rFonts w:ascii="Arial" w:hAnsi="Arial" w:cs="Arial"/>
                <w:color w:val="000000"/>
                <w:position w:val="-1"/>
                <w:sz w:val="18"/>
                <w:szCs w:val="18"/>
                <w:lang w:eastAsia="zh-CN"/>
              </w:rPr>
              <w:t>___________________________________</w:t>
            </w:r>
          </w:p>
        </w:tc>
      </w:tr>
      <w:tr w:rsidR="00C02B73" w:rsidRPr="00C02B73" w14:paraId="1E392F5D" w14:textId="77777777" w:rsidTr="00C02B73">
        <w:tc>
          <w:tcPr>
            <w:tcW w:w="4080" w:type="dxa"/>
            <w:shd w:val="clear" w:color="auto" w:fill="auto"/>
            <w:vAlign w:val="center"/>
          </w:tcPr>
          <w:p w14:paraId="20ADC239"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w:t>
            </w:r>
          </w:p>
        </w:tc>
        <w:tc>
          <w:tcPr>
            <w:tcW w:w="4665" w:type="dxa"/>
            <w:shd w:val="clear" w:color="auto" w:fill="auto"/>
            <w:vAlign w:val="center"/>
          </w:tcPr>
          <w:p w14:paraId="4500C2BF" w14:textId="77777777" w:rsidR="00C02B73" w:rsidRPr="00C02B73" w:rsidRDefault="00C02B73" w:rsidP="00C02B73">
            <w:pPr>
              <w:suppressAutoHyphens/>
              <w:snapToGrid w:val="0"/>
              <w:spacing w:after="0" w:line="240" w:lineRule="auto"/>
              <w:rPr>
                <w:rFonts w:ascii="Helvetica" w:hAnsi="Helvetica" w:cs="Helvetica"/>
                <w:lang w:eastAsia="zh-CN"/>
              </w:rPr>
            </w:pPr>
          </w:p>
          <w:p w14:paraId="493C0283" w14:textId="77777777" w:rsidR="00C02B73" w:rsidRPr="00C02B73" w:rsidRDefault="00C02B73" w:rsidP="00C02B73">
            <w:pPr>
              <w:suppressAutoHyphens/>
              <w:spacing w:after="0" w:line="240" w:lineRule="auto"/>
              <w:jc w:val="center"/>
              <w:rPr>
                <w:rFonts w:ascii="Arial" w:hAnsi="Arial" w:cs="Arial"/>
                <w:sz w:val="20"/>
                <w:lang w:eastAsia="zh-CN"/>
              </w:rPr>
            </w:pPr>
            <w:r w:rsidRPr="00C02B73">
              <w:rPr>
                <w:rFonts w:ascii="Arial" w:eastAsia="Arial" w:hAnsi="Arial" w:cs="Arial"/>
                <w:color w:val="000000"/>
                <w:position w:val="-1"/>
                <w:sz w:val="18"/>
                <w:szCs w:val="18"/>
                <w:lang w:eastAsia="zh-CN"/>
              </w:rPr>
              <w:t xml:space="preserve"> </w:t>
            </w:r>
            <w:r w:rsidRPr="00C02B73">
              <w:rPr>
                <w:rFonts w:ascii="Arial" w:hAnsi="Arial" w:cs="Arial"/>
                <w:color w:val="000000"/>
                <w:position w:val="-1"/>
                <w:sz w:val="18"/>
                <w:szCs w:val="18"/>
                <w:lang w:eastAsia="zh-CN"/>
              </w:rPr>
              <w:t>(žig in podpis)</w:t>
            </w:r>
            <w:r w:rsidRPr="00C02B73">
              <w:rPr>
                <w:rFonts w:ascii="Arial" w:hAnsi="Arial" w:cs="Arial"/>
                <w:color w:val="000000"/>
                <w:position w:val="-1"/>
                <w:sz w:val="18"/>
                <w:szCs w:val="18"/>
                <w:lang w:eastAsia="zh-CN"/>
              </w:rPr>
              <w:br/>
              <w:t> </w:t>
            </w:r>
          </w:p>
        </w:tc>
      </w:tr>
    </w:tbl>
    <w:p w14:paraId="12DAB91C" w14:textId="77777777" w:rsidR="00C02B73" w:rsidRPr="00C02B73" w:rsidRDefault="00C02B73" w:rsidP="00C02B73">
      <w:pPr>
        <w:suppressAutoHyphens/>
        <w:spacing w:after="0"/>
        <w:rPr>
          <w:rFonts w:ascii="Arial" w:hAnsi="Arial" w:cs="Arial"/>
          <w:sz w:val="18"/>
          <w:szCs w:val="18"/>
          <w:lang w:eastAsia="zh-CN"/>
        </w:rPr>
      </w:pPr>
    </w:p>
    <w:p w14:paraId="6BFC3518" w14:textId="77777777" w:rsidR="00C02B73" w:rsidRDefault="00C02B73" w:rsidP="00C02B73">
      <w:pPr>
        <w:suppressAutoHyphens/>
        <w:spacing w:after="0" w:line="260" w:lineRule="atLeast"/>
        <w:jc w:val="both"/>
        <w:rPr>
          <w:rFonts w:ascii="Arial" w:hAnsi="Arial" w:cs="Arial"/>
          <w:b/>
          <w:sz w:val="18"/>
          <w:szCs w:val="18"/>
          <w:lang w:eastAsia="zh-CN"/>
        </w:rPr>
      </w:pPr>
    </w:p>
    <w:p w14:paraId="458DD653" w14:textId="77777777" w:rsidR="00C02B73" w:rsidRPr="00C02B73" w:rsidRDefault="00C02B73" w:rsidP="00C02B73">
      <w:pPr>
        <w:suppressAutoHyphens/>
        <w:spacing w:after="0" w:line="260" w:lineRule="atLeast"/>
        <w:jc w:val="both"/>
        <w:rPr>
          <w:rFonts w:ascii="Arial" w:hAnsi="Arial" w:cs="Arial"/>
          <w:b/>
          <w:sz w:val="18"/>
          <w:szCs w:val="18"/>
          <w:lang w:eastAsia="sl-SI"/>
        </w:rPr>
      </w:pPr>
    </w:p>
    <w:p w14:paraId="6D640AB0" w14:textId="77777777" w:rsidR="00C02B73" w:rsidRPr="00C02B73" w:rsidRDefault="00C02B73" w:rsidP="00C02B73">
      <w:pPr>
        <w:suppressAutoHyphens/>
        <w:spacing w:after="0" w:line="260" w:lineRule="atLeast"/>
        <w:jc w:val="both"/>
        <w:rPr>
          <w:rFonts w:ascii="Arial" w:hAnsi="Arial" w:cs="Arial"/>
          <w:sz w:val="20"/>
          <w:lang w:eastAsia="zh-CN"/>
        </w:rPr>
      </w:pPr>
    </w:p>
    <w:p w14:paraId="31FAE84A" w14:textId="77777777" w:rsidR="00C02B73" w:rsidRPr="00C02B73" w:rsidRDefault="00C02B73" w:rsidP="00C02B73">
      <w:pPr>
        <w:suppressAutoHyphens/>
        <w:spacing w:after="0" w:line="260" w:lineRule="atLeast"/>
        <w:jc w:val="both"/>
        <w:rPr>
          <w:rFonts w:ascii="Arial" w:hAnsi="Arial" w:cs="Arial"/>
          <w:sz w:val="20"/>
          <w:lang w:eastAsia="zh-CN"/>
        </w:rPr>
      </w:pPr>
    </w:p>
    <w:p w14:paraId="01AE3D85" w14:textId="77777777" w:rsidR="00C02B73" w:rsidRPr="00C02B73" w:rsidRDefault="00C02B73" w:rsidP="00C02B73">
      <w:pPr>
        <w:tabs>
          <w:tab w:val="left" w:pos="7590"/>
        </w:tabs>
        <w:suppressAutoHyphens/>
        <w:spacing w:after="0" w:line="260" w:lineRule="atLeast"/>
        <w:jc w:val="both"/>
        <w:rPr>
          <w:rFonts w:ascii="Arial" w:hAnsi="Arial" w:cs="Arial"/>
          <w:sz w:val="20"/>
          <w:lang w:eastAsia="zh-CN"/>
        </w:rPr>
      </w:pPr>
      <w:r w:rsidRPr="00C02B73">
        <w:rPr>
          <w:rFonts w:ascii="Arial" w:hAnsi="Arial" w:cs="Arial"/>
          <w:sz w:val="20"/>
          <w:lang w:eastAsia="zh-CN"/>
        </w:rPr>
        <w:tab/>
      </w:r>
    </w:p>
    <w:p w14:paraId="147ADA9B" w14:textId="77777777" w:rsidR="00C02B73" w:rsidRPr="00C02B73" w:rsidRDefault="00C02B73" w:rsidP="00C02B73">
      <w:pPr>
        <w:tabs>
          <w:tab w:val="left" w:pos="7590"/>
        </w:tabs>
        <w:suppressAutoHyphens/>
        <w:spacing w:after="0" w:line="260" w:lineRule="atLeast"/>
        <w:jc w:val="both"/>
        <w:rPr>
          <w:rFonts w:ascii="Arial" w:hAnsi="Arial" w:cs="Arial"/>
          <w:sz w:val="20"/>
          <w:lang w:eastAsia="zh-CN"/>
        </w:rPr>
      </w:pPr>
    </w:p>
    <w:p w14:paraId="48212422" w14:textId="77777777" w:rsidR="00C02B73" w:rsidRPr="00C02B73" w:rsidRDefault="00C02B73" w:rsidP="00C02B73">
      <w:pPr>
        <w:tabs>
          <w:tab w:val="left" w:pos="7590"/>
        </w:tabs>
        <w:suppressAutoHyphens/>
        <w:spacing w:after="0" w:line="260" w:lineRule="atLeast"/>
        <w:jc w:val="both"/>
        <w:rPr>
          <w:rFonts w:ascii="Arial" w:hAnsi="Arial" w:cs="Arial"/>
          <w:sz w:val="20"/>
          <w:lang w:eastAsia="zh-CN"/>
        </w:rPr>
      </w:pPr>
    </w:p>
    <w:p w14:paraId="3A740332" w14:textId="77777777" w:rsidR="00C02B73" w:rsidRDefault="00C02B73" w:rsidP="00C02B73">
      <w:pPr>
        <w:tabs>
          <w:tab w:val="left" w:pos="7590"/>
        </w:tabs>
        <w:suppressAutoHyphens/>
        <w:spacing w:after="0" w:line="260" w:lineRule="atLeast"/>
        <w:jc w:val="both"/>
        <w:rPr>
          <w:rFonts w:ascii="Arial" w:hAnsi="Arial" w:cs="Arial"/>
          <w:sz w:val="20"/>
          <w:lang w:eastAsia="zh-CN"/>
        </w:rPr>
      </w:pPr>
    </w:p>
    <w:p w14:paraId="0FAB5CA6" w14:textId="77777777" w:rsidR="00C02B73" w:rsidRPr="00C02B73" w:rsidRDefault="00C02B73" w:rsidP="00C02B73">
      <w:pPr>
        <w:tabs>
          <w:tab w:val="left" w:pos="7590"/>
        </w:tabs>
        <w:suppressAutoHyphens/>
        <w:spacing w:after="0" w:line="260" w:lineRule="atLeast"/>
        <w:jc w:val="both"/>
        <w:rPr>
          <w:rFonts w:ascii="Arial" w:hAnsi="Arial" w:cs="Arial"/>
          <w:sz w:val="20"/>
          <w:lang w:eastAsia="zh-CN"/>
        </w:rPr>
      </w:pPr>
    </w:p>
    <w:p w14:paraId="01BE1A73" w14:textId="77777777" w:rsidR="00C02B73" w:rsidRDefault="00C02B73" w:rsidP="00C02B73">
      <w:pPr>
        <w:suppressAutoHyphens/>
        <w:jc w:val="right"/>
        <w:rPr>
          <w:rFonts w:ascii="Arial" w:hAnsi="Arial" w:cs="Arial"/>
          <w:b/>
          <w:i/>
          <w:sz w:val="18"/>
          <w:szCs w:val="18"/>
          <w:lang w:eastAsia="zh-CN"/>
        </w:rPr>
      </w:pPr>
    </w:p>
    <w:p w14:paraId="75096CF0" w14:textId="77777777" w:rsidR="00C02B73" w:rsidRPr="00C02B73" w:rsidRDefault="00C02B73" w:rsidP="00C02B73">
      <w:pPr>
        <w:suppressAutoHyphens/>
        <w:jc w:val="right"/>
        <w:rPr>
          <w:rFonts w:ascii="Arial" w:hAnsi="Arial" w:cs="Arial"/>
          <w:sz w:val="20"/>
          <w:lang w:eastAsia="zh-CN"/>
        </w:rPr>
      </w:pPr>
      <w:r w:rsidRPr="00C02B73">
        <w:rPr>
          <w:rFonts w:ascii="Arial" w:hAnsi="Arial" w:cs="Arial"/>
          <w:b/>
          <w:i/>
          <w:sz w:val="18"/>
          <w:szCs w:val="18"/>
          <w:lang w:eastAsia="zh-CN"/>
        </w:rPr>
        <w:lastRenderedPageBreak/>
        <w:t xml:space="preserve">Obrazec </w:t>
      </w:r>
      <w:r>
        <w:rPr>
          <w:rFonts w:ascii="Arial" w:hAnsi="Arial" w:cs="Arial"/>
          <w:b/>
          <w:i/>
          <w:sz w:val="18"/>
          <w:szCs w:val="18"/>
          <w:lang w:eastAsia="zh-CN"/>
        </w:rPr>
        <w:t>2</w:t>
      </w:r>
    </w:p>
    <w:p w14:paraId="05A5381E" w14:textId="77777777" w:rsidR="00C02B73" w:rsidRPr="00C02B73" w:rsidRDefault="00C02B73" w:rsidP="00C02B73">
      <w:pPr>
        <w:suppressAutoHyphens/>
        <w:spacing w:after="0" w:line="260" w:lineRule="atLeast"/>
        <w:jc w:val="right"/>
        <w:rPr>
          <w:rFonts w:ascii="Arial" w:hAnsi="Arial" w:cs="Arial"/>
          <w:sz w:val="20"/>
          <w:lang w:eastAsia="zh-CN"/>
        </w:rPr>
      </w:pPr>
      <w:r w:rsidRPr="00C02B73">
        <w:rPr>
          <w:rFonts w:ascii="Arial" w:hAnsi="Arial" w:cs="Arial"/>
          <w:b/>
          <w:i/>
          <w:sz w:val="20"/>
          <w:lang w:eastAsia="zh-CN"/>
        </w:rPr>
        <w:t>Obrazec ESPD</w:t>
      </w:r>
    </w:p>
    <w:p w14:paraId="2E6683EF" w14:textId="77777777" w:rsidR="00C02B73" w:rsidRPr="00C02B73" w:rsidRDefault="00C02B73" w:rsidP="00C02B73">
      <w:pPr>
        <w:suppressAutoHyphens/>
        <w:spacing w:after="0" w:line="260" w:lineRule="atLeast"/>
        <w:jc w:val="both"/>
        <w:rPr>
          <w:rFonts w:ascii="Arial" w:hAnsi="Arial" w:cs="Arial"/>
          <w:sz w:val="20"/>
          <w:lang w:eastAsia="zh-CN"/>
        </w:rPr>
      </w:pPr>
    </w:p>
    <w:p w14:paraId="2DE021AC" w14:textId="77777777" w:rsidR="00C02B73" w:rsidRPr="00C02B73" w:rsidRDefault="00C02B73" w:rsidP="00C02B73">
      <w:pPr>
        <w:suppressAutoHyphens/>
        <w:spacing w:after="0"/>
        <w:jc w:val="both"/>
        <w:rPr>
          <w:rFonts w:ascii="Arial" w:hAnsi="Arial" w:cs="Arial"/>
          <w:b/>
          <w:sz w:val="14"/>
          <w:szCs w:val="14"/>
          <w:lang w:eastAsia="zh-CN"/>
        </w:rPr>
      </w:pPr>
    </w:p>
    <w:p w14:paraId="0A787FA8" w14:textId="77777777" w:rsidR="00C02B73" w:rsidRPr="00C02B73" w:rsidRDefault="00C02B73" w:rsidP="00C02B73">
      <w:pPr>
        <w:suppressAutoHyphens/>
        <w:spacing w:after="0"/>
        <w:jc w:val="right"/>
        <w:rPr>
          <w:rFonts w:ascii="Arial" w:hAnsi="Arial" w:cs="Arial"/>
          <w:sz w:val="18"/>
          <w:szCs w:val="18"/>
          <w:lang w:eastAsia="zh-CN"/>
        </w:rPr>
      </w:pPr>
      <w:bookmarkStart w:id="5" w:name="_Hlk485723233"/>
    </w:p>
    <w:p w14:paraId="4BC5FE09" w14:textId="77777777" w:rsidR="00C02B73" w:rsidRPr="00C02B73" w:rsidRDefault="00C02B73" w:rsidP="00223C45">
      <w:pPr>
        <w:keepNext/>
        <w:keepLines/>
        <w:numPr>
          <w:ilvl w:val="0"/>
          <w:numId w:val="18"/>
        </w:numPr>
        <w:pBdr>
          <w:top w:val="single" w:sz="36" w:space="1" w:color="7EFF09"/>
          <w:left w:val="single" w:sz="36" w:space="31" w:color="7EFF09"/>
          <w:bottom w:val="single" w:sz="36" w:space="1" w:color="7EFF09"/>
          <w:right w:val="single" w:sz="36" w:space="4" w:color="7EFF09"/>
        </w:pBdr>
        <w:shd w:val="clear" w:color="auto" w:fill="7BF949"/>
        <w:suppressAutoHyphens/>
        <w:spacing w:after="120" w:line="260" w:lineRule="atLeast"/>
        <w:ind w:left="993" w:firstLine="0"/>
        <w:jc w:val="both"/>
        <w:rPr>
          <w:rFonts w:ascii="Arial" w:hAnsi="Arial" w:cs="Arial"/>
          <w:sz w:val="20"/>
          <w:lang w:eastAsia="zh-CN"/>
        </w:rPr>
      </w:pPr>
      <w:r w:rsidRPr="00C02B73">
        <w:rPr>
          <w:rFonts w:ascii="Arial" w:eastAsia="Times New Roman" w:hAnsi="Arial" w:cs="Arial"/>
          <w:b/>
          <w:bCs/>
          <w:sz w:val="26"/>
          <w:szCs w:val="28"/>
          <w:lang w:eastAsia="zh-CN"/>
        </w:rPr>
        <w:t>ESPD</w:t>
      </w:r>
    </w:p>
    <w:p w14:paraId="05AF8D58" w14:textId="77777777" w:rsidR="00C02B73" w:rsidRPr="00C02B73" w:rsidRDefault="00C02B73" w:rsidP="00C02B73">
      <w:pPr>
        <w:suppressAutoHyphens/>
        <w:spacing w:after="120"/>
        <w:rPr>
          <w:rFonts w:ascii="Arial" w:eastAsia="Times New Roman" w:hAnsi="Arial" w:cs="Arial"/>
          <w:b/>
          <w:bCs/>
          <w:szCs w:val="28"/>
          <w:lang w:val="x-none" w:eastAsia="zh-CN"/>
        </w:rPr>
      </w:pPr>
    </w:p>
    <w:bookmarkEnd w:id="5"/>
    <w:p w14:paraId="3ACE15ED" w14:textId="77777777" w:rsidR="00C02B73" w:rsidRPr="00C02B73" w:rsidRDefault="00C02B73" w:rsidP="00C02B73">
      <w:pPr>
        <w:suppressAutoHyphens/>
        <w:rPr>
          <w:rFonts w:ascii="Arial" w:hAnsi="Arial" w:cs="Arial"/>
          <w:sz w:val="20"/>
          <w:lang w:eastAsia="zh-CN"/>
        </w:rPr>
      </w:pPr>
      <w:r w:rsidRPr="00C02B73">
        <w:rPr>
          <w:rFonts w:ascii="Arial" w:hAnsi="Arial" w:cs="Arial"/>
          <w:sz w:val="18"/>
          <w:szCs w:val="18"/>
          <w:lang w:eastAsia="zh-CN"/>
        </w:rPr>
        <w:t xml:space="preserve">Zahtevan dokument elektronsko podpišete in ga dodate na portal </w:t>
      </w:r>
      <w:proofErr w:type="spellStart"/>
      <w:r w:rsidRPr="00C02B73">
        <w:rPr>
          <w:rFonts w:ascii="Arial" w:hAnsi="Arial" w:cs="Arial"/>
          <w:sz w:val="18"/>
          <w:szCs w:val="18"/>
          <w:lang w:eastAsia="zh-CN"/>
        </w:rPr>
        <w:t>eJN</w:t>
      </w:r>
      <w:proofErr w:type="spellEnd"/>
      <w:r w:rsidRPr="00C02B73">
        <w:rPr>
          <w:rFonts w:ascii="Arial" w:hAnsi="Arial" w:cs="Arial"/>
          <w:sz w:val="18"/>
          <w:szCs w:val="18"/>
          <w:lang w:eastAsia="zh-CN"/>
        </w:rPr>
        <w:t xml:space="preserve"> pod rubriko drugi dokumenti. </w:t>
      </w:r>
    </w:p>
    <w:p w14:paraId="0F2BFE57" w14:textId="77777777" w:rsidR="00C02B73" w:rsidRDefault="00C02B73" w:rsidP="00C02B73">
      <w:pPr>
        <w:suppressAutoHyphens/>
        <w:rPr>
          <w:rFonts w:ascii="Arial" w:hAnsi="Arial" w:cs="Arial"/>
          <w:i/>
          <w:sz w:val="18"/>
          <w:szCs w:val="18"/>
          <w:lang w:eastAsia="zh-CN"/>
        </w:rPr>
      </w:pPr>
      <w:r w:rsidRPr="00C02B73">
        <w:rPr>
          <w:rFonts w:ascii="Arial" w:hAnsi="Arial" w:cs="Arial"/>
          <w:i/>
          <w:sz w:val="18"/>
          <w:szCs w:val="18"/>
          <w:lang w:eastAsia="zh-CN"/>
        </w:rPr>
        <w:t xml:space="preserve">Vsak dokument mora biti elektronsko podpisan ali pa ročno podpisan in žigosan in potem skeniran v </w:t>
      </w:r>
      <w:proofErr w:type="spellStart"/>
      <w:r w:rsidRPr="00C02B73">
        <w:rPr>
          <w:rFonts w:ascii="Arial" w:hAnsi="Arial" w:cs="Arial"/>
          <w:i/>
          <w:sz w:val="18"/>
          <w:szCs w:val="18"/>
          <w:lang w:eastAsia="zh-CN"/>
        </w:rPr>
        <w:t>pdf</w:t>
      </w:r>
      <w:proofErr w:type="spellEnd"/>
      <w:r w:rsidRPr="00C02B73">
        <w:rPr>
          <w:rFonts w:ascii="Arial" w:hAnsi="Arial" w:cs="Arial"/>
          <w:i/>
          <w:sz w:val="18"/>
          <w:szCs w:val="18"/>
          <w:lang w:eastAsia="zh-CN"/>
        </w:rPr>
        <w:t xml:space="preserve"> obliki (če ni elektronsko podpisan) ter priložen v razdelek drugo.</w:t>
      </w:r>
    </w:p>
    <w:p w14:paraId="25C90FE5" w14:textId="77777777" w:rsidR="00C02B73" w:rsidRDefault="00C02B73" w:rsidP="00C02B73">
      <w:pPr>
        <w:suppressAutoHyphens/>
        <w:rPr>
          <w:rFonts w:ascii="Arial" w:hAnsi="Arial" w:cs="Arial"/>
          <w:i/>
          <w:sz w:val="18"/>
          <w:szCs w:val="18"/>
          <w:lang w:eastAsia="zh-CN"/>
        </w:rPr>
      </w:pPr>
    </w:p>
    <w:p w14:paraId="2D739830" w14:textId="77777777" w:rsidR="00C02B73" w:rsidRDefault="00C02B73" w:rsidP="00C02B73">
      <w:pPr>
        <w:suppressAutoHyphens/>
        <w:rPr>
          <w:rFonts w:ascii="Arial" w:hAnsi="Arial" w:cs="Arial"/>
          <w:i/>
          <w:sz w:val="18"/>
          <w:szCs w:val="18"/>
          <w:lang w:eastAsia="zh-CN"/>
        </w:rPr>
      </w:pPr>
    </w:p>
    <w:p w14:paraId="46A234AA" w14:textId="77777777" w:rsidR="00C02B73" w:rsidRDefault="00C02B73" w:rsidP="00C02B73">
      <w:pPr>
        <w:suppressAutoHyphens/>
        <w:rPr>
          <w:rFonts w:ascii="Arial" w:hAnsi="Arial" w:cs="Arial"/>
          <w:i/>
          <w:sz w:val="18"/>
          <w:szCs w:val="18"/>
          <w:lang w:eastAsia="zh-CN"/>
        </w:rPr>
      </w:pPr>
    </w:p>
    <w:p w14:paraId="57CB45AF" w14:textId="77777777" w:rsidR="00C02B73" w:rsidRDefault="00C02B73" w:rsidP="00C02B73">
      <w:pPr>
        <w:suppressAutoHyphens/>
        <w:rPr>
          <w:rFonts w:ascii="Arial" w:hAnsi="Arial" w:cs="Arial"/>
          <w:i/>
          <w:sz w:val="18"/>
          <w:szCs w:val="18"/>
          <w:lang w:eastAsia="zh-CN"/>
        </w:rPr>
      </w:pPr>
    </w:p>
    <w:p w14:paraId="2C3D21F1" w14:textId="77777777" w:rsidR="00C02B73" w:rsidRDefault="00C02B73" w:rsidP="00C02B73">
      <w:pPr>
        <w:suppressAutoHyphens/>
        <w:rPr>
          <w:rFonts w:ascii="Arial" w:hAnsi="Arial" w:cs="Arial"/>
          <w:i/>
          <w:sz w:val="18"/>
          <w:szCs w:val="18"/>
          <w:lang w:eastAsia="zh-CN"/>
        </w:rPr>
      </w:pPr>
    </w:p>
    <w:p w14:paraId="404BEC73" w14:textId="77777777" w:rsidR="00C02B73" w:rsidRDefault="00C02B73" w:rsidP="00C02B73">
      <w:pPr>
        <w:suppressAutoHyphens/>
        <w:rPr>
          <w:rFonts w:ascii="Arial" w:hAnsi="Arial" w:cs="Arial"/>
          <w:i/>
          <w:sz w:val="18"/>
          <w:szCs w:val="18"/>
          <w:lang w:eastAsia="zh-CN"/>
        </w:rPr>
      </w:pPr>
    </w:p>
    <w:p w14:paraId="3BBABFB6" w14:textId="77777777" w:rsidR="00C02B73" w:rsidRDefault="00C02B73" w:rsidP="00C02B73">
      <w:pPr>
        <w:suppressAutoHyphens/>
        <w:rPr>
          <w:rFonts w:ascii="Arial" w:hAnsi="Arial" w:cs="Arial"/>
          <w:i/>
          <w:sz w:val="18"/>
          <w:szCs w:val="18"/>
          <w:lang w:eastAsia="zh-CN"/>
        </w:rPr>
      </w:pPr>
    </w:p>
    <w:p w14:paraId="06596AFC" w14:textId="77777777" w:rsidR="00C02B73" w:rsidRDefault="00C02B73" w:rsidP="00C02B73">
      <w:pPr>
        <w:suppressAutoHyphens/>
        <w:rPr>
          <w:rFonts w:ascii="Arial" w:hAnsi="Arial" w:cs="Arial"/>
          <w:i/>
          <w:sz w:val="18"/>
          <w:szCs w:val="18"/>
          <w:lang w:eastAsia="zh-CN"/>
        </w:rPr>
      </w:pPr>
    </w:p>
    <w:p w14:paraId="2F69EC10" w14:textId="77777777" w:rsidR="00C02B73" w:rsidRDefault="00C02B73" w:rsidP="00C02B73">
      <w:pPr>
        <w:suppressAutoHyphens/>
        <w:rPr>
          <w:rFonts w:ascii="Arial" w:hAnsi="Arial" w:cs="Arial"/>
          <w:i/>
          <w:sz w:val="18"/>
          <w:szCs w:val="18"/>
          <w:lang w:eastAsia="zh-CN"/>
        </w:rPr>
      </w:pPr>
    </w:p>
    <w:p w14:paraId="0D91E33A" w14:textId="77777777" w:rsidR="00C02B73" w:rsidRDefault="00C02B73" w:rsidP="00C02B73">
      <w:pPr>
        <w:suppressAutoHyphens/>
        <w:rPr>
          <w:rFonts w:ascii="Arial" w:hAnsi="Arial" w:cs="Arial"/>
          <w:i/>
          <w:sz w:val="18"/>
          <w:szCs w:val="18"/>
          <w:lang w:eastAsia="zh-CN"/>
        </w:rPr>
      </w:pPr>
    </w:p>
    <w:p w14:paraId="30C6F180" w14:textId="77777777" w:rsidR="00C02B73" w:rsidRDefault="00C02B73" w:rsidP="00C02B73">
      <w:pPr>
        <w:suppressAutoHyphens/>
        <w:rPr>
          <w:rFonts w:ascii="Arial" w:hAnsi="Arial" w:cs="Arial"/>
          <w:i/>
          <w:sz w:val="18"/>
          <w:szCs w:val="18"/>
          <w:lang w:eastAsia="zh-CN"/>
        </w:rPr>
      </w:pPr>
    </w:p>
    <w:p w14:paraId="5B2B95A3" w14:textId="77777777" w:rsidR="00C02B73" w:rsidRDefault="00C02B73" w:rsidP="00C02B73">
      <w:pPr>
        <w:suppressAutoHyphens/>
        <w:rPr>
          <w:rFonts w:ascii="Arial" w:hAnsi="Arial" w:cs="Arial"/>
          <w:i/>
          <w:sz w:val="18"/>
          <w:szCs w:val="18"/>
          <w:lang w:eastAsia="zh-CN"/>
        </w:rPr>
      </w:pPr>
    </w:p>
    <w:p w14:paraId="32187BC3" w14:textId="77777777" w:rsidR="00C02B73" w:rsidRDefault="00C02B73" w:rsidP="00C02B73">
      <w:pPr>
        <w:suppressAutoHyphens/>
        <w:rPr>
          <w:rFonts w:ascii="Arial" w:hAnsi="Arial" w:cs="Arial"/>
          <w:i/>
          <w:sz w:val="18"/>
          <w:szCs w:val="18"/>
          <w:lang w:eastAsia="zh-CN"/>
        </w:rPr>
      </w:pPr>
    </w:p>
    <w:p w14:paraId="7050B0BE" w14:textId="77777777" w:rsidR="00C02B73" w:rsidRDefault="00C02B73" w:rsidP="00C02B73">
      <w:pPr>
        <w:suppressAutoHyphens/>
        <w:rPr>
          <w:rFonts w:ascii="Arial" w:hAnsi="Arial" w:cs="Arial"/>
          <w:i/>
          <w:sz w:val="18"/>
          <w:szCs w:val="18"/>
          <w:lang w:eastAsia="zh-CN"/>
        </w:rPr>
      </w:pPr>
    </w:p>
    <w:p w14:paraId="62995F1C" w14:textId="77777777" w:rsidR="00C02B73" w:rsidRDefault="00C02B73" w:rsidP="00C02B73">
      <w:pPr>
        <w:suppressAutoHyphens/>
        <w:rPr>
          <w:rFonts w:ascii="Arial" w:hAnsi="Arial" w:cs="Arial"/>
          <w:i/>
          <w:sz w:val="18"/>
          <w:szCs w:val="18"/>
          <w:lang w:eastAsia="zh-CN"/>
        </w:rPr>
      </w:pPr>
    </w:p>
    <w:p w14:paraId="30E29934" w14:textId="77777777" w:rsidR="00C02B73" w:rsidRDefault="00C02B73" w:rsidP="00C02B73">
      <w:pPr>
        <w:suppressAutoHyphens/>
        <w:rPr>
          <w:rFonts w:ascii="Arial" w:hAnsi="Arial" w:cs="Arial"/>
          <w:i/>
          <w:sz w:val="18"/>
          <w:szCs w:val="18"/>
          <w:lang w:eastAsia="zh-CN"/>
        </w:rPr>
      </w:pPr>
    </w:p>
    <w:p w14:paraId="001C262D" w14:textId="77777777" w:rsidR="00C02B73" w:rsidRDefault="00C02B73" w:rsidP="00C02B73">
      <w:pPr>
        <w:suppressAutoHyphens/>
        <w:rPr>
          <w:rFonts w:ascii="Arial" w:hAnsi="Arial" w:cs="Arial"/>
          <w:i/>
          <w:sz w:val="18"/>
          <w:szCs w:val="18"/>
          <w:lang w:eastAsia="zh-CN"/>
        </w:rPr>
      </w:pPr>
    </w:p>
    <w:p w14:paraId="52F14E5C" w14:textId="77777777" w:rsidR="00C02B73" w:rsidRDefault="00C02B73" w:rsidP="00C02B73">
      <w:pPr>
        <w:suppressAutoHyphens/>
        <w:rPr>
          <w:rFonts w:ascii="Arial" w:hAnsi="Arial" w:cs="Arial"/>
          <w:i/>
          <w:sz w:val="18"/>
          <w:szCs w:val="18"/>
          <w:lang w:eastAsia="zh-CN"/>
        </w:rPr>
      </w:pPr>
    </w:p>
    <w:p w14:paraId="38C84AEB" w14:textId="77777777" w:rsidR="00DB4DDF" w:rsidRDefault="00DB4DDF" w:rsidP="00C02B73">
      <w:pPr>
        <w:suppressAutoHyphens/>
        <w:rPr>
          <w:rFonts w:ascii="Arial" w:hAnsi="Arial" w:cs="Arial"/>
          <w:i/>
          <w:sz w:val="18"/>
          <w:szCs w:val="18"/>
          <w:lang w:eastAsia="zh-CN"/>
        </w:rPr>
      </w:pPr>
    </w:p>
    <w:p w14:paraId="0E57FA3D" w14:textId="77777777" w:rsidR="00C02B73" w:rsidRDefault="00C02B73" w:rsidP="00C02B73">
      <w:pPr>
        <w:suppressAutoHyphens/>
        <w:rPr>
          <w:rFonts w:ascii="Arial" w:hAnsi="Arial" w:cs="Arial"/>
          <w:i/>
          <w:sz w:val="18"/>
          <w:szCs w:val="18"/>
          <w:lang w:eastAsia="zh-CN"/>
        </w:rPr>
      </w:pPr>
    </w:p>
    <w:p w14:paraId="6027BDB7" w14:textId="77777777" w:rsidR="00C02B73" w:rsidRDefault="00C02B73" w:rsidP="00C02B73">
      <w:pPr>
        <w:suppressAutoHyphens/>
        <w:rPr>
          <w:rFonts w:ascii="Arial" w:hAnsi="Arial" w:cs="Arial"/>
          <w:i/>
          <w:sz w:val="18"/>
          <w:szCs w:val="18"/>
          <w:lang w:eastAsia="zh-CN"/>
        </w:rPr>
      </w:pPr>
    </w:p>
    <w:p w14:paraId="6FA6013A" w14:textId="77777777" w:rsidR="00C02B73" w:rsidRDefault="00C02B73" w:rsidP="00C02B73">
      <w:pPr>
        <w:suppressAutoHyphens/>
        <w:rPr>
          <w:rFonts w:ascii="Arial" w:hAnsi="Arial" w:cs="Arial"/>
          <w:i/>
          <w:sz w:val="18"/>
          <w:szCs w:val="18"/>
          <w:lang w:eastAsia="zh-CN"/>
        </w:rPr>
      </w:pPr>
    </w:p>
    <w:p w14:paraId="4E89EF8D" w14:textId="77777777" w:rsidR="003B7BB3" w:rsidRDefault="003B7BB3" w:rsidP="00C02B73">
      <w:pPr>
        <w:suppressAutoHyphens/>
        <w:rPr>
          <w:rFonts w:ascii="Arial" w:hAnsi="Arial" w:cs="Arial"/>
          <w:i/>
          <w:sz w:val="18"/>
          <w:szCs w:val="18"/>
          <w:lang w:eastAsia="zh-CN"/>
        </w:rPr>
      </w:pPr>
    </w:p>
    <w:p w14:paraId="1CB7DA34" w14:textId="77777777" w:rsidR="00C02B73" w:rsidRPr="00C02B73" w:rsidRDefault="00C02B73" w:rsidP="00C02B73">
      <w:pPr>
        <w:suppressAutoHyphens/>
        <w:spacing w:after="0" w:line="260" w:lineRule="atLeast"/>
        <w:jc w:val="both"/>
        <w:rPr>
          <w:rFonts w:ascii="Arial" w:hAnsi="Arial" w:cs="Arial"/>
          <w:sz w:val="20"/>
          <w:lang w:eastAsia="zh-CN"/>
        </w:rPr>
      </w:pPr>
    </w:p>
    <w:p w14:paraId="543AB888" w14:textId="77777777" w:rsidR="00C02B73" w:rsidRPr="00C02B73" w:rsidRDefault="00C02B73" w:rsidP="00C02B73">
      <w:pPr>
        <w:suppressAutoHyphens/>
        <w:spacing w:after="0" w:line="260" w:lineRule="atLeast"/>
        <w:jc w:val="right"/>
        <w:rPr>
          <w:rFonts w:ascii="Arial" w:hAnsi="Arial" w:cs="Arial"/>
          <w:sz w:val="20"/>
          <w:lang w:eastAsia="zh-CN"/>
        </w:rPr>
      </w:pPr>
      <w:r w:rsidRPr="00C02B73">
        <w:rPr>
          <w:rFonts w:ascii="Arial" w:hAnsi="Arial" w:cs="Arial"/>
          <w:b/>
          <w:i/>
          <w:sz w:val="20"/>
          <w:lang w:eastAsia="zh-CN"/>
        </w:rPr>
        <w:lastRenderedPageBreak/>
        <w:t xml:space="preserve">Obrazec </w:t>
      </w:r>
      <w:r>
        <w:rPr>
          <w:rFonts w:ascii="Arial" w:hAnsi="Arial" w:cs="Arial"/>
          <w:b/>
          <w:i/>
          <w:sz w:val="20"/>
          <w:lang w:eastAsia="zh-CN"/>
        </w:rPr>
        <w:t>3</w:t>
      </w:r>
    </w:p>
    <w:p w14:paraId="6BC629B9" w14:textId="77777777" w:rsidR="00C02B73" w:rsidRPr="00C02B73" w:rsidRDefault="00C02B73" w:rsidP="00C02B73">
      <w:pPr>
        <w:suppressAutoHyphens/>
        <w:rPr>
          <w:rFonts w:ascii="Helvetica" w:hAnsi="Helvetica" w:cs="Helvetica"/>
          <w:lang w:eastAsia="zh-CN"/>
        </w:rPr>
      </w:pPr>
    </w:p>
    <w:p w14:paraId="2C3B82C3" w14:textId="0361BB46" w:rsidR="00C02B73" w:rsidRPr="00C02B73" w:rsidRDefault="00756866" w:rsidP="00C02B73">
      <w:pPr>
        <w:keepNext/>
        <w:keepLines/>
        <w:pBdr>
          <w:top w:val="single" w:sz="36" w:space="1" w:color="7EFF09"/>
          <w:left w:val="single" w:sz="36" w:space="5" w:color="7EFF09"/>
          <w:bottom w:val="single" w:sz="36" w:space="1" w:color="7EFF09"/>
          <w:right w:val="single" w:sz="36" w:space="4" w:color="7EFF09"/>
        </w:pBdr>
        <w:shd w:val="clear" w:color="auto" w:fill="7BF949"/>
        <w:suppressAutoHyphens/>
        <w:spacing w:after="120"/>
        <w:ind w:left="1985"/>
        <w:rPr>
          <w:rFonts w:ascii="Arial" w:hAnsi="Arial" w:cs="Arial"/>
          <w:sz w:val="20"/>
          <w:lang w:eastAsia="zh-CN"/>
        </w:rPr>
      </w:pPr>
      <w:r w:rsidRPr="00C02B73">
        <w:rPr>
          <w:rFonts w:ascii="Arial" w:hAnsi="Arial" w:cs="Arial"/>
          <w:noProof/>
          <w:sz w:val="20"/>
          <w:lang w:eastAsia="zh-CN"/>
        </w:rPr>
        <w:drawing>
          <wp:inline distT="0" distB="0" distL="0" distR="0" wp14:anchorId="4B45B3A0" wp14:editId="45770E05">
            <wp:extent cx="5762625" cy="200025"/>
            <wp:effectExtent l="0" t="0" r="0" b="0"/>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62625" cy="200025"/>
                    </a:xfrm>
                    <a:prstGeom prst="rect">
                      <a:avLst/>
                    </a:prstGeom>
                    <a:noFill/>
                    <a:ln>
                      <a:noFill/>
                    </a:ln>
                  </pic:spPr>
                </pic:pic>
              </a:graphicData>
            </a:graphic>
          </wp:inline>
        </w:drawing>
      </w:r>
    </w:p>
    <w:p w14:paraId="021443B1" w14:textId="77777777" w:rsidR="00C02B73" w:rsidRPr="00C02B73" w:rsidRDefault="00C02B73" w:rsidP="00223C45">
      <w:pPr>
        <w:keepNext/>
        <w:numPr>
          <w:ilvl w:val="0"/>
          <w:numId w:val="15"/>
        </w:numPr>
        <w:suppressAutoHyphens/>
        <w:spacing w:before="240" w:after="60" w:line="240" w:lineRule="auto"/>
        <w:ind w:left="284" w:hanging="284"/>
        <w:jc w:val="both"/>
        <w:rPr>
          <w:rFonts w:ascii="Arial" w:hAnsi="Arial" w:cs="Arial"/>
          <w:sz w:val="20"/>
          <w:lang w:eastAsia="zh-CN"/>
        </w:rPr>
      </w:pPr>
      <w:r w:rsidRPr="00C02B73">
        <w:rPr>
          <w:rFonts w:ascii="Arial" w:eastAsia="Times New Roman" w:hAnsi="Arial" w:cs="Arial"/>
          <w:b/>
          <w:bCs/>
          <w:caps/>
          <w:sz w:val="24"/>
          <w:szCs w:val="24"/>
          <w:lang w:eastAsia="zh-CN"/>
        </w:rPr>
        <w:t xml:space="preserve">Naziv gospodarskega subjekta: </w:t>
      </w:r>
    </w:p>
    <w:p w14:paraId="5E759066" w14:textId="77777777" w:rsidR="00C02B73" w:rsidRPr="00C02B73" w:rsidRDefault="00C02B73" w:rsidP="00C02B73">
      <w:pPr>
        <w:suppressAutoHyphens/>
        <w:spacing w:after="0" w:line="260" w:lineRule="atLeast"/>
        <w:jc w:val="both"/>
        <w:rPr>
          <w:rFonts w:ascii="Arial" w:eastAsia="Times New Roman" w:hAnsi="Arial" w:cs="Arial"/>
          <w:b/>
          <w:bCs/>
          <w:caps/>
          <w:sz w:val="24"/>
          <w:szCs w:val="20"/>
          <w:lang w:eastAsia="zh-CN"/>
        </w:rPr>
      </w:pPr>
    </w:p>
    <w:p w14:paraId="5F31949D" w14:textId="77777777" w:rsidR="00C02B73" w:rsidRDefault="00C02B73" w:rsidP="00C02B73">
      <w:pPr>
        <w:suppressAutoHyphens/>
        <w:spacing w:after="0" w:line="260" w:lineRule="atLeast"/>
        <w:jc w:val="both"/>
        <w:rPr>
          <w:rFonts w:ascii="Arial" w:hAnsi="Arial" w:cs="Arial"/>
          <w:sz w:val="20"/>
          <w:szCs w:val="20"/>
          <w:lang w:eastAsia="zh-CN"/>
        </w:rPr>
      </w:pPr>
      <w:r>
        <w:rPr>
          <w:rFonts w:ascii="Arial" w:hAnsi="Arial" w:cs="Arial"/>
          <w:sz w:val="20"/>
          <w:szCs w:val="20"/>
          <w:lang w:eastAsia="zh-CN"/>
        </w:rPr>
        <w:t>…</w:t>
      </w:r>
      <w:r w:rsidRPr="00C02B73">
        <w:rPr>
          <w:rFonts w:ascii="Arial" w:hAnsi="Arial" w:cs="Arial"/>
          <w:sz w:val="20"/>
          <w:szCs w:val="20"/>
          <w:lang w:eastAsia="zh-CN"/>
        </w:rPr>
        <w:t>..........................................................................................</w:t>
      </w:r>
    </w:p>
    <w:p w14:paraId="0C1F29AC" w14:textId="77777777" w:rsidR="003B7BB3" w:rsidRDefault="003B7BB3" w:rsidP="00C02B73">
      <w:pPr>
        <w:suppressAutoHyphens/>
        <w:spacing w:after="0" w:line="260" w:lineRule="atLeast"/>
        <w:jc w:val="both"/>
        <w:rPr>
          <w:rFonts w:ascii="Arial" w:hAnsi="Arial" w:cs="Arial"/>
          <w:sz w:val="20"/>
          <w:szCs w:val="20"/>
          <w:lang w:eastAsia="zh-CN"/>
        </w:rPr>
      </w:pPr>
    </w:p>
    <w:p w14:paraId="228E6EC6" w14:textId="77777777" w:rsidR="003B7BB3" w:rsidRPr="00C02B73" w:rsidRDefault="003B7BB3" w:rsidP="00C02B73">
      <w:pPr>
        <w:suppressAutoHyphens/>
        <w:spacing w:after="0" w:line="260" w:lineRule="atLeast"/>
        <w:jc w:val="both"/>
        <w:rPr>
          <w:rFonts w:ascii="Arial" w:hAnsi="Arial" w:cs="Arial"/>
          <w:sz w:val="20"/>
          <w:lang w:eastAsia="zh-CN"/>
        </w:rPr>
      </w:pPr>
      <w:r>
        <w:rPr>
          <w:rFonts w:ascii="Arial" w:hAnsi="Arial" w:cs="Arial"/>
          <w:sz w:val="20"/>
          <w:szCs w:val="20"/>
          <w:lang w:eastAsia="zh-CN"/>
        </w:rPr>
        <w:t>…………………………………………………………………….</w:t>
      </w:r>
    </w:p>
    <w:p w14:paraId="4D3C59C0" w14:textId="77777777" w:rsidR="00C02B73" w:rsidRPr="00C02B73" w:rsidRDefault="00C02B73" w:rsidP="00223C45">
      <w:pPr>
        <w:keepNext/>
        <w:numPr>
          <w:ilvl w:val="0"/>
          <w:numId w:val="15"/>
        </w:numPr>
        <w:suppressAutoHyphens/>
        <w:spacing w:before="240" w:after="60" w:line="240" w:lineRule="auto"/>
        <w:ind w:left="284" w:hanging="284"/>
        <w:jc w:val="both"/>
        <w:rPr>
          <w:rFonts w:ascii="Arial" w:hAnsi="Arial" w:cs="Arial"/>
          <w:sz w:val="20"/>
          <w:lang w:eastAsia="zh-CN"/>
        </w:rPr>
      </w:pPr>
      <w:r w:rsidRPr="00C02B73">
        <w:rPr>
          <w:rFonts w:ascii="Arial" w:eastAsia="Times New Roman" w:hAnsi="Arial" w:cs="Arial"/>
          <w:b/>
          <w:bCs/>
          <w:caps/>
          <w:sz w:val="24"/>
          <w:szCs w:val="24"/>
          <w:lang w:eastAsia="zh-CN"/>
        </w:rPr>
        <w:t>PONUDBENA VREDNOST (SKUPNA PONUDBENA VREDNOST</w:t>
      </w:r>
      <w:r w:rsidR="003B7BB3">
        <w:rPr>
          <w:rFonts w:ascii="Arial" w:eastAsia="Times New Roman" w:hAnsi="Arial" w:cs="Arial"/>
          <w:b/>
          <w:bCs/>
          <w:caps/>
          <w:sz w:val="24"/>
          <w:szCs w:val="24"/>
          <w:lang w:eastAsia="zh-CN"/>
        </w:rPr>
        <w:t>)</w:t>
      </w:r>
    </w:p>
    <w:p w14:paraId="1F4C00F4" w14:textId="77777777" w:rsidR="00C02B73" w:rsidRPr="00C02B73" w:rsidRDefault="00C02B73" w:rsidP="00C02B73">
      <w:pPr>
        <w:spacing w:after="0" w:line="240" w:lineRule="auto"/>
        <w:jc w:val="both"/>
        <w:rPr>
          <w:rFonts w:ascii="Tahoma" w:eastAsia="Times New Roman" w:hAnsi="Tahoma" w:cs="Tahoma"/>
          <w:b/>
          <w:sz w:val="20"/>
          <w:szCs w:val="20"/>
          <w:lang w:eastAsia="sl-SI"/>
        </w:rPr>
      </w:pPr>
    </w:p>
    <w:p w14:paraId="41CD6130" w14:textId="77777777" w:rsidR="00C02B73" w:rsidRPr="00C5551B" w:rsidRDefault="00C02B73" w:rsidP="00C02B73">
      <w:pPr>
        <w:spacing w:after="0" w:line="240" w:lineRule="auto"/>
        <w:jc w:val="both"/>
        <w:rPr>
          <w:rFonts w:ascii="Tahoma" w:eastAsia="Times New Roman" w:hAnsi="Tahoma" w:cs="Tahoma"/>
          <w:b/>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9"/>
        <w:gridCol w:w="1340"/>
        <w:gridCol w:w="1619"/>
        <w:gridCol w:w="1882"/>
      </w:tblGrid>
      <w:tr w:rsidR="00C02B73" w:rsidRPr="00C5551B" w14:paraId="1A11DE5F" w14:textId="77777777" w:rsidTr="00C02B73">
        <w:tc>
          <w:tcPr>
            <w:tcW w:w="4323" w:type="dxa"/>
            <w:tcBorders>
              <w:top w:val="single" w:sz="4" w:space="0" w:color="auto"/>
            </w:tcBorders>
          </w:tcPr>
          <w:p w14:paraId="7F165263" w14:textId="77777777" w:rsidR="00C02B73" w:rsidRPr="00C5551B" w:rsidRDefault="00850607" w:rsidP="00C02B73">
            <w:pPr>
              <w:spacing w:after="0" w:line="240" w:lineRule="auto"/>
              <w:jc w:val="both"/>
              <w:rPr>
                <w:rFonts w:ascii="Tahoma" w:eastAsia="Times New Roman" w:hAnsi="Tahoma" w:cs="Tahoma"/>
                <w:b/>
                <w:sz w:val="20"/>
                <w:szCs w:val="20"/>
                <w:lang w:eastAsia="sl-SI"/>
              </w:rPr>
            </w:pPr>
            <w:r>
              <w:rPr>
                <w:rFonts w:ascii="Tahoma" w:eastAsia="Times New Roman" w:hAnsi="Tahoma" w:cs="Tahoma"/>
                <w:sz w:val="20"/>
                <w:szCs w:val="20"/>
                <w:lang w:eastAsia="sl-SI"/>
              </w:rPr>
              <w:t>Zdravstveni dom Sevnica, Trg svobode 14, 8290 Sevnica</w:t>
            </w:r>
          </w:p>
        </w:tc>
        <w:tc>
          <w:tcPr>
            <w:tcW w:w="1340" w:type="dxa"/>
            <w:tcBorders>
              <w:top w:val="single" w:sz="4" w:space="0" w:color="auto"/>
            </w:tcBorders>
          </w:tcPr>
          <w:p w14:paraId="1663AC02" w14:textId="77777777" w:rsidR="00C02B73" w:rsidRPr="00C5551B" w:rsidRDefault="00C02B73" w:rsidP="00C02B73">
            <w:pPr>
              <w:spacing w:after="0" w:line="240" w:lineRule="auto"/>
              <w:rPr>
                <w:rFonts w:ascii="Tahoma" w:eastAsia="Times New Roman" w:hAnsi="Tahoma" w:cs="Tahoma"/>
                <w:b/>
                <w:sz w:val="20"/>
                <w:szCs w:val="20"/>
                <w:lang w:eastAsia="sl-SI"/>
              </w:rPr>
            </w:pPr>
            <w:r w:rsidRPr="00C5551B">
              <w:rPr>
                <w:rFonts w:ascii="Tahoma" w:eastAsia="Times New Roman" w:hAnsi="Tahoma" w:cs="Tahoma"/>
                <w:b/>
                <w:sz w:val="20"/>
                <w:szCs w:val="20"/>
                <w:lang w:eastAsia="sl-SI"/>
              </w:rPr>
              <w:t>Višina stalnega ponujenega popusta</w:t>
            </w:r>
          </w:p>
        </w:tc>
        <w:tc>
          <w:tcPr>
            <w:tcW w:w="1637" w:type="dxa"/>
            <w:shd w:val="clear" w:color="auto" w:fill="auto"/>
          </w:tcPr>
          <w:p w14:paraId="08CA8EF0" w14:textId="77777777" w:rsidR="00C02B73" w:rsidRPr="00C5551B" w:rsidRDefault="00C02B73" w:rsidP="00C02B73">
            <w:pPr>
              <w:spacing w:after="0" w:line="240" w:lineRule="auto"/>
              <w:jc w:val="center"/>
              <w:rPr>
                <w:rFonts w:ascii="Tahoma" w:eastAsia="Times New Roman" w:hAnsi="Tahoma" w:cs="Tahoma"/>
                <w:b/>
                <w:bCs/>
                <w:color w:val="000000"/>
                <w:sz w:val="20"/>
                <w:szCs w:val="20"/>
                <w:lang w:eastAsia="sl-SI"/>
              </w:rPr>
            </w:pPr>
            <w:r w:rsidRPr="00C5551B">
              <w:rPr>
                <w:rFonts w:ascii="Tahoma" w:eastAsia="Times New Roman" w:hAnsi="Tahoma" w:cs="Tahoma"/>
                <w:b/>
                <w:bCs/>
                <w:color w:val="000000"/>
                <w:sz w:val="20"/>
                <w:szCs w:val="20"/>
                <w:lang w:eastAsia="sl-SI"/>
              </w:rPr>
              <w:t>SKUPNA vrednost brez DDV s popustom</w:t>
            </w:r>
          </w:p>
        </w:tc>
        <w:tc>
          <w:tcPr>
            <w:tcW w:w="1910" w:type="dxa"/>
          </w:tcPr>
          <w:p w14:paraId="5DDA483B" w14:textId="77777777" w:rsidR="00C02B73" w:rsidRPr="00C5551B" w:rsidRDefault="00C02B73" w:rsidP="00C02B73">
            <w:pPr>
              <w:spacing w:after="0" w:line="240" w:lineRule="auto"/>
              <w:jc w:val="center"/>
              <w:rPr>
                <w:rFonts w:ascii="Tahoma" w:eastAsia="Times New Roman" w:hAnsi="Tahoma" w:cs="Tahoma"/>
                <w:b/>
                <w:bCs/>
                <w:color w:val="000000"/>
                <w:sz w:val="20"/>
                <w:szCs w:val="20"/>
                <w:lang w:eastAsia="sl-SI"/>
              </w:rPr>
            </w:pPr>
            <w:r w:rsidRPr="00C5551B">
              <w:rPr>
                <w:rFonts w:ascii="Tahoma" w:eastAsia="Times New Roman" w:hAnsi="Tahoma" w:cs="Tahoma"/>
                <w:b/>
                <w:bCs/>
                <w:color w:val="000000"/>
                <w:sz w:val="20"/>
                <w:szCs w:val="20"/>
                <w:lang w:eastAsia="sl-SI"/>
              </w:rPr>
              <w:t>SKUPNA vrednost z DDV s popustom</w:t>
            </w:r>
          </w:p>
        </w:tc>
      </w:tr>
      <w:tr w:rsidR="00C02B73" w:rsidRPr="00C5551B" w14:paraId="4A2F4872" w14:textId="77777777" w:rsidTr="003B7BB3">
        <w:tc>
          <w:tcPr>
            <w:tcW w:w="4323" w:type="dxa"/>
          </w:tcPr>
          <w:p w14:paraId="3A8C9B4F" w14:textId="77777777" w:rsidR="00C02B73" w:rsidRPr="00C5551B" w:rsidRDefault="003B7BB3" w:rsidP="00C02B73">
            <w:pPr>
              <w:suppressAutoHyphens/>
              <w:spacing w:after="0" w:line="260" w:lineRule="atLeast"/>
              <w:rPr>
                <w:rFonts w:ascii="Tahoma" w:hAnsi="Tahoma" w:cs="Tahoma"/>
                <w:sz w:val="20"/>
                <w:szCs w:val="20"/>
                <w:lang w:eastAsia="zh-CN"/>
              </w:rPr>
            </w:pPr>
            <w:r w:rsidRPr="00C5551B">
              <w:rPr>
                <w:rFonts w:ascii="Tahoma" w:eastAsia="Times New Roman" w:hAnsi="Tahoma" w:cs="Tahoma"/>
                <w:b/>
                <w:bCs/>
                <w:color w:val="1A1A1A"/>
                <w:w w:val="105"/>
                <w:sz w:val="20"/>
                <w:szCs w:val="20"/>
                <w:lang w:eastAsia="sl-SI"/>
              </w:rPr>
              <w:t xml:space="preserve">M1: </w:t>
            </w:r>
            <w:r w:rsidR="00C02B73" w:rsidRPr="00C5551B">
              <w:rPr>
                <w:rFonts w:ascii="Tahoma" w:eastAsia="Times New Roman" w:hAnsi="Tahoma" w:cs="Tahoma"/>
                <w:b/>
                <w:bCs/>
                <w:color w:val="1A1A1A"/>
                <w:w w:val="105"/>
                <w:sz w:val="20"/>
                <w:szCs w:val="20"/>
                <w:lang w:eastAsia="sl-SI"/>
              </w:rPr>
              <w:t>Skupna ponudbena vrednost ob upoštevanju priznanega stalnega popusta na »veljavno ceno«</w:t>
            </w:r>
          </w:p>
        </w:tc>
        <w:tc>
          <w:tcPr>
            <w:tcW w:w="1340" w:type="dxa"/>
          </w:tcPr>
          <w:p w14:paraId="3F2EF366" w14:textId="77777777" w:rsidR="00C02B73" w:rsidRPr="00C5551B" w:rsidRDefault="00C02B73" w:rsidP="00C02B73">
            <w:pPr>
              <w:spacing w:after="0" w:line="240" w:lineRule="auto"/>
              <w:jc w:val="both"/>
              <w:rPr>
                <w:rFonts w:ascii="Tahoma" w:eastAsia="Times New Roman" w:hAnsi="Tahoma" w:cs="Tahoma"/>
                <w:sz w:val="20"/>
                <w:szCs w:val="20"/>
                <w:lang w:eastAsia="sl-SI"/>
              </w:rPr>
            </w:pPr>
          </w:p>
        </w:tc>
        <w:tc>
          <w:tcPr>
            <w:tcW w:w="1637" w:type="dxa"/>
            <w:tcBorders>
              <w:top w:val="single" w:sz="4" w:space="0" w:color="auto"/>
              <w:bottom w:val="single" w:sz="4" w:space="0" w:color="auto"/>
            </w:tcBorders>
          </w:tcPr>
          <w:p w14:paraId="073C77C2" w14:textId="77777777" w:rsidR="00C02B73" w:rsidRPr="00C5551B" w:rsidRDefault="00C02B73" w:rsidP="00C02B73">
            <w:pPr>
              <w:spacing w:after="0" w:line="240" w:lineRule="auto"/>
              <w:jc w:val="both"/>
              <w:rPr>
                <w:rFonts w:ascii="Tahoma" w:eastAsia="Times New Roman" w:hAnsi="Tahoma" w:cs="Tahoma"/>
                <w:sz w:val="20"/>
                <w:szCs w:val="20"/>
                <w:lang w:eastAsia="sl-SI"/>
              </w:rPr>
            </w:pPr>
          </w:p>
        </w:tc>
        <w:tc>
          <w:tcPr>
            <w:tcW w:w="1910" w:type="dxa"/>
            <w:tcBorders>
              <w:top w:val="single" w:sz="4" w:space="0" w:color="auto"/>
              <w:bottom w:val="single" w:sz="4" w:space="0" w:color="auto"/>
            </w:tcBorders>
          </w:tcPr>
          <w:p w14:paraId="35CB0FF0" w14:textId="77777777" w:rsidR="00C02B73" w:rsidRPr="00C5551B" w:rsidRDefault="00C02B73" w:rsidP="00C02B73">
            <w:pPr>
              <w:spacing w:after="0" w:line="240" w:lineRule="auto"/>
              <w:jc w:val="both"/>
              <w:rPr>
                <w:rFonts w:ascii="Tahoma" w:eastAsia="Times New Roman" w:hAnsi="Tahoma" w:cs="Tahoma"/>
                <w:sz w:val="20"/>
                <w:szCs w:val="20"/>
                <w:lang w:eastAsia="sl-SI"/>
              </w:rPr>
            </w:pPr>
          </w:p>
        </w:tc>
      </w:tr>
      <w:tr w:rsidR="003B7BB3" w:rsidRPr="00C5551B" w14:paraId="1B21A60B" w14:textId="77777777" w:rsidTr="00701599">
        <w:tc>
          <w:tcPr>
            <w:tcW w:w="4323" w:type="dxa"/>
          </w:tcPr>
          <w:p w14:paraId="12FB2A96" w14:textId="77777777" w:rsidR="003B7BB3" w:rsidRPr="00C5551B" w:rsidRDefault="003B7BB3" w:rsidP="00C02B73">
            <w:pPr>
              <w:suppressAutoHyphens/>
              <w:spacing w:after="0" w:line="260" w:lineRule="atLeast"/>
              <w:rPr>
                <w:rFonts w:ascii="Tahoma" w:eastAsia="Times New Roman" w:hAnsi="Tahoma" w:cs="Tahoma"/>
                <w:b/>
                <w:bCs/>
                <w:color w:val="1A1A1A"/>
                <w:w w:val="105"/>
                <w:sz w:val="20"/>
                <w:szCs w:val="20"/>
                <w:lang w:eastAsia="sl-SI"/>
              </w:rPr>
            </w:pPr>
          </w:p>
          <w:p w14:paraId="489D88EB" w14:textId="77777777" w:rsidR="003B7BB3" w:rsidRPr="00C5551B" w:rsidRDefault="003B7BB3" w:rsidP="00C02B73">
            <w:pPr>
              <w:suppressAutoHyphens/>
              <w:spacing w:after="0" w:line="260" w:lineRule="atLeast"/>
              <w:rPr>
                <w:rFonts w:ascii="Tahoma" w:eastAsia="Times New Roman" w:hAnsi="Tahoma" w:cs="Tahoma"/>
                <w:b/>
                <w:bCs/>
                <w:color w:val="1A1A1A"/>
                <w:w w:val="105"/>
                <w:sz w:val="20"/>
                <w:szCs w:val="20"/>
                <w:lang w:eastAsia="sl-SI"/>
              </w:rPr>
            </w:pPr>
            <w:r w:rsidRPr="00C5551B">
              <w:rPr>
                <w:rFonts w:ascii="Tahoma" w:eastAsia="Times New Roman" w:hAnsi="Tahoma" w:cs="Tahoma"/>
                <w:b/>
                <w:bCs/>
                <w:color w:val="1A1A1A"/>
                <w:w w:val="105"/>
                <w:sz w:val="20"/>
                <w:szCs w:val="20"/>
                <w:lang w:eastAsia="sl-SI"/>
              </w:rPr>
              <w:t>M2: Višina ponujenega popusta  za vsa ostala zdravila, ki niso navedena v specifikaciji</w:t>
            </w:r>
          </w:p>
        </w:tc>
        <w:tc>
          <w:tcPr>
            <w:tcW w:w="4887" w:type="dxa"/>
            <w:gridSpan w:val="3"/>
          </w:tcPr>
          <w:p w14:paraId="5E9A83B3" w14:textId="77777777" w:rsidR="003B7BB3" w:rsidRPr="00C5551B" w:rsidRDefault="003B7BB3" w:rsidP="00C02B73">
            <w:pPr>
              <w:spacing w:after="0" w:line="240" w:lineRule="auto"/>
              <w:jc w:val="both"/>
              <w:rPr>
                <w:rFonts w:ascii="Tahoma" w:eastAsia="Times New Roman" w:hAnsi="Tahoma" w:cs="Tahoma"/>
                <w:sz w:val="20"/>
                <w:szCs w:val="20"/>
                <w:lang w:eastAsia="sl-SI"/>
              </w:rPr>
            </w:pPr>
          </w:p>
          <w:p w14:paraId="68BB4C2E" w14:textId="77777777" w:rsidR="003B7BB3" w:rsidRPr="00C5551B" w:rsidRDefault="003B7BB3" w:rsidP="00C02B73">
            <w:pPr>
              <w:spacing w:after="0" w:line="240" w:lineRule="auto"/>
              <w:jc w:val="both"/>
              <w:rPr>
                <w:rFonts w:ascii="Tahoma" w:eastAsia="Times New Roman" w:hAnsi="Tahoma" w:cs="Tahoma"/>
                <w:sz w:val="20"/>
                <w:szCs w:val="20"/>
                <w:lang w:eastAsia="sl-SI"/>
              </w:rPr>
            </w:pPr>
          </w:p>
          <w:p w14:paraId="74667EF6" w14:textId="77777777" w:rsidR="003B7BB3" w:rsidRPr="00C5551B" w:rsidRDefault="003B7BB3" w:rsidP="00C02B73">
            <w:pPr>
              <w:spacing w:after="0" w:line="240" w:lineRule="auto"/>
              <w:jc w:val="both"/>
              <w:rPr>
                <w:rFonts w:ascii="Tahoma" w:eastAsia="Times New Roman" w:hAnsi="Tahoma" w:cs="Tahoma"/>
                <w:sz w:val="20"/>
                <w:szCs w:val="20"/>
                <w:lang w:eastAsia="sl-SI"/>
              </w:rPr>
            </w:pPr>
            <w:r w:rsidRPr="00C5551B">
              <w:rPr>
                <w:rFonts w:ascii="Tahoma" w:eastAsia="Times New Roman" w:hAnsi="Tahoma" w:cs="Tahoma"/>
                <w:sz w:val="20"/>
                <w:szCs w:val="20"/>
                <w:lang w:eastAsia="sl-SI"/>
              </w:rPr>
              <w:t xml:space="preserve">                      …………………………..%</w:t>
            </w:r>
          </w:p>
        </w:tc>
      </w:tr>
    </w:tbl>
    <w:p w14:paraId="74EBC571" w14:textId="77777777" w:rsidR="00C02B73" w:rsidRPr="00C5551B" w:rsidRDefault="00C02B73" w:rsidP="00C02B73">
      <w:pPr>
        <w:spacing w:after="0" w:line="240" w:lineRule="auto"/>
        <w:jc w:val="both"/>
        <w:rPr>
          <w:rFonts w:ascii="Tahoma" w:eastAsia="Times New Roman" w:hAnsi="Tahoma" w:cs="Tahoma"/>
          <w:b/>
          <w:sz w:val="20"/>
          <w:szCs w:val="20"/>
          <w:lang w:eastAsia="sl-SI"/>
        </w:rPr>
      </w:pPr>
    </w:p>
    <w:p w14:paraId="14026AE7" w14:textId="77777777" w:rsidR="00C02B73" w:rsidRPr="00C5551B" w:rsidRDefault="00C02B73" w:rsidP="00C02B73">
      <w:pPr>
        <w:suppressAutoHyphens/>
        <w:spacing w:after="0" w:line="240" w:lineRule="auto"/>
        <w:jc w:val="both"/>
        <w:rPr>
          <w:rFonts w:ascii="Tahoma" w:hAnsi="Tahoma" w:cs="Tahoma"/>
          <w:sz w:val="20"/>
          <w:szCs w:val="20"/>
          <w:lang w:eastAsia="zh-CN"/>
        </w:rPr>
      </w:pPr>
    </w:p>
    <w:p w14:paraId="3BCBD44B" w14:textId="77777777" w:rsidR="00C02B73" w:rsidRPr="00C5551B" w:rsidRDefault="00C02B73" w:rsidP="00C02B73">
      <w:pPr>
        <w:suppressAutoHyphens/>
        <w:spacing w:after="0" w:line="260" w:lineRule="atLeast"/>
        <w:jc w:val="both"/>
        <w:rPr>
          <w:rFonts w:ascii="Tahoma" w:hAnsi="Tahoma" w:cs="Tahoma"/>
          <w:sz w:val="20"/>
          <w:szCs w:val="20"/>
          <w:lang w:eastAsia="zh-CN"/>
        </w:rPr>
      </w:pPr>
      <w:r w:rsidRPr="00C5551B">
        <w:rPr>
          <w:rFonts w:ascii="Tahoma" w:hAnsi="Tahoma" w:cs="Tahoma"/>
          <w:sz w:val="20"/>
          <w:szCs w:val="20"/>
          <w:lang w:eastAsia="zh-CN"/>
        </w:rPr>
        <w:t xml:space="preserve">*Op. V kolikor bo skupna vrednost iz </w:t>
      </w:r>
      <w:r w:rsidR="009B7325">
        <w:rPr>
          <w:rFonts w:ascii="Tahoma" w:hAnsi="Tahoma" w:cs="Tahoma"/>
          <w:sz w:val="20"/>
          <w:szCs w:val="20"/>
          <w:lang w:eastAsia="zh-CN"/>
        </w:rPr>
        <w:t>Priloge-1</w:t>
      </w:r>
      <w:r w:rsidRPr="00C5551B">
        <w:rPr>
          <w:rFonts w:ascii="Tahoma" w:hAnsi="Tahoma" w:cs="Tahoma"/>
          <w:sz w:val="20"/>
          <w:szCs w:val="20"/>
          <w:lang w:eastAsia="zh-CN"/>
        </w:rPr>
        <w:t xml:space="preserve"> drugačna od vrednosti iz predračuna Excel bo naročnik upošteval vrednost iz Ponudbenega predračuna Excel.</w:t>
      </w:r>
    </w:p>
    <w:p w14:paraId="159C19D0" w14:textId="77777777" w:rsidR="00C02B73" w:rsidRPr="00C5551B" w:rsidRDefault="00C02B73" w:rsidP="00C02B73">
      <w:pPr>
        <w:suppressAutoHyphens/>
        <w:spacing w:after="0" w:line="260" w:lineRule="atLeast"/>
        <w:jc w:val="both"/>
        <w:rPr>
          <w:rFonts w:ascii="Tahoma" w:hAnsi="Tahoma" w:cs="Tahoma"/>
          <w:sz w:val="20"/>
          <w:szCs w:val="20"/>
          <w:lang w:eastAsia="zh-CN"/>
        </w:rPr>
      </w:pPr>
    </w:p>
    <w:p w14:paraId="20970EDD" w14:textId="77777777" w:rsidR="00C02B73" w:rsidRPr="00C5551B" w:rsidRDefault="00C02B73" w:rsidP="00C02B73">
      <w:pPr>
        <w:suppressAutoHyphens/>
        <w:spacing w:after="0" w:line="260" w:lineRule="atLeast"/>
        <w:jc w:val="both"/>
        <w:rPr>
          <w:rFonts w:ascii="Tahoma" w:hAnsi="Tahoma" w:cs="Tahoma"/>
          <w:sz w:val="20"/>
          <w:szCs w:val="20"/>
          <w:lang w:eastAsia="zh-CN"/>
        </w:rPr>
      </w:pPr>
    </w:p>
    <w:p w14:paraId="5E220701" w14:textId="77777777" w:rsidR="00C02B73" w:rsidRPr="00C5551B" w:rsidRDefault="00C02B73" w:rsidP="00C02B73">
      <w:pPr>
        <w:suppressAutoHyphens/>
        <w:spacing w:after="0" w:line="260" w:lineRule="atLeast"/>
        <w:jc w:val="both"/>
        <w:rPr>
          <w:rFonts w:ascii="Tahoma" w:hAnsi="Tahoma" w:cs="Tahoma"/>
          <w:sz w:val="20"/>
          <w:szCs w:val="20"/>
          <w:lang w:eastAsia="zh-CN"/>
        </w:rPr>
      </w:pPr>
    </w:p>
    <w:p w14:paraId="5A739F95" w14:textId="77777777" w:rsidR="00C02B73" w:rsidRPr="00C5551B" w:rsidRDefault="00C02B73" w:rsidP="00C02B73">
      <w:pPr>
        <w:suppressAutoHyphens/>
        <w:spacing w:after="0" w:line="260" w:lineRule="atLeast"/>
        <w:jc w:val="both"/>
        <w:rPr>
          <w:rFonts w:ascii="Tahoma" w:hAnsi="Tahoma" w:cs="Tahoma"/>
          <w:sz w:val="20"/>
          <w:szCs w:val="20"/>
          <w:lang w:eastAsia="zh-CN"/>
        </w:rPr>
      </w:pPr>
    </w:p>
    <w:p w14:paraId="20BDF863" w14:textId="77777777" w:rsidR="003B7BB3" w:rsidRPr="00C5551B" w:rsidRDefault="003B7BB3" w:rsidP="00C02B73">
      <w:pPr>
        <w:suppressAutoHyphens/>
        <w:spacing w:after="0" w:line="260" w:lineRule="atLeast"/>
        <w:jc w:val="both"/>
        <w:rPr>
          <w:rFonts w:ascii="Tahoma" w:hAnsi="Tahoma" w:cs="Tahoma"/>
          <w:sz w:val="20"/>
          <w:szCs w:val="20"/>
          <w:lang w:eastAsia="zh-CN"/>
        </w:rPr>
      </w:pPr>
    </w:p>
    <w:p w14:paraId="32EEBEF7" w14:textId="77777777" w:rsidR="00C02B73" w:rsidRPr="00C5551B" w:rsidRDefault="00C02B73" w:rsidP="00C02B73">
      <w:pPr>
        <w:suppressAutoHyphens/>
        <w:spacing w:after="0" w:line="260" w:lineRule="atLeast"/>
        <w:jc w:val="both"/>
        <w:rPr>
          <w:rFonts w:ascii="Tahoma" w:hAnsi="Tahoma" w:cs="Tahoma"/>
          <w:sz w:val="20"/>
          <w:szCs w:val="20"/>
          <w:lang w:eastAsia="zh-CN"/>
        </w:rPr>
      </w:pPr>
    </w:p>
    <w:p w14:paraId="0C20CAC6" w14:textId="77777777" w:rsidR="00C02B73" w:rsidRPr="00C5551B" w:rsidRDefault="00C02B73" w:rsidP="00C02B73">
      <w:pPr>
        <w:suppressAutoHyphens/>
        <w:spacing w:after="0" w:line="260" w:lineRule="atLeast"/>
        <w:jc w:val="both"/>
        <w:rPr>
          <w:rFonts w:ascii="Tahoma" w:hAnsi="Tahoma" w:cs="Tahoma"/>
          <w:sz w:val="20"/>
          <w:szCs w:val="20"/>
          <w:lang w:eastAsia="zh-CN"/>
        </w:rPr>
      </w:pPr>
    </w:p>
    <w:tbl>
      <w:tblPr>
        <w:tblW w:w="0" w:type="auto"/>
        <w:tblInd w:w="108" w:type="dxa"/>
        <w:tblLayout w:type="fixed"/>
        <w:tblLook w:val="0000" w:firstRow="0" w:lastRow="0" w:firstColumn="0" w:lastColumn="0" w:noHBand="0" w:noVBand="0"/>
      </w:tblPr>
      <w:tblGrid>
        <w:gridCol w:w="4080"/>
        <w:gridCol w:w="4665"/>
      </w:tblGrid>
      <w:tr w:rsidR="00C02B73" w:rsidRPr="00C5551B" w14:paraId="1C075FC2" w14:textId="77777777" w:rsidTr="00C02B73">
        <w:tc>
          <w:tcPr>
            <w:tcW w:w="4080" w:type="dxa"/>
            <w:shd w:val="clear" w:color="auto" w:fill="auto"/>
            <w:vAlign w:val="center"/>
          </w:tcPr>
          <w:p w14:paraId="610FB484"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Kraj in datum:</w:t>
            </w:r>
          </w:p>
        </w:tc>
        <w:tc>
          <w:tcPr>
            <w:tcW w:w="4665" w:type="dxa"/>
            <w:shd w:val="clear" w:color="auto" w:fill="auto"/>
            <w:vAlign w:val="center"/>
          </w:tcPr>
          <w:p w14:paraId="328D1AB3" w14:textId="77777777" w:rsidR="00C02B73" w:rsidRPr="00C5551B" w:rsidRDefault="00C02B73" w:rsidP="00C02B73">
            <w:pPr>
              <w:suppressAutoHyphens/>
              <w:spacing w:after="0" w:line="240" w:lineRule="auto"/>
              <w:jc w:val="center"/>
              <w:rPr>
                <w:rFonts w:ascii="Tahoma" w:hAnsi="Tahoma" w:cs="Tahoma"/>
                <w:sz w:val="20"/>
                <w:szCs w:val="20"/>
                <w:lang w:eastAsia="zh-CN"/>
              </w:rPr>
            </w:pPr>
            <w:r w:rsidRPr="00C5551B">
              <w:rPr>
                <w:rFonts w:ascii="Tahoma" w:hAnsi="Tahoma" w:cs="Tahoma"/>
                <w:color w:val="000000"/>
                <w:position w:val="-1"/>
                <w:sz w:val="20"/>
                <w:szCs w:val="20"/>
                <w:lang w:eastAsia="zh-CN"/>
              </w:rPr>
              <w:t xml:space="preserve">Ime in priimek odgovorne osebe ponudnika: </w:t>
            </w:r>
          </w:p>
          <w:p w14:paraId="6A460A55" w14:textId="77777777" w:rsidR="00C02B73" w:rsidRPr="00C5551B" w:rsidRDefault="00C02B73" w:rsidP="00C02B73">
            <w:pPr>
              <w:suppressAutoHyphens/>
              <w:spacing w:after="0" w:line="240" w:lineRule="auto"/>
              <w:jc w:val="center"/>
              <w:rPr>
                <w:rFonts w:ascii="Tahoma" w:hAnsi="Tahoma" w:cs="Tahoma"/>
                <w:sz w:val="20"/>
                <w:szCs w:val="20"/>
                <w:lang w:eastAsia="zh-CN"/>
              </w:rPr>
            </w:pPr>
            <w:r w:rsidRPr="00C5551B">
              <w:rPr>
                <w:rFonts w:ascii="Tahoma" w:hAnsi="Tahoma" w:cs="Tahoma"/>
                <w:color w:val="000000"/>
                <w:position w:val="-1"/>
                <w:sz w:val="20"/>
                <w:szCs w:val="20"/>
                <w:lang w:eastAsia="zh-CN"/>
              </w:rPr>
              <w:t>___________________________________</w:t>
            </w:r>
          </w:p>
        </w:tc>
      </w:tr>
    </w:tbl>
    <w:p w14:paraId="61F15923" w14:textId="77777777" w:rsidR="00C02B73" w:rsidRPr="00C5551B" w:rsidRDefault="00C02B73" w:rsidP="00C02B73">
      <w:pPr>
        <w:suppressAutoHyphens/>
        <w:jc w:val="right"/>
        <w:rPr>
          <w:rFonts w:ascii="Tahoma" w:hAnsi="Tahoma" w:cs="Tahoma"/>
          <w:b/>
          <w:i/>
          <w:sz w:val="20"/>
          <w:szCs w:val="20"/>
          <w:lang w:eastAsia="zh-CN"/>
        </w:rPr>
      </w:pPr>
    </w:p>
    <w:p w14:paraId="02F56E62" w14:textId="77777777" w:rsidR="00C02B73" w:rsidRPr="00C5551B" w:rsidRDefault="00C02B73" w:rsidP="00C02B73">
      <w:pPr>
        <w:suppressAutoHyphens/>
        <w:jc w:val="right"/>
        <w:rPr>
          <w:rFonts w:ascii="Tahoma" w:hAnsi="Tahoma" w:cs="Tahoma"/>
          <w:b/>
          <w:i/>
          <w:sz w:val="20"/>
          <w:szCs w:val="20"/>
          <w:lang w:eastAsia="zh-CN"/>
        </w:rPr>
      </w:pPr>
    </w:p>
    <w:p w14:paraId="1C9850D6" w14:textId="77777777" w:rsidR="00C02B73" w:rsidRDefault="00C02B73" w:rsidP="00C02B73">
      <w:pPr>
        <w:suppressAutoHyphens/>
        <w:jc w:val="right"/>
        <w:rPr>
          <w:rFonts w:ascii="Tahoma" w:hAnsi="Tahoma" w:cs="Tahoma"/>
          <w:b/>
          <w:i/>
          <w:sz w:val="20"/>
          <w:szCs w:val="20"/>
          <w:lang w:eastAsia="zh-CN"/>
        </w:rPr>
      </w:pPr>
    </w:p>
    <w:p w14:paraId="45E16837" w14:textId="77777777" w:rsidR="00DB4DDF" w:rsidRPr="00C5551B" w:rsidRDefault="00DB4DDF" w:rsidP="00C02B73">
      <w:pPr>
        <w:suppressAutoHyphens/>
        <w:jc w:val="right"/>
        <w:rPr>
          <w:rFonts w:ascii="Tahoma" w:hAnsi="Tahoma" w:cs="Tahoma"/>
          <w:b/>
          <w:i/>
          <w:sz w:val="20"/>
          <w:szCs w:val="20"/>
          <w:lang w:eastAsia="zh-CN"/>
        </w:rPr>
      </w:pPr>
    </w:p>
    <w:p w14:paraId="1A61F42B" w14:textId="77777777" w:rsidR="00C02B73" w:rsidRDefault="00C02B73" w:rsidP="00C02B73">
      <w:pPr>
        <w:suppressAutoHyphens/>
        <w:jc w:val="right"/>
        <w:rPr>
          <w:rFonts w:ascii="Arial" w:hAnsi="Arial" w:cs="Arial"/>
          <w:b/>
          <w:i/>
          <w:sz w:val="20"/>
          <w:lang w:eastAsia="zh-CN"/>
        </w:rPr>
      </w:pPr>
    </w:p>
    <w:p w14:paraId="3AE0D89C" w14:textId="77777777" w:rsidR="00C02B73" w:rsidRPr="00C02B73" w:rsidRDefault="00C02B73" w:rsidP="00C02B73">
      <w:pPr>
        <w:suppressAutoHyphens/>
        <w:jc w:val="right"/>
        <w:rPr>
          <w:rFonts w:ascii="Arial" w:hAnsi="Arial" w:cs="Arial"/>
          <w:sz w:val="20"/>
          <w:lang w:eastAsia="zh-CN"/>
        </w:rPr>
      </w:pPr>
      <w:r w:rsidRPr="00C02B73">
        <w:rPr>
          <w:rFonts w:ascii="Arial" w:hAnsi="Arial" w:cs="Arial"/>
          <w:b/>
          <w:i/>
          <w:sz w:val="20"/>
          <w:lang w:eastAsia="zh-CN"/>
        </w:rPr>
        <w:t xml:space="preserve"> </w:t>
      </w:r>
    </w:p>
    <w:p w14:paraId="5EE29AFB" w14:textId="77777777" w:rsidR="00C02B73" w:rsidRPr="00C02B73" w:rsidRDefault="00C02B73" w:rsidP="00C02B73">
      <w:pPr>
        <w:suppressAutoHyphens/>
        <w:rPr>
          <w:rFonts w:ascii="Helvetica" w:hAnsi="Helvetica" w:cs="Helvetica"/>
          <w:i/>
          <w:szCs w:val="18"/>
          <w:lang w:eastAsia="zh-CN"/>
        </w:rPr>
      </w:pPr>
    </w:p>
    <w:p w14:paraId="5717E3A7" w14:textId="77777777" w:rsidR="00DD72A7" w:rsidRDefault="00DD72A7" w:rsidP="00C02B73">
      <w:pPr>
        <w:suppressAutoHyphens/>
        <w:spacing w:after="0"/>
        <w:jc w:val="right"/>
        <w:rPr>
          <w:rFonts w:ascii="Helvetica" w:hAnsi="Helvetica" w:cs="Helvetica"/>
          <w:lang w:eastAsia="zh-CN"/>
        </w:rPr>
      </w:pPr>
    </w:p>
    <w:p w14:paraId="27F0E7AA" w14:textId="77777777" w:rsidR="00BD52F7" w:rsidRDefault="00BD52F7" w:rsidP="00C02B73">
      <w:pPr>
        <w:suppressAutoHyphens/>
        <w:spacing w:after="0"/>
        <w:jc w:val="right"/>
        <w:rPr>
          <w:rFonts w:ascii="Helvetica" w:hAnsi="Helvetica" w:cs="Helvetica"/>
          <w:lang w:eastAsia="zh-CN"/>
        </w:rPr>
      </w:pPr>
    </w:p>
    <w:p w14:paraId="066FB07E" w14:textId="77777777" w:rsidR="00C02B73" w:rsidRPr="00C02B73" w:rsidRDefault="00C02B73" w:rsidP="00C02B73">
      <w:pPr>
        <w:suppressAutoHyphens/>
        <w:spacing w:after="0"/>
        <w:jc w:val="right"/>
        <w:rPr>
          <w:rFonts w:ascii="Arial" w:hAnsi="Arial" w:cs="Arial"/>
          <w:sz w:val="20"/>
          <w:lang w:eastAsia="zh-CN"/>
        </w:rPr>
      </w:pPr>
      <w:r w:rsidRPr="00C02B73">
        <w:rPr>
          <w:rFonts w:ascii="Arial" w:hAnsi="Arial" w:cs="Arial"/>
          <w:b/>
          <w:i/>
          <w:sz w:val="18"/>
          <w:szCs w:val="18"/>
          <w:lang w:eastAsia="zh-CN"/>
        </w:rPr>
        <w:t>Obrazec 4</w:t>
      </w:r>
    </w:p>
    <w:p w14:paraId="05D296C9" w14:textId="77777777" w:rsidR="00C02B73" w:rsidRPr="00C02B73" w:rsidRDefault="00C02B73" w:rsidP="00C02B73">
      <w:pPr>
        <w:suppressAutoHyphens/>
        <w:spacing w:after="0"/>
        <w:jc w:val="both"/>
        <w:rPr>
          <w:rFonts w:ascii="Helvetica" w:hAnsi="Helvetica" w:cs="Helvetica"/>
          <w:lang w:eastAsia="zh-CN"/>
        </w:rPr>
      </w:pPr>
    </w:p>
    <w:p w14:paraId="7AEF5BA8" w14:textId="77777777" w:rsidR="00C02B73" w:rsidRPr="00C5551B" w:rsidRDefault="00C02B73" w:rsidP="00C02B73">
      <w:pPr>
        <w:suppressAutoHyphens/>
        <w:spacing w:after="0"/>
        <w:jc w:val="both"/>
        <w:rPr>
          <w:rFonts w:ascii="Tahoma" w:hAnsi="Tahoma" w:cs="Tahoma"/>
          <w:sz w:val="20"/>
          <w:szCs w:val="20"/>
          <w:lang w:eastAsia="zh-CN"/>
        </w:rPr>
      </w:pPr>
    </w:p>
    <w:p w14:paraId="4B9C368A" w14:textId="77777777" w:rsidR="00C02B73" w:rsidRPr="00C5551B" w:rsidRDefault="00C02B73" w:rsidP="00C02B73">
      <w:pPr>
        <w:suppressAutoHyphens/>
        <w:spacing w:after="0"/>
        <w:jc w:val="both"/>
        <w:rPr>
          <w:rFonts w:ascii="Tahoma" w:hAnsi="Tahoma" w:cs="Tahoma"/>
          <w:sz w:val="20"/>
          <w:szCs w:val="20"/>
          <w:lang w:eastAsia="zh-CN"/>
        </w:rPr>
      </w:pPr>
    </w:p>
    <w:p w14:paraId="42E5255F" w14:textId="77777777" w:rsidR="00C02B73" w:rsidRPr="00C5551B" w:rsidRDefault="00C02B73" w:rsidP="00223C45">
      <w:pPr>
        <w:keepNext/>
        <w:keepLines/>
        <w:numPr>
          <w:ilvl w:val="0"/>
          <w:numId w:val="23"/>
        </w:numPr>
        <w:pBdr>
          <w:top w:val="single" w:sz="36" w:space="1" w:color="7EFF09"/>
          <w:left w:val="single" w:sz="36" w:space="5" w:color="7EFF09"/>
          <w:bottom w:val="single" w:sz="36" w:space="1" w:color="7EFF09"/>
          <w:right w:val="single" w:sz="36" w:space="4" w:color="7EFF09"/>
        </w:pBdr>
        <w:shd w:val="clear" w:color="auto" w:fill="7BF949"/>
        <w:suppressAutoHyphens/>
        <w:spacing w:after="120" w:line="260" w:lineRule="atLeast"/>
        <w:ind w:left="1985" w:firstLine="0"/>
        <w:jc w:val="both"/>
        <w:rPr>
          <w:rFonts w:ascii="Tahoma" w:hAnsi="Tahoma" w:cs="Tahoma"/>
          <w:sz w:val="20"/>
          <w:szCs w:val="20"/>
          <w:lang w:eastAsia="zh-CN"/>
        </w:rPr>
      </w:pPr>
      <w:proofErr w:type="spellStart"/>
      <w:r w:rsidRPr="00C5551B">
        <w:rPr>
          <w:rFonts w:ascii="Tahoma" w:eastAsia="Times New Roman" w:hAnsi="Tahoma" w:cs="Tahoma"/>
          <w:b/>
          <w:bCs/>
          <w:sz w:val="20"/>
          <w:szCs w:val="20"/>
          <w:lang w:val="x-none" w:eastAsia="zh-CN"/>
        </w:rPr>
        <w:t>Izjava</w:t>
      </w:r>
      <w:proofErr w:type="spellEnd"/>
      <w:r w:rsidRPr="00C5551B">
        <w:rPr>
          <w:rFonts w:ascii="Tahoma" w:eastAsia="Times New Roman" w:hAnsi="Tahoma" w:cs="Tahoma"/>
          <w:b/>
          <w:bCs/>
          <w:sz w:val="20"/>
          <w:szCs w:val="20"/>
          <w:lang w:val="x-none" w:eastAsia="zh-CN"/>
        </w:rPr>
        <w:t xml:space="preserve"> </w:t>
      </w:r>
      <w:proofErr w:type="spellStart"/>
      <w:r w:rsidRPr="00C5551B">
        <w:rPr>
          <w:rFonts w:ascii="Tahoma" w:eastAsia="Times New Roman" w:hAnsi="Tahoma" w:cs="Tahoma"/>
          <w:b/>
          <w:bCs/>
          <w:sz w:val="20"/>
          <w:szCs w:val="20"/>
          <w:lang w:val="x-none" w:eastAsia="zh-CN"/>
        </w:rPr>
        <w:t>gospodarskega</w:t>
      </w:r>
      <w:proofErr w:type="spellEnd"/>
      <w:r w:rsidRPr="00C5551B">
        <w:rPr>
          <w:rFonts w:ascii="Tahoma" w:eastAsia="Times New Roman" w:hAnsi="Tahoma" w:cs="Tahoma"/>
          <w:b/>
          <w:bCs/>
          <w:sz w:val="20"/>
          <w:szCs w:val="20"/>
          <w:lang w:val="x-none" w:eastAsia="zh-CN"/>
        </w:rPr>
        <w:t xml:space="preserve"> </w:t>
      </w:r>
      <w:proofErr w:type="spellStart"/>
      <w:r w:rsidRPr="00C5551B">
        <w:rPr>
          <w:rFonts w:ascii="Tahoma" w:eastAsia="Times New Roman" w:hAnsi="Tahoma" w:cs="Tahoma"/>
          <w:b/>
          <w:bCs/>
          <w:sz w:val="20"/>
          <w:szCs w:val="20"/>
          <w:lang w:val="x-none" w:eastAsia="zh-CN"/>
        </w:rPr>
        <w:t>subjekta</w:t>
      </w:r>
      <w:proofErr w:type="spellEnd"/>
      <w:r w:rsidRPr="00C5551B">
        <w:rPr>
          <w:rFonts w:ascii="Tahoma" w:eastAsia="Times New Roman" w:hAnsi="Tahoma" w:cs="Tahoma"/>
          <w:b/>
          <w:bCs/>
          <w:sz w:val="20"/>
          <w:szCs w:val="20"/>
          <w:lang w:val="x-none" w:eastAsia="zh-CN"/>
        </w:rPr>
        <w:t xml:space="preserve"> in </w:t>
      </w:r>
      <w:proofErr w:type="spellStart"/>
      <w:r w:rsidRPr="00C5551B">
        <w:rPr>
          <w:rFonts w:ascii="Tahoma" w:eastAsia="Times New Roman" w:hAnsi="Tahoma" w:cs="Tahoma"/>
          <w:b/>
          <w:bCs/>
          <w:sz w:val="20"/>
          <w:szCs w:val="20"/>
          <w:lang w:val="x-none" w:eastAsia="zh-CN"/>
        </w:rPr>
        <w:t>pooblastilo</w:t>
      </w:r>
      <w:proofErr w:type="spellEnd"/>
      <w:r w:rsidRPr="00C5551B">
        <w:rPr>
          <w:rFonts w:ascii="Tahoma" w:eastAsia="Times New Roman" w:hAnsi="Tahoma" w:cs="Tahoma"/>
          <w:b/>
          <w:bCs/>
          <w:sz w:val="20"/>
          <w:szCs w:val="20"/>
          <w:lang w:val="x-none" w:eastAsia="zh-CN"/>
        </w:rPr>
        <w:t xml:space="preserve"> za </w:t>
      </w:r>
      <w:proofErr w:type="spellStart"/>
      <w:r w:rsidRPr="00C5551B">
        <w:rPr>
          <w:rFonts w:ascii="Tahoma" w:eastAsia="Times New Roman" w:hAnsi="Tahoma" w:cs="Tahoma"/>
          <w:b/>
          <w:bCs/>
          <w:sz w:val="20"/>
          <w:szCs w:val="20"/>
          <w:lang w:val="x-none" w:eastAsia="zh-CN"/>
        </w:rPr>
        <w:t>pridobitev</w:t>
      </w:r>
      <w:proofErr w:type="spellEnd"/>
      <w:r w:rsidRPr="00C5551B">
        <w:rPr>
          <w:rFonts w:ascii="Tahoma" w:eastAsia="Times New Roman" w:hAnsi="Tahoma" w:cs="Tahoma"/>
          <w:b/>
          <w:bCs/>
          <w:sz w:val="20"/>
          <w:szCs w:val="20"/>
          <w:lang w:val="x-none" w:eastAsia="zh-CN"/>
        </w:rPr>
        <w:t xml:space="preserve"> </w:t>
      </w:r>
      <w:proofErr w:type="spellStart"/>
      <w:r w:rsidRPr="00C5551B">
        <w:rPr>
          <w:rFonts w:ascii="Tahoma" w:eastAsia="Times New Roman" w:hAnsi="Tahoma" w:cs="Tahoma"/>
          <w:b/>
          <w:bCs/>
          <w:sz w:val="20"/>
          <w:szCs w:val="20"/>
          <w:lang w:val="x-none" w:eastAsia="zh-CN"/>
        </w:rPr>
        <w:t>podatkov</w:t>
      </w:r>
      <w:proofErr w:type="spellEnd"/>
      <w:r w:rsidRPr="00C5551B">
        <w:rPr>
          <w:rFonts w:ascii="Tahoma" w:eastAsia="Times New Roman" w:hAnsi="Tahoma" w:cs="Tahoma"/>
          <w:b/>
          <w:bCs/>
          <w:sz w:val="20"/>
          <w:szCs w:val="20"/>
          <w:lang w:val="x-none" w:eastAsia="zh-CN"/>
        </w:rPr>
        <w:t xml:space="preserve"> </w:t>
      </w:r>
      <w:proofErr w:type="spellStart"/>
      <w:r w:rsidRPr="00C5551B">
        <w:rPr>
          <w:rFonts w:ascii="Tahoma" w:eastAsia="Times New Roman" w:hAnsi="Tahoma" w:cs="Tahoma"/>
          <w:b/>
          <w:bCs/>
          <w:sz w:val="20"/>
          <w:szCs w:val="20"/>
          <w:lang w:val="x-none" w:eastAsia="zh-CN"/>
        </w:rPr>
        <w:t>iz</w:t>
      </w:r>
      <w:proofErr w:type="spellEnd"/>
      <w:r w:rsidRPr="00C5551B">
        <w:rPr>
          <w:rFonts w:ascii="Tahoma" w:eastAsia="Times New Roman" w:hAnsi="Tahoma" w:cs="Tahoma"/>
          <w:b/>
          <w:bCs/>
          <w:sz w:val="20"/>
          <w:szCs w:val="20"/>
          <w:lang w:val="x-none" w:eastAsia="zh-CN"/>
        </w:rPr>
        <w:t xml:space="preserve"> </w:t>
      </w:r>
      <w:proofErr w:type="spellStart"/>
      <w:r w:rsidRPr="00C5551B">
        <w:rPr>
          <w:rFonts w:ascii="Tahoma" w:eastAsia="Times New Roman" w:hAnsi="Tahoma" w:cs="Tahoma"/>
          <w:b/>
          <w:bCs/>
          <w:sz w:val="20"/>
          <w:szCs w:val="20"/>
          <w:lang w:val="x-none" w:eastAsia="zh-CN"/>
        </w:rPr>
        <w:t>kazenske</w:t>
      </w:r>
      <w:proofErr w:type="spellEnd"/>
      <w:r w:rsidRPr="00C5551B">
        <w:rPr>
          <w:rFonts w:ascii="Tahoma" w:eastAsia="Times New Roman" w:hAnsi="Tahoma" w:cs="Tahoma"/>
          <w:b/>
          <w:bCs/>
          <w:sz w:val="20"/>
          <w:szCs w:val="20"/>
          <w:lang w:val="x-none" w:eastAsia="zh-CN"/>
        </w:rPr>
        <w:t xml:space="preserve"> evidence</w:t>
      </w:r>
    </w:p>
    <w:p w14:paraId="6BD79429" w14:textId="77777777" w:rsidR="00C02B73" w:rsidRPr="00C5551B" w:rsidRDefault="00C02B73" w:rsidP="00C02B73">
      <w:pPr>
        <w:suppressAutoHyphens/>
        <w:spacing w:after="120"/>
        <w:rPr>
          <w:rFonts w:ascii="Tahoma" w:eastAsia="Times New Roman" w:hAnsi="Tahoma" w:cs="Tahoma"/>
          <w:b/>
          <w:bCs/>
          <w:sz w:val="20"/>
          <w:szCs w:val="20"/>
          <w:lang w:val="x-none" w:eastAsia="zh-CN"/>
        </w:rPr>
      </w:pPr>
    </w:p>
    <w:p w14:paraId="485BE341"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r w:rsidRPr="00C5551B">
        <w:rPr>
          <w:rFonts w:ascii="Tahoma" w:hAnsi="Tahoma" w:cs="Tahoma"/>
          <w:color w:val="000000"/>
          <w:sz w:val="20"/>
          <w:szCs w:val="20"/>
          <w:lang w:eastAsia="zh-CN"/>
        </w:rPr>
        <w:t xml:space="preserve">Pod kazensko in materialno odgovornostjo izjavljamo, da naša družba, </w:t>
      </w:r>
      <w:r w:rsidRPr="00C5551B">
        <w:rPr>
          <w:rFonts w:ascii="Tahoma" w:hAnsi="Tahoma" w:cs="Tahoma"/>
          <w:color w:val="000000"/>
          <w:sz w:val="20"/>
          <w:szCs w:val="20"/>
          <w:u w:val="single"/>
          <w:lang w:eastAsia="zh-CN"/>
        </w:rPr>
        <w:t>_______________</w:t>
      </w:r>
      <w:r w:rsidRPr="00C5551B">
        <w:rPr>
          <w:rFonts w:ascii="Tahoma" w:hAnsi="Tahoma" w:cs="Tahoma"/>
          <w:color w:val="000000"/>
          <w:sz w:val="20"/>
          <w:szCs w:val="20"/>
          <w:lang w:eastAsia="zh-CN"/>
        </w:rPr>
        <w:t xml:space="preserve">(firma), </w:t>
      </w:r>
      <w:r w:rsidRPr="00C5551B">
        <w:rPr>
          <w:rFonts w:ascii="Tahoma" w:hAnsi="Tahoma" w:cs="Tahoma"/>
          <w:color w:val="000000"/>
          <w:sz w:val="20"/>
          <w:szCs w:val="20"/>
          <w:u w:val="single"/>
          <w:lang w:eastAsia="zh-CN"/>
        </w:rPr>
        <w:t>_________________</w:t>
      </w:r>
      <w:r w:rsidRPr="00C5551B">
        <w:rPr>
          <w:rFonts w:ascii="Tahoma" w:hAnsi="Tahoma" w:cs="Tahoma"/>
          <w:color w:val="000000"/>
          <w:sz w:val="20"/>
          <w:szCs w:val="20"/>
          <w:lang w:eastAsia="zh-CN"/>
        </w:rPr>
        <w:t xml:space="preserve">(naslov), matična številka: </w:t>
      </w:r>
      <w:r w:rsidRPr="00C5551B">
        <w:rPr>
          <w:rFonts w:ascii="Tahoma" w:hAnsi="Tahoma" w:cs="Tahoma"/>
          <w:color w:val="000000"/>
          <w:sz w:val="20"/>
          <w:szCs w:val="20"/>
          <w:u w:val="single"/>
          <w:lang w:eastAsia="zh-CN"/>
        </w:rPr>
        <w:t>_______________</w:t>
      </w:r>
      <w:r w:rsidRPr="00C5551B">
        <w:rPr>
          <w:rFonts w:ascii="Tahoma" w:hAnsi="Tahoma" w:cs="Tahoma"/>
          <w:color w:val="000000"/>
          <w:sz w:val="20"/>
          <w:szCs w:val="20"/>
          <w:lang w:eastAsia="zh-CN"/>
        </w:rPr>
        <w:t xml:space="preserve"> ni bila pravnomočno obsojena zaradi kaznivih dejanj, ki so našteta v prvem odstavku 75. člena ZJN-3.</w:t>
      </w:r>
    </w:p>
    <w:p w14:paraId="0829FFEC"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r w:rsidRPr="00C5551B">
        <w:rPr>
          <w:rFonts w:ascii="Tahoma" w:hAnsi="Tahoma" w:cs="Tahoma"/>
          <w:color w:val="000000"/>
          <w:sz w:val="20"/>
          <w:szCs w:val="20"/>
          <w:lang w:eastAsia="zh-CN"/>
        </w:rPr>
        <w:t>Obenem izjavljamo, da:</w:t>
      </w:r>
    </w:p>
    <w:tbl>
      <w:tblPr>
        <w:tblW w:w="0" w:type="auto"/>
        <w:tblInd w:w="108" w:type="dxa"/>
        <w:tblLayout w:type="fixed"/>
        <w:tblLook w:val="0000" w:firstRow="0" w:lastRow="0" w:firstColumn="0" w:lastColumn="0" w:noHBand="0" w:noVBand="0"/>
      </w:tblPr>
      <w:tblGrid>
        <w:gridCol w:w="9178"/>
      </w:tblGrid>
      <w:tr w:rsidR="00C02B73" w:rsidRPr="00C5551B" w14:paraId="191791D2" w14:textId="77777777" w:rsidTr="00C02B73">
        <w:tc>
          <w:tcPr>
            <w:tcW w:w="9178" w:type="dxa"/>
            <w:shd w:val="clear" w:color="auto" w:fill="auto"/>
          </w:tcPr>
          <w:p w14:paraId="4E4BA2E7" w14:textId="77777777" w:rsidR="00C02B73" w:rsidRPr="00C5551B" w:rsidRDefault="00C02B73" w:rsidP="00223C45">
            <w:pPr>
              <w:numPr>
                <w:ilvl w:val="0"/>
                <w:numId w:val="22"/>
              </w:numPr>
              <w:suppressAutoHyphens/>
              <w:spacing w:after="0" w:line="240" w:lineRule="auto"/>
              <w:jc w:val="both"/>
              <w:rPr>
                <w:rFonts w:ascii="Tahoma" w:hAnsi="Tahoma" w:cs="Tahoma"/>
                <w:sz w:val="20"/>
                <w:szCs w:val="20"/>
                <w:lang w:eastAsia="zh-CN"/>
              </w:rPr>
            </w:pPr>
            <w:r w:rsidRPr="00C5551B">
              <w:rPr>
                <w:rFonts w:ascii="Tahoma" w:hAnsi="Tahoma" w:cs="Tahoma"/>
                <w:color w:val="000000"/>
                <w:sz w:val="20"/>
                <w:szCs w:val="20"/>
                <w:lang w:eastAsia="zh-CN"/>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46B54B2A" w14:textId="77777777" w:rsidR="00C02B73" w:rsidRPr="00C5551B" w:rsidRDefault="00C02B73" w:rsidP="00223C45">
            <w:pPr>
              <w:numPr>
                <w:ilvl w:val="0"/>
                <w:numId w:val="22"/>
              </w:numPr>
              <w:suppressAutoHyphens/>
              <w:spacing w:after="0" w:line="240" w:lineRule="auto"/>
              <w:jc w:val="both"/>
              <w:rPr>
                <w:rFonts w:ascii="Tahoma" w:hAnsi="Tahoma" w:cs="Tahoma"/>
                <w:sz w:val="20"/>
                <w:szCs w:val="20"/>
                <w:lang w:eastAsia="zh-CN"/>
              </w:rPr>
            </w:pPr>
            <w:r w:rsidRPr="00C5551B">
              <w:rPr>
                <w:rFonts w:ascii="Tahoma" w:hAnsi="Tahoma" w:cs="Tahoma"/>
                <w:color w:val="000000"/>
                <w:sz w:val="20"/>
                <w:szCs w:val="20"/>
                <w:lang w:eastAsia="zh-CN"/>
              </w:rPr>
              <w:t>lahko naročnik sam pridobi potrdila, ki se nanašajo na zgoraj navedeno iz uradnih evidenc, ki jih vodijo državni organi, organi lokalnih skupnosti ali nosilci javnih pooblastil,</w:t>
            </w:r>
          </w:p>
          <w:p w14:paraId="34115C88" w14:textId="77777777" w:rsidR="00C02B73" w:rsidRPr="00C5551B" w:rsidRDefault="00C02B73" w:rsidP="00223C45">
            <w:pPr>
              <w:numPr>
                <w:ilvl w:val="0"/>
                <w:numId w:val="22"/>
              </w:numPr>
              <w:suppressAutoHyphens/>
              <w:spacing w:after="0" w:line="240" w:lineRule="auto"/>
              <w:jc w:val="both"/>
              <w:rPr>
                <w:rFonts w:ascii="Tahoma" w:hAnsi="Tahoma" w:cs="Tahoma"/>
                <w:sz w:val="20"/>
                <w:szCs w:val="20"/>
                <w:lang w:eastAsia="zh-CN"/>
              </w:rPr>
            </w:pPr>
            <w:r w:rsidRPr="00C5551B">
              <w:rPr>
                <w:rFonts w:ascii="Tahoma" w:hAnsi="Tahoma" w:cs="Tahoma"/>
                <w:color w:val="000000"/>
                <w:sz w:val="20"/>
                <w:szCs w:val="20"/>
                <w:lang w:eastAsia="zh-CN"/>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841D28C" w14:textId="77777777" w:rsidR="00C02B73" w:rsidRPr="00C5551B" w:rsidRDefault="00C02B73" w:rsidP="00C02B73">
      <w:pPr>
        <w:suppressAutoHyphens/>
        <w:spacing w:before="225" w:after="225" w:line="240" w:lineRule="auto"/>
        <w:jc w:val="center"/>
        <w:rPr>
          <w:rFonts w:ascii="Tahoma" w:hAnsi="Tahoma" w:cs="Tahoma"/>
          <w:sz w:val="20"/>
          <w:szCs w:val="20"/>
          <w:lang w:eastAsia="zh-CN"/>
        </w:rPr>
      </w:pPr>
      <w:r w:rsidRPr="00C5551B">
        <w:rPr>
          <w:rFonts w:ascii="Tahoma" w:hAnsi="Tahoma" w:cs="Tahoma"/>
          <w:b/>
          <w:bCs/>
          <w:color w:val="000000"/>
          <w:sz w:val="20"/>
          <w:szCs w:val="20"/>
          <w:lang w:eastAsia="zh-CN"/>
        </w:rPr>
        <w:t>in</w:t>
      </w:r>
    </w:p>
    <w:p w14:paraId="5037139C" w14:textId="77777777" w:rsidR="00C02B73" w:rsidRPr="00C5551B" w:rsidRDefault="00C02B73" w:rsidP="00C02B73">
      <w:pPr>
        <w:suppressAutoHyphens/>
        <w:spacing w:before="225" w:after="225" w:line="240" w:lineRule="auto"/>
        <w:jc w:val="center"/>
        <w:rPr>
          <w:rFonts w:ascii="Tahoma" w:hAnsi="Tahoma" w:cs="Tahoma"/>
          <w:sz w:val="20"/>
          <w:szCs w:val="20"/>
          <w:lang w:eastAsia="zh-CN"/>
        </w:rPr>
      </w:pPr>
      <w:r w:rsidRPr="00C5551B">
        <w:rPr>
          <w:rFonts w:ascii="Tahoma" w:hAnsi="Tahoma" w:cs="Tahoma"/>
          <w:b/>
          <w:bCs/>
          <w:color w:val="000000"/>
          <w:sz w:val="20"/>
          <w:szCs w:val="20"/>
          <w:lang w:eastAsia="zh-CN"/>
        </w:rPr>
        <w:t>POOBLASTILO</w:t>
      </w:r>
    </w:p>
    <w:p w14:paraId="6BF81DD6"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r w:rsidRPr="00C5551B">
        <w:rPr>
          <w:rFonts w:ascii="Tahoma" w:hAnsi="Tahoma" w:cs="Tahoma"/>
          <w:color w:val="000000"/>
          <w:sz w:val="20"/>
          <w:szCs w:val="20"/>
          <w:lang w:eastAsia="zh-CN"/>
        </w:rPr>
        <w:t xml:space="preserve">Pooblaščamo naročnika </w:t>
      </w:r>
      <w:r w:rsidR="00850607">
        <w:rPr>
          <w:rFonts w:ascii="Tahoma" w:hAnsi="Tahoma" w:cs="Tahoma"/>
          <w:color w:val="000000"/>
          <w:sz w:val="20"/>
          <w:szCs w:val="20"/>
          <w:lang w:eastAsia="zh-CN"/>
        </w:rPr>
        <w:t>Zdravstveni dom Sevnica, Trg svobode 14, 8290 Sevnica</w:t>
      </w:r>
      <w:r w:rsidRPr="00C5551B">
        <w:rPr>
          <w:rFonts w:ascii="Tahoma" w:hAnsi="Tahoma" w:cs="Tahoma"/>
          <w:color w:val="000000"/>
          <w:sz w:val="20"/>
          <w:szCs w:val="20"/>
          <w:lang w:eastAsia="zh-CN"/>
        </w:rPr>
        <w:t>, da za potrebe preverjanja izpolnjevanja pogojev v postopku javnega naročila od Ministrstva za pravosodje pridobi potrdilo iz kazenske evidence.</w:t>
      </w:r>
    </w:p>
    <w:tbl>
      <w:tblPr>
        <w:tblW w:w="0" w:type="auto"/>
        <w:tblInd w:w="108" w:type="dxa"/>
        <w:tblLayout w:type="fixed"/>
        <w:tblLook w:val="0000" w:firstRow="0" w:lastRow="0" w:firstColumn="0" w:lastColumn="0" w:noHBand="0" w:noVBand="0"/>
      </w:tblPr>
      <w:tblGrid>
        <w:gridCol w:w="2786"/>
        <w:gridCol w:w="6517"/>
      </w:tblGrid>
      <w:tr w:rsidR="00C02B73" w:rsidRPr="00C5551B" w14:paraId="6D94C117" w14:textId="77777777" w:rsidTr="00C02B73">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289D969A" w14:textId="77777777" w:rsidR="00C02B73" w:rsidRPr="00C5551B" w:rsidRDefault="00C02B73" w:rsidP="00C02B73">
            <w:pPr>
              <w:suppressAutoHyphens/>
              <w:spacing w:after="0" w:line="240" w:lineRule="auto"/>
              <w:jc w:val="right"/>
              <w:rPr>
                <w:rFonts w:ascii="Tahoma" w:hAnsi="Tahoma" w:cs="Tahoma"/>
                <w:sz w:val="20"/>
                <w:szCs w:val="20"/>
                <w:lang w:eastAsia="zh-CN"/>
              </w:rPr>
            </w:pPr>
            <w:r w:rsidRPr="00C5551B">
              <w:rPr>
                <w:rFonts w:ascii="Tahoma" w:hAnsi="Tahoma" w:cs="Tahoma"/>
                <w:color w:val="000000"/>
                <w:position w:val="-1"/>
                <w:sz w:val="20"/>
                <w:szCs w:val="20"/>
                <w:lang w:eastAsia="zh-CN"/>
              </w:rPr>
              <w:t>Polno ime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40A74F29"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r>
      <w:tr w:rsidR="00C02B73" w:rsidRPr="00C5551B" w14:paraId="1702ADCA" w14:textId="77777777" w:rsidTr="00C02B73">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7EC09074" w14:textId="77777777" w:rsidR="00C02B73" w:rsidRPr="00C5551B" w:rsidRDefault="00C02B73" w:rsidP="00C02B73">
            <w:pPr>
              <w:suppressAutoHyphens/>
              <w:spacing w:after="0" w:line="240" w:lineRule="auto"/>
              <w:jc w:val="right"/>
              <w:rPr>
                <w:rFonts w:ascii="Tahoma" w:hAnsi="Tahoma" w:cs="Tahoma"/>
                <w:sz w:val="20"/>
                <w:szCs w:val="20"/>
                <w:lang w:eastAsia="zh-CN"/>
              </w:rPr>
            </w:pPr>
            <w:r w:rsidRPr="00C5551B">
              <w:rPr>
                <w:rFonts w:ascii="Tahoma" w:hAnsi="Tahoma" w:cs="Tahoma"/>
                <w:color w:val="000000"/>
                <w:position w:val="-1"/>
                <w:sz w:val="20"/>
                <w:szCs w:val="20"/>
                <w:lang w:eastAsia="zh-CN"/>
              </w:rPr>
              <w:t>Sedež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3C72B125"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r>
      <w:tr w:rsidR="00C02B73" w:rsidRPr="00C5551B" w14:paraId="6FF82AD6" w14:textId="77777777" w:rsidTr="00C02B73">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5CD1CD96" w14:textId="77777777" w:rsidR="00C02B73" w:rsidRPr="00C5551B" w:rsidRDefault="00C02B73" w:rsidP="00C02B73">
            <w:pPr>
              <w:suppressAutoHyphens/>
              <w:spacing w:after="0" w:line="240" w:lineRule="auto"/>
              <w:jc w:val="right"/>
              <w:rPr>
                <w:rFonts w:ascii="Tahoma" w:hAnsi="Tahoma" w:cs="Tahoma"/>
                <w:sz w:val="20"/>
                <w:szCs w:val="20"/>
                <w:lang w:eastAsia="zh-CN"/>
              </w:rPr>
            </w:pPr>
            <w:r w:rsidRPr="00C5551B">
              <w:rPr>
                <w:rFonts w:ascii="Tahoma" w:hAnsi="Tahoma" w:cs="Tahoma"/>
                <w:color w:val="000000"/>
                <w:position w:val="-1"/>
                <w:sz w:val="20"/>
                <w:szCs w:val="20"/>
                <w:lang w:eastAsia="zh-CN"/>
              </w:rPr>
              <w:t>Številka vpisa v sodni register (št. vložka):</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77C8DDF6"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r>
      <w:tr w:rsidR="00C02B73" w:rsidRPr="00C5551B" w14:paraId="427EC7E1" w14:textId="77777777" w:rsidTr="00C02B73">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1E905957" w14:textId="77777777" w:rsidR="00C02B73" w:rsidRPr="00C5551B" w:rsidRDefault="00C02B73" w:rsidP="00C02B73">
            <w:pPr>
              <w:suppressAutoHyphens/>
              <w:spacing w:after="0" w:line="240" w:lineRule="auto"/>
              <w:jc w:val="right"/>
              <w:rPr>
                <w:rFonts w:ascii="Tahoma" w:hAnsi="Tahoma" w:cs="Tahoma"/>
                <w:sz w:val="20"/>
                <w:szCs w:val="20"/>
                <w:lang w:eastAsia="zh-CN"/>
              </w:rPr>
            </w:pPr>
            <w:r w:rsidRPr="00C5551B">
              <w:rPr>
                <w:rFonts w:ascii="Tahoma" w:hAnsi="Tahoma" w:cs="Tahoma"/>
                <w:color w:val="000000"/>
                <w:position w:val="-1"/>
                <w:sz w:val="20"/>
                <w:szCs w:val="20"/>
                <w:lang w:eastAsia="zh-CN"/>
              </w:rPr>
              <w:t>Matična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22C0335A"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r>
      <w:tr w:rsidR="00C02B73" w:rsidRPr="00C5551B" w14:paraId="0A7F0CAE" w14:textId="77777777" w:rsidTr="00C02B73">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14C6E7D2" w14:textId="77777777" w:rsidR="00C02B73" w:rsidRPr="00C5551B" w:rsidRDefault="00C02B73" w:rsidP="00C02B73">
            <w:pPr>
              <w:suppressAutoHyphens/>
              <w:spacing w:after="0" w:line="240" w:lineRule="auto"/>
              <w:jc w:val="right"/>
              <w:rPr>
                <w:rFonts w:ascii="Tahoma" w:hAnsi="Tahoma" w:cs="Tahoma"/>
                <w:sz w:val="20"/>
                <w:szCs w:val="20"/>
                <w:lang w:eastAsia="zh-CN"/>
              </w:rPr>
            </w:pPr>
            <w:r w:rsidRPr="00C5551B">
              <w:rPr>
                <w:rFonts w:ascii="Tahoma" w:hAnsi="Tahoma" w:cs="Tahoma"/>
                <w:color w:val="000000"/>
                <w:position w:val="-1"/>
                <w:sz w:val="20"/>
                <w:szCs w:val="20"/>
                <w:lang w:eastAsia="zh-CN"/>
              </w:rPr>
              <w:t>Davčna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2DB8180A"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r>
    </w:tbl>
    <w:p w14:paraId="471628E8"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r w:rsidRPr="00C5551B">
        <w:rPr>
          <w:rFonts w:ascii="Tahoma" w:hAnsi="Tahoma" w:cs="Tahoma"/>
          <w:sz w:val="20"/>
          <w:szCs w:val="20"/>
          <w:lang w:eastAsia="zh-CN"/>
        </w:rPr>
        <w:t> </w:t>
      </w:r>
    </w:p>
    <w:tbl>
      <w:tblPr>
        <w:tblW w:w="0" w:type="auto"/>
        <w:tblInd w:w="108" w:type="dxa"/>
        <w:tblLayout w:type="fixed"/>
        <w:tblLook w:val="0000" w:firstRow="0" w:lastRow="0" w:firstColumn="0" w:lastColumn="0" w:noHBand="0" w:noVBand="0"/>
      </w:tblPr>
      <w:tblGrid>
        <w:gridCol w:w="4080"/>
        <w:gridCol w:w="4665"/>
      </w:tblGrid>
      <w:tr w:rsidR="00C02B73" w:rsidRPr="00C5551B" w14:paraId="65814403" w14:textId="77777777" w:rsidTr="00C02B73">
        <w:tc>
          <w:tcPr>
            <w:tcW w:w="4080" w:type="dxa"/>
            <w:shd w:val="clear" w:color="auto" w:fill="auto"/>
            <w:vAlign w:val="center"/>
          </w:tcPr>
          <w:p w14:paraId="382C20E0"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Kraj in datum:</w:t>
            </w:r>
          </w:p>
        </w:tc>
        <w:tc>
          <w:tcPr>
            <w:tcW w:w="4665" w:type="dxa"/>
            <w:shd w:val="clear" w:color="auto" w:fill="auto"/>
            <w:vAlign w:val="center"/>
          </w:tcPr>
          <w:p w14:paraId="0FF60DFD" w14:textId="77777777" w:rsidR="00C02B73" w:rsidRPr="00C5551B" w:rsidRDefault="00C02B73" w:rsidP="00C02B73">
            <w:pPr>
              <w:suppressAutoHyphens/>
              <w:spacing w:after="0" w:line="240" w:lineRule="auto"/>
              <w:jc w:val="center"/>
              <w:rPr>
                <w:rFonts w:ascii="Tahoma" w:hAnsi="Tahoma" w:cs="Tahoma"/>
                <w:sz w:val="20"/>
                <w:szCs w:val="20"/>
                <w:lang w:eastAsia="zh-CN"/>
              </w:rPr>
            </w:pPr>
            <w:r w:rsidRPr="00C5551B">
              <w:rPr>
                <w:rFonts w:ascii="Tahoma" w:hAnsi="Tahoma" w:cs="Tahoma"/>
                <w:color w:val="000000"/>
                <w:position w:val="-1"/>
                <w:sz w:val="20"/>
                <w:szCs w:val="20"/>
                <w:lang w:eastAsia="zh-CN"/>
              </w:rPr>
              <w:t xml:space="preserve">Ime in priimek: </w:t>
            </w:r>
          </w:p>
          <w:p w14:paraId="6D8369DD" w14:textId="77777777" w:rsidR="00C02B73" w:rsidRPr="00C5551B" w:rsidRDefault="00C02B73" w:rsidP="00C02B73">
            <w:pPr>
              <w:suppressAutoHyphens/>
              <w:spacing w:after="0" w:line="240" w:lineRule="auto"/>
              <w:jc w:val="center"/>
              <w:rPr>
                <w:rFonts w:ascii="Tahoma" w:hAnsi="Tahoma" w:cs="Tahoma"/>
                <w:sz w:val="20"/>
                <w:szCs w:val="20"/>
                <w:lang w:eastAsia="zh-CN"/>
              </w:rPr>
            </w:pPr>
            <w:r w:rsidRPr="00C5551B">
              <w:rPr>
                <w:rFonts w:ascii="Tahoma" w:hAnsi="Tahoma" w:cs="Tahoma"/>
                <w:color w:val="000000"/>
                <w:position w:val="-1"/>
                <w:sz w:val="20"/>
                <w:szCs w:val="20"/>
                <w:lang w:eastAsia="zh-CN"/>
              </w:rPr>
              <w:t>___________________________________</w:t>
            </w:r>
          </w:p>
        </w:tc>
      </w:tr>
      <w:tr w:rsidR="00C02B73" w:rsidRPr="00C5551B" w14:paraId="1C2236BD" w14:textId="77777777" w:rsidTr="00C02B73">
        <w:tc>
          <w:tcPr>
            <w:tcW w:w="4080" w:type="dxa"/>
            <w:shd w:val="clear" w:color="auto" w:fill="auto"/>
            <w:vAlign w:val="center"/>
          </w:tcPr>
          <w:p w14:paraId="2B1B0354"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c>
          <w:tcPr>
            <w:tcW w:w="4665" w:type="dxa"/>
            <w:shd w:val="clear" w:color="auto" w:fill="auto"/>
            <w:vAlign w:val="center"/>
          </w:tcPr>
          <w:p w14:paraId="465B77FF" w14:textId="77777777" w:rsidR="00C02B73" w:rsidRPr="00C5551B" w:rsidRDefault="00C02B73" w:rsidP="00C02B73">
            <w:pPr>
              <w:suppressAutoHyphens/>
              <w:snapToGrid w:val="0"/>
              <w:spacing w:after="0" w:line="240" w:lineRule="auto"/>
              <w:rPr>
                <w:rFonts w:ascii="Tahoma" w:hAnsi="Tahoma" w:cs="Tahoma"/>
                <w:sz w:val="20"/>
                <w:szCs w:val="20"/>
                <w:lang w:eastAsia="zh-CN"/>
              </w:rPr>
            </w:pPr>
          </w:p>
          <w:p w14:paraId="3E173A3E" w14:textId="77777777" w:rsidR="00C02B73" w:rsidRPr="00C5551B" w:rsidRDefault="00C02B73" w:rsidP="00C02B73">
            <w:pPr>
              <w:suppressAutoHyphens/>
              <w:spacing w:after="0" w:line="240" w:lineRule="auto"/>
              <w:jc w:val="center"/>
              <w:rPr>
                <w:rFonts w:ascii="Tahoma" w:hAnsi="Tahoma" w:cs="Tahoma"/>
                <w:sz w:val="20"/>
                <w:szCs w:val="20"/>
                <w:lang w:eastAsia="zh-CN"/>
              </w:rPr>
            </w:pPr>
            <w:r w:rsidRPr="00C5551B">
              <w:rPr>
                <w:rFonts w:ascii="Tahoma" w:eastAsia="Arial" w:hAnsi="Tahoma" w:cs="Tahoma"/>
                <w:color w:val="000000"/>
                <w:position w:val="-1"/>
                <w:sz w:val="20"/>
                <w:szCs w:val="20"/>
                <w:lang w:eastAsia="zh-CN"/>
              </w:rPr>
              <w:t xml:space="preserve"> </w:t>
            </w:r>
            <w:r w:rsidRPr="00C5551B">
              <w:rPr>
                <w:rFonts w:ascii="Tahoma" w:hAnsi="Tahoma" w:cs="Tahoma"/>
                <w:color w:val="000000"/>
                <w:position w:val="-1"/>
                <w:sz w:val="20"/>
                <w:szCs w:val="20"/>
                <w:lang w:eastAsia="zh-CN"/>
              </w:rPr>
              <w:t>(žig in podpis)</w:t>
            </w:r>
            <w:r w:rsidRPr="00C5551B">
              <w:rPr>
                <w:rFonts w:ascii="Tahoma" w:hAnsi="Tahoma" w:cs="Tahoma"/>
                <w:color w:val="000000"/>
                <w:position w:val="-1"/>
                <w:sz w:val="20"/>
                <w:szCs w:val="20"/>
                <w:lang w:eastAsia="zh-CN"/>
              </w:rPr>
              <w:br/>
              <w:t> </w:t>
            </w:r>
          </w:p>
        </w:tc>
      </w:tr>
    </w:tbl>
    <w:p w14:paraId="679ABECF" w14:textId="77777777" w:rsidR="00C02B73" w:rsidRPr="00C5551B" w:rsidRDefault="00C02B73" w:rsidP="00C02B73">
      <w:pPr>
        <w:suppressAutoHyphens/>
        <w:spacing w:before="225" w:after="225" w:line="240" w:lineRule="auto"/>
        <w:jc w:val="both"/>
        <w:rPr>
          <w:rFonts w:ascii="Tahoma" w:hAnsi="Tahoma" w:cs="Tahoma"/>
          <w:sz w:val="20"/>
          <w:szCs w:val="20"/>
          <w:lang w:eastAsia="zh-CN"/>
        </w:rPr>
        <w:sectPr w:rsidR="00C02B73" w:rsidRPr="00C5551B" w:rsidSect="00983FC9">
          <w:footerReference w:type="default" r:id="rId21"/>
          <w:footerReference w:type="first" r:id="rId22"/>
          <w:type w:val="continuous"/>
          <w:pgSz w:w="11906" w:h="16838"/>
          <w:pgMar w:top="1418" w:right="1418" w:bottom="1418" w:left="1418" w:header="708" w:footer="596" w:gutter="0"/>
          <w:cols w:space="708"/>
          <w:docGrid w:linePitch="360"/>
        </w:sectPr>
      </w:pPr>
    </w:p>
    <w:p w14:paraId="3696F659" w14:textId="77777777" w:rsidR="00C02B73" w:rsidRPr="00C5551B" w:rsidRDefault="00C02B73" w:rsidP="00C02B73">
      <w:pPr>
        <w:suppressAutoHyphens/>
        <w:spacing w:after="0"/>
        <w:jc w:val="right"/>
        <w:rPr>
          <w:rFonts w:ascii="Tahoma" w:hAnsi="Tahoma" w:cs="Tahoma"/>
          <w:sz w:val="20"/>
          <w:szCs w:val="20"/>
          <w:lang w:eastAsia="zh-CN"/>
        </w:rPr>
      </w:pPr>
      <w:bookmarkStart w:id="6" w:name="_Hlk485730122"/>
      <w:r w:rsidRPr="00C5551B">
        <w:rPr>
          <w:rFonts w:ascii="Tahoma" w:hAnsi="Tahoma" w:cs="Tahoma"/>
          <w:b/>
          <w:i/>
          <w:sz w:val="20"/>
          <w:szCs w:val="20"/>
          <w:lang w:eastAsia="zh-CN"/>
        </w:rPr>
        <w:lastRenderedPageBreak/>
        <w:t>Obrazec 5</w:t>
      </w:r>
    </w:p>
    <w:p w14:paraId="5875846E" w14:textId="77777777" w:rsidR="00C02B73" w:rsidRPr="00C5551B" w:rsidRDefault="00C02B73" w:rsidP="00C02B73">
      <w:pPr>
        <w:suppressAutoHyphens/>
        <w:spacing w:after="0"/>
        <w:jc w:val="right"/>
        <w:rPr>
          <w:rFonts w:ascii="Tahoma" w:hAnsi="Tahoma" w:cs="Tahoma"/>
          <w:b/>
          <w:i/>
          <w:sz w:val="20"/>
          <w:szCs w:val="20"/>
          <w:lang w:eastAsia="zh-CN"/>
        </w:rPr>
      </w:pPr>
    </w:p>
    <w:bookmarkEnd w:id="6"/>
    <w:p w14:paraId="2F665078" w14:textId="77777777" w:rsidR="00C02B73" w:rsidRPr="00C5551B" w:rsidRDefault="00C02B73" w:rsidP="00223C45">
      <w:pPr>
        <w:keepNext/>
        <w:keepLines/>
        <w:numPr>
          <w:ilvl w:val="0"/>
          <w:numId w:val="23"/>
        </w:numPr>
        <w:pBdr>
          <w:top w:val="single" w:sz="36" w:space="1" w:color="7EFF09"/>
          <w:left w:val="single" w:sz="36" w:space="5" w:color="7EFF09"/>
          <w:bottom w:val="single" w:sz="36" w:space="1" w:color="7EFF09"/>
          <w:right w:val="single" w:sz="36" w:space="4" w:color="7EFF09"/>
        </w:pBdr>
        <w:shd w:val="clear" w:color="auto" w:fill="7BF949"/>
        <w:suppressAutoHyphens/>
        <w:spacing w:after="120" w:line="260" w:lineRule="atLeast"/>
        <w:ind w:left="1985" w:firstLine="0"/>
        <w:jc w:val="both"/>
        <w:rPr>
          <w:rFonts w:ascii="Tahoma" w:hAnsi="Tahoma" w:cs="Tahoma"/>
          <w:sz w:val="20"/>
          <w:szCs w:val="20"/>
          <w:lang w:eastAsia="zh-CN"/>
        </w:rPr>
      </w:pPr>
      <w:proofErr w:type="spellStart"/>
      <w:r w:rsidRPr="00C5551B">
        <w:rPr>
          <w:rFonts w:ascii="Tahoma" w:eastAsia="Times New Roman" w:hAnsi="Tahoma" w:cs="Tahoma"/>
          <w:b/>
          <w:bCs/>
          <w:sz w:val="20"/>
          <w:szCs w:val="20"/>
          <w:lang w:val="x-none" w:eastAsia="zh-CN"/>
        </w:rPr>
        <w:t>Izjava</w:t>
      </w:r>
      <w:proofErr w:type="spellEnd"/>
      <w:r w:rsidRPr="00C5551B">
        <w:rPr>
          <w:rFonts w:ascii="Tahoma" w:eastAsia="Times New Roman" w:hAnsi="Tahoma" w:cs="Tahoma"/>
          <w:b/>
          <w:bCs/>
          <w:sz w:val="20"/>
          <w:szCs w:val="20"/>
          <w:lang w:val="x-none" w:eastAsia="zh-CN"/>
        </w:rPr>
        <w:t xml:space="preserve"> </w:t>
      </w:r>
      <w:proofErr w:type="spellStart"/>
      <w:r w:rsidRPr="00C5551B">
        <w:rPr>
          <w:rFonts w:ascii="Tahoma" w:eastAsia="Times New Roman" w:hAnsi="Tahoma" w:cs="Tahoma"/>
          <w:b/>
          <w:bCs/>
          <w:sz w:val="20"/>
          <w:szCs w:val="20"/>
          <w:lang w:val="x-none" w:eastAsia="zh-CN"/>
        </w:rPr>
        <w:t>članov</w:t>
      </w:r>
      <w:proofErr w:type="spellEnd"/>
      <w:r w:rsidRPr="00C5551B">
        <w:rPr>
          <w:rFonts w:ascii="Tahoma" w:eastAsia="Times New Roman" w:hAnsi="Tahoma" w:cs="Tahoma"/>
          <w:b/>
          <w:bCs/>
          <w:sz w:val="20"/>
          <w:szCs w:val="20"/>
          <w:lang w:val="x-none" w:eastAsia="zh-CN"/>
        </w:rPr>
        <w:t xml:space="preserve"> </w:t>
      </w:r>
      <w:proofErr w:type="spellStart"/>
      <w:r w:rsidRPr="00C5551B">
        <w:rPr>
          <w:rFonts w:ascii="Tahoma" w:eastAsia="Times New Roman" w:hAnsi="Tahoma" w:cs="Tahoma"/>
          <w:b/>
          <w:bCs/>
          <w:sz w:val="20"/>
          <w:szCs w:val="20"/>
          <w:lang w:val="x-none" w:eastAsia="zh-CN"/>
        </w:rPr>
        <w:t>organov</w:t>
      </w:r>
      <w:proofErr w:type="spellEnd"/>
      <w:r w:rsidRPr="00C5551B">
        <w:rPr>
          <w:rFonts w:ascii="Tahoma" w:eastAsia="Times New Roman" w:hAnsi="Tahoma" w:cs="Tahoma"/>
          <w:b/>
          <w:bCs/>
          <w:sz w:val="20"/>
          <w:szCs w:val="20"/>
          <w:lang w:val="x-none" w:eastAsia="zh-CN"/>
        </w:rPr>
        <w:t xml:space="preserve"> in </w:t>
      </w:r>
      <w:proofErr w:type="spellStart"/>
      <w:r w:rsidRPr="00C5551B">
        <w:rPr>
          <w:rFonts w:ascii="Tahoma" w:eastAsia="Times New Roman" w:hAnsi="Tahoma" w:cs="Tahoma"/>
          <w:b/>
          <w:bCs/>
          <w:sz w:val="20"/>
          <w:szCs w:val="20"/>
          <w:lang w:val="x-none" w:eastAsia="zh-CN"/>
        </w:rPr>
        <w:t>zastopnikov</w:t>
      </w:r>
      <w:proofErr w:type="spellEnd"/>
      <w:r w:rsidRPr="00C5551B">
        <w:rPr>
          <w:rFonts w:ascii="Tahoma" w:eastAsia="Times New Roman" w:hAnsi="Tahoma" w:cs="Tahoma"/>
          <w:b/>
          <w:bCs/>
          <w:sz w:val="20"/>
          <w:szCs w:val="20"/>
          <w:lang w:val="x-none" w:eastAsia="zh-CN"/>
        </w:rPr>
        <w:t xml:space="preserve"> </w:t>
      </w:r>
      <w:proofErr w:type="spellStart"/>
      <w:r w:rsidRPr="00C5551B">
        <w:rPr>
          <w:rFonts w:ascii="Tahoma" w:eastAsia="Times New Roman" w:hAnsi="Tahoma" w:cs="Tahoma"/>
          <w:b/>
          <w:bCs/>
          <w:sz w:val="20"/>
          <w:szCs w:val="20"/>
          <w:lang w:val="x-none" w:eastAsia="zh-CN"/>
        </w:rPr>
        <w:t>gospodarskega</w:t>
      </w:r>
      <w:proofErr w:type="spellEnd"/>
      <w:r w:rsidRPr="00C5551B">
        <w:rPr>
          <w:rFonts w:ascii="Tahoma" w:eastAsia="Times New Roman" w:hAnsi="Tahoma" w:cs="Tahoma"/>
          <w:b/>
          <w:bCs/>
          <w:sz w:val="20"/>
          <w:szCs w:val="20"/>
          <w:lang w:val="x-none" w:eastAsia="zh-CN"/>
        </w:rPr>
        <w:t xml:space="preserve"> </w:t>
      </w:r>
      <w:proofErr w:type="spellStart"/>
      <w:r w:rsidRPr="00C5551B">
        <w:rPr>
          <w:rFonts w:ascii="Tahoma" w:eastAsia="Times New Roman" w:hAnsi="Tahoma" w:cs="Tahoma"/>
          <w:b/>
          <w:bCs/>
          <w:sz w:val="20"/>
          <w:szCs w:val="20"/>
          <w:lang w:val="x-none" w:eastAsia="zh-CN"/>
        </w:rPr>
        <w:t>subjekta</w:t>
      </w:r>
      <w:proofErr w:type="spellEnd"/>
      <w:r w:rsidRPr="00C5551B">
        <w:rPr>
          <w:rFonts w:ascii="Tahoma" w:eastAsia="Times New Roman" w:hAnsi="Tahoma" w:cs="Tahoma"/>
          <w:b/>
          <w:bCs/>
          <w:sz w:val="20"/>
          <w:szCs w:val="20"/>
          <w:lang w:val="x-none" w:eastAsia="zh-CN"/>
        </w:rPr>
        <w:t xml:space="preserve"> in </w:t>
      </w:r>
      <w:proofErr w:type="spellStart"/>
      <w:r w:rsidRPr="00C5551B">
        <w:rPr>
          <w:rFonts w:ascii="Tahoma" w:eastAsia="Times New Roman" w:hAnsi="Tahoma" w:cs="Tahoma"/>
          <w:b/>
          <w:bCs/>
          <w:sz w:val="20"/>
          <w:szCs w:val="20"/>
          <w:lang w:val="x-none" w:eastAsia="zh-CN"/>
        </w:rPr>
        <w:t>pooblastilo</w:t>
      </w:r>
      <w:proofErr w:type="spellEnd"/>
      <w:r w:rsidRPr="00C5551B">
        <w:rPr>
          <w:rFonts w:ascii="Tahoma" w:eastAsia="Times New Roman" w:hAnsi="Tahoma" w:cs="Tahoma"/>
          <w:b/>
          <w:bCs/>
          <w:sz w:val="20"/>
          <w:szCs w:val="20"/>
          <w:lang w:val="x-none" w:eastAsia="zh-CN"/>
        </w:rPr>
        <w:t xml:space="preserve"> za </w:t>
      </w:r>
      <w:proofErr w:type="spellStart"/>
      <w:r w:rsidRPr="00C5551B">
        <w:rPr>
          <w:rFonts w:ascii="Tahoma" w:eastAsia="Times New Roman" w:hAnsi="Tahoma" w:cs="Tahoma"/>
          <w:b/>
          <w:bCs/>
          <w:sz w:val="20"/>
          <w:szCs w:val="20"/>
          <w:lang w:val="x-none" w:eastAsia="zh-CN"/>
        </w:rPr>
        <w:t>pridobitev</w:t>
      </w:r>
      <w:proofErr w:type="spellEnd"/>
      <w:r w:rsidRPr="00C5551B">
        <w:rPr>
          <w:rFonts w:ascii="Tahoma" w:eastAsia="Times New Roman" w:hAnsi="Tahoma" w:cs="Tahoma"/>
          <w:b/>
          <w:bCs/>
          <w:sz w:val="20"/>
          <w:szCs w:val="20"/>
          <w:lang w:val="x-none" w:eastAsia="zh-CN"/>
        </w:rPr>
        <w:t xml:space="preserve"> </w:t>
      </w:r>
      <w:proofErr w:type="spellStart"/>
      <w:r w:rsidRPr="00C5551B">
        <w:rPr>
          <w:rFonts w:ascii="Tahoma" w:eastAsia="Times New Roman" w:hAnsi="Tahoma" w:cs="Tahoma"/>
          <w:b/>
          <w:bCs/>
          <w:sz w:val="20"/>
          <w:szCs w:val="20"/>
          <w:lang w:val="x-none" w:eastAsia="zh-CN"/>
        </w:rPr>
        <w:t>podatkov</w:t>
      </w:r>
      <w:proofErr w:type="spellEnd"/>
      <w:r w:rsidRPr="00C5551B">
        <w:rPr>
          <w:rFonts w:ascii="Tahoma" w:eastAsia="Times New Roman" w:hAnsi="Tahoma" w:cs="Tahoma"/>
          <w:b/>
          <w:bCs/>
          <w:sz w:val="20"/>
          <w:szCs w:val="20"/>
          <w:lang w:val="x-none" w:eastAsia="zh-CN"/>
        </w:rPr>
        <w:t xml:space="preserve"> </w:t>
      </w:r>
      <w:proofErr w:type="spellStart"/>
      <w:r w:rsidRPr="00C5551B">
        <w:rPr>
          <w:rFonts w:ascii="Tahoma" w:eastAsia="Times New Roman" w:hAnsi="Tahoma" w:cs="Tahoma"/>
          <w:b/>
          <w:bCs/>
          <w:sz w:val="20"/>
          <w:szCs w:val="20"/>
          <w:lang w:val="x-none" w:eastAsia="zh-CN"/>
        </w:rPr>
        <w:t>iz</w:t>
      </w:r>
      <w:proofErr w:type="spellEnd"/>
      <w:r w:rsidRPr="00C5551B">
        <w:rPr>
          <w:rFonts w:ascii="Tahoma" w:eastAsia="Times New Roman" w:hAnsi="Tahoma" w:cs="Tahoma"/>
          <w:b/>
          <w:bCs/>
          <w:sz w:val="20"/>
          <w:szCs w:val="20"/>
          <w:lang w:val="x-none" w:eastAsia="zh-CN"/>
        </w:rPr>
        <w:t xml:space="preserve"> </w:t>
      </w:r>
      <w:proofErr w:type="spellStart"/>
      <w:r w:rsidRPr="00C5551B">
        <w:rPr>
          <w:rFonts w:ascii="Tahoma" w:eastAsia="Times New Roman" w:hAnsi="Tahoma" w:cs="Tahoma"/>
          <w:b/>
          <w:bCs/>
          <w:sz w:val="20"/>
          <w:szCs w:val="20"/>
          <w:lang w:val="x-none" w:eastAsia="zh-CN"/>
        </w:rPr>
        <w:t>kazenske</w:t>
      </w:r>
      <w:proofErr w:type="spellEnd"/>
      <w:r w:rsidRPr="00C5551B">
        <w:rPr>
          <w:rFonts w:ascii="Tahoma" w:eastAsia="Times New Roman" w:hAnsi="Tahoma" w:cs="Tahoma"/>
          <w:b/>
          <w:bCs/>
          <w:sz w:val="20"/>
          <w:szCs w:val="20"/>
          <w:lang w:val="x-none" w:eastAsia="zh-CN"/>
        </w:rPr>
        <w:t xml:space="preserve"> evidence</w:t>
      </w:r>
    </w:p>
    <w:p w14:paraId="0329E3A3"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r w:rsidRPr="00C5551B">
        <w:rPr>
          <w:rFonts w:ascii="Tahoma" w:hAnsi="Tahoma" w:cs="Tahoma"/>
          <w:color w:val="000000"/>
          <w:sz w:val="20"/>
          <w:szCs w:val="20"/>
          <w:lang w:eastAsia="zh-CN"/>
        </w:rPr>
        <w:t>Pod kazensko in materialno odgovornostjo izjavljam, da nisem bil/a pravnomočno obsojen/a zaradi kaznivih dejanj, ki so opredeljena v prvem odstavku 75. člena ZJN-3.</w:t>
      </w:r>
    </w:p>
    <w:p w14:paraId="790EA819"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r w:rsidRPr="00C5551B">
        <w:rPr>
          <w:rFonts w:ascii="Tahoma" w:hAnsi="Tahoma" w:cs="Tahoma"/>
          <w:color w:val="000000"/>
          <w:sz w:val="20"/>
          <w:szCs w:val="20"/>
          <w:lang w:eastAsia="zh-CN"/>
        </w:rPr>
        <w:t>Obenem izjavljam, da:</w:t>
      </w:r>
    </w:p>
    <w:tbl>
      <w:tblPr>
        <w:tblW w:w="0" w:type="auto"/>
        <w:tblInd w:w="108" w:type="dxa"/>
        <w:tblLayout w:type="fixed"/>
        <w:tblLook w:val="0000" w:firstRow="0" w:lastRow="0" w:firstColumn="0" w:lastColumn="0" w:noHBand="0" w:noVBand="0"/>
      </w:tblPr>
      <w:tblGrid>
        <w:gridCol w:w="9178"/>
      </w:tblGrid>
      <w:tr w:rsidR="00C02B73" w:rsidRPr="00C5551B" w14:paraId="42968EC3" w14:textId="77777777" w:rsidTr="00C02B73">
        <w:tc>
          <w:tcPr>
            <w:tcW w:w="9178" w:type="dxa"/>
            <w:shd w:val="clear" w:color="auto" w:fill="auto"/>
          </w:tcPr>
          <w:p w14:paraId="4253B6A7" w14:textId="77777777" w:rsidR="00C02B73" w:rsidRPr="00C5551B" w:rsidRDefault="00C02B73" w:rsidP="00223C45">
            <w:pPr>
              <w:numPr>
                <w:ilvl w:val="0"/>
                <w:numId w:val="13"/>
              </w:numPr>
              <w:suppressAutoHyphens/>
              <w:spacing w:after="0" w:line="240" w:lineRule="auto"/>
              <w:jc w:val="both"/>
              <w:rPr>
                <w:rFonts w:ascii="Tahoma" w:hAnsi="Tahoma" w:cs="Tahoma"/>
                <w:sz w:val="20"/>
                <w:szCs w:val="20"/>
                <w:lang w:eastAsia="zh-CN"/>
              </w:rPr>
            </w:pPr>
            <w:r w:rsidRPr="00C5551B">
              <w:rPr>
                <w:rFonts w:ascii="Tahoma" w:hAnsi="Tahoma" w:cs="Tahoma"/>
                <w:color w:val="000000"/>
                <w:sz w:val="20"/>
                <w:szCs w:val="20"/>
                <w:lang w:eastAsia="zh-CN"/>
              </w:rPr>
              <w:t>lahko naročnik sam pridobi potrdila, ki se nanašajo na zgoraj navedeno iz uradnih evidenc, ki jih vodijo državni organi, organi lokalnih skupnosti ali nosilci javnih pooblastil,</w:t>
            </w:r>
          </w:p>
          <w:p w14:paraId="209300E8" w14:textId="77777777" w:rsidR="00C02B73" w:rsidRPr="00C5551B" w:rsidRDefault="00C02B73" w:rsidP="00223C45">
            <w:pPr>
              <w:numPr>
                <w:ilvl w:val="0"/>
                <w:numId w:val="13"/>
              </w:numPr>
              <w:suppressAutoHyphens/>
              <w:spacing w:after="0" w:line="240" w:lineRule="auto"/>
              <w:jc w:val="both"/>
              <w:rPr>
                <w:rFonts w:ascii="Tahoma" w:hAnsi="Tahoma" w:cs="Tahoma"/>
                <w:sz w:val="20"/>
                <w:szCs w:val="20"/>
                <w:lang w:eastAsia="zh-CN"/>
              </w:rPr>
            </w:pPr>
            <w:r w:rsidRPr="00C5551B">
              <w:rPr>
                <w:rFonts w:ascii="Tahoma" w:hAnsi="Tahoma" w:cs="Tahoma"/>
                <w:color w:val="000000"/>
                <w:sz w:val="20"/>
                <w:szCs w:val="20"/>
                <w:lang w:eastAsia="zh-CN"/>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24EF9773" w14:textId="77777777" w:rsidR="00C02B73" w:rsidRPr="00C5551B" w:rsidRDefault="00C02B73" w:rsidP="00C02B73">
      <w:pPr>
        <w:suppressAutoHyphens/>
        <w:spacing w:before="225" w:after="225" w:line="240" w:lineRule="auto"/>
        <w:jc w:val="center"/>
        <w:rPr>
          <w:rFonts w:ascii="Tahoma" w:hAnsi="Tahoma" w:cs="Tahoma"/>
          <w:sz w:val="20"/>
          <w:szCs w:val="20"/>
          <w:lang w:eastAsia="zh-CN"/>
        </w:rPr>
      </w:pPr>
      <w:r w:rsidRPr="00C5551B">
        <w:rPr>
          <w:rFonts w:ascii="Tahoma" w:hAnsi="Tahoma" w:cs="Tahoma"/>
          <w:b/>
          <w:bCs/>
          <w:color w:val="000000"/>
          <w:sz w:val="20"/>
          <w:szCs w:val="20"/>
          <w:lang w:eastAsia="zh-CN"/>
        </w:rPr>
        <w:t>in</w:t>
      </w:r>
    </w:p>
    <w:p w14:paraId="1691CAA1" w14:textId="77777777" w:rsidR="00C02B73" w:rsidRPr="00C5551B" w:rsidRDefault="00C02B73" w:rsidP="00C02B73">
      <w:pPr>
        <w:suppressAutoHyphens/>
        <w:spacing w:before="225" w:after="225" w:line="240" w:lineRule="auto"/>
        <w:jc w:val="center"/>
        <w:rPr>
          <w:rFonts w:ascii="Tahoma" w:hAnsi="Tahoma" w:cs="Tahoma"/>
          <w:sz w:val="20"/>
          <w:szCs w:val="20"/>
          <w:lang w:eastAsia="zh-CN"/>
        </w:rPr>
      </w:pPr>
      <w:r w:rsidRPr="00C5551B">
        <w:rPr>
          <w:rFonts w:ascii="Tahoma" w:hAnsi="Tahoma" w:cs="Tahoma"/>
          <w:b/>
          <w:bCs/>
          <w:color w:val="000000"/>
          <w:sz w:val="20"/>
          <w:szCs w:val="20"/>
          <w:lang w:eastAsia="zh-CN"/>
        </w:rPr>
        <w:t>POOBLASTILO</w:t>
      </w:r>
    </w:p>
    <w:p w14:paraId="721750A3"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r w:rsidRPr="00C5551B">
        <w:rPr>
          <w:rFonts w:ascii="Tahoma" w:hAnsi="Tahoma" w:cs="Tahoma"/>
          <w:color w:val="000000"/>
          <w:sz w:val="20"/>
          <w:szCs w:val="20"/>
          <w:lang w:eastAsia="zh-CN"/>
        </w:rPr>
        <w:t xml:space="preserve">Spodaj podpisani pooblaščam naročnika </w:t>
      </w:r>
      <w:r w:rsidR="00850607">
        <w:rPr>
          <w:rFonts w:ascii="Tahoma" w:hAnsi="Tahoma" w:cs="Tahoma"/>
          <w:color w:val="000000"/>
          <w:sz w:val="20"/>
          <w:szCs w:val="20"/>
          <w:lang w:eastAsia="zh-CN"/>
        </w:rPr>
        <w:t>Zdravstveni dom Sevnica, Trg svobode 14, 8290 Sevnica</w:t>
      </w:r>
      <w:r w:rsidRPr="00C5551B">
        <w:rPr>
          <w:rFonts w:ascii="Tahoma" w:hAnsi="Tahoma" w:cs="Tahoma"/>
          <w:color w:val="000000"/>
          <w:sz w:val="20"/>
          <w:szCs w:val="20"/>
          <w:lang w:eastAsia="zh-CN"/>
        </w:rPr>
        <w:t>, da za potrebe preverjanja izpolnjevanja pogojev v postopku javnega naročila od Ministrstva za pravosodje pridobi potrdilo iz kazenske evidence.</w:t>
      </w:r>
    </w:p>
    <w:p w14:paraId="037D685E"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r w:rsidRPr="00C5551B">
        <w:rPr>
          <w:rFonts w:ascii="Tahoma" w:hAnsi="Tahoma" w:cs="Tahoma"/>
          <w:color w:val="000000"/>
          <w:sz w:val="20"/>
          <w:szCs w:val="20"/>
          <w:lang w:eastAsia="zh-CN"/>
        </w:rPr>
        <w:t>Moji osebni podatki so naslednji:</w:t>
      </w:r>
    </w:p>
    <w:tbl>
      <w:tblPr>
        <w:tblW w:w="0" w:type="auto"/>
        <w:tblInd w:w="108" w:type="dxa"/>
        <w:tblLayout w:type="fixed"/>
        <w:tblLook w:val="0000" w:firstRow="0" w:lastRow="0" w:firstColumn="0" w:lastColumn="0" w:noHBand="0" w:noVBand="0"/>
      </w:tblPr>
      <w:tblGrid>
        <w:gridCol w:w="2786"/>
        <w:gridCol w:w="6512"/>
      </w:tblGrid>
      <w:tr w:rsidR="00C02B73" w:rsidRPr="00C5551B" w14:paraId="129611A6" w14:textId="77777777" w:rsidTr="00C02B73">
        <w:tc>
          <w:tcPr>
            <w:tcW w:w="2786" w:type="dxa"/>
            <w:tcBorders>
              <w:top w:val="single" w:sz="5" w:space="0" w:color="000000"/>
              <w:left w:val="single" w:sz="5" w:space="0" w:color="000000"/>
              <w:bottom w:val="single" w:sz="5" w:space="0" w:color="000000"/>
            </w:tcBorders>
            <w:shd w:val="clear" w:color="auto" w:fill="auto"/>
            <w:vAlign w:val="center"/>
          </w:tcPr>
          <w:p w14:paraId="7D198808" w14:textId="77777777" w:rsidR="00C02B73" w:rsidRPr="00C5551B" w:rsidRDefault="00C02B73" w:rsidP="00C02B73">
            <w:pPr>
              <w:suppressAutoHyphens/>
              <w:spacing w:after="0" w:line="240" w:lineRule="auto"/>
              <w:jc w:val="right"/>
              <w:rPr>
                <w:rFonts w:ascii="Tahoma" w:hAnsi="Tahoma" w:cs="Tahoma"/>
                <w:sz w:val="20"/>
                <w:szCs w:val="20"/>
                <w:lang w:eastAsia="zh-CN"/>
              </w:rPr>
            </w:pPr>
            <w:r w:rsidRPr="00C5551B">
              <w:rPr>
                <w:rFonts w:ascii="Tahoma" w:hAnsi="Tahoma" w:cs="Tahoma"/>
                <w:color w:val="000000"/>
                <w:position w:val="-1"/>
                <w:sz w:val="20"/>
                <w:szCs w:val="20"/>
                <w:lang w:eastAsia="zh-CN"/>
              </w:rPr>
              <w:t>Ime in priimek:</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7848959"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r>
      <w:tr w:rsidR="00C02B73" w:rsidRPr="00C5551B" w14:paraId="63307282" w14:textId="77777777" w:rsidTr="00C02B73">
        <w:tc>
          <w:tcPr>
            <w:tcW w:w="2786" w:type="dxa"/>
            <w:tcBorders>
              <w:top w:val="single" w:sz="5" w:space="0" w:color="000000"/>
              <w:left w:val="single" w:sz="5" w:space="0" w:color="000000"/>
              <w:bottom w:val="single" w:sz="5" w:space="0" w:color="000000"/>
            </w:tcBorders>
            <w:shd w:val="clear" w:color="auto" w:fill="auto"/>
            <w:vAlign w:val="center"/>
          </w:tcPr>
          <w:p w14:paraId="222FB984" w14:textId="77777777" w:rsidR="00C02B73" w:rsidRPr="00C5551B" w:rsidRDefault="00C02B73" w:rsidP="00C02B73">
            <w:pPr>
              <w:suppressAutoHyphens/>
              <w:spacing w:after="0" w:line="240" w:lineRule="auto"/>
              <w:jc w:val="right"/>
              <w:rPr>
                <w:rFonts w:ascii="Tahoma" w:hAnsi="Tahoma" w:cs="Tahoma"/>
                <w:sz w:val="20"/>
                <w:szCs w:val="20"/>
                <w:lang w:eastAsia="zh-CN"/>
              </w:rPr>
            </w:pPr>
            <w:r w:rsidRPr="00C5551B">
              <w:rPr>
                <w:rFonts w:ascii="Tahoma" w:hAnsi="Tahoma" w:cs="Tahoma"/>
                <w:color w:val="000000"/>
                <w:position w:val="-1"/>
                <w:sz w:val="20"/>
                <w:szCs w:val="20"/>
                <w:lang w:eastAsia="zh-CN"/>
              </w:rPr>
              <w:t>Funkcija v gospodarskem subjektu:</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BECB6E0"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r>
      <w:tr w:rsidR="00C02B73" w:rsidRPr="00C5551B" w14:paraId="7654F43C" w14:textId="77777777" w:rsidTr="00C02B73">
        <w:tc>
          <w:tcPr>
            <w:tcW w:w="2786" w:type="dxa"/>
            <w:tcBorders>
              <w:top w:val="single" w:sz="5" w:space="0" w:color="000000"/>
              <w:left w:val="single" w:sz="5" w:space="0" w:color="000000"/>
              <w:bottom w:val="single" w:sz="5" w:space="0" w:color="000000"/>
            </w:tcBorders>
            <w:shd w:val="clear" w:color="auto" w:fill="auto"/>
            <w:vAlign w:val="center"/>
          </w:tcPr>
          <w:p w14:paraId="54A5DBD6" w14:textId="77777777" w:rsidR="00C02B73" w:rsidRPr="00C5551B" w:rsidRDefault="00C02B73" w:rsidP="00C02B73">
            <w:pPr>
              <w:suppressAutoHyphens/>
              <w:spacing w:after="0" w:line="240" w:lineRule="auto"/>
              <w:jc w:val="right"/>
              <w:rPr>
                <w:rFonts w:ascii="Tahoma" w:hAnsi="Tahoma" w:cs="Tahoma"/>
                <w:sz w:val="20"/>
                <w:szCs w:val="20"/>
                <w:lang w:eastAsia="zh-CN"/>
              </w:rPr>
            </w:pPr>
            <w:r w:rsidRPr="00C5551B">
              <w:rPr>
                <w:rFonts w:ascii="Tahoma" w:hAnsi="Tahoma" w:cs="Tahoma"/>
                <w:color w:val="000000"/>
                <w:position w:val="-1"/>
                <w:sz w:val="20"/>
                <w:szCs w:val="20"/>
                <w:lang w:eastAsia="zh-CN"/>
              </w:rPr>
              <w:t>EMŠO:</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9EF8F2F"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r>
      <w:tr w:rsidR="00C02B73" w:rsidRPr="00C5551B" w14:paraId="2959F994" w14:textId="77777777" w:rsidTr="00C02B73">
        <w:tc>
          <w:tcPr>
            <w:tcW w:w="2786" w:type="dxa"/>
            <w:tcBorders>
              <w:top w:val="single" w:sz="5" w:space="0" w:color="000000"/>
              <w:left w:val="single" w:sz="5" w:space="0" w:color="000000"/>
              <w:bottom w:val="single" w:sz="5" w:space="0" w:color="000000"/>
            </w:tcBorders>
            <w:shd w:val="clear" w:color="auto" w:fill="auto"/>
            <w:vAlign w:val="center"/>
          </w:tcPr>
          <w:p w14:paraId="342A8CDF" w14:textId="77777777" w:rsidR="00C02B73" w:rsidRPr="00C5551B" w:rsidRDefault="00C02B73" w:rsidP="00C02B73">
            <w:pPr>
              <w:suppressAutoHyphens/>
              <w:spacing w:after="0" w:line="240" w:lineRule="auto"/>
              <w:jc w:val="right"/>
              <w:rPr>
                <w:rFonts w:ascii="Tahoma" w:hAnsi="Tahoma" w:cs="Tahoma"/>
                <w:sz w:val="20"/>
                <w:szCs w:val="20"/>
                <w:lang w:eastAsia="zh-CN"/>
              </w:rPr>
            </w:pPr>
            <w:r w:rsidRPr="00C5551B">
              <w:rPr>
                <w:rFonts w:ascii="Tahoma" w:hAnsi="Tahoma" w:cs="Tahoma"/>
                <w:color w:val="000000"/>
                <w:position w:val="-1"/>
                <w:sz w:val="20"/>
                <w:szCs w:val="20"/>
                <w:lang w:eastAsia="zh-CN"/>
              </w:rPr>
              <w:t>Kraj in država rojstva: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F6B1037"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r>
      <w:tr w:rsidR="00C02B73" w:rsidRPr="00C5551B" w14:paraId="59C712E8" w14:textId="77777777" w:rsidTr="00C02B73">
        <w:tc>
          <w:tcPr>
            <w:tcW w:w="2786" w:type="dxa"/>
            <w:tcBorders>
              <w:top w:val="single" w:sz="5" w:space="0" w:color="000000"/>
              <w:left w:val="single" w:sz="5" w:space="0" w:color="000000"/>
              <w:bottom w:val="single" w:sz="5" w:space="0" w:color="000000"/>
            </w:tcBorders>
            <w:shd w:val="clear" w:color="auto" w:fill="auto"/>
            <w:vAlign w:val="center"/>
          </w:tcPr>
          <w:p w14:paraId="7BC8764F" w14:textId="77777777" w:rsidR="00C02B73" w:rsidRPr="00C5551B" w:rsidRDefault="00C02B73" w:rsidP="00C02B73">
            <w:pPr>
              <w:suppressAutoHyphens/>
              <w:spacing w:after="0" w:line="240" w:lineRule="auto"/>
              <w:jc w:val="right"/>
              <w:rPr>
                <w:rFonts w:ascii="Tahoma" w:hAnsi="Tahoma" w:cs="Tahoma"/>
                <w:sz w:val="20"/>
                <w:szCs w:val="20"/>
                <w:lang w:eastAsia="zh-CN"/>
              </w:rPr>
            </w:pPr>
            <w:r w:rsidRPr="00C5551B">
              <w:rPr>
                <w:rFonts w:ascii="Tahoma" w:hAnsi="Tahoma" w:cs="Tahoma"/>
                <w:color w:val="000000"/>
                <w:position w:val="-1"/>
                <w:sz w:val="20"/>
                <w:szCs w:val="20"/>
                <w:lang w:eastAsia="zh-CN"/>
              </w:rPr>
              <w:t>Naslov stalnega prebivališča: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46FA2D8"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r>
      <w:tr w:rsidR="00C02B73" w:rsidRPr="00C5551B" w14:paraId="02DDD0C5" w14:textId="77777777" w:rsidTr="00C02B73">
        <w:tc>
          <w:tcPr>
            <w:tcW w:w="2786" w:type="dxa"/>
            <w:tcBorders>
              <w:top w:val="single" w:sz="5" w:space="0" w:color="000000"/>
              <w:left w:val="single" w:sz="5" w:space="0" w:color="000000"/>
              <w:bottom w:val="single" w:sz="5" w:space="0" w:color="000000"/>
            </w:tcBorders>
            <w:shd w:val="clear" w:color="auto" w:fill="auto"/>
            <w:vAlign w:val="center"/>
          </w:tcPr>
          <w:p w14:paraId="452D3156" w14:textId="77777777" w:rsidR="00C02B73" w:rsidRPr="00C5551B" w:rsidRDefault="00C02B73" w:rsidP="00C02B73">
            <w:pPr>
              <w:suppressAutoHyphens/>
              <w:spacing w:after="0" w:line="240" w:lineRule="auto"/>
              <w:jc w:val="right"/>
              <w:rPr>
                <w:rFonts w:ascii="Tahoma" w:hAnsi="Tahoma" w:cs="Tahoma"/>
                <w:sz w:val="20"/>
                <w:szCs w:val="20"/>
                <w:lang w:eastAsia="zh-CN"/>
              </w:rPr>
            </w:pPr>
            <w:r w:rsidRPr="00C5551B">
              <w:rPr>
                <w:rFonts w:ascii="Tahoma" w:hAnsi="Tahoma" w:cs="Tahoma"/>
                <w:color w:val="000000"/>
                <w:position w:val="-1"/>
                <w:sz w:val="20"/>
                <w:szCs w:val="20"/>
                <w:lang w:eastAsia="zh-CN"/>
              </w:rPr>
              <w:t>Naslov začasnega prebivališča: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1CA8F06"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r>
      <w:tr w:rsidR="00C02B73" w:rsidRPr="00C5551B" w14:paraId="7ED51A32" w14:textId="77777777" w:rsidTr="00C02B73">
        <w:tc>
          <w:tcPr>
            <w:tcW w:w="2786" w:type="dxa"/>
            <w:tcBorders>
              <w:top w:val="single" w:sz="5" w:space="0" w:color="000000"/>
              <w:left w:val="single" w:sz="5" w:space="0" w:color="000000"/>
              <w:bottom w:val="single" w:sz="5" w:space="0" w:color="000000"/>
            </w:tcBorders>
            <w:shd w:val="clear" w:color="auto" w:fill="auto"/>
            <w:vAlign w:val="center"/>
          </w:tcPr>
          <w:p w14:paraId="129EC526" w14:textId="77777777" w:rsidR="00C02B73" w:rsidRPr="00C5551B" w:rsidRDefault="00C02B73" w:rsidP="00C02B73">
            <w:pPr>
              <w:suppressAutoHyphens/>
              <w:spacing w:after="0" w:line="240" w:lineRule="auto"/>
              <w:jc w:val="right"/>
              <w:rPr>
                <w:rFonts w:ascii="Tahoma" w:hAnsi="Tahoma" w:cs="Tahoma"/>
                <w:sz w:val="20"/>
                <w:szCs w:val="20"/>
                <w:lang w:eastAsia="zh-CN"/>
              </w:rPr>
            </w:pPr>
            <w:r w:rsidRPr="00C5551B">
              <w:rPr>
                <w:rFonts w:ascii="Tahoma" w:hAnsi="Tahoma" w:cs="Tahoma"/>
                <w:color w:val="000000"/>
                <w:position w:val="-1"/>
                <w:sz w:val="20"/>
                <w:szCs w:val="20"/>
                <w:lang w:eastAsia="zh-CN"/>
              </w:rPr>
              <w:t>Državljanstvo:</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FFE0365"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r>
      <w:tr w:rsidR="00C02B73" w:rsidRPr="00C5551B" w14:paraId="663B9F2C" w14:textId="77777777" w:rsidTr="00C02B73">
        <w:tc>
          <w:tcPr>
            <w:tcW w:w="2786" w:type="dxa"/>
            <w:tcBorders>
              <w:top w:val="single" w:sz="5" w:space="0" w:color="000000"/>
              <w:left w:val="single" w:sz="5" w:space="0" w:color="000000"/>
              <w:bottom w:val="single" w:sz="5" w:space="0" w:color="000000"/>
            </w:tcBorders>
            <w:shd w:val="clear" w:color="auto" w:fill="auto"/>
            <w:vAlign w:val="center"/>
          </w:tcPr>
          <w:p w14:paraId="505AEE91" w14:textId="77777777" w:rsidR="00C02B73" w:rsidRPr="00C5551B" w:rsidRDefault="00C02B73" w:rsidP="00C02B73">
            <w:pPr>
              <w:suppressAutoHyphens/>
              <w:spacing w:after="0" w:line="240" w:lineRule="auto"/>
              <w:jc w:val="right"/>
              <w:rPr>
                <w:rFonts w:ascii="Tahoma" w:hAnsi="Tahoma" w:cs="Tahoma"/>
                <w:sz w:val="20"/>
                <w:szCs w:val="20"/>
                <w:lang w:eastAsia="zh-CN"/>
              </w:rPr>
            </w:pPr>
            <w:r w:rsidRPr="00C5551B">
              <w:rPr>
                <w:rFonts w:ascii="Tahoma" w:hAnsi="Tahoma" w:cs="Tahoma"/>
                <w:color w:val="000000"/>
                <w:position w:val="-1"/>
                <w:sz w:val="20"/>
                <w:szCs w:val="20"/>
                <w:lang w:eastAsia="zh-CN"/>
              </w:rPr>
              <w:t>Moj prejšnji priimek se glasi:</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B7F1B00"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r>
    </w:tbl>
    <w:p w14:paraId="18564277"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r w:rsidRPr="00C5551B">
        <w:rPr>
          <w:rFonts w:ascii="Tahoma" w:hAnsi="Tahoma" w:cs="Tahoma"/>
          <w:color w:val="000000"/>
          <w:sz w:val="20"/>
          <w:szCs w:val="20"/>
          <w:lang w:eastAsia="zh-CN"/>
        </w:rPr>
        <w:t> </w:t>
      </w:r>
    </w:p>
    <w:tbl>
      <w:tblPr>
        <w:tblW w:w="0" w:type="auto"/>
        <w:tblInd w:w="108" w:type="dxa"/>
        <w:tblLayout w:type="fixed"/>
        <w:tblLook w:val="0000" w:firstRow="0" w:lastRow="0" w:firstColumn="0" w:lastColumn="0" w:noHBand="0" w:noVBand="0"/>
      </w:tblPr>
      <w:tblGrid>
        <w:gridCol w:w="4080"/>
        <w:gridCol w:w="4665"/>
      </w:tblGrid>
      <w:tr w:rsidR="00C02B73" w:rsidRPr="00C5551B" w14:paraId="302F711E" w14:textId="77777777" w:rsidTr="00C02B73">
        <w:tc>
          <w:tcPr>
            <w:tcW w:w="4080" w:type="dxa"/>
            <w:shd w:val="clear" w:color="auto" w:fill="auto"/>
            <w:vAlign w:val="center"/>
          </w:tcPr>
          <w:p w14:paraId="40407CCA"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Kraj in datum:</w:t>
            </w:r>
          </w:p>
        </w:tc>
        <w:tc>
          <w:tcPr>
            <w:tcW w:w="4665" w:type="dxa"/>
            <w:shd w:val="clear" w:color="auto" w:fill="auto"/>
            <w:vAlign w:val="center"/>
          </w:tcPr>
          <w:p w14:paraId="050015A5"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Arial" w:hAnsi="Tahoma" w:cs="Tahoma"/>
                <w:color w:val="000000"/>
                <w:position w:val="-1"/>
                <w:sz w:val="20"/>
                <w:szCs w:val="20"/>
                <w:lang w:eastAsia="zh-CN"/>
              </w:rPr>
              <w:t xml:space="preserve">        </w:t>
            </w:r>
            <w:r w:rsidRPr="00C5551B">
              <w:rPr>
                <w:rFonts w:ascii="Tahoma" w:hAnsi="Tahoma" w:cs="Tahoma"/>
                <w:color w:val="000000"/>
                <w:position w:val="-1"/>
                <w:sz w:val="20"/>
                <w:szCs w:val="20"/>
                <w:lang w:eastAsia="zh-CN"/>
              </w:rPr>
              <w:t xml:space="preserve">Ime in priimek: </w:t>
            </w:r>
          </w:p>
          <w:p w14:paraId="6F4B209F" w14:textId="77777777" w:rsidR="00C02B73" w:rsidRPr="00C5551B" w:rsidRDefault="00C02B73" w:rsidP="00C02B73">
            <w:pPr>
              <w:suppressAutoHyphens/>
              <w:spacing w:after="0" w:line="240" w:lineRule="auto"/>
              <w:jc w:val="center"/>
              <w:rPr>
                <w:rFonts w:ascii="Tahoma" w:hAnsi="Tahoma" w:cs="Tahoma"/>
                <w:sz w:val="20"/>
                <w:szCs w:val="20"/>
                <w:lang w:eastAsia="zh-CN"/>
              </w:rPr>
            </w:pPr>
            <w:r w:rsidRPr="00C5551B">
              <w:rPr>
                <w:rFonts w:ascii="Tahoma" w:hAnsi="Tahoma" w:cs="Tahoma"/>
                <w:color w:val="000000"/>
                <w:position w:val="-1"/>
                <w:sz w:val="20"/>
                <w:szCs w:val="20"/>
                <w:lang w:eastAsia="zh-CN"/>
              </w:rPr>
              <w:t>___________________________________</w:t>
            </w:r>
          </w:p>
        </w:tc>
      </w:tr>
      <w:tr w:rsidR="00C02B73" w:rsidRPr="00C5551B" w14:paraId="3886B488" w14:textId="77777777" w:rsidTr="00C02B73">
        <w:tc>
          <w:tcPr>
            <w:tcW w:w="4080" w:type="dxa"/>
            <w:shd w:val="clear" w:color="auto" w:fill="auto"/>
            <w:vAlign w:val="center"/>
          </w:tcPr>
          <w:p w14:paraId="27136165"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c>
          <w:tcPr>
            <w:tcW w:w="4665" w:type="dxa"/>
            <w:shd w:val="clear" w:color="auto" w:fill="auto"/>
            <w:vAlign w:val="center"/>
          </w:tcPr>
          <w:p w14:paraId="2D8C1CD6" w14:textId="77777777" w:rsidR="00C02B73" w:rsidRPr="00C5551B" w:rsidRDefault="00C02B73" w:rsidP="00C02B73">
            <w:pPr>
              <w:suppressAutoHyphens/>
              <w:snapToGrid w:val="0"/>
              <w:spacing w:after="0" w:line="240" w:lineRule="auto"/>
              <w:rPr>
                <w:rFonts w:ascii="Tahoma" w:hAnsi="Tahoma" w:cs="Tahoma"/>
                <w:sz w:val="20"/>
                <w:szCs w:val="20"/>
                <w:lang w:eastAsia="zh-CN"/>
              </w:rPr>
            </w:pPr>
          </w:p>
          <w:p w14:paraId="733AF99B" w14:textId="77777777" w:rsidR="00C02B73" w:rsidRPr="00C5551B" w:rsidRDefault="00C02B73" w:rsidP="00C02B73">
            <w:pPr>
              <w:suppressAutoHyphens/>
              <w:spacing w:after="0" w:line="240" w:lineRule="auto"/>
              <w:jc w:val="center"/>
              <w:rPr>
                <w:rFonts w:ascii="Tahoma" w:hAnsi="Tahoma" w:cs="Tahoma"/>
                <w:sz w:val="20"/>
                <w:szCs w:val="20"/>
                <w:lang w:eastAsia="zh-CN"/>
              </w:rPr>
            </w:pPr>
            <w:r w:rsidRPr="00C5551B">
              <w:rPr>
                <w:rFonts w:ascii="Tahoma" w:eastAsia="Arial" w:hAnsi="Tahoma" w:cs="Tahoma"/>
                <w:color w:val="000000"/>
                <w:position w:val="-1"/>
                <w:sz w:val="20"/>
                <w:szCs w:val="20"/>
                <w:lang w:eastAsia="zh-CN"/>
              </w:rPr>
              <w:t xml:space="preserve"> </w:t>
            </w:r>
            <w:r w:rsidRPr="00C5551B">
              <w:rPr>
                <w:rFonts w:ascii="Tahoma" w:hAnsi="Tahoma" w:cs="Tahoma"/>
                <w:color w:val="000000"/>
                <w:position w:val="-1"/>
                <w:sz w:val="20"/>
                <w:szCs w:val="20"/>
                <w:lang w:eastAsia="zh-CN"/>
              </w:rPr>
              <w:t>(žig in podpis)</w:t>
            </w:r>
            <w:r w:rsidRPr="00C5551B">
              <w:rPr>
                <w:rFonts w:ascii="Tahoma" w:hAnsi="Tahoma" w:cs="Tahoma"/>
                <w:color w:val="000000"/>
                <w:position w:val="-1"/>
                <w:sz w:val="20"/>
                <w:szCs w:val="20"/>
                <w:lang w:eastAsia="zh-CN"/>
              </w:rPr>
              <w:br/>
              <w:t> </w:t>
            </w:r>
          </w:p>
        </w:tc>
      </w:tr>
    </w:tbl>
    <w:p w14:paraId="22C89DC0"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p>
    <w:p w14:paraId="05588826"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p>
    <w:p w14:paraId="306BD287"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p>
    <w:p w14:paraId="33784BC7"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p>
    <w:p w14:paraId="28FFD6C1"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p>
    <w:p w14:paraId="79DE6C32"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p>
    <w:p w14:paraId="64E9C24F" w14:textId="77777777" w:rsidR="00C02B73" w:rsidRPr="00C5551B" w:rsidRDefault="00C02B73" w:rsidP="00C02B73">
      <w:pPr>
        <w:suppressAutoHyphens/>
        <w:spacing w:after="0"/>
        <w:jc w:val="right"/>
        <w:rPr>
          <w:rFonts w:ascii="Tahoma" w:hAnsi="Tahoma" w:cs="Tahoma"/>
          <w:sz w:val="20"/>
          <w:szCs w:val="20"/>
          <w:lang w:eastAsia="zh-CN"/>
        </w:rPr>
      </w:pPr>
      <w:r w:rsidRPr="00C5551B">
        <w:rPr>
          <w:rFonts w:ascii="Tahoma" w:hAnsi="Tahoma" w:cs="Tahoma"/>
          <w:b/>
          <w:sz w:val="20"/>
          <w:szCs w:val="20"/>
          <w:lang w:eastAsia="zh-CN"/>
        </w:rPr>
        <w:lastRenderedPageBreak/>
        <w:t>Obrazec 6</w:t>
      </w:r>
    </w:p>
    <w:p w14:paraId="76D02C2F" w14:textId="77777777" w:rsidR="00C02B73" w:rsidRPr="00C5551B" w:rsidRDefault="00C02B73" w:rsidP="00C02B73">
      <w:pPr>
        <w:suppressAutoHyphens/>
        <w:spacing w:after="0"/>
        <w:jc w:val="right"/>
        <w:rPr>
          <w:rFonts w:ascii="Tahoma" w:hAnsi="Tahoma" w:cs="Tahoma"/>
          <w:b/>
          <w:sz w:val="20"/>
          <w:szCs w:val="20"/>
          <w:lang w:eastAsia="zh-CN"/>
        </w:rPr>
      </w:pPr>
    </w:p>
    <w:p w14:paraId="2B3BFEF6" w14:textId="77777777" w:rsidR="00C02B73" w:rsidRPr="00C5551B" w:rsidRDefault="00C02B73" w:rsidP="00223C45">
      <w:pPr>
        <w:keepNext/>
        <w:keepLines/>
        <w:numPr>
          <w:ilvl w:val="0"/>
          <w:numId w:val="23"/>
        </w:numPr>
        <w:pBdr>
          <w:top w:val="single" w:sz="36" w:space="1" w:color="7EFF09"/>
          <w:left w:val="single" w:sz="36" w:space="5" w:color="7EFF09"/>
          <w:bottom w:val="single" w:sz="36" w:space="1" w:color="7EFF09"/>
          <w:right w:val="single" w:sz="36" w:space="4" w:color="7EFF09"/>
        </w:pBdr>
        <w:shd w:val="clear" w:color="auto" w:fill="7BF949"/>
        <w:suppressAutoHyphens/>
        <w:spacing w:after="120" w:line="260" w:lineRule="atLeast"/>
        <w:ind w:left="1985" w:firstLine="0"/>
        <w:jc w:val="both"/>
        <w:rPr>
          <w:rFonts w:ascii="Tahoma" w:hAnsi="Tahoma" w:cs="Tahoma"/>
          <w:sz w:val="20"/>
          <w:szCs w:val="20"/>
          <w:lang w:eastAsia="zh-CN"/>
        </w:rPr>
      </w:pPr>
      <w:proofErr w:type="spellStart"/>
      <w:r w:rsidRPr="00C5551B">
        <w:rPr>
          <w:rFonts w:ascii="Tahoma" w:eastAsia="Times New Roman" w:hAnsi="Tahoma" w:cs="Tahoma"/>
          <w:b/>
          <w:bCs/>
          <w:sz w:val="20"/>
          <w:szCs w:val="20"/>
          <w:lang w:val="x-none" w:eastAsia="zh-CN"/>
        </w:rPr>
        <w:t>Izjava</w:t>
      </w:r>
      <w:proofErr w:type="spellEnd"/>
      <w:r w:rsidRPr="00C5551B">
        <w:rPr>
          <w:rFonts w:ascii="Tahoma" w:eastAsia="Times New Roman" w:hAnsi="Tahoma" w:cs="Tahoma"/>
          <w:b/>
          <w:bCs/>
          <w:sz w:val="20"/>
          <w:szCs w:val="20"/>
          <w:lang w:val="x-none" w:eastAsia="zh-CN"/>
        </w:rPr>
        <w:t xml:space="preserve"> o </w:t>
      </w:r>
      <w:proofErr w:type="spellStart"/>
      <w:r w:rsidRPr="00C5551B">
        <w:rPr>
          <w:rFonts w:ascii="Tahoma" w:eastAsia="Times New Roman" w:hAnsi="Tahoma" w:cs="Tahoma"/>
          <w:b/>
          <w:bCs/>
          <w:sz w:val="20"/>
          <w:szCs w:val="20"/>
          <w:lang w:val="x-none" w:eastAsia="zh-CN"/>
        </w:rPr>
        <w:t>lastniških</w:t>
      </w:r>
      <w:proofErr w:type="spellEnd"/>
      <w:r w:rsidRPr="00C5551B">
        <w:rPr>
          <w:rFonts w:ascii="Tahoma" w:eastAsia="Times New Roman" w:hAnsi="Tahoma" w:cs="Tahoma"/>
          <w:b/>
          <w:bCs/>
          <w:sz w:val="20"/>
          <w:szCs w:val="20"/>
          <w:lang w:val="x-none" w:eastAsia="zh-CN"/>
        </w:rPr>
        <w:t xml:space="preserve"> </w:t>
      </w:r>
      <w:proofErr w:type="spellStart"/>
      <w:r w:rsidRPr="00C5551B">
        <w:rPr>
          <w:rFonts w:ascii="Tahoma" w:eastAsia="Times New Roman" w:hAnsi="Tahoma" w:cs="Tahoma"/>
          <w:b/>
          <w:bCs/>
          <w:sz w:val="20"/>
          <w:szCs w:val="20"/>
          <w:lang w:val="x-none" w:eastAsia="zh-CN"/>
        </w:rPr>
        <w:t>deležih</w:t>
      </w:r>
      <w:proofErr w:type="spellEnd"/>
    </w:p>
    <w:p w14:paraId="37B0EED2" w14:textId="77777777" w:rsidR="00C02B73" w:rsidRPr="00C5551B" w:rsidRDefault="00C02B73" w:rsidP="00C02B73">
      <w:pPr>
        <w:suppressAutoHyphens/>
        <w:spacing w:after="0" w:line="240" w:lineRule="auto"/>
        <w:jc w:val="both"/>
        <w:rPr>
          <w:rFonts w:ascii="Tahoma" w:eastAsia="Times New Roman" w:hAnsi="Tahoma" w:cs="Tahoma"/>
          <w:b/>
          <w:bCs/>
          <w:sz w:val="20"/>
          <w:szCs w:val="20"/>
          <w:lang w:val="x-none" w:eastAsia="sl-SI"/>
        </w:rPr>
      </w:pPr>
    </w:p>
    <w:p w14:paraId="19C6C4C2"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sz w:val="20"/>
          <w:szCs w:val="20"/>
          <w:lang w:eastAsia="sl-SI"/>
        </w:rPr>
        <w:t xml:space="preserve">Zaradi namena iz 6. odstavka 14. člena Zakona o integriteti in preprečevanju korupcije (ZIntPK-UPB2, </w:t>
      </w:r>
      <w:proofErr w:type="spellStart"/>
      <w:r w:rsidRPr="00C5551B">
        <w:rPr>
          <w:rFonts w:ascii="Tahoma" w:eastAsia="Times New Roman" w:hAnsi="Tahoma" w:cs="Tahoma"/>
          <w:sz w:val="20"/>
          <w:szCs w:val="20"/>
          <w:lang w:eastAsia="sl-SI"/>
        </w:rPr>
        <w:t>Ur.l</w:t>
      </w:r>
      <w:proofErr w:type="spellEnd"/>
      <w:r w:rsidRPr="00C5551B">
        <w:rPr>
          <w:rFonts w:ascii="Tahoma" w:eastAsia="Times New Roman" w:hAnsi="Tahoma" w:cs="Tahoma"/>
          <w:sz w:val="20"/>
          <w:szCs w:val="20"/>
          <w:lang w:eastAsia="sl-SI"/>
        </w:rPr>
        <w:t xml:space="preserve">. RS, št. 69/11, v nadaljevanju: </w:t>
      </w:r>
      <w:proofErr w:type="spellStart"/>
      <w:r w:rsidRPr="00C5551B">
        <w:rPr>
          <w:rFonts w:ascii="Tahoma" w:eastAsia="Times New Roman" w:hAnsi="Tahoma" w:cs="Tahoma"/>
          <w:sz w:val="20"/>
          <w:szCs w:val="20"/>
          <w:lang w:eastAsia="sl-SI"/>
        </w:rPr>
        <w:t>ZIntPK</w:t>
      </w:r>
      <w:proofErr w:type="spellEnd"/>
      <w:r w:rsidRPr="00C5551B">
        <w:rPr>
          <w:rFonts w:ascii="Tahoma" w:eastAsia="Times New Roman" w:hAnsi="Tahoma" w:cs="Tahoma"/>
          <w:sz w:val="20"/>
          <w:szCs w:val="20"/>
          <w:lang w:eastAsia="sl-SI"/>
        </w:rPr>
        <w:t xml:space="preserve">), tj. zaradi zagotovitve transparentnosti posla in preprečitve korupcijskih tveganj pri sklepanju pravnih poslov kot zakoniti zastopnik ponudnika (samostojni ponudnik/glavni izvajalec pri ponudbi s podizvajalci/vsak partner v skupni ponudbi) v postopku oddaje naročila št. </w:t>
      </w:r>
      <w:r w:rsidRPr="00C5551B">
        <w:rPr>
          <w:rFonts w:ascii="Tahoma" w:hAnsi="Tahoma" w:cs="Tahoma"/>
          <w:sz w:val="20"/>
          <w:szCs w:val="20"/>
          <w:lang w:eastAsia="zh-CN"/>
        </w:rPr>
        <w:t>....................</w:t>
      </w:r>
      <w:r w:rsidRPr="00C5551B">
        <w:rPr>
          <w:rFonts w:ascii="Tahoma" w:eastAsia="Times New Roman" w:hAnsi="Tahoma" w:cs="Tahoma"/>
          <w:sz w:val="20"/>
          <w:szCs w:val="20"/>
          <w:lang w:eastAsia="sl-SI"/>
        </w:rPr>
        <w:t xml:space="preserve">, katerega predmet je </w:t>
      </w:r>
      <w:r w:rsidRPr="00C5551B">
        <w:rPr>
          <w:rFonts w:ascii="Tahoma" w:hAnsi="Tahoma" w:cs="Tahoma"/>
          <w:b/>
          <w:color w:val="000000"/>
          <w:sz w:val="20"/>
          <w:szCs w:val="20"/>
          <w:lang w:eastAsia="zh-CN"/>
        </w:rPr>
        <w:t xml:space="preserve"> dobava </w:t>
      </w:r>
      <w:r w:rsidR="00235CF7">
        <w:rPr>
          <w:rFonts w:ascii="Tahoma" w:hAnsi="Tahoma" w:cs="Tahoma"/>
          <w:b/>
          <w:color w:val="000000"/>
          <w:sz w:val="20"/>
          <w:szCs w:val="20"/>
          <w:lang w:eastAsia="zh-CN"/>
        </w:rPr>
        <w:t>zdravil</w:t>
      </w:r>
      <w:r w:rsidRPr="00C5551B">
        <w:rPr>
          <w:rFonts w:ascii="Tahoma" w:hAnsi="Tahoma" w:cs="Tahoma"/>
          <w:b/>
          <w:color w:val="000000"/>
          <w:sz w:val="20"/>
          <w:szCs w:val="20"/>
          <w:lang w:eastAsia="zh-CN"/>
        </w:rPr>
        <w:t xml:space="preserve">, ki ga je naročnik </w:t>
      </w:r>
      <w:r w:rsidR="00850607">
        <w:rPr>
          <w:rFonts w:ascii="Tahoma" w:hAnsi="Tahoma" w:cs="Tahoma"/>
          <w:b/>
          <w:color w:val="000000"/>
          <w:sz w:val="20"/>
          <w:szCs w:val="20"/>
          <w:lang w:eastAsia="zh-CN"/>
        </w:rPr>
        <w:t>Zdravstveni dom Sevnica, Trg svobode 14, 8290 Sevnica</w:t>
      </w:r>
      <w:r w:rsidRPr="00C5551B">
        <w:rPr>
          <w:rFonts w:ascii="Tahoma" w:hAnsi="Tahoma" w:cs="Tahoma"/>
          <w:b/>
          <w:color w:val="000000"/>
          <w:sz w:val="20"/>
          <w:szCs w:val="20"/>
          <w:lang w:eastAsia="zh-CN"/>
        </w:rPr>
        <w:t xml:space="preserve">,, </w:t>
      </w:r>
      <w:r w:rsidRPr="00C5551B">
        <w:rPr>
          <w:rFonts w:ascii="Tahoma" w:eastAsia="Times New Roman" w:hAnsi="Tahoma" w:cs="Tahoma"/>
          <w:sz w:val="20"/>
          <w:szCs w:val="20"/>
          <w:lang w:eastAsia="sl-SI"/>
        </w:rPr>
        <w:t>podajam naslednjo</w:t>
      </w:r>
    </w:p>
    <w:p w14:paraId="7977117A" w14:textId="77777777" w:rsidR="00C02B73" w:rsidRPr="00C5551B" w:rsidRDefault="00C02B73" w:rsidP="00C02B73">
      <w:pPr>
        <w:suppressAutoHyphens/>
        <w:spacing w:after="0" w:line="240" w:lineRule="auto"/>
        <w:rPr>
          <w:rFonts w:ascii="Tahoma" w:eastAsia="Times New Roman" w:hAnsi="Tahoma" w:cs="Tahoma"/>
          <w:b/>
          <w:sz w:val="20"/>
          <w:szCs w:val="20"/>
          <w:lang w:eastAsia="sl-SI"/>
        </w:rPr>
      </w:pPr>
    </w:p>
    <w:p w14:paraId="67E66EB4"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Times New Roman" w:hAnsi="Tahoma" w:cs="Tahoma"/>
          <w:b/>
          <w:sz w:val="20"/>
          <w:szCs w:val="20"/>
          <w:lang w:eastAsia="sl-SI"/>
        </w:rPr>
        <w:t>IZJAVO O UDELEŽBI FIZIČNIH IN PRAVNIH OSEB V LASTNIŠTVU PONUDNIKA</w:t>
      </w:r>
    </w:p>
    <w:p w14:paraId="0E31D320" w14:textId="77777777" w:rsidR="00C02B73" w:rsidRPr="00C5551B" w:rsidRDefault="00C02B73" w:rsidP="00C02B73">
      <w:pPr>
        <w:suppressAutoHyphens/>
        <w:spacing w:after="0" w:line="240" w:lineRule="auto"/>
        <w:jc w:val="both"/>
        <w:rPr>
          <w:rFonts w:ascii="Tahoma" w:eastAsia="Times New Roman" w:hAnsi="Tahoma" w:cs="Tahoma"/>
          <w:b/>
          <w:sz w:val="20"/>
          <w:szCs w:val="20"/>
          <w:lang w:eastAsia="sl-SI"/>
        </w:rPr>
      </w:pPr>
    </w:p>
    <w:p w14:paraId="287D1D09" w14:textId="77777777" w:rsidR="00C02B73" w:rsidRPr="00C5551B" w:rsidRDefault="00C02B73" w:rsidP="00C02B73">
      <w:pPr>
        <w:suppressAutoHyphens/>
        <w:spacing w:after="0" w:line="240" w:lineRule="auto"/>
        <w:jc w:val="both"/>
        <w:rPr>
          <w:rFonts w:ascii="Tahoma" w:eastAsia="Times New Roman" w:hAnsi="Tahoma" w:cs="Tahoma"/>
          <w:sz w:val="20"/>
          <w:szCs w:val="20"/>
          <w:lang w:eastAsia="sl-SI"/>
        </w:rPr>
      </w:pPr>
    </w:p>
    <w:p w14:paraId="62CFB4C4"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b/>
          <w:sz w:val="20"/>
          <w:szCs w:val="20"/>
          <w:lang w:eastAsia="sl-SI"/>
        </w:rPr>
        <w:t>PODATKI O PONUDNIKU:</w:t>
      </w:r>
    </w:p>
    <w:p w14:paraId="55569C84"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Opomba: vpisati podatke o pravni osebi zasebnega ali javnega prava, fizični osebi – samostojnem podjetniku posamezniku, društvu, združenju, …</w:t>
      </w:r>
    </w:p>
    <w:p w14:paraId="76BF6192"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sz w:val="20"/>
          <w:szCs w:val="20"/>
          <w:lang w:eastAsia="sl-SI"/>
        </w:rPr>
        <w:t>____________________________________________________</w:t>
      </w:r>
    </w:p>
    <w:p w14:paraId="270F1447"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(naziv in naslov ponudnika)</w:t>
      </w:r>
    </w:p>
    <w:p w14:paraId="0889B38D"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sz w:val="20"/>
          <w:szCs w:val="20"/>
          <w:lang w:eastAsia="sl-SI"/>
        </w:rPr>
        <w:t>__________________________</w:t>
      </w:r>
    </w:p>
    <w:p w14:paraId="25B9CDD7"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(matična številka)</w:t>
      </w:r>
    </w:p>
    <w:p w14:paraId="641A6B9F"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sz w:val="20"/>
          <w:szCs w:val="20"/>
          <w:lang w:eastAsia="sl-SI"/>
        </w:rPr>
        <w:t>__________________________</w:t>
      </w:r>
    </w:p>
    <w:p w14:paraId="649FADA4"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(davčna številka)</w:t>
      </w:r>
    </w:p>
    <w:p w14:paraId="5CD56895" w14:textId="77777777" w:rsidR="00C02B73" w:rsidRPr="00C5551B" w:rsidRDefault="00C02B73" w:rsidP="00C02B73">
      <w:pPr>
        <w:suppressAutoHyphens/>
        <w:spacing w:after="0" w:line="240" w:lineRule="auto"/>
        <w:jc w:val="both"/>
        <w:rPr>
          <w:rFonts w:ascii="Tahoma" w:eastAsia="Times New Roman" w:hAnsi="Tahoma" w:cs="Tahoma"/>
          <w:i/>
          <w:sz w:val="20"/>
          <w:szCs w:val="20"/>
          <w:lang w:eastAsia="sl-SI"/>
        </w:rPr>
      </w:pPr>
    </w:p>
    <w:p w14:paraId="021A0D93"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b/>
          <w:sz w:val="20"/>
          <w:szCs w:val="20"/>
          <w:lang w:eastAsia="sl-SI"/>
        </w:rPr>
        <w:t>UDELEŽBA FIZIČNIH IN PRAVNIH OSEB V LASTNIŠTVU PONUDNIKA:</w:t>
      </w:r>
    </w:p>
    <w:p w14:paraId="3C877407"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Opomba: vpisati je potrebno naslednje podatke o udeležbi fizičnih in pravnih oseb v lastništvu ponudnika:</w:t>
      </w:r>
    </w:p>
    <w:p w14:paraId="337B1028" w14:textId="77777777" w:rsidR="00C02B73" w:rsidRPr="00C5551B" w:rsidRDefault="00C02B73" w:rsidP="00223C45">
      <w:pPr>
        <w:numPr>
          <w:ilvl w:val="0"/>
          <w:numId w:val="23"/>
        </w:numPr>
        <w:suppressAutoHyphens/>
        <w:spacing w:after="0" w:line="240" w:lineRule="auto"/>
        <w:ind w:left="426"/>
        <w:jc w:val="both"/>
        <w:rPr>
          <w:rFonts w:ascii="Tahoma" w:hAnsi="Tahoma" w:cs="Tahoma"/>
          <w:sz w:val="20"/>
          <w:szCs w:val="20"/>
          <w:lang w:eastAsia="zh-CN"/>
        </w:rPr>
      </w:pPr>
      <w:r w:rsidRPr="00C5551B">
        <w:rPr>
          <w:rFonts w:ascii="Tahoma" w:eastAsia="Times New Roman" w:hAnsi="Tahoma" w:cs="Tahoma"/>
          <w:i/>
          <w:sz w:val="20"/>
          <w:szCs w:val="20"/>
          <w:lang w:eastAsia="sl-SI"/>
        </w:rPr>
        <w:t>za fizične osebe: ime in priimek, naslov prebivališča in delež lastništva;</w:t>
      </w:r>
    </w:p>
    <w:p w14:paraId="13279052" w14:textId="77777777" w:rsidR="00C02B73" w:rsidRPr="00C5551B" w:rsidRDefault="00C02B73" w:rsidP="00223C45">
      <w:pPr>
        <w:numPr>
          <w:ilvl w:val="0"/>
          <w:numId w:val="23"/>
        </w:numPr>
        <w:suppressAutoHyphens/>
        <w:spacing w:after="0" w:line="240" w:lineRule="auto"/>
        <w:ind w:left="426"/>
        <w:jc w:val="both"/>
        <w:rPr>
          <w:rFonts w:ascii="Tahoma" w:hAnsi="Tahoma" w:cs="Tahoma"/>
          <w:sz w:val="20"/>
          <w:szCs w:val="20"/>
          <w:lang w:eastAsia="zh-CN"/>
        </w:rPr>
      </w:pPr>
      <w:r w:rsidRPr="00C5551B">
        <w:rPr>
          <w:rFonts w:ascii="Tahoma" w:eastAsia="Times New Roman" w:hAnsi="Tahoma" w:cs="Tahoma"/>
          <w:i/>
          <w:sz w:val="20"/>
          <w:szCs w:val="20"/>
          <w:lang w:eastAsia="sl-SI"/>
        </w:rPr>
        <w:t>za pravne osebe: naziv in naslov pravne osebe in delež lastništva.</w:t>
      </w:r>
    </w:p>
    <w:p w14:paraId="6FD85FB2" w14:textId="77777777" w:rsidR="00C02B73" w:rsidRPr="00C5551B" w:rsidRDefault="00C02B73" w:rsidP="00C02B73">
      <w:pPr>
        <w:suppressAutoHyphens/>
        <w:spacing w:after="0" w:line="240" w:lineRule="auto"/>
        <w:ind w:left="66"/>
        <w:jc w:val="both"/>
        <w:rPr>
          <w:rFonts w:ascii="Tahoma" w:hAnsi="Tahoma" w:cs="Tahoma"/>
          <w:sz w:val="20"/>
          <w:szCs w:val="20"/>
          <w:lang w:eastAsia="zh-CN"/>
        </w:rPr>
      </w:pPr>
      <w:r w:rsidRPr="00C5551B">
        <w:rPr>
          <w:rFonts w:ascii="Tahoma" w:eastAsia="Times New Roman" w:hAnsi="Tahoma" w:cs="Tahoma"/>
          <w:i/>
          <w:sz w:val="20"/>
          <w:szCs w:val="20"/>
          <w:lang w:eastAsia="sl-SI"/>
        </w:rPr>
        <w:t>Podatke je potrebno vpisati za vse udeležene v lastništvu, ne glede na delež lastništva.</w:t>
      </w:r>
    </w:p>
    <w:p w14:paraId="5ADC1B8F" w14:textId="77777777" w:rsidR="00C02B73" w:rsidRPr="00C5551B" w:rsidRDefault="00C02B73" w:rsidP="00C02B73">
      <w:pPr>
        <w:suppressAutoHyphens/>
        <w:spacing w:after="0" w:line="240" w:lineRule="auto"/>
        <w:ind w:left="66"/>
        <w:jc w:val="both"/>
        <w:rPr>
          <w:rFonts w:ascii="Tahoma" w:eastAsia="Times New Roman" w:hAnsi="Tahoma" w:cs="Tahoma"/>
          <w:i/>
          <w:sz w:val="20"/>
          <w:szCs w:val="20"/>
          <w:lang w:eastAsia="sl-SI"/>
        </w:rPr>
      </w:pPr>
    </w:p>
    <w:p w14:paraId="491A2C5E" w14:textId="77777777" w:rsidR="00C02B73" w:rsidRPr="00C5551B" w:rsidRDefault="00C02B73" w:rsidP="00C02B73">
      <w:pPr>
        <w:suppressAutoHyphens/>
        <w:spacing w:after="0" w:line="240" w:lineRule="auto"/>
        <w:ind w:left="66"/>
        <w:jc w:val="both"/>
        <w:rPr>
          <w:rFonts w:ascii="Tahoma" w:hAnsi="Tahoma" w:cs="Tahoma"/>
          <w:sz w:val="20"/>
          <w:szCs w:val="20"/>
          <w:lang w:eastAsia="zh-CN"/>
        </w:rPr>
      </w:pPr>
      <w:r w:rsidRPr="00C5551B">
        <w:rPr>
          <w:rFonts w:ascii="Tahoma" w:eastAsia="Times New Roman" w:hAnsi="Tahoma" w:cs="Tahoma"/>
          <w:i/>
          <w:sz w:val="20"/>
          <w:szCs w:val="20"/>
          <w:lang w:eastAsia="sl-SI"/>
        </w:rPr>
        <w:t>V kolikor je oseb v lastništvu ponudnika več, dodajte vrstice v tabeli, če obrazec izpolnjujete v elektronski obliki oziroma jih priložite izjavi v obliki seznama z vsemi potrebnimi podatki.</w:t>
      </w:r>
    </w:p>
    <w:p w14:paraId="0C24EFD0" w14:textId="77777777" w:rsidR="00C02B73" w:rsidRPr="00C5551B" w:rsidRDefault="00C02B73" w:rsidP="00C02B73">
      <w:pPr>
        <w:suppressAutoHyphens/>
        <w:spacing w:after="0" w:line="240" w:lineRule="auto"/>
        <w:ind w:left="66"/>
        <w:jc w:val="both"/>
        <w:rPr>
          <w:rFonts w:ascii="Tahoma" w:eastAsia="Times New Roman" w:hAnsi="Tahoma" w:cs="Tahoma"/>
          <w:i/>
          <w:sz w:val="20"/>
          <w:szCs w:val="20"/>
          <w:lang w:eastAsia="sl-SI"/>
        </w:rPr>
      </w:pPr>
    </w:p>
    <w:tbl>
      <w:tblPr>
        <w:tblW w:w="0" w:type="auto"/>
        <w:tblInd w:w="61" w:type="dxa"/>
        <w:tblLayout w:type="fixed"/>
        <w:tblLook w:val="0000" w:firstRow="0" w:lastRow="0" w:firstColumn="0" w:lastColumn="0" w:noHBand="0" w:noVBand="0"/>
      </w:tblPr>
      <w:tblGrid>
        <w:gridCol w:w="609"/>
        <w:gridCol w:w="3544"/>
        <w:gridCol w:w="2693"/>
        <w:gridCol w:w="2376"/>
      </w:tblGrid>
      <w:tr w:rsidR="00C02B73" w:rsidRPr="00C5551B" w14:paraId="0DADF404" w14:textId="77777777" w:rsidTr="00C02B73">
        <w:tc>
          <w:tcPr>
            <w:tcW w:w="609" w:type="dxa"/>
            <w:tcBorders>
              <w:top w:val="single" w:sz="4" w:space="0" w:color="000000"/>
              <w:left w:val="single" w:sz="4" w:space="0" w:color="000000"/>
              <w:bottom w:val="single" w:sz="4" w:space="0" w:color="000000"/>
            </w:tcBorders>
            <w:shd w:val="clear" w:color="auto" w:fill="auto"/>
          </w:tcPr>
          <w:p w14:paraId="0010B3FE"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c>
          <w:tcPr>
            <w:tcW w:w="3544" w:type="dxa"/>
            <w:tcBorders>
              <w:top w:val="single" w:sz="4" w:space="0" w:color="000000"/>
              <w:left w:val="single" w:sz="4" w:space="0" w:color="000000"/>
              <w:bottom w:val="single" w:sz="4" w:space="0" w:color="000000"/>
            </w:tcBorders>
            <w:shd w:val="clear" w:color="auto" w:fill="auto"/>
          </w:tcPr>
          <w:p w14:paraId="1BD5B7F2"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IME IN PRIIMEK /</w:t>
            </w:r>
          </w:p>
          <w:p w14:paraId="70FE79E2"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NAZIV PRAVNE OSEBE</w:t>
            </w:r>
          </w:p>
        </w:tc>
        <w:tc>
          <w:tcPr>
            <w:tcW w:w="2693" w:type="dxa"/>
            <w:tcBorders>
              <w:top w:val="single" w:sz="4" w:space="0" w:color="000000"/>
              <w:left w:val="single" w:sz="4" w:space="0" w:color="000000"/>
              <w:bottom w:val="single" w:sz="4" w:space="0" w:color="000000"/>
            </w:tcBorders>
            <w:shd w:val="clear" w:color="auto" w:fill="auto"/>
          </w:tcPr>
          <w:p w14:paraId="6D96B8B4"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NASLOV PREBIVALIŠČA /</w:t>
            </w:r>
          </w:p>
          <w:p w14:paraId="4A38B6EB"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SEDEŽ PRAVNE OSEBE</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7CCE3401"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DELEŽ LASTNIŠTVA</w:t>
            </w:r>
          </w:p>
        </w:tc>
      </w:tr>
      <w:tr w:rsidR="00C02B73" w:rsidRPr="00C5551B" w14:paraId="4D2377BA" w14:textId="77777777" w:rsidTr="00C02B73">
        <w:tc>
          <w:tcPr>
            <w:tcW w:w="609" w:type="dxa"/>
            <w:tcBorders>
              <w:top w:val="single" w:sz="4" w:space="0" w:color="000000"/>
              <w:left w:val="single" w:sz="4" w:space="0" w:color="000000"/>
              <w:bottom w:val="single" w:sz="4" w:space="0" w:color="000000"/>
            </w:tcBorders>
            <w:shd w:val="clear" w:color="auto" w:fill="auto"/>
          </w:tcPr>
          <w:p w14:paraId="6576F56C"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1.</w:t>
            </w:r>
          </w:p>
        </w:tc>
        <w:tc>
          <w:tcPr>
            <w:tcW w:w="3544" w:type="dxa"/>
            <w:tcBorders>
              <w:top w:val="single" w:sz="4" w:space="0" w:color="000000"/>
              <w:left w:val="single" w:sz="4" w:space="0" w:color="000000"/>
              <w:bottom w:val="single" w:sz="4" w:space="0" w:color="000000"/>
            </w:tcBorders>
            <w:shd w:val="clear" w:color="auto" w:fill="auto"/>
          </w:tcPr>
          <w:p w14:paraId="1FB22460"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p w14:paraId="102A3F2F" w14:textId="77777777" w:rsidR="00C02B73" w:rsidRPr="00C5551B" w:rsidRDefault="00C02B73" w:rsidP="00C02B73">
            <w:pPr>
              <w:suppressAutoHyphens/>
              <w:spacing w:after="0" w:line="240" w:lineRule="auto"/>
              <w:jc w:val="both"/>
              <w:rPr>
                <w:rFonts w:ascii="Tahoma" w:eastAsia="Times New Roman" w:hAnsi="Tahoma" w:cs="Tahoma"/>
                <w:i/>
                <w:sz w:val="20"/>
                <w:szCs w:val="20"/>
                <w:lang w:eastAsia="sl-SI"/>
              </w:rPr>
            </w:pPr>
          </w:p>
        </w:tc>
        <w:tc>
          <w:tcPr>
            <w:tcW w:w="2693" w:type="dxa"/>
            <w:tcBorders>
              <w:top w:val="single" w:sz="4" w:space="0" w:color="000000"/>
              <w:left w:val="single" w:sz="4" w:space="0" w:color="000000"/>
              <w:bottom w:val="single" w:sz="4" w:space="0" w:color="000000"/>
            </w:tcBorders>
            <w:shd w:val="clear" w:color="auto" w:fill="auto"/>
          </w:tcPr>
          <w:p w14:paraId="3FC6AC6A"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43D13D24"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r>
      <w:tr w:rsidR="00C02B73" w:rsidRPr="00C5551B" w14:paraId="2BE87EC9" w14:textId="77777777" w:rsidTr="00C02B73">
        <w:tc>
          <w:tcPr>
            <w:tcW w:w="609" w:type="dxa"/>
            <w:tcBorders>
              <w:top w:val="single" w:sz="4" w:space="0" w:color="000000"/>
              <w:left w:val="single" w:sz="4" w:space="0" w:color="000000"/>
              <w:bottom w:val="single" w:sz="4" w:space="0" w:color="000000"/>
            </w:tcBorders>
            <w:shd w:val="clear" w:color="auto" w:fill="auto"/>
          </w:tcPr>
          <w:p w14:paraId="64B4F8C1"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2.</w:t>
            </w:r>
          </w:p>
        </w:tc>
        <w:tc>
          <w:tcPr>
            <w:tcW w:w="3544" w:type="dxa"/>
            <w:tcBorders>
              <w:top w:val="single" w:sz="4" w:space="0" w:color="000000"/>
              <w:left w:val="single" w:sz="4" w:space="0" w:color="000000"/>
              <w:bottom w:val="single" w:sz="4" w:space="0" w:color="000000"/>
            </w:tcBorders>
            <w:shd w:val="clear" w:color="auto" w:fill="auto"/>
          </w:tcPr>
          <w:p w14:paraId="0DB7EA52"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p w14:paraId="63A4F5F9" w14:textId="77777777" w:rsidR="00C02B73" w:rsidRPr="00C5551B" w:rsidRDefault="00C02B73" w:rsidP="00C02B73">
            <w:pPr>
              <w:suppressAutoHyphens/>
              <w:spacing w:after="0" w:line="240" w:lineRule="auto"/>
              <w:jc w:val="both"/>
              <w:rPr>
                <w:rFonts w:ascii="Tahoma" w:eastAsia="Times New Roman" w:hAnsi="Tahoma" w:cs="Tahoma"/>
                <w:i/>
                <w:sz w:val="20"/>
                <w:szCs w:val="20"/>
                <w:lang w:eastAsia="sl-SI"/>
              </w:rPr>
            </w:pPr>
          </w:p>
        </w:tc>
        <w:tc>
          <w:tcPr>
            <w:tcW w:w="2693" w:type="dxa"/>
            <w:tcBorders>
              <w:top w:val="single" w:sz="4" w:space="0" w:color="000000"/>
              <w:left w:val="single" w:sz="4" w:space="0" w:color="000000"/>
              <w:bottom w:val="single" w:sz="4" w:space="0" w:color="000000"/>
            </w:tcBorders>
            <w:shd w:val="clear" w:color="auto" w:fill="auto"/>
          </w:tcPr>
          <w:p w14:paraId="4A7D3569"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4076E2D3"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r>
      <w:tr w:rsidR="00C02B73" w:rsidRPr="00C5551B" w14:paraId="6BFAB7D1" w14:textId="77777777" w:rsidTr="00C02B73">
        <w:tc>
          <w:tcPr>
            <w:tcW w:w="609" w:type="dxa"/>
            <w:tcBorders>
              <w:top w:val="single" w:sz="4" w:space="0" w:color="000000"/>
              <w:left w:val="single" w:sz="4" w:space="0" w:color="000000"/>
              <w:bottom w:val="single" w:sz="4" w:space="0" w:color="000000"/>
            </w:tcBorders>
            <w:shd w:val="clear" w:color="auto" w:fill="auto"/>
          </w:tcPr>
          <w:p w14:paraId="1154BF76"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3.</w:t>
            </w:r>
          </w:p>
        </w:tc>
        <w:tc>
          <w:tcPr>
            <w:tcW w:w="3544" w:type="dxa"/>
            <w:tcBorders>
              <w:top w:val="single" w:sz="4" w:space="0" w:color="000000"/>
              <w:left w:val="single" w:sz="4" w:space="0" w:color="000000"/>
              <w:bottom w:val="single" w:sz="4" w:space="0" w:color="000000"/>
            </w:tcBorders>
            <w:shd w:val="clear" w:color="auto" w:fill="auto"/>
          </w:tcPr>
          <w:p w14:paraId="7B41CE8E"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p w14:paraId="269E22BC" w14:textId="77777777" w:rsidR="00C02B73" w:rsidRPr="00C5551B" w:rsidRDefault="00C02B73" w:rsidP="00C02B73">
            <w:pPr>
              <w:suppressAutoHyphens/>
              <w:spacing w:after="0" w:line="240" w:lineRule="auto"/>
              <w:jc w:val="both"/>
              <w:rPr>
                <w:rFonts w:ascii="Tahoma" w:eastAsia="Times New Roman" w:hAnsi="Tahoma" w:cs="Tahoma"/>
                <w:i/>
                <w:sz w:val="20"/>
                <w:szCs w:val="20"/>
                <w:lang w:eastAsia="sl-SI"/>
              </w:rPr>
            </w:pPr>
          </w:p>
        </w:tc>
        <w:tc>
          <w:tcPr>
            <w:tcW w:w="2693" w:type="dxa"/>
            <w:tcBorders>
              <w:top w:val="single" w:sz="4" w:space="0" w:color="000000"/>
              <w:left w:val="single" w:sz="4" w:space="0" w:color="000000"/>
              <w:bottom w:val="single" w:sz="4" w:space="0" w:color="000000"/>
            </w:tcBorders>
            <w:shd w:val="clear" w:color="auto" w:fill="auto"/>
          </w:tcPr>
          <w:p w14:paraId="1BA75799"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7DD83F20"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r>
    </w:tbl>
    <w:p w14:paraId="0C6ABD3F" w14:textId="77777777" w:rsidR="00C02B73" w:rsidRPr="00C5551B" w:rsidRDefault="00C02B73" w:rsidP="00C02B73">
      <w:pPr>
        <w:suppressAutoHyphens/>
        <w:spacing w:after="0" w:line="240" w:lineRule="auto"/>
        <w:ind w:left="66"/>
        <w:jc w:val="both"/>
        <w:rPr>
          <w:rFonts w:ascii="Tahoma" w:eastAsia="Times New Roman" w:hAnsi="Tahoma" w:cs="Tahoma"/>
          <w:i/>
          <w:sz w:val="20"/>
          <w:szCs w:val="20"/>
          <w:lang w:eastAsia="sl-SI"/>
        </w:rPr>
      </w:pPr>
    </w:p>
    <w:p w14:paraId="75EAD826" w14:textId="77777777" w:rsidR="00C02B73" w:rsidRPr="00C5551B" w:rsidRDefault="00C02B73" w:rsidP="00C02B73">
      <w:pPr>
        <w:suppressAutoHyphens/>
        <w:spacing w:after="0" w:line="240" w:lineRule="auto"/>
        <w:jc w:val="both"/>
        <w:rPr>
          <w:rFonts w:ascii="Tahoma" w:eastAsia="Times New Roman" w:hAnsi="Tahoma" w:cs="Tahoma"/>
          <w:i/>
          <w:sz w:val="20"/>
          <w:szCs w:val="20"/>
          <w:lang w:eastAsia="sl-SI"/>
        </w:rPr>
      </w:pPr>
    </w:p>
    <w:p w14:paraId="4D7327D5"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b/>
          <w:sz w:val="20"/>
          <w:szCs w:val="20"/>
          <w:lang w:eastAsia="sl-SI"/>
        </w:rPr>
        <w:t>PODATKI O TIHIH DRUŽBENIKIH</w:t>
      </w:r>
    </w:p>
    <w:p w14:paraId="55CC044C"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Opombe: v primeru, da so udeleženci v lastništvu ponudnika tihi družbeniki, je za vsakega od tihih družbenikov potrebno vpisati naslednje podatke:</w:t>
      </w:r>
    </w:p>
    <w:p w14:paraId="0ECDC35C" w14:textId="77777777" w:rsidR="00C02B73" w:rsidRPr="00C5551B" w:rsidRDefault="00C02B73" w:rsidP="00223C45">
      <w:pPr>
        <w:numPr>
          <w:ilvl w:val="0"/>
          <w:numId w:val="23"/>
        </w:numPr>
        <w:suppressAutoHyphens/>
        <w:spacing w:after="0" w:line="240" w:lineRule="auto"/>
        <w:ind w:left="426"/>
        <w:jc w:val="both"/>
        <w:rPr>
          <w:rFonts w:ascii="Tahoma" w:hAnsi="Tahoma" w:cs="Tahoma"/>
          <w:sz w:val="20"/>
          <w:szCs w:val="20"/>
          <w:lang w:eastAsia="zh-CN"/>
        </w:rPr>
      </w:pPr>
      <w:r w:rsidRPr="00C5551B">
        <w:rPr>
          <w:rFonts w:ascii="Tahoma" w:eastAsia="Times New Roman" w:hAnsi="Tahoma" w:cs="Tahoma"/>
          <w:i/>
          <w:sz w:val="20"/>
          <w:szCs w:val="20"/>
          <w:lang w:eastAsia="sl-SI"/>
        </w:rPr>
        <w:t>za fizične osebe: ime in priimek, naslov prebivališča in delež lastništva;</w:t>
      </w:r>
    </w:p>
    <w:p w14:paraId="06CC5B8B" w14:textId="77777777" w:rsidR="00C02B73" w:rsidRPr="00C5551B" w:rsidRDefault="00C02B73" w:rsidP="00223C45">
      <w:pPr>
        <w:numPr>
          <w:ilvl w:val="0"/>
          <w:numId w:val="23"/>
        </w:numPr>
        <w:suppressAutoHyphens/>
        <w:spacing w:after="0" w:line="240" w:lineRule="auto"/>
        <w:ind w:left="426"/>
        <w:jc w:val="both"/>
        <w:rPr>
          <w:rFonts w:ascii="Tahoma" w:hAnsi="Tahoma" w:cs="Tahoma"/>
          <w:sz w:val="20"/>
          <w:szCs w:val="20"/>
          <w:lang w:eastAsia="zh-CN"/>
        </w:rPr>
      </w:pPr>
      <w:r w:rsidRPr="00C5551B">
        <w:rPr>
          <w:rFonts w:ascii="Tahoma" w:eastAsia="Times New Roman" w:hAnsi="Tahoma" w:cs="Tahoma"/>
          <w:i/>
          <w:sz w:val="20"/>
          <w:szCs w:val="20"/>
          <w:lang w:eastAsia="sl-SI"/>
        </w:rPr>
        <w:t>za pravne osebe: naziv in naslov pravne osebe in delež lastništva.</w:t>
      </w:r>
    </w:p>
    <w:p w14:paraId="68E0A308" w14:textId="77777777" w:rsidR="00C02B73" w:rsidRPr="00C5551B" w:rsidRDefault="00C02B73" w:rsidP="00C02B73">
      <w:pPr>
        <w:suppressAutoHyphens/>
        <w:spacing w:after="0" w:line="240" w:lineRule="auto"/>
        <w:ind w:left="66"/>
        <w:jc w:val="both"/>
        <w:rPr>
          <w:rFonts w:ascii="Tahoma" w:hAnsi="Tahoma" w:cs="Tahoma"/>
          <w:sz w:val="20"/>
          <w:szCs w:val="20"/>
          <w:lang w:eastAsia="zh-CN"/>
        </w:rPr>
      </w:pPr>
      <w:r w:rsidRPr="00C5551B">
        <w:rPr>
          <w:rFonts w:ascii="Tahoma" w:eastAsia="Times New Roman" w:hAnsi="Tahoma" w:cs="Tahoma"/>
          <w:i/>
          <w:sz w:val="20"/>
          <w:szCs w:val="20"/>
          <w:lang w:eastAsia="sl-SI"/>
        </w:rPr>
        <w:t>Podatke je potrebno vpisati za vse tihe družbenike, ne glede na delež lastništva.</w:t>
      </w:r>
    </w:p>
    <w:p w14:paraId="0CDB6B50" w14:textId="77777777" w:rsidR="00C02B73" w:rsidRDefault="00C02B73" w:rsidP="00C02B73">
      <w:pPr>
        <w:suppressAutoHyphens/>
        <w:spacing w:after="0" w:line="240" w:lineRule="auto"/>
        <w:ind w:left="66"/>
        <w:jc w:val="both"/>
        <w:rPr>
          <w:rFonts w:ascii="Tahoma" w:eastAsia="Times New Roman" w:hAnsi="Tahoma" w:cs="Tahoma"/>
          <w:i/>
          <w:sz w:val="20"/>
          <w:szCs w:val="20"/>
          <w:lang w:eastAsia="sl-SI"/>
        </w:rPr>
      </w:pPr>
      <w:r w:rsidRPr="00C5551B">
        <w:rPr>
          <w:rFonts w:ascii="Tahoma" w:eastAsia="Times New Roman" w:hAnsi="Tahoma" w:cs="Tahoma"/>
          <w:i/>
          <w:sz w:val="20"/>
          <w:szCs w:val="20"/>
          <w:lang w:eastAsia="sl-SI"/>
        </w:rPr>
        <w:t>Tabelo izpolni ponudnik, v katerega lastništvu so udeleženi tihi družbeniki.</w:t>
      </w:r>
    </w:p>
    <w:p w14:paraId="58B083C6" w14:textId="77777777" w:rsidR="00235CF7" w:rsidRPr="00C5551B" w:rsidRDefault="00235CF7" w:rsidP="00C02B73">
      <w:pPr>
        <w:suppressAutoHyphens/>
        <w:spacing w:after="0" w:line="240" w:lineRule="auto"/>
        <w:ind w:left="66"/>
        <w:jc w:val="both"/>
        <w:rPr>
          <w:rFonts w:ascii="Tahoma" w:hAnsi="Tahoma" w:cs="Tahoma"/>
          <w:sz w:val="20"/>
          <w:szCs w:val="20"/>
          <w:lang w:eastAsia="zh-CN"/>
        </w:rPr>
      </w:pPr>
    </w:p>
    <w:p w14:paraId="06BC271D" w14:textId="77777777" w:rsidR="00C02B73" w:rsidRPr="00C5551B" w:rsidRDefault="00C02B73" w:rsidP="00C02B73">
      <w:pPr>
        <w:suppressAutoHyphens/>
        <w:spacing w:after="0" w:line="240" w:lineRule="auto"/>
        <w:ind w:left="66"/>
        <w:jc w:val="both"/>
        <w:rPr>
          <w:rFonts w:ascii="Tahoma" w:eastAsia="Times New Roman" w:hAnsi="Tahoma" w:cs="Tahoma"/>
          <w:i/>
          <w:sz w:val="20"/>
          <w:szCs w:val="20"/>
          <w:lang w:eastAsia="sl-SI"/>
        </w:rPr>
      </w:pPr>
    </w:p>
    <w:tbl>
      <w:tblPr>
        <w:tblW w:w="0" w:type="auto"/>
        <w:tblInd w:w="61" w:type="dxa"/>
        <w:tblLayout w:type="fixed"/>
        <w:tblLook w:val="0000" w:firstRow="0" w:lastRow="0" w:firstColumn="0" w:lastColumn="0" w:noHBand="0" w:noVBand="0"/>
      </w:tblPr>
      <w:tblGrid>
        <w:gridCol w:w="609"/>
        <w:gridCol w:w="3544"/>
        <w:gridCol w:w="2693"/>
        <w:gridCol w:w="2376"/>
      </w:tblGrid>
      <w:tr w:rsidR="00C02B73" w:rsidRPr="00C5551B" w14:paraId="60D36352" w14:textId="77777777" w:rsidTr="00C02B73">
        <w:tc>
          <w:tcPr>
            <w:tcW w:w="609" w:type="dxa"/>
            <w:tcBorders>
              <w:top w:val="single" w:sz="4" w:space="0" w:color="000000"/>
              <w:left w:val="single" w:sz="4" w:space="0" w:color="000000"/>
              <w:bottom w:val="single" w:sz="4" w:space="0" w:color="000000"/>
            </w:tcBorders>
            <w:shd w:val="clear" w:color="auto" w:fill="auto"/>
          </w:tcPr>
          <w:p w14:paraId="7B353163"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c>
          <w:tcPr>
            <w:tcW w:w="3544" w:type="dxa"/>
            <w:tcBorders>
              <w:top w:val="single" w:sz="4" w:space="0" w:color="000000"/>
              <w:left w:val="single" w:sz="4" w:space="0" w:color="000000"/>
              <w:bottom w:val="single" w:sz="4" w:space="0" w:color="000000"/>
            </w:tcBorders>
            <w:shd w:val="clear" w:color="auto" w:fill="auto"/>
          </w:tcPr>
          <w:p w14:paraId="42B4A976"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IME IN PRIIMEK /</w:t>
            </w:r>
          </w:p>
          <w:p w14:paraId="27D5EF82"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NAZIV PRAVNE OSEBE</w:t>
            </w:r>
          </w:p>
        </w:tc>
        <w:tc>
          <w:tcPr>
            <w:tcW w:w="2693" w:type="dxa"/>
            <w:tcBorders>
              <w:top w:val="single" w:sz="4" w:space="0" w:color="000000"/>
              <w:left w:val="single" w:sz="4" w:space="0" w:color="000000"/>
              <w:bottom w:val="single" w:sz="4" w:space="0" w:color="000000"/>
            </w:tcBorders>
            <w:shd w:val="clear" w:color="auto" w:fill="auto"/>
          </w:tcPr>
          <w:p w14:paraId="55520752"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NASLOV PREBIVALIŠČA /</w:t>
            </w:r>
          </w:p>
          <w:p w14:paraId="46EFBE5D"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SEDEŽ PRAVNE OSEBE</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7666CD00"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DELEŽ LASTNIŠTVA</w:t>
            </w:r>
          </w:p>
        </w:tc>
      </w:tr>
      <w:tr w:rsidR="00C02B73" w:rsidRPr="00C5551B" w14:paraId="3FB33421" w14:textId="77777777" w:rsidTr="00C02B73">
        <w:tc>
          <w:tcPr>
            <w:tcW w:w="609" w:type="dxa"/>
            <w:tcBorders>
              <w:top w:val="single" w:sz="4" w:space="0" w:color="000000"/>
              <w:left w:val="single" w:sz="4" w:space="0" w:color="000000"/>
              <w:bottom w:val="single" w:sz="4" w:space="0" w:color="000000"/>
            </w:tcBorders>
            <w:shd w:val="clear" w:color="auto" w:fill="auto"/>
          </w:tcPr>
          <w:p w14:paraId="28963767"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lastRenderedPageBreak/>
              <w:t>1.</w:t>
            </w:r>
          </w:p>
        </w:tc>
        <w:tc>
          <w:tcPr>
            <w:tcW w:w="3544" w:type="dxa"/>
            <w:tcBorders>
              <w:top w:val="single" w:sz="4" w:space="0" w:color="000000"/>
              <w:left w:val="single" w:sz="4" w:space="0" w:color="000000"/>
              <w:bottom w:val="single" w:sz="4" w:space="0" w:color="000000"/>
            </w:tcBorders>
            <w:shd w:val="clear" w:color="auto" w:fill="auto"/>
          </w:tcPr>
          <w:p w14:paraId="25D83280"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p w14:paraId="7216284C" w14:textId="77777777" w:rsidR="00C02B73" w:rsidRPr="00C5551B" w:rsidRDefault="00C02B73" w:rsidP="00C02B73">
            <w:pPr>
              <w:suppressAutoHyphens/>
              <w:spacing w:after="0" w:line="240" w:lineRule="auto"/>
              <w:jc w:val="both"/>
              <w:rPr>
                <w:rFonts w:ascii="Tahoma" w:eastAsia="Times New Roman" w:hAnsi="Tahoma" w:cs="Tahoma"/>
                <w:i/>
                <w:sz w:val="20"/>
                <w:szCs w:val="20"/>
                <w:lang w:eastAsia="sl-SI"/>
              </w:rPr>
            </w:pPr>
          </w:p>
        </w:tc>
        <w:tc>
          <w:tcPr>
            <w:tcW w:w="2693" w:type="dxa"/>
            <w:tcBorders>
              <w:top w:val="single" w:sz="4" w:space="0" w:color="000000"/>
              <w:left w:val="single" w:sz="4" w:space="0" w:color="000000"/>
              <w:bottom w:val="single" w:sz="4" w:space="0" w:color="000000"/>
            </w:tcBorders>
            <w:shd w:val="clear" w:color="auto" w:fill="auto"/>
          </w:tcPr>
          <w:p w14:paraId="5714D69B"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5579E0D5"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r>
      <w:tr w:rsidR="00C02B73" w:rsidRPr="00C5551B" w14:paraId="15C88974" w14:textId="77777777" w:rsidTr="00C02B73">
        <w:tc>
          <w:tcPr>
            <w:tcW w:w="609" w:type="dxa"/>
            <w:tcBorders>
              <w:top w:val="single" w:sz="4" w:space="0" w:color="000000"/>
              <w:left w:val="single" w:sz="4" w:space="0" w:color="000000"/>
              <w:bottom w:val="single" w:sz="4" w:space="0" w:color="000000"/>
            </w:tcBorders>
            <w:shd w:val="clear" w:color="auto" w:fill="auto"/>
          </w:tcPr>
          <w:p w14:paraId="58E3AD47"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2.</w:t>
            </w:r>
          </w:p>
        </w:tc>
        <w:tc>
          <w:tcPr>
            <w:tcW w:w="3544" w:type="dxa"/>
            <w:tcBorders>
              <w:top w:val="single" w:sz="4" w:space="0" w:color="000000"/>
              <w:left w:val="single" w:sz="4" w:space="0" w:color="000000"/>
              <w:bottom w:val="single" w:sz="4" w:space="0" w:color="000000"/>
            </w:tcBorders>
            <w:shd w:val="clear" w:color="auto" w:fill="auto"/>
          </w:tcPr>
          <w:p w14:paraId="317B6E16"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p w14:paraId="673B0E0B" w14:textId="77777777" w:rsidR="00C02B73" w:rsidRPr="00C5551B" w:rsidRDefault="00C02B73" w:rsidP="00C02B73">
            <w:pPr>
              <w:suppressAutoHyphens/>
              <w:spacing w:after="0" w:line="240" w:lineRule="auto"/>
              <w:jc w:val="both"/>
              <w:rPr>
                <w:rFonts w:ascii="Tahoma" w:eastAsia="Times New Roman" w:hAnsi="Tahoma" w:cs="Tahoma"/>
                <w:i/>
                <w:sz w:val="20"/>
                <w:szCs w:val="20"/>
                <w:lang w:eastAsia="sl-SI"/>
              </w:rPr>
            </w:pPr>
          </w:p>
        </w:tc>
        <w:tc>
          <w:tcPr>
            <w:tcW w:w="2693" w:type="dxa"/>
            <w:tcBorders>
              <w:top w:val="single" w:sz="4" w:space="0" w:color="000000"/>
              <w:left w:val="single" w:sz="4" w:space="0" w:color="000000"/>
              <w:bottom w:val="single" w:sz="4" w:space="0" w:color="000000"/>
            </w:tcBorders>
            <w:shd w:val="clear" w:color="auto" w:fill="auto"/>
          </w:tcPr>
          <w:p w14:paraId="5F96A3D8"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31188C3B"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r>
      <w:tr w:rsidR="00C02B73" w:rsidRPr="00C5551B" w14:paraId="676D8335" w14:textId="77777777" w:rsidTr="00C02B73">
        <w:tc>
          <w:tcPr>
            <w:tcW w:w="609" w:type="dxa"/>
            <w:tcBorders>
              <w:top w:val="single" w:sz="4" w:space="0" w:color="000000"/>
              <w:left w:val="single" w:sz="4" w:space="0" w:color="000000"/>
              <w:bottom w:val="single" w:sz="4" w:space="0" w:color="000000"/>
            </w:tcBorders>
            <w:shd w:val="clear" w:color="auto" w:fill="auto"/>
          </w:tcPr>
          <w:p w14:paraId="494DEEB2"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3.</w:t>
            </w:r>
          </w:p>
        </w:tc>
        <w:tc>
          <w:tcPr>
            <w:tcW w:w="3544" w:type="dxa"/>
            <w:tcBorders>
              <w:top w:val="single" w:sz="4" w:space="0" w:color="000000"/>
              <w:left w:val="single" w:sz="4" w:space="0" w:color="000000"/>
              <w:bottom w:val="single" w:sz="4" w:space="0" w:color="000000"/>
            </w:tcBorders>
            <w:shd w:val="clear" w:color="auto" w:fill="auto"/>
          </w:tcPr>
          <w:p w14:paraId="4DCB0E69"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p w14:paraId="01F4B3A1" w14:textId="77777777" w:rsidR="00C02B73" w:rsidRPr="00C5551B" w:rsidRDefault="00C02B73" w:rsidP="00C02B73">
            <w:pPr>
              <w:suppressAutoHyphens/>
              <w:spacing w:after="0" w:line="240" w:lineRule="auto"/>
              <w:jc w:val="both"/>
              <w:rPr>
                <w:rFonts w:ascii="Tahoma" w:eastAsia="Times New Roman" w:hAnsi="Tahoma" w:cs="Tahoma"/>
                <w:i/>
                <w:sz w:val="20"/>
                <w:szCs w:val="20"/>
                <w:lang w:eastAsia="sl-SI"/>
              </w:rPr>
            </w:pPr>
          </w:p>
        </w:tc>
        <w:tc>
          <w:tcPr>
            <w:tcW w:w="2693" w:type="dxa"/>
            <w:tcBorders>
              <w:top w:val="single" w:sz="4" w:space="0" w:color="000000"/>
              <w:left w:val="single" w:sz="4" w:space="0" w:color="000000"/>
              <w:bottom w:val="single" w:sz="4" w:space="0" w:color="000000"/>
            </w:tcBorders>
            <w:shd w:val="clear" w:color="auto" w:fill="auto"/>
          </w:tcPr>
          <w:p w14:paraId="239BE708"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2EFAD296"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r>
    </w:tbl>
    <w:p w14:paraId="6F4F635D" w14:textId="77777777" w:rsidR="00C02B73" w:rsidRPr="00C5551B" w:rsidRDefault="00C02B73" w:rsidP="00C02B73">
      <w:pPr>
        <w:suppressAutoHyphens/>
        <w:spacing w:after="0" w:line="240" w:lineRule="auto"/>
        <w:rPr>
          <w:rFonts w:ascii="Tahoma" w:eastAsia="Times New Roman" w:hAnsi="Tahoma" w:cs="Tahoma"/>
          <w:b/>
          <w:sz w:val="20"/>
          <w:szCs w:val="20"/>
          <w:lang w:eastAsia="sl-SI"/>
        </w:rPr>
      </w:pPr>
    </w:p>
    <w:p w14:paraId="53A3E231"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Times New Roman" w:hAnsi="Tahoma" w:cs="Tahoma"/>
          <w:b/>
          <w:sz w:val="20"/>
          <w:szCs w:val="20"/>
          <w:lang w:eastAsia="sl-SI"/>
        </w:rPr>
        <w:t>IZJAVA, DA NI TIHIH DRUŽBENIKOV</w:t>
      </w:r>
    </w:p>
    <w:p w14:paraId="512951EF"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Times New Roman" w:hAnsi="Tahoma" w:cs="Tahoma"/>
          <w:i/>
          <w:sz w:val="20"/>
          <w:szCs w:val="20"/>
          <w:lang w:eastAsia="sl-SI"/>
        </w:rPr>
        <w:t>Opomba: v primeru, da v lastništvu ponudnika ni tihih družbenikov, ponudnik poda naslednjo izjavo:</w:t>
      </w:r>
    </w:p>
    <w:p w14:paraId="39391963" w14:textId="77777777" w:rsidR="00C02B73" w:rsidRPr="00C5551B" w:rsidRDefault="00C02B73" w:rsidP="00C02B73">
      <w:pPr>
        <w:suppressAutoHyphens/>
        <w:spacing w:after="0" w:line="240" w:lineRule="auto"/>
        <w:rPr>
          <w:rFonts w:ascii="Tahoma" w:eastAsia="Times New Roman" w:hAnsi="Tahoma" w:cs="Tahoma"/>
          <w:i/>
          <w:sz w:val="20"/>
          <w:szCs w:val="20"/>
          <w:lang w:eastAsia="sl-SI"/>
        </w:rPr>
      </w:pPr>
    </w:p>
    <w:p w14:paraId="5E8FC374"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Times New Roman" w:hAnsi="Tahoma" w:cs="Tahoma"/>
          <w:sz w:val="20"/>
          <w:szCs w:val="20"/>
          <w:lang w:eastAsia="sl-SI"/>
        </w:rPr>
        <w:t>Izjavljamo, da v lastništvu ponudnika ____________________________________________________</w:t>
      </w:r>
    </w:p>
    <w:p w14:paraId="4C4A26D6"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Arial" w:hAnsi="Tahoma" w:cs="Tahoma"/>
          <w:sz w:val="20"/>
          <w:szCs w:val="20"/>
          <w:lang w:eastAsia="sl-SI"/>
        </w:rPr>
        <w:t xml:space="preserve">                                                                 </w:t>
      </w:r>
      <w:r w:rsidRPr="00C5551B">
        <w:rPr>
          <w:rFonts w:ascii="Tahoma" w:eastAsia="Arial" w:hAnsi="Tahoma" w:cs="Tahoma"/>
          <w:i/>
          <w:sz w:val="20"/>
          <w:szCs w:val="20"/>
          <w:lang w:eastAsia="sl-SI"/>
        </w:rPr>
        <w:t xml:space="preserve">                 </w:t>
      </w:r>
      <w:r w:rsidRPr="00C5551B">
        <w:rPr>
          <w:rFonts w:ascii="Tahoma" w:eastAsia="Times New Roman" w:hAnsi="Tahoma" w:cs="Tahoma"/>
          <w:i/>
          <w:sz w:val="20"/>
          <w:szCs w:val="20"/>
          <w:lang w:eastAsia="sl-SI"/>
        </w:rPr>
        <w:t>(naziv in sedež ponudnika)</w:t>
      </w:r>
    </w:p>
    <w:p w14:paraId="53C0B695" w14:textId="77777777" w:rsidR="00C02B73" w:rsidRPr="00235CF7" w:rsidRDefault="00C02B73" w:rsidP="00C02B73">
      <w:pPr>
        <w:suppressAutoHyphens/>
        <w:spacing w:after="0" w:line="240" w:lineRule="auto"/>
        <w:rPr>
          <w:rFonts w:ascii="Tahoma" w:hAnsi="Tahoma" w:cs="Tahoma"/>
          <w:sz w:val="20"/>
          <w:szCs w:val="20"/>
          <w:lang w:eastAsia="zh-CN"/>
        </w:rPr>
      </w:pPr>
      <w:r w:rsidRPr="00C5551B">
        <w:rPr>
          <w:rFonts w:ascii="Tahoma" w:eastAsia="Times New Roman" w:hAnsi="Tahoma" w:cs="Tahoma"/>
          <w:sz w:val="20"/>
          <w:szCs w:val="20"/>
          <w:lang w:eastAsia="sl-SI"/>
        </w:rPr>
        <w:t xml:space="preserve">_________________________________________________   </w:t>
      </w:r>
      <w:r w:rsidRPr="00C5551B">
        <w:rPr>
          <w:rFonts w:ascii="Tahoma" w:eastAsia="Times New Roman" w:hAnsi="Tahoma" w:cs="Tahoma"/>
          <w:b/>
          <w:sz w:val="20"/>
          <w:szCs w:val="20"/>
          <w:lang w:eastAsia="sl-SI"/>
        </w:rPr>
        <w:t>ni tihih družbenikov.</w:t>
      </w:r>
    </w:p>
    <w:p w14:paraId="23295FFA" w14:textId="77777777" w:rsidR="00C02B73" w:rsidRPr="00C5551B" w:rsidRDefault="00C02B73" w:rsidP="00C02B73">
      <w:pPr>
        <w:suppressAutoHyphens/>
        <w:spacing w:after="0" w:line="240" w:lineRule="auto"/>
        <w:rPr>
          <w:rFonts w:ascii="Tahoma" w:eastAsia="Times New Roman" w:hAnsi="Tahoma" w:cs="Tahoma"/>
          <w:sz w:val="20"/>
          <w:szCs w:val="20"/>
          <w:lang w:eastAsia="sl-SI"/>
        </w:rPr>
      </w:pPr>
    </w:p>
    <w:p w14:paraId="0553B83D"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Times New Roman" w:hAnsi="Tahoma" w:cs="Tahoma"/>
          <w:b/>
          <w:sz w:val="20"/>
          <w:szCs w:val="20"/>
          <w:lang w:eastAsia="sl-SI"/>
        </w:rPr>
        <w:t>POVEZANE DRUŽBE</w:t>
      </w:r>
    </w:p>
    <w:p w14:paraId="77CFBB66"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Opomba: v primeru, da so s ponudnikom povezane družbe, za katere se glede na določbe zakona, ki ureja gospodarske družbe šteje, da so povezane družbe s ponudnikom, ponudnik izpolni spodnjo tabelo z naslednjimi podatki:</w:t>
      </w:r>
    </w:p>
    <w:p w14:paraId="77551D94" w14:textId="77777777" w:rsidR="00C02B73" w:rsidRPr="00C5551B" w:rsidRDefault="00C02B73" w:rsidP="00223C45">
      <w:pPr>
        <w:numPr>
          <w:ilvl w:val="0"/>
          <w:numId w:val="19"/>
        </w:numPr>
        <w:suppressAutoHyphens/>
        <w:spacing w:after="0" w:line="240" w:lineRule="auto"/>
        <w:ind w:left="426"/>
        <w:jc w:val="both"/>
        <w:rPr>
          <w:rFonts w:ascii="Tahoma" w:hAnsi="Tahoma" w:cs="Tahoma"/>
          <w:sz w:val="20"/>
          <w:szCs w:val="20"/>
          <w:lang w:eastAsia="zh-CN"/>
        </w:rPr>
      </w:pPr>
      <w:r w:rsidRPr="00C5551B">
        <w:rPr>
          <w:rFonts w:ascii="Tahoma" w:eastAsia="Times New Roman" w:hAnsi="Tahoma" w:cs="Tahoma"/>
          <w:i/>
          <w:sz w:val="20"/>
          <w:szCs w:val="20"/>
          <w:lang w:eastAsia="sl-SI"/>
        </w:rPr>
        <w:t>naziv in naslov povezane družbe,</w:t>
      </w:r>
    </w:p>
    <w:p w14:paraId="175CBBC4" w14:textId="77777777" w:rsidR="00C02B73" w:rsidRPr="00C5551B" w:rsidRDefault="00C02B73" w:rsidP="00223C45">
      <w:pPr>
        <w:numPr>
          <w:ilvl w:val="0"/>
          <w:numId w:val="19"/>
        </w:numPr>
        <w:suppressAutoHyphens/>
        <w:spacing w:after="0" w:line="240" w:lineRule="auto"/>
        <w:ind w:left="426"/>
        <w:jc w:val="both"/>
        <w:rPr>
          <w:rFonts w:ascii="Tahoma" w:hAnsi="Tahoma" w:cs="Tahoma"/>
          <w:sz w:val="20"/>
          <w:szCs w:val="20"/>
          <w:lang w:eastAsia="zh-CN"/>
        </w:rPr>
      </w:pPr>
      <w:r w:rsidRPr="00C5551B">
        <w:rPr>
          <w:rFonts w:ascii="Tahoma" w:eastAsia="Times New Roman" w:hAnsi="Tahoma" w:cs="Tahoma"/>
          <w:i/>
          <w:sz w:val="20"/>
          <w:szCs w:val="20"/>
          <w:lang w:eastAsia="sl-SI"/>
        </w:rPr>
        <w:t>vrsta povezave in/ali delež lastništva.</w:t>
      </w:r>
    </w:p>
    <w:p w14:paraId="5B9C1190" w14:textId="77777777" w:rsidR="00C02B73" w:rsidRPr="00C5551B" w:rsidRDefault="00C02B73" w:rsidP="00C02B73">
      <w:pPr>
        <w:suppressAutoHyphens/>
        <w:spacing w:after="0" w:line="240" w:lineRule="auto"/>
        <w:ind w:left="66"/>
        <w:jc w:val="both"/>
        <w:rPr>
          <w:rFonts w:ascii="Tahoma" w:hAnsi="Tahoma" w:cs="Tahoma"/>
          <w:sz w:val="20"/>
          <w:szCs w:val="20"/>
          <w:lang w:eastAsia="zh-CN"/>
        </w:rPr>
      </w:pPr>
      <w:r w:rsidRPr="00C5551B">
        <w:rPr>
          <w:rFonts w:ascii="Tahoma" w:eastAsia="Times New Roman" w:hAnsi="Tahoma" w:cs="Tahoma"/>
          <w:i/>
          <w:sz w:val="20"/>
          <w:szCs w:val="20"/>
          <w:lang w:eastAsia="sl-SI"/>
        </w:rPr>
        <w:t>Podatke je potrebno vpisati za vse s ponudnikom povezane družbe.</w:t>
      </w:r>
    </w:p>
    <w:p w14:paraId="0D5AA678" w14:textId="77777777" w:rsidR="00C02B73" w:rsidRPr="00C5551B" w:rsidRDefault="00C02B73" w:rsidP="00C02B73">
      <w:pPr>
        <w:suppressAutoHyphens/>
        <w:spacing w:after="0" w:line="240" w:lineRule="auto"/>
        <w:rPr>
          <w:rFonts w:ascii="Tahoma" w:eastAsia="Times New Roman" w:hAnsi="Tahoma" w:cs="Tahoma"/>
          <w:i/>
          <w:sz w:val="20"/>
          <w:szCs w:val="20"/>
          <w:lang w:eastAsia="sl-SI"/>
        </w:rPr>
      </w:pPr>
    </w:p>
    <w:tbl>
      <w:tblPr>
        <w:tblW w:w="0" w:type="auto"/>
        <w:tblInd w:w="61" w:type="dxa"/>
        <w:tblLayout w:type="fixed"/>
        <w:tblLook w:val="0000" w:firstRow="0" w:lastRow="0" w:firstColumn="0" w:lastColumn="0" w:noHBand="0" w:noVBand="0"/>
      </w:tblPr>
      <w:tblGrid>
        <w:gridCol w:w="609"/>
        <w:gridCol w:w="3544"/>
        <w:gridCol w:w="2693"/>
        <w:gridCol w:w="2376"/>
      </w:tblGrid>
      <w:tr w:rsidR="00C02B73" w:rsidRPr="00C5551B" w14:paraId="00FEEFFF" w14:textId="77777777" w:rsidTr="00C02B73">
        <w:tc>
          <w:tcPr>
            <w:tcW w:w="609" w:type="dxa"/>
            <w:tcBorders>
              <w:top w:val="single" w:sz="4" w:space="0" w:color="000000"/>
              <w:left w:val="single" w:sz="4" w:space="0" w:color="000000"/>
              <w:bottom w:val="single" w:sz="4" w:space="0" w:color="000000"/>
            </w:tcBorders>
            <w:shd w:val="clear" w:color="auto" w:fill="auto"/>
          </w:tcPr>
          <w:p w14:paraId="69B1054F"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c>
          <w:tcPr>
            <w:tcW w:w="3544" w:type="dxa"/>
            <w:tcBorders>
              <w:top w:val="single" w:sz="4" w:space="0" w:color="000000"/>
              <w:left w:val="single" w:sz="4" w:space="0" w:color="000000"/>
              <w:bottom w:val="single" w:sz="4" w:space="0" w:color="000000"/>
            </w:tcBorders>
            <w:shd w:val="clear" w:color="auto" w:fill="auto"/>
          </w:tcPr>
          <w:p w14:paraId="47259EFC"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p w14:paraId="095109FC"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NAZIV POVEZANE DRUŽBE</w:t>
            </w:r>
          </w:p>
        </w:tc>
        <w:tc>
          <w:tcPr>
            <w:tcW w:w="2693" w:type="dxa"/>
            <w:tcBorders>
              <w:top w:val="single" w:sz="4" w:space="0" w:color="000000"/>
              <w:left w:val="single" w:sz="4" w:space="0" w:color="000000"/>
              <w:bottom w:val="single" w:sz="4" w:space="0" w:color="000000"/>
            </w:tcBorders>
            <w:shd w:val="clear" w:color="auto" w:fill="auto"/>
          </w:tcPr>
          <w:p w14:paraId="04F8B343"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Times New Roman" w:hAnsi="Tahoma" w:cs="Tahoma"/>
                <w:i/>
                <w:sz w:val="20"/>
                <w:szCs w:val="20"/>
                <w:lang w:eastAsia="sl-SI"/>
              </w:rPr>
              <w:t>NASLOV POVEZANE DRUŽBE</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5401B2FB"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Times New Roman" w:hAnsi="Tahoma" w:cs="Tahoma"/>
                <w:i/>
                <w:sz w:val="20"/>
                <w:szCs w:val="20"/>
                <w:lang w:eastAsia="sl-SI"/>
              </w:rPr>
              <w:t>VRSTA POVEZAVE /</w:t>
            </w:r>
          </w:p>
          <w:p w14:paraId="603C3660"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Times New Roman" w:hAnsi="Tahoma" w:cs="Tahoma"/>
                <w:i/>
                <w:sz w:val="20"/>
                <w:szCs w:val="20"/>
                <w:lang w:eastAsia="sl-SI"/>
              </w:rPr>
              <w:t>DELEŽ LASTNIŠTVA</w:t>
            </w:r>
          </w:p>
        </w:tc>
      </w:tr>
      <w:tr w:rsidR="00C02B73" w:rsidRPr="00C5551B" w14:paraId="4F1F2F01" w14:textId="77777777" w:rsidTr="00C02B73">
        <w:tc>
          <w:tcPr>
            <w:tcW w:w="609" w:type="dxa"/>
            <w:tcBorders>
              <w:top w:val="single" w:sz="4" w:space="0" w:color="000000"/>
              <w:left w:val="single" w:sz="4" w:space="0" w:color="000000"/>
              <w:bottom w:val="single" w:sz="4" w:space="0" w:color="000000"/>
            </w:tcBorders>
            <w:shd w:val="clear" w:color="auto" w:fill="auto"/>
          </w:tcPr>
          <w:p w14:paraId="4F49CB6C"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1.</w:t>
            </w:r>
          </w:p>
        </w:tc>
        <w:tc>
          <w:tcPr>
            <w:tcW w:w="3544" w:type="dxa"/>
            <w:tcBorders>
              <w:top w:val="single" w:sz="4" w:space="0" w:color="000000"/>
              <w:left w:val="single" w:sz="4" w:space="0" w:color="000000"/>
              <w:bottom w:val="single" w:sz="4" w:space="0" w:color="000000"/>
            </w:tcBorders>
            <w:shd w:val="clear" w:color="auto" w:fill="auto"/>
          </w:tcPr>
          <w:p w14:paraId="5D0DDA81"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p w14:paraId="77847E39" w14:textId="77777777" w:rsidR="00C02B73" w:rsidRPr="00C5551B" w:rsidRDefault="00C02B73" w:rsidP="00C02B73">
            <w:pPr>
              <w:suppressAutoHyphens/>
              <w:spacing w:after="0" w:line="240" w:lineRule="auto"/>
              <w:jc w:val="both"/>
              <w:rPr>
                <w:rFonts w:ascii="Tahoma" w:eastAsia="Times New Roman" w:hAnsi="Tahoma" w:cs="Tahoma"/>
                <w:i/>
                <w:sz w:val="20"/>
                <w:szCs w:val="20"/>
                <w:lang w:eastAsia="sl-SI"/>
              </w:rPr>
            </w:pPr>
          </w:p>
        </w:tc>
        <w:tc>
          <w:tcPr>
            <w:tcW w:w="2693" w:type="dxa"/>
            <w:tcBorders>
              <w:top w:val="single" w:sz="4" w:space="0" w:color="000000"/>
              <w:left w:val="single" w:sz="4" w:space="0" w:color="000000"/>
              <w:bottom w:val="single" w:sz="4" w:space="0" w:color="000000"/>
            </w:tcBorders>
            <w:shd w:val="clear" w:color="auto" w:fill="auto"/>
          </w:tcPr>
          <w:p w14:paraId="30EB381C"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4AD4571F"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r>
      <w:tr w:rsidR="00C02B73" w:rsidRPr="00C5551B" w14:paraId="163136E2" w14:textId="77777777" w:rsidTr="00C02B73">
        <w:tc>
          <w:tcPr>
            <w:tcW w:w="609" w:type="dxa"/>
            <w:tcBorders>
              <w:top w:val="single" w:sz="4" w:space="0" w:color="000000"/>
              <w:left w:val="single" w:sz="4" w:space="0" w:color="000000"/>
              <w:bottom w:val="single" w:sz="4" w:space="0" w:color="000000"/>
            </w:tcBorders>
            <w:shd w:val="clear" w:color="auto" w:fill="auto"/>
          </w:tcPr>
          <w:p w14:paraId="7A5B2508"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2.</w:t>
            </w:r>
          </w:p>
        </w:tc>
        <w:tc>
          <w:tcPr>
            <w:tcW w:w="3544" w:type="dxa"/>
            <w:tcBorders>
              <w:top w:val="single" w:sz="4" w:space="0" w:color="000000"/>
              <w:left w:val="single" w:sz="4" w:space="0" w:color="000000"/>
              <w:bottom w:val="single" w:sz="4" w:space="0" w:color="000000"/>
            </w:tcBorders>
            <w:shd w:val="clear" w:color="auto" w:fill="auto"/>
          </w:tcPr>
          <w:p w14:paraId="15A8A4C9"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p w14:paraId="01C676AF" w14:textId="77777777" w:rsidR="00C02B73" w:rsidRPr="00C5551B" w:rsidRDefault="00C02B73" w:rsidP="00C02B73">
            <w:pPr>
              <w:suppressAutoHyphens/>
              <w:spacing w:after="0" w:line="240" w:lineRule="auto"/>
              <w:jc w:val="both"/>
              <w:rPr>
                <w:rFonts w:ascii="Tahoma" w:eastAsia="Times New Roman" w:hAnsi="Tahoma" w:cs="Tahoma"/>
                <w:i/>
                <w:sz w:val="20"/>
                <w:szCs w:val="20"/>
                <w:lang w:eastAsia="sl-SI"/>
              </w:rPr>
            </w:pPr>
          </w:p>
        </w:tc>
        <w:tc>
          <w:tcPr>
            <w:tcW w:w="2693" w:type="dxa"/>
            <w:tcBorders>
              <w:top w:val="single" w:sz="4" w:space="0" w:color="000000"/>
              <w:left w:val="single" w:sz="4" w:space="0" w:color="000000"/>
              <w:bottom w:val="single" w:sz="4" w:space="0" w:color="000000"/>
            </w:tcBorders>
            <w:shd w:val="clear" w:color="auto" w:fill="auto"/>
          </w:tcPr>
          <w:p w14:paraId="35C3CBE0"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337121FA"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r>
      <w:tr w:rsidR="00C02B73" w:rsidRPr="00C5551B" w14:paraId="337878E4" w14:textId="77777777" w:rsidTr="00C02B73">
        <w:tc>
          <w:tcPr>
            <w:tcW w:w="609" w:type="dxa"/>
            <w:tcBorders>
              <w:top w:val="single" w:sz="4" w:space="0" w:color="000000"/>
              <w:left w:val="single" w:sz="4" w:space="0" w:color="000000"/>
              <w:bottom w:val="single" w:sz="4" w:space="0" w:color="000000"/>
            </w:tcBorders>
            <w:shd w:val="clear" w:color="auto" w:fill="auto"/>
          </w:tcPr>
          <w:p w14:paraId="79134561"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3.</w:t>
            </w:r>
          </w:p>
        </w:tc>
        <w:tc>
          <w:tcPr>
            <w:tcW w:w="3544" w:type="dxa"/>
            <w:tcBorders>
              <w:top w:val="single" w:sz="4" w:space="0" w:color="000000"/>
              <w:left w:val="single" w:sz="4" w:space="0" w:color="000000"/>
              <w:bottom w:val="single" w:sz="4" w:space="0" w:color="000000"/>
            </w:tcBorders>
            <w:shd w:val="clear" w:color="auto" w:fill="auto"/>
          </w:tcPr>
          <w:p w14:paraId="73598CCD"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p w14:paraId="4D7B8A56" w14:textId="77777777" w:rsidR="00C02B73" w:rsidRPr="00C5551B" w:rsidRDefault="00C02B73" w:rsidP="00C02B73">
            <w:pPr>
              <w:suppressAutoHyphens/>
              <w:spacing w:after="0" w:line="240" w:lineRule="auto"/>
              <w:jc w:val="both"/>
              <w:rPr>
                <w:rFonts w:ascii="Tahoma" w:eastAsia="Times New Roman" w:hAnsi="Tahoma" w:cs="Tahoma"/>
                <w:i/>
                <w:sz w:val="20"/>
                <w:szCs w:val="20"/>
                <w:lang w:eastAsia="sl-SI"/>
              </w:rPr>
            </w:pPr>
          </w:p>
        </w:tc>
        <w:tc>
          <w:tcPr>
            <w:tcW w:w="2693" w:type="dxa"/>
            <w:tcBorders>
              <w:top w:val="single" w:sz="4" w:space="0" w:color="000000"/>
              <w:left w:val="single" w:sz="4" w:space="0" w:color="000000"/>
              <w:bottom w:val="single" w:sz="4" w:space="0" w:color="000000"/>
            </w:tcBorders>
            <w:shd w:val="clear" w:color="auto" w:fill="auto"/>
          </w:tcPr>
          <w:p w14:paraId="1776D472"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44C0CCAA"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r>
    </w:tbl>
    <w:p w14:paraId="2FC28238" w14:textId="77777777" w:rsidR="00C02B73" w:rsidRPr="00C5551B" w:rsidRDefault="00C02B73" w:rsidP="00C02B73">
      <w:pPr>
        <w:suppressAutoHyphens/>
        <w:spacing w:after="0" w:line="240" w:lineRule="auto"/>
        <w:rPr>
          <w:rFonts w:ascii="Tahoma" w:eastAsia="Times New Roman" w:hAnsi="Tahoma" w:cs="Tahoma"/>
          <w:b/>
          <w:sz w:val="20"/>
          <w:szCs w:val="20"/>
          <w:lang w:eastAsia="sl-SI"/>
        </w:rPr>
      </w:pPr>
    </w:p>
    <w:p w14:paraId="540A6B72" w14:textId="77777777" w:rsidR="00C02B73" w:rsidRPr="00C5551B" w:rsidRDefault="00C02B73" w:rsidP="00C02B73">
      <w:pPr>
        <w:suppressAutoHyphens/>
        <w:spacing w:after="0" w:line="240" w:lineRule="auto"/>
        <w:rPr>
          <w:rFonts w:ascii="Tahoma" w:eastAsia="Times New Roman" w:hAnsi="Tahoma" w:cs="Tahoma"/>
          <w:b/>
          <w:sz w:val="20"/>
          <w:szCs w:val="20"/>
          <w:lang w:eastAsia="sl-SI"/>
        </w:rPr>
      </w:pPr>
    </w:p>
    <w:p w14:paraId="2EC8CABC"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Times New Roman" w:hAnsi="Tahoma" w:cs="Tahoma"/>
          <w:b/>
          <w:sz w:val="20"/>
          <w:szCs w:val="20"/>
          <w:lang w:eastAsia="sl-SI"/>
        </w:rPr>
        <w:t>IZJAVA, DA NI POVEZANIH DRUŽB</w:t>
      </w:r>
    </w:p>
    <w:p w14:paraId="68164B5C"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Times New Roman" w:hAnsi="Tahoma" w:cs="Tahoma"/>
          <w:i/>
          <w:sz w:val="20"/>
          <w:szCs w:val="20"/>
          <w:lang w:eastAsia="sl-SI"/>
        </w:rPr>
        <w:t>Opomba: v primeru, da povezanih družb s ponudnikom ni, ponudnik poda naslednjo izjavo:</w:t>
      </w:r>
    </w:p>
    <w:p w14:paraId="3A560A0C" w14:textId="77777777" w:rsidR="00C02B73" w:rsidRPr="00C5551B" w:rsidRDefault="00C02B73" w:rsidP="00C02B73">
      <w:pPr>
        <w:suppressAutoHyphens/>
        <w:spacing w:after="0" w:line="240" w:lineRule="auto"/>
        <w:rPr>
          <w:rFonts w:ascii="Tahoma" w:eastAsia="Times New Roman" w:hAnsi="Tahoma" w:cs="Tahoma"/>
          <w:i/>
          <w:sz w:val="20"/>
          <w:szCs w:val="20"/>
          <w:lang w:eastAsia="sl-SI"/>
        </w:rPr>
      </w:pPr>
    </w:p>
    <w:p w14:paraId="11CC5158"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Times New Roman" w:hAnsi="Tahoma" w:cs="Tahoma"/>
          <w:sz w:val="20"/>
          <w:szCs w:val="20"/>
          <w:lang w:eastAsia="sl-SI"/>
        </w:rPr>
        <w:t>Izjavljamo, da  s ponudnikom ______________________________________________________________</w:t>
      </w:r>
    </w:p>
    <w:p w14:paraId="66594E6B"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Arial" w:hAnsi="Tahoma" w:cs="Tahoma"/>
          <w:sz w:val="20"/>
          <w:szCs w:val="20"/>
          <w:lang w:eastAsia="sl-SI"/>
        </w:rPr>
        <w:t xml:space="preserve">                                          </w:t>
      </w:r>
      <w:r w:rsidRPr="00C5551B">
        <w:rPr>
          <w:rFonts w:ascii="Tahoma" w:eastAsia="Arial" w:hAnsi="Tahoma" w:cs="Tahoma"/>
          <w:i/>
          <w:sz w:val="20"/>
          <w:szCs w:val="20"/>
          <w:lang w:eastAsia="sl-SI"/>
        </w:rPr>
        <w:t xml:space="preserve"> </w:t>
      </w:r>
      <w:r w:rsidRPr="00C5551B">
        <w:rPr>
          <w:rFonts w:ascii="Tahoma" w:eastAsia="Times New Roman" w:hAnsi="Tahoma" w:cs="Tahoma"/>
          <w:i/>
          <w:sz w:val="20"/>
          <w:szCs w:val="20"/>
          <w:lang w:eastAsia="sl-SI"/>
        </w:rPr>
        <w:t>(naziv in sedež ponudnika)</w:t>
      </w:r>
    </w:p>
    <w:p w14:paraId="0B225A95"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Times New Roman" w:hAnsi="Tahoma" w:cs="Tahoma"/>
          <w:sz w:val="20"/>
          <w:szCs w:val="20"/>
          <w:lang w:eastAsia="sl-SI"/>
        </w:rPr>
        <w:t>___________________________________________________________________________________</w:t>
      </w:r>
    </w:p>
    <w:p w14:paraId="3FF9B556"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b/>
          <w:sz w:val="20"/>
          <w:szCs w:val="20"/>
          <w:lang w:eastAsia="sl-SI"/>
        </w:rPr>
        <w:t>ni povezanih družb, za katere se glede na določbe zakona, ki ureja gospodarske družbe, šteje, da so povezane.</w:t>
      </w:r>
    </w:p>
    <w:p w14:paraId="69AE685A" w14:textId="77777777" w:rsidR="00C02B73" w:rsidRPr="00C5551B" w:rsidRDefault="00C02B73" w:rsidP="00C02B73">
      <w:pPr>
        <w:tabs>
          <w:tab w:val="center" w:pos="0"/>
        </w:tabs>
        <w:suppressAutoHyphens/>
        <w:spacing w:after="0" w:line="240" w:lineRule="auto"/>
        <w:rPr>
          <w:rFonts w:ascii="Tahoma" w:hAnsi="Tahoma" w:cs="Tahoma"/>
          <w:sz w:val="20"/>
          <w:szCs w:val="20"/>
          <w:lang w:eastAsia="zh-CN"/>
        </w:rPr>
      </w:pPr>
      <w:r w:rsidRPr="00C5551B">
        <w:rPr>
          <w:rFonts w:ascii="Tahoma" w:eastAsia="Times New Roman" w:hAnsi="Tahoma" w:cs="Tahoma"/>
          <w:sz w:val="20"/>
          <w:szCs w:val="20"/>
          <w:lang w:eastAsia="sl-SI"/>
        </w:rPr>
        <w:tab/>
      </w:r>
      <w:r w:rsidRPr="00C5551B">
        <w:rPr>
          <w:rFonts w:ascii="Tahoma" w:eastAsia="Times New Roman" w:hAnsi="Tahoma" w:cs="Tahoma"/>
          <w:sz w:val="20"/>
          <w:szCs w:val="20"/>
          <w:lang w:eastAsia="sl-SI"/>
        </w:rPr>
        <w:tab/>
      </w:r>
      <w:r w:rsidRPr="00C5551B">
        <w:rPr>
          <w:rFonts w:ascii="Tahoma" w:eastAsia="Times New Roman" w:hAnsi="Tahoma" w:cs="Tahoma"/>
          <w:sz w:val="20"/>
          <w:szCs w:val="20"/>
          <w:lang w:eastAsia="sl-SI"/>
        </w:rPr>
        <w:tab/>
      </w:r>
      <w:r w:rsidRPr="00C5551B">
        <w:rPr>
          <w:rFonts w:ascii="Tahoma" w:eastAsia="Times New Roman" w:hAnsi="Tahoma" w:cs="Tahoma"/>
          <w:sz w:val="20"/>
          <w:szCs w:val="20"/>
          <w:lang w:eastAsia="sl-SI"/>
        </w:rPr>
        <w:tab/>
      </w:r>
    </w:p>
    <w:p w14:paraId="62E622CE" w14:textId="77777777" w:rsidR="00C02B73" w:rsidRPr="00C5551B" w:rsidRDefault="00C02B73" w:rsidP="00C02B73">
      <w:pPr>
        <w:tabs>
          <w:tab w:val="center" w:pos="0"/>
        </w:tabs>
        <w:suppressAutoHyphens/>
        <w:spacing w:after="0" w:line="240" w:lineRule="auto"/>
        <w:jc w:val="both"/>
        <w:rPr>
          <w:rFonts w:ascii="Tahoma" w:hAnsi="Tahoma" w:cs="Tahoma"/>
          <w:sz w:val="20"/>
          <w:szCs w:val="20"/>
          <w:lang w:eastAsia="zh-CN"/>
        </w:rPr>
      </w:pPr>
      <w:r w:rsidRPr="00C5551B">
        <w:rPr>
          <w:rFonts w:ascii="Tahoma" w:eastAsia="Times New Roman" w:hAnsi="Tahoma" w:cs="Tahoma"/>
          <w:b/>
          <w:sz w:val="20"/>
          <w:szCs w:val="20"/>
          <w:lang w:eastAsia="sl-SI"/>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31D21812" w14:textId="77777777" w:rsidR="00C02B73" w:rsidRPr="00C5551B" w:rsidRDefault="00C02B73" w:rsidP="00C02B73">
      <w:pPr>
        <w:tabs>
          <w:tab w:val="center" w:pos="0"/>
        </w:tabs>
        <w:suppressAutoHyphens/>
        <w:spacing w:after="0" w:line="240" w:lineRule="auto"/>
        <w:jc w:val="both"/>
        <w:rPr>
          <w:rFonts w:ascii="Tahoma" w:eastAsia="Times New Roman" w:hAnsi="Tahoma" w:cs="Tahoma"/>
          <w:b/>
          <w:sz w:val="20"/>
          <w:szCs w:val="20"/>
          <w:lang w:eastAsia="sl-SI"/>
        </w:rPr>
      </w:pPr>
    </w:p>
    <w:p w14:paraId="63F23F35" w14:textId="77777777" w:rsidR="00C02B73" w:rsidRPr="00C5551B" w:rsidRDefault="00C02B73" w:rsidP="00C02B73">
      <w:pPr>
        <w:tabs>
          <w:tab w:val="center" w:pos="0"/>
        </w:tabs>
        <w:suppressAutoHyphens/>
        <w:spacing w:after="0" w:line="240" w:lineRule="auto"/>
        <w:jc w:val="both"/>
        <w:rPr>
          <w:rFonts w:ascii="Tahoma" w:eastAsia="Times New Roman" w:hAnsi="Tahoma" w:cs="Tahoma"/>
          <w:b/>
          <w:sz w:val="20"/>
          <w:szCs w:val="20"/>
          <w:lang w:eastAsia="sl-SI"/>
        </w:rPr>
      </w:pPr>
    </w:p>
    <w:tbl>
      <w:tblPr>
        <w:tblW w:w="0" w:type="auto"/>
        <w:tblLayout w:type="fixed"/>
        <w:tblLook w:val="0000" w:firstRow="0" w:lastRow="0" w:firstColumn="0" w:lastColumn="0" w:noHBand="0" w:noVBand="0"/>
      </w:tblPr>
      <w:tblGrid>
        <w:gridCol w:w="4606"/>
        <w:gridCol w:w="4606"/>
      </w:tblGrid>
      <w:tr w:rsidR="00C02B73" w:rsidRPr="00C5551B" w14:paraId="13B5BB82" w14:textId="77777777" w:rsidTr="00C02B73">
        <w:tc>
          <w:tcPr>
            <w:tcW w:w="4606" w:type="dxa"/>
            <w:shd w:val="clear" w:color="auto" w:fill="auto"/>
          </w:tcPr>
          <w:p w14:paraId="5F6FB7D5" w14:textId="77777777" w:rsidR="00C02B73" w:rsidRPr="00C5551B" w:rsidRDefault="00C02B73" w:rsidP="00C02B73">
            <w:pPr>
              <w:tabs>
                <w:tab w:val="center" w:pos="0"/>
              </w:tabs>
              <w:suppressAutoHyphens/>
              <w:spacing w:after="0" w:line="240" w:lineRule="auto"/>
              <w:jc w:val="both"/>
              <w:rPr>
                <w:rFonts w:ascii="Tahoma" w:hAnsi="Tahoma" w:cs="Tahoma"/>
                <w:sz w:val="20"/>
                <w:szCs w:val="20"/>
                <w:lang w:eastAsia="zh-CN"/>
              </w:rPr>
            </w:pPr>
            <w:r w:rsidRPr="00C5551B">
              <w:rPr>
                <w:rFonts w:ascii="Tahoma" w:eastAsia="Times New Roman" w:hAnsi="Tahoma" w:cs="Tahoma"/>
                <w:sz w:val="20"/>
                <w:szCs w:val="20"/>
                <w:lang w:eastAsia="sl-SI"/>
              </w:rPr>
              <w:t>Kraj:</w:t>
            </w:r>
          </w:p>
        </w:tc>
        <w:tc>
          <w:tcPr>
            <w:tcW w:w="4606" w:type="dxa"/>
            <w:shd w:val="clear" w:color="auto" w:fill="auto"/>
          </w:tcPr>
          <w:p w14:paraId="5BEC4F94" w14:textId="77777777" w:rsidR="00C02B73" w:rsidRPr="00C5551B" w:rsidRDefault="00C02B73" w:rsidP="00C02B73">
            <w:pPr>
              <w:tabs>
                <w:tab w:val="center" w:pos="0"/>
              </w:tabs>
              <w:suppressAutoHyphens/>
              <w:spacing w:after="0" w:line="240" w:lineRule="auto"/>
              <w:jc w:val="both"/>
              <w:rPr>
                <w:rFonts w:ascii="Tahoma" w:hAnsi="Tahoma" w:cs="Tahoma"/>
                <w:sz w:val="20"/>
                <w:szCs w:val="20"/>
                <w:lang w:eastAsia="zh-CN"/>
              </w:rPr>
            </w:pPr>
            <w:r w:rsidRPr="00C5551B">
              <w:rPr>
                <w:rFonts w:ascii="Tahoma" w:eastAsia="Times New Roman" w:hAnsi="Tahoma" w:cs="Tahoma"/>
                <w:sz w:val="20"/>
                <w:szCs w:val="20"/>
                <w:lang w:eastAsia="sl-SI"/>
              </w:rPr>
              <w:t>Ime in priimek zakonitega zastopnika:</w:t>
            </w:r>
          </w:p>
        </w:tc>
      </w:tr>
      <w:tr w:rsidR="00C02B73" w:rsidRPr="00C5551B" w14:paraId="6BD7BB0F" w14:textId="77777777" w:rsidTr="00C02B73">
        <w:tc>
          <w:tcPr>
            <w:tcW w:w="4606" w:type="dxa"/>
            <w:shd w:val="clear" w:color="auto" w:fill="auto"/>
          </w:tcPr>
          <w:p w14:paraId="3DE71C6E" w14:textId="77777777" w:rsidR="00C02B73" w:rsidRPr="00C5551B" w:rsidRDefault="00C02B73" w:rsidP="00C02B73">
            <w:pPr>
              <w:tabs>
                <w:tab w:val="center" w:pos="0"/>
              </w:tabs>
              <w:suppressAutoHyphens/>
              <w:snapToGrid w:val="0"/>
              <w:spacing w:after="0" w:line="240" w:lineRule="auto"/>
              <w:jc w:val="both"/>
              <w:rPr>
                <w:rFonts w:ascii="Tahoma" w:eastAsia="Times New Roman" w:hAnsi="Tahoma" w:cs="Tahoma"/>
                <w:sz w:val="20"/>
                <w:szCs w:val="20"/>
                <w:lang w:eastAsia="sl-SI"/>
              </w:rPr>
            </w:pPr>
          </w:p>
        </w:tc>
        <w:tc>
          <w:tcPr>
            <w:tcW w:w="4606" w:type="dxa"/>
            <w:tcBorders>
              <w:top w:val="none" w:sz="0" w:space="0" w:color="000000"/>
              <w:left w:val="none" w:sz="0" w:space="0" w:color="000000"/>
              <w:bottom w:val="single" w:sz="4" w:space="0" w:color="000000"/>
              <w:right w:val="none" w:sz="0" w:space="0" w:color="000000"/>
            </w:tcBorders>
            <w:shd w:val="clear" w:color="auto" w:fill="auto"/>
          </w:tcPr>
          <w:p w14:paraId="663A7642" w14:textId="77777777" w:rsidR="00C02B73" w:rsidRPr="00C5551B" w:rsidRDefault="00C02B73" w:rsidP="00C02B73">
            <w:pPr>
              <w:tabs>
                <w:tab w:val="center" w:pos="0"/>
              </w:tabs>
              <w:suppressAutoHyphens/>
              <w:snapToGrid w:val="0"/>
              <w:spacing w:after="0" w:line="240" w:lineRule="auto"/>
              <w:jc w:val="both"/>
              <w:rPr>
                <w:rFonts w:ascii="Tahoma" w:eastAsia="Times New Roman" w:hAnsi="Tahoma" w:cs="Tahoma"/>
                <w:sz w:val="20"/>
                <w:szCs w:val="20"/>
                <w:lang w:eastAsia="sl-SI"/>
              </w:rPr>
            </w:pPr>
          </w:p>
        </w:tc>
      </w:tr>
      <w:tr w:rsidR="00C02B73" w:rsidRPr="00C5551B" w14:paraId="7BB3131A" w14:textId="77777777" w:rsidTr="00C02B73">
        <w:tc>
          <w:tcPr>
            <w:tcW w:w="4606" w:type="dxa"/>
            <w:shd w:val="clear" w:color="auto" w:fill="auto"/>
          </w:tcPr>
          <w:p w14:paraId="4E301CAB" w14:textId="77777777" w:rsidR="00C02B73" w:rsidRPr="00C5551B" w:rsidRDefault="00C02B73" w:rsidP="00C02B73">
            <w:pPr>
              <w:tabs>
                <w:tab w:val="center" w:pos="0"/>
              </w:tabs>
              <w:suppressAutoHyphens/>
              <w:spacing w:after="0" w:line="240" w:lineRule="auto"/>
              <w:jc w:val="both"/>
              <w:rPr>
                <w:rFonts w:ascii="Tahoma" w:hAnsi="Tahoma" w:cs="Tahoma"/>
                <w:sz w:val="20"/>
                <w:szCs w:val="20"/>
                <w:lang w:eastAsia="zh-CN"/>
              </w:rPr>
            </w:pPr>
            <w:r w:rsidRPr="00C5551B">
              <w:rPr>
                <w:rFonts w:ascii="Tahoma" w:eastAsia="Times New Roman" w:hAnsi="Tahoma" w:cs="Tahoma"/>
                <w:sz w:val="20"/>
                <w:szCs w:val="20"/>
                <w:lang w:eastAsia="sl-SI"/>
              </w:rPr>
              <w:t>Datum:</w:t>
            </w:r>
          </w:p>
        </w:tc>
        <w:tc>
          <w:tcPr>
            <w:tcW w:w="4606" w:type="dxa"/>
            <w:tcBorders>
              <w:top w:val="single" w:sz="4" w:space="0" w:color="000000"/>
              <w:left w:val="none" w:sz="0" w:space="0" w:color="000000"/>
              <w:bottom w:val="none" w:sz="0" w:space="0" w:color="000000"/>
              <w:right w:val="none" w:sz="0" w:space="0" w:color="000000"/>
            </w:tcBorders>
            <w:shd w:val="clear" w:color="auto" w:fill="auto"/>
          </w:tcPr>
          <w:p w14:paraId="26C8AD74" w14:textId="77777777" w:rsidR="00C02B73" w:rsidRPr="00C5551B" w:rsidRDefault="00C02B73" w:rsidP="00C02B73">
            <w:pPr>
              <w:tabs>
                <w:tab w:val="center" w:pos="0"/>
              </w:tabs>
              <w:suppressAutoHyphens/>
              <w:snapToGrid w:val="0"/>
              <w:spacing w:after="0" w:line="240" w:lineRule="auto"/>
              <w:jc w:val="both"/>
              <w:rPr>
                <w:rFonts w:ascii="Tahoma" w:eastAsia="Times New Roman" w:hAnsi="Tahoma" w:cs="Tahoma"/>
                <w:sz w:val="20"/>
                <w:szCs w:val="20"/>
                <w:lang w:eastAsia="sl-SI"/>
              </w:rPr>
            </w:pPr>
          </w:p>
        </w:tc>
      </w:tr>
      <w:tr w:rsidR="00C02B73" w:rsidRPr="00C5551B" w14:paraId="6580C74D" w14:textId="77777777" w:rsidTr="00C02B73">
        <w:tc>
          <w:tcPr>
            <w:tcW w:w="4606" w:type="dxa"/>
            <w:shd w:val="clear" w:color="auto" w:fill="auto"/>
          </w:tcPr>
          <w:p w14:paraId="1FF0D617" w14:textId="77777777" w:rsidR="00C02B73" w:rsidRPr="00C5551B" w:rsidRDefault="00C02B73" w:rsidP="00C02B73">
            <w:pPr>
              <w:tabs>
                <w:tab w:val="center" w:pos="0"/>
              </w:tabs>
              <w:suppressAutoHyphens/>
              <w:spacing w:after="0" w:line="240" w:lineRule="auto"/>
              <w:jc w:val="right"/>
              <w:rPr>
                <w:rFonts w:ascii="Tahoma" w:hAnsi="Tahoma" w:cs="Tahoma"/>
                <w:sz w:val="20"/>
                <w:szCs w:val="20"/>
                <w:lang w:eastAsia="zh-CN"/>
              </w:rPr>
            </w:pPr>
            <w:r w:rsidRPr="00C5551B">
              <w:rPr>
                <w:rFonts w:ascii="Tahoma" w:eastAsia="Times New Roman" w:hAnsi="Tahoma" w:cs="Tahoma"/>
                <w:sz w:val="20"/>
                <w:szCs w:val="20"/>
                <w:lang w:eastAsia="sl-SI"/>
              </w:rPr>
              <w:t>Žig:</w:t>
            </w:r>
          </w:p>
        </w:tc>
        <w:tc>
          <w:tcPr>
            <w:tcW w:w="4606" w:type="dxa"/>
            <w:shd w:val="clear" w:color="auto" w:fill="auto"/>
          </w:tcPr>
          <w:p w14:paraId="7551FDC1" w14:textId="77777777" w:rsidR="00C02B73" w:rsidRPr="00C5551B" w:rsidRDefault="00C02B73" w:rsidP="00C02B73">
            <w:pPr>
              <w:tabs>
                <w:tab w:val="center" w:pos="0"/>
              </w:tabs>
              <w:suppressAutoHyphens/>
              <w:snapToGrid w:val="0"/>
              <w:spacing w:after="0" w:line="240" w:lineRule="auto"/>
              <w:jc w:val="both"/>
              <w:rPr>
                <w:rFonts w:ascii="Tahoma" w:eastAsia="Times New Roman" w:hAnsi="Tahoma" w:cs="Tahoma"/>
                <w:sz w:val="20"/>
                <w:szCs w:val="20"/>
                <w:lang w:eastAsia="sl-SI"/>
              </w:rPr>
            </w:pPr>
          </w:p>
        </w:tc>
      </w:tr>
      <w:tr w:rsidR="00C02B73" w:rsidRPr="00C5551B" w14:paraId="2D5D1844" w14:textId="77777777" w:rsidTr="00C02B73">
        <w:tc>
          <w:tcPr>
            <w:tcW w:w="4606" w:type="dxa"/>
            <w:shd w:val="clear" w:color="auto" w:fill="auto"/>
          </w:tcPr>
          <w:p w14:paraId="186ACE49" w14:textId="77777777" w:rsidR="00C02B73" w:rsidRPr="00C5551B" w:rsidRDefault="00C02B73" w:rsidP="00C02B73">
            <w:pPr>
              <w:tabs>
                <w:tab w:val="center" w:pos="0"/>
              </w:tabs>
              <w:suppressAutoHyphens/>
              <w:snapToGrid w:val="0"/>
              <w:spacing w:after="0" w:line="240" w:lineRule="auto"/>
              <w:jc w:val="both"/>
              <w:rPr>
                <w:rFonts w:ascii="Tahoma" w:eastAsia="Times New Roman" w:hAnsi="Tahoma" w:cs="Tahoma"/>
                <w:sz w:val="20"/>
                <w:szCs w:val="20"/>
                <w:lang w:eastAsia="sl-SI"/>
              </w:rPr>
            </w:pPr>
          </w:p>
        </w:tc>
        <w:tc>
          <w:tcPr>
            <w:tcW w:w="4606" w:type="dxa"/>
            <w:shd w:val="clear" w:color="auto" w:fill="auto"/>
          </w:tcPr>
          <w:p w14:paraId="54787CEB" w14:textId="77777777" w:rsidR="00C02B73" w:rsidRPr="00C5551B" w:rsidRDefault="00C02B73" w:rsidP="00701599">
            <w:pPr>
              <w:keepLines/>
              <w:tabs>
                <w:tab w:val="center" w:pos="0"/>
              </w:tabs>
              <w:suppressAutoHyphens/>
              <w:spacing w:after="0" w:line="240" w:lineRule="auto"/>
              <w:jc w:val="both"/>
              <w:rPr>
                <w:rFonts w:ascii="Tahoma" w:hAnsi="Tahoma" w:cs="Tahoma"/>
                <w:sz w:val="20"/>
                <w:szCs w:val="20"/>
                <w:lang w:eastAsia="zh-CN"/>
              </w:rPr>
            </w:pPr>
            <w:r w:rsidRPr="00C5551B">
              <w:rPr>
                <w:rFonts w:ascii="Tahoma" w:eastAsia="Times New Roman" w:hAnsi="Tahoma" w:cs="Tahoma"/>
                <w:sz w:val="20"/>
                <w:szCs w:val="20"/>
                <w:lang w:eastAsia="sl-SI"/>
              </w:rPr>
              <w:t>Podpis zakonitega zastopnika:</w:t>
            </w:r>
          </w:p>
        </w:tc>
      </w:tr>
      <w:tr w:rsidR="00C02B73" w:rsidRPr="00C5551B" w14:paraId="39A65046" w14:textId="77777777" w:rsidTr="00C02B73">
        <w:tc>
          <w:tcPr>
            <w:tcW w:w="4606" w:type="dxa"/>
            <w:shd w:val="clear" w:color="auto" w:fill="auto"/>
          </w:tcPr>
          <w:p w14:paraId="6778BAD3" w14:textId="77777777" w:rsidR="00C02B73" w:rsidRPr="00C5551B" w:rsidRDefault="00C02B73" w:rsidP="00C02B73">
            <w:pPr>
              <w:tabs>
                <w:tab w:val="center" w:pos="0"/>
              </w:tabs>
              <w:suppressAutoHyphens/>
              <w:snapToGrid w:val="0"/>
              <w:spacing w:after="0" w:line="240" w:lineRule="auto"/>
              <w:jc w:val="both"/>
              <w:rPr>
                <w:rFonts w:ascii="Tahoma" w:eastAsia="Times New Roman" w:hAnsi="Tahoma" w:cs="Tahoma"/>
                <w:sz w:val="20"/>
                <w:szCs w:val="20"/>
                <w:lang w:eastAsia="sl-SI"/>
              </w:rPr>
            </w:pPr>
          </w:p>
        </w:tc>
        <w:tc>
          <w:tcPr>
            <w:tcW w:w="4606" w:type="dxa"/>
            <w:tcBorders>
              <w:top w:val="none" w:sz="0" w:space="0" w:color="000000"/>
              <w:left w:val="none" w:sz="0" w:space="0" w:color="000000"/>
              <w:bottom w:val="single" w:sz="4" w:space="0" w:color="000000"/>
              <w:right w:val="none" w:sz="0" w:space="0" w:color="000000"/>
            </w:tcBorders>
            <w:shd w:val="clear" w:color="auto" w:fill="auto"/>
          </w:tcPr>
          <w:p w14:paraId="1DA40D7E" w14:textId="77777777" w:rsidR="00C02B73" w:rsidRPr="00C5551B" w:rsidRDefault="00C02B73" w:rsidP="00C02B73">
            <w:pPr>
              <w:tabs>
                <w:tab w:val="center" w:pos="0"/>
              </w:tabs>
              <w:suppressAutoHyphens/>
              <w:snapToGrid w:val="0"/>
              <w:spacing w:after="0" w:line="240" w:lineRule="auto"/>
              <w:jc w:val="both"/>
              <w:rPr>
                <w:rFonts w:ascii="Tahoma" w:eastAsia="Times New Roman" w:hAnsi="Tahoma" w:cs="Tahoma"/>
                <w:sz w:val="20"/>
                <w:szCs w:val="20"/>
                <w:lang w:eastAsia="sl-SI"/>
              </w:rPr>
            </w:pPr>
          </w:p>
        </w:tc>
      </w:tr>
      <w:tr w:rsidR="00C02B73" w:rsidRPr="00C5551B" w14:paraId="3B5B3853" w14:textId="77777777" w:rsidTr="00C02B73">
        <w:tc>
          <w:tcPr>
            <w:tcW w:w="4606" w:type="dxa"/>
            <w:shd w:val="clear" w:color="auto" w:fill="auto"/>
          </w:tcPr>
          <w:p w14:paraId="3C625B6E" w14:textId="77777777" w:rsidR="00C02B73" w:rsidRPr="00C5551B" w:rsidRDefault="00C02B73" w:rsidP="00C02B73">
            <w:pPr>
              <w:tabs>
                <w:tab w:val="center" w:pos="0"/>
              </w:tabs>
              <w:suppressAutoHyphens/>
              <w:snapToGrid w:val="0"/>
              <w:spacing w:after="0" w:line="240" w:lineRule="auto"/>
              <w:jc w:val="both"/>
              <w:rPr>
                <w:rFonts w:ascii="Tahoma" w:eastAsia="Times New Roman" w:hAnsi="Tahoma" w:cs="Tahoma"/>
                <w:b/>
                <w:sz w:val="20"/>
                <w:szCs w:val="20"/>
                <w:lang w:eastAsia="sl-SI"/>
              </w:rPr>
            </w:pPr>
          </w:p>
        </w:tc>
        <w:tc>
          <w:tcPr>
            <w:tcW w:w="4606" w:type="dxa"/>
            <w:tcBorders>
              <w:top w:val="single" w:sz="4" w:space="0" w:color="000000"/>
              <w:left w:val="none" w:sz="0" w:space="0" w:color="000000"/>
              <w:bottom w:val="none" w:sz="0" w:space="0" w:color="000000"/>
              <w:right w:val="none" w:sz="0" w:space="0" w:color="000000"/>
            </w:tcBorders>
            <w:shd w:val="clear" w:color="auto" w:fill="auto"/>
          </w:tcPr>
          <w:p w14:paraId="245A682C" w14:textId="77777777" w:rsidR="00C02B73" w:rsidRPr="00C5551B" w:rsidRDefault="00C02B73" w:rsidP="00C02B73">
            <w:pPr>
              <w:tabs>
                <w:tab w:val="center" w:pos="0"/>
              </w:tabs>
              <w:suppressAutoHyphens/>
              <w:snapToGrid w:val="0"/>
              <w:spacing w:after="0" w:line="240" w:lineRule="auto"/>
              <w:jc w:val="both"/>
              <w:rPr>
                <w:rFonts w:ascii="Tahoma" w:eastAsia="Times New Roman" w:hAnsi="Tahoma" w:cs="Tahoma"/>
                <w:b/>
                <w:sz w:val="20"/>
                <w:szCs w:val="20"/>
                <w:lang w:eastAsia="sl-SI"/>
              </w:rPr>
            </w:pPr>
          </w:p>
        </w:tc>
      </w:tr>
    </w:tbl>
    <w:p w14:paraId="358CA7E9" w14:textId="77777777" w:rsidR="00C02B73" w:rsidRPr="00C02B73" w:rsidRDefault="00C02B73" w:rsidP="00C02B73">
      <w:pPr>
        <w:suppressAutoHyphens/>
        <w:spacing w:after="0" w:line="260" w:lineRule="atLeast"/>
        <w:jc w:val="both"/>
        <w:rPr>
          <w:rFonts w:ascii="Arial" w:hAnsi="Arial" w:cs="Arial"/>
          <w:sz w:val="20"/>
          <w:lang w:eastAsia="zh-CN"/>
        </w:rPr>
        <w:sectPr w:rsidR="00C02B73" w:rsidRPr="00C02B73" w:rsidSect="00983FC9">
          <w:footerReference w:type="even" r:id="rId23"/>
          <w:footerReference w:type="default" r:id="rId24"/>
          <w:footerReference w:type="first" r:id="rId25"/>
          <w:pgSz w:w="11906" w:h="16838"/>
          <w:pgMar w:top="1418" w:right="1418" w:bottom="1418" w:left="1418" w:header="708" w:footer="596" w:gutter="0"/>
          <w:cols w:space="708"/>
          <w:docGrid w:linePitch="360"/>
        </w:sectPr>
      </w:pPr>
    </w:p>
    <w:p w14:paraId="701274BA" w14:textId="77777777" w:rsidR="00C02B73" w:rsidRDefault="00A11987" w:rsidP="00A11987">
      <w:pPr>
        <w:suppressAutoHyphens/>
        <w:spacing w:after="0"/>
        <w:jc w:val="center"/>
        <w:rPr>
          <w:rFonts w:ascii="Arial" w:hAnsi="Arial" w:cs="Arial"/>
          <w:b/>
          <w:sz w:val="18"/>
          <w:szCs w:val="18"/>
          <w:lang w:eastAsia="zh-CN"/>
        </w:rPr>
      </w:pPr>
      <w:bookmarkStart w:id="7" w:name="_Hlk2065558"/>
      <w:r>
        <w:rPr>
          <w:rFonts w:ascii="Arial" w:hAnsi="Arial" w:cs="Arial"/>
          <w:b/>
          <w:sz w:val="18"/>
          <w:szCs w:val="18"/>
          <w:lang w:eastAsia="zh-CN"/>
        </w:rPr>
        <w:lastRenderedPageBreak/>
        <w:t xml:space="preserve">                                                                                                                                                      </w:t>
      </w:r>
      <w:r w:rsidR="00C02B73" w:rsidRPr="00C02B73">
        <w:rPr>
          <w:rFonts w:ascii="Arial" w:hAnsi="Arial" w:cs="Arial"/>
          <w:b/>
          <w:sz w:val="18"/>
          <w:szCs w:val="18"/>
          <w:lang w:eastAsia="zh-CN"/>
        </w:rPr>
        <w:t>Obrazec 7</w:t>
      </w:r>
    </w:p>
    <w:p w14:paraId="0F14F0AB" w14:textId="77777777" w:rsidR="00405E19" w:rsidRPr="00C02B73" w:rsidRDefault="00405E19" w:rsidP="00C02B73">
      <w:pPr>
        <w:suppressAutoHyphens/>
        <w:spacing w:after="0"/>
        <w:jc w:val="right"/>
        <w:rPr>
          <w:rFonts w:ascii="Arial" w:hAnsi="Arial" w:cs="Arial"/>
          <w:sz w:val="20"/>
          <w:lang w:eastAsia="zh-CN"/>
        </w:rPr>
      </w:pPr>
    </w:p>
    <w:bookmarkEnd w:id="7"/>
    <w:p w14:paraId="31619595" w14:textId="77777777" w:rsidR="00C02B73" w:rsidRPr="00C02B73" w:rsidRDefault="00C02B73" w:rsidP="00C02B73">
      <w:pPr>
        <w:suppressAutoHyphens/>
        <w:spacing w:after="0"/>
        <w:jc w:val="right"/>
        <w:rPr>
          <w:rFonts w:ascii="Arial" w:hAnsi="Arial" w:cs="Arial"/>
          <w:b/>
          <w:sz w:val="18"/>
          <w:szCs w:val="18"/>
          <w:lang w:eastAsia="zh-CN"/>
        </w:rPr>
      </w:pPr>
    </w:p>
    <w:p w14:paraId="07B43738" w14:textId="77777777" w:rsidR="00C02B73" w:rsidRPr="00C02B73" w:rsidRDefault="00C02B73" w:rsidP="00223C45">
      <w:pPr>
        <w:keepNext/>
        <w:keepLines/>
        <w:numPr>
          <w:ilvl w:val="0"/>
          <w:numId w:val="23"/>
        </w:numPr>
        <w:pBdr>
          <w:top w:val="single" w:sz="36" w:space="1" w:color="7EFF09"/>
          <w:left w:val="single" w:sz="36" w:space="5" w:color="7EFF09"/>
          <w:bottom w:val="single" w:sz="36" w:space="1" w:color="7EFF09"/>
          <w:right w:val="single" w:sz="36" w:space="0" w:color="7EFF09"/>
        </w:pBdr>
        <w:shd w:val="clear" w:color="auto" w:fill="7BF949"/>
        <w:tabs>
          <w:tab w:val="left" w:pos="142"/>
        </w:tabs>
        <w:suppressAutoHyphens/>
        <w:spacing w:after="120" w:line="260" w:lineRule="atLeast"/>
        <w:ind w:left="142" w:right="566" w:firstLine="0"/>
        <w:jc w:val="both"/>
        <w:rPr>
          <w:rFonts w:ascii="Arial" w:hAnsi="Arial" w:cs="Arial"/>
          <w:sz w:val="20"/>
          <w:lang w:eastAsia="zh-CN"/>
        </w:rPr>
      </w:pPr>
      <w:proofErr w:type="spellStart"/>
      <w:r w:rsidRPr="00C02B73">
        <w:rPr>
          <w:rFonts w:ascii="Arial" w:eastAsia="Times New Roman" w:hAnsi="Arial" w:cs="Arial"/>
          <w:b/>
          <w:bCs/>
          <w:sz w:val="26"/>
          <w:szCs w:val="28"/>
          <w:lang w:val="x-none" w:eastAsia="zh-CN"/>
        </w:rPr>
        <w:t>Vzorec</w:t>
      </w:r>
      <w:proofErr w:type="spellEnd"/>
      <w:r w:rsidRPr="00C02B73">
        <w:rPr>
          <w:rFonts w:ascii="Arial" w:eastAsia="Times New Roman" w:hAnsi="Arial" w:cs="Arial"/>
          <w:b/>
          <w:bCs/>
          <w:sz w:val="26"/>
          <w:szCs w:val="28"/>
          <w:lang w:val="x-none" w:eastAsia="zh-CN"/>
        </w:rPr>
        <w:t xml:space="preserve"> </w:t>
      </w:r>
      <w:r w:rsidRPr="00C02B73">
        <w:rPr>
          <w:rFonts w:ascii="Arial" w:eastAsia="Times New Roman" w:hAnsi="Arial" w:cs="Arial"/>
          <w:b/>
          <w:bCs/>
          <w:sz w:val="26"/>
          <w:szCs w:val="28"/>
          <w:lang w:eastAsia="zh-CN"/>
        </w:rPr>
        <w:t>finančnega zavarovanja</w:t>
      </w:r>
      <w:r w:rsidRPr="00C02B73">
        <w:rPr>
          <w:rFonts w:ascii="Arial" w:eastAsia="Times New Roman" w:hAnsi="Arial" w:cs="Arial"/>
          <w:b/>
          <w:bCs/>
          <w:sz w:val="26"/>
          <w:szCs w:val="28"/>
          <w:lang w:val="x-none" w:eastAsia="zh-CN"/>
        </w:rPr>
        <w:t xml:space="preserve">za dobro </w:t>
      </w:r>
      <w:proofErr w:type="spellStart"/>
      <w:r w:rsidRPr="00C02B73">
        <w:rPr>
          <w:rFonts w:ascii="Arial" w:eastAsia="Times New Roman" w:hAnsi="Arial" w:cs="Arial"/>
          <w:b/>
          <w:bCs/>
          <w:sz w:val="26"/>
          <w:szCs w:val="28"/>
          <w:lang w:val="x-none" w:eastAsia="zh-CN"/>
        </w:rPr>
        <w:t>izvedbo</w:t>
      </w:r>
      <w:proofErr w:type="spellEnd"/>
      <w:r w:rsidRPr="00C02B73">
        <w:rPr>
          <w:rFonts w:ascii="Arial" w:eastAsia="Times New Roman" w:hAnsi="Arial" w:cs="Arial"/>
          <w:b/>
          <w:bCs/>
          <w:sz w:val="26"/>
          <w:szCs w:val="28"/>
          <w:lang w:val="x-none" w:eastAsia="zh-CN"/>
        </w:rPr>
        <w:t xml:space="preserve"> </w:t>
      </w:r>
      <w:proofErr w:type="spellStart"/>
      <w:r w:rsidRPr="00C02B73">
        <w:rPr>
          <w:rFonts w:ascii="Arial" w:eastAsia="Times New Roman" w:hAnsi="Arial" w:cs="Arial"/>
          <w:b/>
          <w:bCs/>
          <w:sz w:val="26"/>
          <w:szCs w:val="28"/>
          <w:lang w:val="x-none" w:eastAsia="zh-CN"/>
        </w:rPr>
        <w:t>pogodbenih</w:t>
      </w:r>
      <w:proofErr w:type="spellEnd"/>
      <w:r w:rsidRPr="00C02B73">
        <w:rPr>
          <w:rFonts w:ascii="Arial" w:eastAsia="Times New Roman" w:hAnsi="Arial" w:cs="Arial"/>
          <w:b/>
          <w:bCs/>
          <w:sz w:val="26"/>
          <w:szCs w:val="28"/>
          <w:lang w:val="x-none" w:eastAsia="zh-CN"/>
        </w:rPr>
        <w:t xml:space="preserve"> </w:t>
      </w:r>
      <w:proofErr w:type="spellStart"/>
      <w:r w:rsidRPr="00C02B73">
        <w:rPr>
          <w:rFonts w:ascii="Arial" w:eastAsia="Times New Roman" w:hAnsi="Arial" w:cs="Arial"/>
          <w:b/>
          <w:bCs/>
          <w:sz w:val="26"/>
          <w:szCs w:val="28"/>
          <w:lang w:val="x-none" w:eastAsia="zh-CN"/>
        </w:rPr>
        <w:t>obveznosti</w:t>
      </w:r>
      <w:proofErr w:type="spellEnd"/>
    </w:p>
    <w:p w14:paraId="27B71AC4" w14:textId="77777777" w:rsidR="00C02B73" w:rsidRPr="00C02B73" w:rsidRDefault="00C02B73" w:rsidP="00C02B73">
      <w:pPr>
        <w:spacing w:after="0" w:line="240" w:lineRule="auto"/>
        <w:rPr>
          <w:rFonts w:ascii="Arial" w:hAnsi="Arial" w:cs="Arial"/>
          <w:sz w:val="18"/>
          <w:szCs w:val="18"/>
        </w:rPr>
      </w:pPr>
    </w:p>
    <w:p w14:paraId="368A8641" w14:textId="77777777" w:rsidR="00C02B73" w:rsidRPr="00405E19" w:rsidRDefault="00C02B73" w:rsidP="00C02B73">
      <w:pPr>
        <w:suppressAutoHyphens/>
        <w:spacing w:before="225" w:after="225" w:line="240" w:lineRule="auto"/>
        <w:jc w:val="center"/>
        <w:rPr>
          <w:rFonts w:ascii="Tahoma" w:hAnsi="Tahoma" w:cs="Tahoma"/>
          <w:sz w:val="20"/>
          <w:szCs w:val="20"/>
          <w:lang w:eastAsia="zh-CN"/>
        </w:rPr>
      </w:pPr>
      <w:r w:rsidRPr="00405E19">
        <w:rPr>
          <w:rFonts w:ascii="Tahoma" w:hAnsi="Tahoma" w:cs="Tahoma"/>
          <w:b/>
          <w:bCs/>
          <w:color w:val="000000"/>
          <w:sz w:val="20"/>
          <w:szCs w:val="20"/>
          <w:lang w:eastAsia="zh-CN"/>
        </w:rPr>
        <w:t>MENIČNA IZJAVA</w:t>
      </w:r>
    </w:p>
    <w:p w14:paraId="7B4D362A" w14:textId="77777777" w:rsidR="00C02B73" w:rsidRPr="00405E19" w:rsidRDefault="00C02B73" w:rsidP="00701599">
      <w:pPr>
        <w:keepNext/>
        <w:suppressAutoHyphens/>
        <w:spacing w:before="225" w:after="225" w:line="240" w:lineRule="auto"/>
        <w:jc w:val="center"/>
        <w:rPr>
          <w:rFonts w:ascii="Tahoma" w:hAnsi="Tahoma" w:cs="Tahoma"/>
          <w:sz w:val="20"/>
          <w:szCs w:val="20"/>
          <w:lang w:eastAsia="zh-CN"/>
        </w:rPr>
      </w:pPr>
      <w:r w:rsidRPr="00405E19">
        <w:rPr>
          <w:rFonts w:ascii="Tahoma" w:hAnsi="Tahoma" w:cs="Tahoma"/>
          <w:color w:val="000000"/>
          <w:sz w:val="20"/>
          <w:szCs w:val="20"/>
          <w:lang w:eastAsia="zh-CN"/>
        </w:rPr>
        <w:t>s pooblastilom za izpolnitev in unovčenje menice</w:t>
      </w:r>
    </w:p>
    <w:p w14:paraId="5C23DF32" w14:textId="77777777" w:rsidR="00C02B73" w:rsidRPr="00405E19" w:rsidRDefault="00C02B73" w:rsidP="00A11987">
      <w:pPr>
        <w:suppressAutoHyphens/>
        <w:spacing w:before="225" w:after="225" w:line="240" w:lineRule="auto"/>
        <w:ind w:right="566"/>
        <w:jc w:val="both"/>
        <w:rPr>
          <w:rFonts w:ascii="Tahoma" w:hAnsi="Tahoma" w:cs="Tahoma"/>
          <w:sz w:val="20"/>
          <w:szCs w:val="20"/>
          <w:lang w:eastAsia="zh-CN"/>
        </w:rPr>
      </w:pPr>
      <w:r w:rsidRPr="00405E19">
        <w:rPr>
          <w:rFonts w:ascii="Tahoma" w:hAnsi="Tahoma" w:cs="Tahoma"/>
          <w:color w:val="000000"/>
          <w:sz w:val="20"/>
          <w:szCs w:val="20"/>
          <w:lang w:eastAsia="zh-CN"/>
        </w:rPr>
        <w:t> </w:t>
      </w:r>
    </w:p>
    <w:p w14:paraId="67365768" w14:textId="77777777" w:rsidR="00C02B73" w:rsidRPr="00405E19" w:rsidRDefault="000425A1" w:rsidP="00A11987">
      <w:pPr>
        <w:suppressAutoHyphens/>
        <w:spacing w:before="225" w:after="225" w:line="240" w:lineRule="auto"/>
        <w:ind w:right="566"/>
        <w:jc w:val="both"/>
        <w:rPr>
          <w:rFonts w:ascii="Tahoma" w:hAnsi="Tahoma" w:cs="Tahoma"/>
          <w:sz w:val="20"/>
          <w:szCs w:val="20"/>
          <w:lang w:eastAsia="zh-CN"/>
        </w:rPr>
      </w:pPr>
      <w:r w:rsidRPr="00405E19">
        <w:rPr>
          <w:rFonts w:ascii="Tahoma" w:hAnsi="Tahoma" w:cs="Tahoma"/>
          <w:color w:val="000000"/>
          <w:sz w:val="20"/>
          <w:szCs w:val="20"/>
          <w:lang w:eastAsia="zh-CN"/>
        </w:rPr>
        <w:t>N</w:t>
      </w:r>
      <w:r w:rsidR="00C02B73" w:rsidRPr="00405E19">
        <w:rPr>
          <w:rFonts w:ascii="Tahoma" w:hAnsi="Tahoma" w:cs="Tahoma"/>
          <w:color w:val="000000"/>
          <w:sz w:val="20"/>
          <w:szCs w:val="20"/>
          <w:lang w:eastAsia="zh-CN"/>
        </w:rPr>
        <w:t xml:space="preserve">aročniku Zdravstveni dom </w:t>
      </w:r>
      <w:r w:rsidRPr="00405E19">
        <w:rPr>
          <w:rFonts w:ascii="Tahoma" w:hAnsi="Tahoma" w:cs="Tahoma"/>
          <w:color w:val="000000"/>
          <w:sz w:val="20"/>
          <w:szCs w:val="20"/>
          <w:lang w:eastAsia="zh-CN"/>
        </w:rPr>
        <w:t>……………………………………</w:t>
      </w:r>
      <w:r w:rsidR="00C02B73" w:rsidRPr="00405E19">
        <w:rPr>
          <w:rFonts w:ascii="Tahoma" w:hAnsi="Tahoma" w:cs="Tahoma"/>
          <w:color w:val="000000"/>
          <w:sz w:val="20"/>
          <w:szCs w:val="20"/>
          <w:lang w:eastAsia="zh-CN"/>
        </w:rPr>
        <w:t xml:space="preserve">, kot zavarovanje za </w:t>
      </w:r>
      <w:r w:rsidR="00C02B73" w:rsidRPr="00405E19">
        <w:rPr>
          <w:rFonts w:ascii="Tahoma" w:hAnsi="Tahoma" w:cs="Tahoma"/>
          <w:b/>
          <w:bCs/>
          <w:color w:val="000000"/>
          <w:sz w:val="20"/>
          <w:szCs w:val="20"/>
          <w:lang w:eastAsia="zh-CN"/>
        </w:rPr>
        <w:t>dobro izvedbo pogodbenih obveznosti,</w:t>
      </w:r>
      <w:r w:rsidR="00C02B73" w:rsidRPr="00405E19">
        <w:rPr>
          <w:rFonts w:ascii="Tahoma" w:hAnsi="Tahoma" w:cs="Tahoma"/>
          <w:color w:val="000000"/>
          <w:sz w:val="20"/>
          <w:szCs w:val="20"/>
          <w:lang w:eastAsia="zh-CN"/>
        </w:rPr>
        <w:t xml:space="preserve"> ki so opredeljena v javnem naročilu za dobav</w:t>
      </w:r>
      <w:r w:rsidR="00235CF7" w:rsidRPr="00405E19">
        <w:rPr>
          <w:rFonts w:ascii="Tahoma" w:hAnsi="Tahoma" w:cs="Tahoma"/>
          <w:color w:val="000000"/>
          <w:sz w:val="20"/>
          <w:szCs w:val="20"/>
          <w:lang w:eastAsia="zh-CN"/>
        </w:rPr>
        <w:t>o</w:t>
      </w:r>
      <w:r w:rsidR="00C02B73" w:rsidRPr="00405E19">
        <w:rPr>
          <w:rFonts w:ascii="Tahoma" w:hAnsi="Tahoma" w:cs="Tahoma"/>
          <w:color w:val="000000"/>
          <w:sz w:val="20"/>
          <w:szCs w:val="20"/>
          <w:lang w:eastAsia="zh-CN"/>
        </w:rPr>
        <w:t xml:space="preserve"> </w:t>
      </w:r>
      <w:r w:rsidR="00235CF7" w:rsidRPr="00405E19">
        <w:rPr>
          <w:rFonts w:ascii="Tahoma" w:hAnsi="Tahoma" w:cs="Tahoma"/>
          <w:color w:val="000000"/>
          <w:sz w:val="20"/>
          <w:szCs w:val="20"/>
          <w:lang w:eastAsia="zh-CN"/>
        </w:rPr>
        <w:t>zdravil</w:t>
      </w:r>
      <w:r w:rsidR="00C02B73" w:rsidRPr="00405E19">
        <w:rPr>
          <w:rFonts w:ascii="Tahoma" w:hAnsi="Tahoma" w:cs="Tahoma"/>
          <w:color w:val="000000"/>
          <w:sz w:val="20"/>
          <w:szCs w:val="20"/>
          <w:lang w:eastAsia="zh-CN"/>
        </w:rPr>
        <w:t xml:space="preserve"> za Zdravstveni dom ……………………………………, </w:t>
      </w:r>
      <w:r w:rsidR="00C02B73" w:rsidRPr="00405E19">
        <w:rPr>
          <w:rFonts w:ascii="Tahoma" w:hAnsi="Tahoma" w:cs="Tahoma"/>
          <w:b/>
          <w:color w:val="000000"/>
          <w:sz w:val="20"/>
          <w:szCs w:val="20"/>
          <w:lang w:eastAsia="zh-CN"/>
        </w:rPr>
        <w:t xml:space="preserve"> </w:t>
      </w:r>
      <w:r w:rsidR="00C02B73" w:rsidRPr="00405E19">
        <w:rPr>
          <w:rFonts w:ascii="Tahoma" w:hAnsi="Tahoma" w:cs="Tahoma"/>
          <w:bCs/>
          <w:color w:val="000000"/>
          <w:sz w:val="20"/>
          <w:szCs w:val="20"/>
          <w:lang w:eastAsia="zh-CN"/>
        </w:rPr>
        <w:t>objavljenem na Portalu JN, pod št. _______________ z dne __________________,</w:t>
      </w:r>
    </w:p>
    <w:p w14:paraId="2AC40D3F" w14:textId="77777777" w:rsidR="00C02B73" w:rsidRPr="00405E19" w:rsidRDefault="00C02B73" w:rsidP="00A11987">
      <w:pPr>
        <w:suppressAutoHyphens/>
        <w:spacing w:before="225" w:after="225" w:line="240" w:lineRule="auto"/>
        <w:ind w:right="566"/>
        <w:jc w:val="both"/>
        <w:rPr>
          <w:rFonts w:ascii="Tahoma" w:hAnsi="Tahoma" w:cs="Tahoma"/>
          <w:color w:val="000000"/>
          <w:sz w:val="20"/>
          <w:szCs w:val="20"/>
          <w:lang w:eastAsia="zh-CN"/>
        </w:rPr>
      </w:pPr>
      <w:r w:rsidRPr="00405E19">
        <w:rPr>
          <w:rFonts w:ascii="Tahoma" w:eastAsia="Arial" w:hAnsi="Tahoma" w:cs="Tahoma"/>
          <w:b/>
          <w:bCs/>
          <w:color w:val="000000"/>
          <w:sz w:val="20"/>
          <w:szCs w:val="20"/>
          <w:lang w:eastAsia="zh-CN"/>
        </w:rPr>
        <w:t xml:space="preserve"> </w:t>
      </w:r>
      <w:r w:rsidRPr="00405E19">
        <w:rPr>
          <w:rFonts w:ascii="Tahoma" w:hAnsi="Tahoma" w:cs="Tahoma"/>
          <w:color w:val="000000"/>
          <w:sz w:val="20"/>
          <w:szCs w:val="20"/>
          <w:lang w:eastAsia="zh-CN"/>
        </w:rPr>
        <w:t>izročamo lastno bianko menico (1 kos) ter menično izjavo s pooblastilom za izpolnitev in unovčenje menice</w:t>
      </w:r>
      <w:r w:rsidR="00235CF7" w:rsidRPr="00405E19">
        <w:rPr>
          <w:rFonts w:ascii="Tahoma" w:hAnsi="Tahoma" w:cs="Tahoma"/>
          <w:color w:val="000000"/>
          <w:sz w:val="20"/>
          <w:szCs w:val="20"/>
          <w:lang w:eastAsia="zh-CN"/>
        </w:rPr>
        <w:t>.</w:t>
      </w:r>
    </w:p>
    <w:p w14:paraId="3E3CE2E8" w14:textId="77777777" w:rsidR="00C02B73" w:rsidRPr="00405E19" w:rsidRDefault="00C02B73" w:rsidP="00A11987">
      <w:pPr>
        <w:suppressAutoHyphens/>
        <w:spacing w:before="225" w:after="225" w:line="240" w:lineRule="auto"/>
        <w:ind w:right="566"/>
        <w:jc w:val="both"/>
        <w:rPr>
          <w:rFonts w:ascii="Tahoma" w:hAnsi="Tahoma" w:cs="Tahoma"/>
          <w:sz w:val="20"/>
          <w:szCs w:val="20"/>
          <w:lang w:eastAsia="zh-CN"/>
        </w:rPr>
      </w:pPr>
      <w:r w:rsidRPr="00405E19">
        <w:rPr>
          <w:rFonts w:ascii="Tahoma" w:hAnsi="Tahoma" w:cs="Tahoma"/>
          <w:color w:val="000000"/>
          <w:sz w:val="20"/>
          <w:szCs w:val="20"/>
          <w:lang w:eastAsia="zh-CN"/>
        </w:rPr>
        <w:t xml:space="preserve">Naročnika Zdravstveni dom …………………………………….., pooblaščamo, da izpolni priloženo menico z zneskom v višini </w:t>
      </w:r>
      <w:r w:rsidRPr="00405E19">
        <w:rPr>
          <w:rFonts w:ascii="Tahoma" w:hAnsi="Tahoma" w:cs="Tahoma"/>
          <w:b/>
          <w:bCs/>
          <w:color w:val="000000"/>
          <w:sz w:val="20"/>
          <w:szCs w:val="20"/>
          <w:lang w:eastAsia="zh-CN"/>
        </w:rPr>
        <w:t>najmanj</w:t>
      </w:r>
      <w:r w:rsidR="000425A1" w:rsidRPr="00405E19">
        <w:rPr>
          <w:rFonts w:ascii="Tahoma" w:hAnsi="Tahoma" w:cs="Tahoma"/>
          <w:b/>
          <w:bCs/>
          <w:color w:val="000000"/>
          <w:sz w:val="20"/>
          <w:szCs w:val="20"/>
          <w:lang w:eastAsia="zh-CN"/>
        </w:rPr>
        <w:t xml:space="preserve"> 10</w:t>
      </w:r>
      <w:r w:rsidRPr="00405E19">
        <w:rPr>
          <w:rFonts w:ascii="Tahoma" w:hAnsi="Tahoma" w:cs="Tahoma"/>
          <w:b/>
          <w:bCs/>
          <w:color w:val="000000"/>
          <w:sz w:val="20"/>
          <w:szCs w:val="20"/>
          <w:lang w:eastAsia="zh-CN"/>
        </w:rPr>
        <w:t xml:space="preserve"> % pogodbene vrednosti z DDV, kar znaša </w:t>
      </w:r>
      <w:r w:rsidRPr="00405E19">
        <w:rPr>
          <w:rFonts w:ascii="Tahoma" w:hAnsi="Tahoma" w:cs="Tahoma"/>
          <w:b/>
          <w:bCs/>
          <w:color w:val="000000"/>
          <w:sz w:val="20"/>
          <w:szCs w:val="20"/>
          <w:u w:val="single"/>
          <w:lang w:eastAsia="zh-CN"/>
        </w:rPr>
        <w:t>___________________</w:t>
      </w:r>
    </w:p>
    <w:p w14:paraId="40D9C0E3" w14:textId="77777777" w:rsidR="00C02B73" w:rsidRPr="00405E19" w:rsidRDefault="00C02B73" w:rsidP="00A11987">
      <w:pPr>
        <w:suppressAutoHyphens/>
        <w:spacing w:before="225" w:after="225" w:line="240" w:lineRule="auto"/>
        <w:ind w:right="566"/>
        <w:jc w:val="both"/>
        <w:rPr>
          <w:rFonts w:ascii="Tahoma" w:hAnsi="Tahoma" w:cs="Tahoma"/>
          <w:color w:val="000000"/>
          <w:sz w:val="20"/>
          <w:szCs w:val="20"/>
          <w:lang w:eastAsia="zh-CN"/>
        </w:rPr>
      </w:pPr>
      <w:r w:rsidRPr="00405E19">
        <w:rPr>
          <w:rFonts w:ascii="Tahoma" w:hAnsi="Tahoma" w:cs="Tahoma"/>
          <w:color w:val="000000"/>
          <w:sz w:val="20"/>
          <w:szCs w:val="20"/>
          <w:lang w:eastAsia="zh-CN"/>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7CC99FCD" w14:textId="77777777" w:rsidR="00C02B73" w:rsidRPr="00405E19" w:rsidRDefault="00C02B73" w:rsidP="00A11987">
      <w:pPr>
        <w:suppressAutoHyphens/>
        <w:spacing w:before="225" w:after="225" w:line="240" w:lineRule="auto"/>
        <w:ind w:right="566"/>
        <w:jc w:val="both"/>
        <w:rPr>
          <w:rFonts w:ascii="Tahoma" w:hAnsi="Tahoma" w:cs="Tahoma"/>
          <w:sz w:val="20"/>
          <w:szCs w:val="20"/>
          <w:lang w:eastAsia="zh-CN"/>
        </w:rPr>
      </w:pPr>
      <w:r w:rsidRPr="00405E19">
        <w:rPr>
          <w:rFonts w:ascii="Tahoma" w:hAnsi="Tahoma" w:cs="Tahoma"/>
          <w:sz w:val="20"/>
          <w:szCs w:val="20"/>
          <w:lang w:eastAsia="zh-CN"/>
        </w:rPr>
        <w:t xml:space="preserve"> </w:t>
      </w:r>
      <w:r w:rsidRPr="00405E19">
        <w:rPr>
          <w:rFonts w:ascii="Tahoma" w:hAnsi="Tahoma" w:cs="Tahoma"/>
          <w:color w:val="000000"/>
          <w:sz w:val="20"/>
          <w:szCs w:val="20"/>
          <w:lang w:eastAsia="zh-CN"/>
        </w:rPr>
        <w:t>Finančno zavarovanje za dobro izvedbo pogodbenih obveznosti mora veljati še 30 dni po zadnjem dnevu veljavnosti pogodbe.</w:t>
      </w:r>
    </w:p>
    <w:p w14:paraId="5E04656B" w14:textId="77777777" w:rsidR="00C02B73" w:rsidRPr="00405E19" w:rsidRDefault="00C02B73" w:rsidP="00A11987">
      <w:pPr>
        <w:suppressAutoHyphens/>
        <w:spacing w:before="225" w:after="225" w:line="240" w:lineRule="auto"/>
        <w:ind w:right="566"/>
        <w:jc w:val="both"/>
        <w:rPr>
          <w:rFonts w:ascii="Tahoma" w:hAnsi="Tahoma" w:cs="Tahoma"/>
          <w:sz w:val="20"/>
          <w:szCs w:val="20"/>
          <w:lang w:eastAsia="zh-CN"/>
        </w:rPr>
      </w:pPr>
      <w:r w:rsidRPr="00405E19">
        <w:rPr>
          <w:rFonts w:ascii="Tahoma" w:hAnsi="Tahoma" w:cs="Tahoma"/>
          <w:color w:val="000000"/>
          <w:sz w:val="20"/>
          <w:szCs w:val="20"/>
          <w:lang w:eastAsia="zh-CN"/>
        </w:rPr>
        <w:t xml:space="preserve">Menična izjava je veljavna od njenega podpisa do izteka roka veljavnosti zavarovanja za dobro izvedbo po predmetnem naročilu, </w:t>
      </w:r>
      <w:proofErr w:type="spellStart"/>
      <w:r w:rsidRPr="00405E19">
        <w:rPr>
          <w:rFonts w:ascii="Tahoma" w:hAnsi="Tahoma" w:cs="Tahoma"/>
          <w:color w:val="000000"/>
          <w:sz w:val="20"/>
          <w:szCs w:val="20"/>
          <w:lang w:eastAsia="zh-CN"/>
        </w:rPr>
        <w:t>t.j</w:t>
      </w:r>
      <w:proofErr w:type="spellEnd"/>
      <w:r w:rsidRPr="00405E19">
        <w:rPr>
          <w:rFonts w:ascii="Tahoma" w:hAnsi="Tahoma" w:cs="Tahoma"/>
          <w:color w:val="000000"/>
          <w:sz w:val="20"/>
          <w:szCs w:val="20"/>
          <w:lang w:eastAsia="zh-CN"/>
        </w:rPr>
        <w:t>. najkasneje do ____________.</w:t>
      </w:r>
    </w:p>
    <w:p w14:paraId="69B3B414" w14:textId="77777777" w:rsidR="00C02B73" w:rsidRPr="00405E19" w:rsidRDefault="00C02B73" w:rsidP="00C02B73">
      <w:pPr>
        <w:suppressAutoHyphens/>
        <w:spacing w:before="225" w:after="225" w:line="240" w:lineRule="auto"/>
        <w:jc w:val="both"/>
        <w:rPr>
          <w:rFonts w:ascii="Tahoma" w:hAnsi="Tahoma" w:cs="Tahoma"/>
          <w:sz w:val="20"/>
          <w:szCs w:val="20"/>
          <w:lang w:eastAsia="zh-CN"/>
        </w:rPr>
      </w:pPr>
      <w:r w:rsidRPr="00405E19">
        <w:rPr>
          <w:rFonts w:ascii="Tahoma" w:hAnsi="Tahoma" w:cs="Tahoma"/>
          <w:color w:val="000000"/>
          <w:sz w:val="20"/>
          <w:szCs w:val="20"/>
          <w:lang w:eastAsia="zh-CN"/>
        </w:rPr>
        <w:t xml:space="preserve">Menica je unovčljiva pri: </w:t>
      </w:r>
      <w:r w:rsidRPr="00405E19">
        <w:rPr>
          <w:rFonts w:ascii="Tahoma" w:hAnsi="Tahoma" w:cs="Tahoma"/>
          <w:color w:val="000000"/>
          <w:sz w:val="20"/>
          <w:szCs w:val="20"/>
          <w:u w:val="single"/>
          <w:lang w:eastAsia="zh-CN"/>
        </w:rPr>
        <w:t>_______________</w:t>
      </w:r>
    </w:p>
    <w:p w14:paraId="2E1046EC" w14:textId="77777777" w:rsidR="00C02B73" w:rsidRPr="00405E19" w:rsidRDefault="00C02B73" w:rsidP="00C02B73">
      <w:pPr>
        <w:suppressAutoHyphens/>
        <w:spacing w:before="225" w:after="225" w:line="240" w:lineRule="auto"/>
        <w:jc w:val="both"/>
        <w:rPr>
          <w:rFonts w:ascii="Tahoma" w:hAnsi="Tahoma" w:cs="Tahoma"/>
          <w:sz w:val="20"/>
          <w:szCs w:val="20"/>
          <w:lang w:eastAsia="zh-CN"/>
        </w:rPr>
      </w:pPr>
      <w:r w:rsidRPr="00405E19">
        <w:rPr>
          <w:rFonts w:ascii="Tahoma" w:hAnsi="Tahoma" w:cs="Tahoma"/>
          <w:color w:val="000000"/>
          <w:sz w:val="20"/>
          <w:szCs w:val="20"/>
          <w:lang w:eastAsia="zh-CN"/>
        </w:rPr>
        <w:t xml:space="preserve">s transakcijskega računa (TRR): </w:t>
      </w:r>
      <w:r w:rsidRPr="00405E19">
        <w:rPr>
          <w:rFonts w:ascii="Tahoma" w:hAnsi="Tahoma" w:cs="Tahoma"/>
          <w:color w:val="000000"/>
          <w:sz w:val="20"/>
          <w:szCs w:val="20"/>
          <w:u w:val="single"/>
          <w:lang w:eastAsia="zh-CN"/>
        </w:rPr>
        <w:t>_______________</w:t>
      </w:r>
    </w:p>
    <w:p w14:paraId="417D958A" w14:textId="77777777" w:rsidR="00C02B73" w:rsidRPr="00405E19" w:rsidRDefault="00C02B73" w:rsidP="00C02B73">
      <w:pPr>
        <w:suppressAutoHyphens/>
        <w:spacing w:before="225" w:after="225" w:line="240" w:lineRule="auto"/>
        <w:jc w:val="both"/>
        <w:rPr>
          <w:rFonts w:ascii="Tahoma" w:hAnsi="Tahoma" w:cs="Tahoma"/>
          <w:sz w:val="20"/>
          <w:szCs w:val="20"/>
          <w:lang w:eastAsia="zh-CN"/>
        </w:rPr>
      </w:pPr>
      <w:r w:rsidRPr="00405E19">
        <w:rPr>
          <w:rFonts w:ascii="Tahoma" w:hAnsi="Tahoma" w:cs="Tahoma"/>
          <w:color w:val="000000"/>
          <w:sz w:val="20"/>
          <w:szCs w:val="20"/>
          <w:lang w:eastAsia="zh-CN"/>
        </w:rPr>
        <w:t> </w:t>
      </w:r>
    </w:p>
    <w:p w14:paraId="09DEA5C1" w14:textId="77777777" w:rsidR="00C02B73" w:rsidRPr="00405E19" w:rsidRDefault="00C02B73" w:rsidP="00C02B73">
      <w:pPr>
        <w:suppressAutoHyphens/>
        <w:spacing w:before="225" w:after="225" w:line="240" w:lineRule="auto"/>
        <w:jc w:val="both"/>
        <w:rPr>
          <w:rFonts w:ascii="Tahoma" w:hAnsi="Tahoma" w:cs="Tahoma"/>
          <w:sz w:val="20"/>
          <w:szCs w:val="20"/>
          <w:lang w:eastAsia="zh-CN"/>
        </w:rPr>
      </w:pPr>
      <w:r w:rsidRPr="00405E19">
        <w:rPr>
          <w:rFonts w:ascii="Tahoma" w:hAnsi="Tahoma" w:cs="Tahoma"/>
          <w:color w:val="000000"/>
          <w:sz w:val="20"/>
          <w:szCs w:val="20"/>
          <w:lang w:eastAsia="zh-CN"/>
        </w:rPr>
        <w:t>Priloga: </w:t>
      </w:r>
    </w:p>
    <w:p w14:paraId="3D898FB1" w14:textId="77777777" w:rsidR="00C02B73" w:rsidRPr="00405E19" w:rsidRDefault="00C02B73" w:rsidP="00C02B73">
      <w:pPr>
        <w:suppressAutoHyphens/>
        <w:spacing w:before="225" w:after="225" w:line="240" w:lineRule="auto"/>
        <w:jc w:val="both"/>
        <w:rPr>
          <w:rFonts w:ascii="Tahoma" w:hAnsi="Tahoma" w:cs="Tahoma"/>
          <w:sz w:val="20"/>
          <w:szCs w:val="20"/>
          <w:lang w:eastAsia="zh-CN"/>
        </w:rPr>
      </w:pPr>
      <w:r w:rsidRPr="00405E19">
        <w:rPr>
          <w:rFonts w:ascii="Tahoma" w:hAnsi="Tahoma" w:cs="Tahoma"/>
          <w:color w:val="000000"/>
          <w:sz w:val="20"/>
          <w:szCs w:val="20"/>
          <w:lang w:eastAsia="zh-CN"/>
        </w:rPr>
        <w:t>- bianco menica, podpisana in žigosana</w:t>
      </w:r>
    </w:p>
    <w:p w14:paraId="615A4414" w14:textId="77777777" w:rsidR="00405E19" w:rsidRDefault="00405E19">
      <w:pPr>
        <w:rPr>
          <w:rFonts w:ascii="Tahoma" w:hAnsi="Tahoma" w:cs="Tahoma"/>
          <w:sz w:val="20"/>
          <w:szCs w:val="20"/>
        </w:rPr>
      </w:pPr>
    </w:p>
    <w:p w14:paraId="5EF297BE" w14:textId="77777777" w:rsidR="00405E19" w:rsidRDefault="00701599">
      <w:pPr>
        <w:rPr>
          <w:rFonts w:ascii="Tahoma" w:hAnsi="Tahoma" w:cs="Tahoma"/>
          <w:sz w:val="20"/>
          <w:szCs w:val="20"/>
        </w:rPr>
      </w:pPr>
      <w:r>
        <w:rPr>
          <w:rFonts w:ascii="Tahoma" w:hAnsi="Tahoma" w:cs="Tahoma"/>
          <w:sz w:val="20"/>
          <w:szCs w:val="20"/>
        </w:rPr>
        <w:t>Kraj in datum:…………………………</w:t>
      </w:r>
    </w:p>
    <w:p w14:paraId="1BB4441E" w14:textId="77777777" w:rsidR="00701599" w:rsidRDefault="00701599">
      <w:pPr>
        <w:rPr>
          <w:rFonts w:ascii="Tahoma" w:hAnsi="Tahoma" w:cs="Tahoma"/>
          <w:sz w:val="20"/>
          <w:szCs w:val="20"/>
        </w:rPr>
      </w:pPr>
      <w:r>
        <w:rPr>
          <w:rFonts w:ascii="Tahoma" w:hAnsi="Tahoma" w:cs="Tahoma"/>
          <w:sz w:val="20"/>
          <w:szCs w:val="20"/>
        </w:rPr>
        <w:t xml:space="preserve">                                              Žig: </w:t>
      </w:r>
    </w:p>
    <w:p w14:paraId="6DA6028B" w14:textId="77777777" w:rsidR="00405E19" w:rsidRDefault="00701599">
      <w:pPr>
        <w:rPr>
          <w:rFonts w:ascii="Tahoma" w:hAnsi="Tahoma" w:cs="Tahoma"/>
          <w:sz w:val="20"/>
          <w:szCs w:val="20"/>
        </w:rPr>
      </w:pPr>
      <w:r>
        <w:rPr>
          <w:rFonts w:ascii="Tahoma" w:hAnsi="Tahoma" w:cs="Tahoma"/>
          <w:sz w:val="20"/>
          <w:szCs w:val="20"/>
        </w:rPr>
        <w:t xml:space="preserve">                                                                 </w:t>
      </w:r>
      <w:r w:rsidR="00A11987">
        <w:rPr>
          <w:rFonts w:ascii="Tahoma" w:hAnsi="Tahoma" w:cs="Tahoma"/>
          <w:sz w:val="20"/>
          <w:szCs w:val="20"/>
        </w:rPr>
        <w:t xml:space="preserve">  </w:t>
      </w:r>
      <w:r>
        <w:rPr>
          <w:rFonts w:ascii="Tahoma" w:hAnsi="Tahoma" w:cs="Tahoma"/>
          <w:sz w:val="20"/>
          <w:szCs w:val="20"/>
        </w:rPr>
        <w:t xml:space="preserve">  Podpis izdajatelja menice:…………………………..</w:t>
      </w:r>
    </w:p>
    <w:p w14:paraId="14BC91EC" w14:textId="77777777" w:rsidR="00405E19" w:rsidRDefault="00405E19">
      <w:pPr>
        <w:rPr>
          <w:rFonts w:ascii="Tahoma" w:hAnsi="Tahoma" w:cs="Tahoma"/>
          <w:sz w:val="20"/>
          <w:szCs w:val="20"/>
        </w:rPr>
      </w:pPr>
    </w:p>
    <w:p w14:paraId="2136D54A" w14:textId="77777777" w:rsidR="00405E19" w:rsidRDefault="00405E19">
      <w:pPr>
        <w:rPr>
          <w:rFonts w:ascii="Tahoma" w:hAnsi="Tahoma" w:cs="Tahoma"/>
          <w:sz w:val="20"/>
          <w:szCs w:val="20"/>
        </w:rPr>
      </w:pPr>
    </w:p>
    <w:p w14:paraId="793F2998" w14:textId="77777777" w:rsidR="00701599" w:rsidRPr="00701599" w:rsidRDefault="00A11987" w:rsidP="00A11987">
      <w:pPr>
        <w:pStyle w:val="Naslov2"/>
        <w:keepNext w:val="0"/>
        <w:widowControl w:val="0"/>
        <w:tabs>
          <w:tab w:val="left" w:pos="1393"/>
        </w:tabs>
        <w:kinsoku w:val="0"/>
        <w:overflowPunct w:val="0"/>
        <w:autoSpaceDE w:val="0"/>
        <w:autoSpaceDN w:val="0"/>
        <w:adjustRightInd w:val="0"/>
        <w:ind w:right="4"/>
        <w:rPr>
          <w:rFonts w:ascii="Tahoma" w:hAnsi="Tahoma" w:cs="Tahoma"/>
          <w:b w:val="0"/>
          <w:bCs/>
          <w:sz w:val="20"/>
        </w:rPr>
      </w:pPr>
      <w:r>
        <w:rPr>
          <w:rFonts w:ascii="Tahoma" w:hAnsi="Tahoma" w:cs="Tahoma"/>
          <w:sz w:val="20"/>
        </w:rPr>
        <w:lastRenderedPageBreak/>
        <w:t xml:space="preserve">                                                                                                   </w:t>
      </w:r>
      <w:r w:rsidR="00701599" w:rsidRPr="00701599">
        <w:rPr>
          <w:rFonts w:ascii="Tahoma" w:hAnsi="Tahoma" w:cs="Tahoma"/>
          <w:sz w:val="20"/>
        </w:rPr>
        <w:t>VZOREC</w:t>
      </w:r>
      <w:r w:rsidR="00701599" w:rsidRPr="00701599">
        <w:rPr>
          <w:rFonts w:ascii="Tahoma" w:hAnsi="Tahoma" w:cs="Tahoma"/>
          <w:spacing w:val="-4"/>
          <w:sz w:val="20"/>
        </w:rPr>
        <w:t xml:space="preserve"> </w:t>
      </w:r>
      <w:r w:rsidR="00701599" w:rsidRPr="00701599">
        <w:rPr>
          <w:rFonts w:ascii="Tahoma" w:hAnsi="Tahoma" w:cs="Tahoma"/>
          <w:sz w:val="20"/>
        </w:rPr>
        <w:t>POGODBE</w:t>
      </w:r>
    </w:p>
    <w:p w14:paraId="072BA11C" w14:textId="77777777" w:rsidR="00701599" w:rsidRPr="00701599" w:rsidRDefault="00701599" w:rsidP="00701599">
      <w:pPr>
        <w:spacing w:after="0" w:line="240" w:lineRule="auto"/>
        <w:ind w:right="4"/>
        <w:jc w:val="both"/>
        <w:rPr>
          <w:rFonts w:ascii="Tahoma" w:eastAsia="Times New Roman" w:hAnsi="Tahoma" w:cs="Tahoma"/>
          <w:sz w:val="20"/>
          <w:szCs w:val="20"/>
        </w:rPr>
      </w:pPr>
    </w:p>
    <w:p w14:paraId="2FD07070" w14:textId="513CEC16" w:rsidR="00701599" w:rsidRPr="00701599" w:rsidRDefault="00701599" w:rsidP="00701599">
      <w:pPr>
        <w:spacing w:after="0" w:line="240" w:lineRule="auto"/>
        <w:ind w:right="4"/>
        <w:jc w:val="both"/>
        <w:rPr>
          <w:rFonts w:ascii="Tahoma" w:hAnsi="Tahoma" w:cs="Tahoma"/>
          <w:b/>
          <w:sz w:val="20"/>
          <w:szCs w:val="20"/>
        </w:rPr>
      </w:pPr>
      <w:r w:rsidRPr="00701599">
        <w:rPr>
          <w:rFonts w:ascii="Tahoma" w:hAnsi="Tahoma" w:cs="Tahoma"/>
          <w:b/>
          <w:sz w:val="20"/>
          <w:szCs w:val="20"/>
        </w:rPr>
        <w:t>ZDRAVSTVENI DOM</w:t>
      </w:r>
      <w:r w:rsidR="00DB4DDF">
        <w:rPr>
          <w:rFonts w:ascii="Tahoma" w:hAnsi="Tahoma" w:cs="Tahoma"/>
          <w:b/>
          <w:sz w:val="20"/>
          <w:szCs w:val="20"/>
        </w:rPr>
        <w:t xml:space="preserve"> </w:t>
      </w:r>
      <w:r>
        <w:rPr>
          <w:rFonts w:ascii="Tahoma" w:hAnsi="Tahoma" w:cs="Tahoma"/>
          <w:b/>
          <w:sz w:val="20"/>
          <w:szCs w:val="20"/>
        </w:rPr>
        <w:t>……………………..</w:t>
      </w:r>
    </w:p>
    <w:p w14:paraId="6A76342E" w14:textId="77777777" w:rsidR="00701599" w:rsidRPr="00701599" w:rsidRDefault="00701599" w:rsidP="00701599">
      <w:pPr>
        <w:spacing w:after="0" w:line="240" w:lineRule="auto"/>
        <w:ind w:right="4"/>
        <w:jc w:val="both"/>
        <w:rPr>
          <w:rFonts w:ascii="Tahoma" w:hAnsi="Tahoma" w:cs="Tahoma"/>
          <w:sz w:val="20"/>
          <w:szCs w:val="20"/>
        </w:rPr>
      </w:pPr>
      <w:r>
        <w:rPr>
          <w:rFonts w:ascii="Tahoma" w:hAnsi="Tahoma" w:cs="Tahoma"/>
          <w:sz w:val="20"/>
          <w:szCs w:val="20"/>
        </w:rPr>
        <w:t>……………………………………..</w:t>
      </w:r>
    </w:p>
    <w:p w14:paraId="53BCAB17" w14:textId="77777777" w:rsidR="00701599" w:rsidRPr="00701599" w:rsidRDefault="00701599" w:rsidP="00701599">
      <w:pPr>
        <w:spacing w:after="0" w:line="240" w:lineRule="auto"/>
        <w:ind w:right="4"/>
        <w:jc w:val="both"/>
        <w:rPr>
          <w:rFonts w:ascii="Tahoma" w:hAnsi="Tahoma" w:cs="Tahoma"/>
          <w:sz w:val="20"/>
          <w:szCs w:val="20"/>
        </w:rPr>
      </w:pPr>
      <w:r w:rsidRPr="00701599">
        <w:rPr>
          <w:rFonts w:ascii="Tahoma" w:hAnsi="Tahoma" w:cs="Tahoma"/>
          <w:sz w:val="20"/>
          <w:szCs w:val="20"/>
        </w:rPr>
        <w:t>ki ga zastopa direktor</w:t>
      </w:r>
      <w:r>
        <w:rPr>
          <w:rFonts w:ascii="Tahoma" w:hAnsi="Tahoma" w:cs="Tahoma"/>
          <w:sz w:val="20"/>
          <w:szCs w:val="20"/>
        </w:rPr>
        <w:t>/ica</w:t>
      </w:r>
      <w:r w:rsidRPr="00701599">
        <w:rPr>
          <w:rFonts w:ascii="Tahoma" w:hAnsi="Tahoma" w:cs="Tahoma"/>
          <w:sz w:val="20"/>
          <w:szCs w:val="20"/>
        </w:rPr>
        <w:t xml:space="preserve"> </w:t>
      </w:r>
      <w:r>
        <w:rPr>
          <w:rFonts w:ascii="Tahoma" w:hAnsi="Tahoma" w:cs="Tahoma"/>
          <w:sz w:val="20"/>
          <w:szCs w:val="20"/>
        </w:rPr>
        <w:t>………………..</w:t>
      </w:r>
    </w:p>
    <w:p w14:paraId="07FC7E28" w14:textId="77777777" w:rsidR="00701599" w:rsidRPr="00701599" w:rsidRDefault="00701599" w:rsidP="00701599">
      <w:pPr>
        <w:spacing w:after="0" w:line="240" w:lineRule="auto"/>
        <w:ind w:right="4"/>
        <w:jc w:val="both"/>
        <w:rPr>
          <w:rFonts w:ascii="Tahoma" w:hAnsi="Tahoma" w:cs="Tahoma"/>
          <w:sz w:val="20"/>
          <w:szCs w:val="20"/>
        </w:rPr>
      </w:pPr>
      <w:r w:rsidRPr="00701599">
        <w:rPr>
          <w:rFonts w:ascii="Tahoma" w:hAnsi="Tahoma" w:cs="Tahoma"/>
          <w:sz w:val="20"/>
          <w:szCs w:val="20"/>
        </w:rPr>
        <w:t>Matična številka:</w:t>
      </w:r>
      <w:r>
        <w:rPr>
          <w:rFonts w:ascii="Tahoma" w:hAnsi="Tahoma" w:cs="Tahoma"/>
          <w:sz w:val="20"/>
          <w:szCs w:val="20"/>
        </w:rPr>
        <w:t>………………………….</w:t>
      </w:r>
    </w:p>
    <w:p w14:paraId="7C806E1D" w14:textId="77777777" w:rsidR="00701599" w:rsidRPr="00701599" w:rsidRDefault="00701599" w:rsidP="00701599">
      <w:pPr>
        <w:spacing w:after="0" w:line="240" w:lineRule="auto"/>
        <w:ind w:right="4"/>
        <w:jc w:val="both"/>
        <w:rPr>
          <w:rFonts w:ascii="Tahoma" w:hAnsi="Tahoma" w:cs="Tahoma"/>
          <w:sz w:val="20"/>
          <w:szCs w:val="20"/>
        </w:rPr>
      </w:pPr>
      <w:r w:rsidRPr="00701599">
        <w:rPr>
          <w:rFonts w:ascii="Tahoma" w:hAnsi="Tahoma" w:cs="Tahoma"/>
          <w:sz w:val="20"/>
          <w:szCs w:val="20"/>
        </w:rPr>
        <w:t xml:space="preserve">Davčna številka: </w:t>
      </w:r>
      <w:r>
        <w:rPr>
          <w:rFonts w:ascii="Tahoma" w:hAnsi="Tahoma" w:cs="Tahoma"/>
          <w:sz w:val="20"/>
          <w:szCs w:val="20"/>
        </w:rPr>
        <w:t>………………………</w:t>
      </w:r>
    </w:p>
    <w:p w14:paraId="660D4778" w14:textId="77777777" w:rsidR="00701599" w:rsidRPr="00701599" w:rsidRDefault="00701599" w:rsidP="00701599">
      <w:pPr>
        <w:spacing w:after="0" w:line="240" w:lineRule="auto"/>
        <w:ind w:right="4"/>
        <w:jc w:val="both"/>
        <w:rPr>
          <w:rFonts w:ascii="Tahoma" w:hAnsi="Tahoma" w:cs="Tahoma"/>
          <w:i/>
          <w:sz w:val="20"/>
          <w:szCs w:val="20"/>
        </w:rPr>
      </w:pPr>
      <w:r w:rsidRPr="00701599">
        <w:rPr>
          <w:rFonts w:ascii="Tahoma" w:hAnsi="Tahoma" w:cs="Tahoma"/>
          <w:i/>
          <w:sz w:val="20"/>
          <w:szCs w:val="20"/>
        </w:rPr>
        <w:t>(v nadaljevanju: naročnik)</w:t>
      </w:r>
    </w:p>
    <w:p w14:paraId="267BA707" w14:textId="77777777" w:rsidR="00701599" w:rsidRPr="00701599" w:rsidRDefault="00701599" w:rsidP="00701599">
      <w:pPr>
        <w:spacing w:after="0" w:line="240" w:lineRule="auto"/>
        <w:ind w:left="851" w:right="851"/>
        <w:jc w:val="both"/>
        <w:rPr>
          <w:rFonts w:ascii="Tahoma" w:hAnsi="Tahoma" w:cs="Tahoma"/>
          <w:sz w:val="20"/>
          <w:szCs w:val="20"/>
        </w:rPr>
      </w:pPr>
    </w:p>
    <w:p w14:paraId="70C3889D" w14:textId="77777777" w:rsidR="00701599" w:rsidRPr="00701599" w:rsidRDefault="00701599" w:rsidP="00701599">
      <w:pPr>
        <w:spacing w:after="0" w:line="240" w:lineRule="auto"/>
        <w:ind w:right="4"/>
        <w:jc w:val="both"/>
        <w:rPr>
          <w:rFonts w:ascii="Tahoma" w:hAnsi="Tahoma" w:cs="Tahoma"/>
          <w:sz w:val="20"/>
          <w:szCs w:val="20"/>
        </w:rPr>
      </w:pPr>
      <w:r w:rsidRPr="00701599">
        <w:rPr>
          <w:rFonts w:ascii="Tahoma" w:hAnsi="Tahoma" w:cs="Tahoma"/>
          <w:sz w:val="20"/>
          <w:szCs w:val="20"/>
        </w:rPr>
        <w:t>in</w:t>
      </w:r>
    </w:p>
    <w:p w14:paraId="185CDD68" w14:textId="77777777" w:rsidR="00701599" w:rsidRPr="00701599" w:rsidRDefault="00701599" w:rsidP="00701599">
      <w:pPr>
        <w:spacing w:after="0" w:line="240" w:lineRule="auto"/>
        <w:ind w:right="4"/>
        <w:jc w:val="both"/>
        <w:rPr>
          <w:rFonts w:ascii="Tahoma" w:hAnsi="Tahoma" w:cs="Tahoma"/>
          <w:sz w:val="20"/>
          <w:szCs w:val="20"/>
        </w:rPr>
      </w:pPr>
    </w:p>
    <w:p w14:paraId="3DA6A7B0" w14:textId="77777777" w:rsidR="00701599" w:rsidRPr="00701599" w:rsidRDefault="00701599" w:rsidP="00701599">
      <w:pPr>
        <w:spacing w:after="0" w:line="240" w:lineRule="auto"/>
        <w:ind w:right="4"/>
        <w:jc w:val="both"/>
        <w:rPr>
          <w:rFonts w:ascii="Tahoma" w:hAnsi="Tahoma" w:cs="Tahoma"/>
          <w:b/>
          <w:sz w:val="20"/>
          <w:szCs w:val="20"/>
        </w:rPr>
      </w:pPr>
      <w:r w:rsidRPr="00701599">
        <w:rPr>
          <w:rFonts w:ascii="Tahoma" w:hAnsi="Tahoma" w:cs="Tahoma"/>
          <w:b/>
          <w:sz w:val="20"/>
          <w:szCs w:val="20"/>
        </w:rPr>
        <w:t>______________________________________________________________</w:t>
      </w:r>
    </w:p>
    <w:p w14:paraId="3D7BDAA9" w14:textId="77777777" w:rsidR="00701599" w:rsidRPr="00701599" w:rsidRDefault="00701599" w:rsidP="00701599">
      <w:pPr>
        <w:spacing w:after="0" w:line="240" w:lineRule="auto"/>
        <w:ind w:right="4"/>
        <w:jc w:val="both"/>
        <w:rPr>
          <w:rFonts w:ascii="Tahoma" w:hAnsi="Tahoma" w:cs="Tahoma"/>
          <w:sz w:val="20"/>
          <w:szCs w:val="20"/>
        </w:rPr>
      </w:pPr>
      <w:r w:rsidRPr="00701599">
        <w:rPr>
          <w:rFonts w:ascii="Tahoma" w:hAnsi="Tahoma" w:cs="Tahoma"/>
          <w:sz w:val="20"/>
          <w:szCs w:val="20"/>
        </w:rPr>
        <w:t>ki ga zastopa:___________________________________________________</w:t>
      </w:r>
    </w:p>
    <w:p w14:paraId="5380696C" w14:textId="77777777" w:rsidR="00701599" w:rsidRPr="00701599" w:rsidRDefault="00701599" w:rsidP="00701599">
      <w:pPr>
        <w:spacing w:after="0" w:line="240" w:lineRule="auto"/>
        <w:ind w:right="4"/>
        <w:jc w:val="both"/>
        <w:rPr>
          <w:rFonts w:ascii="Tahoma" w:hAnsi="Tahoma" w:cs="Tahoma"/>
          <w:sz w:val="20"/>
          <w:szCs w:val="20"/>
        </w:rPr>
      </w:pPr>
      <w:r w:rsidRPr="00701599">
        <w:rPr>
          <w:rFonts w:ascii="Tahoma" w:hAnsi="Tahoma" w:cs="Tahoma"/>
          <w:sz w:val="20"/>
          <w:szCs w:val="20"/>
        </w:rPr>
        <w:t xml:space="preserve">matična številka:_________________________________________________ </w:t>
      </w:r>
    </w:p>
    <w:p w14:paraId="005940E2" w14:textId="77777777" w:rsidR="00701599" w:rsidRPr="00701599" w:rsidRDefault="00701599" w:rsidP="00701599">
      <w:pPr>
        <w:spacing w:after="0" w:line="240" w:lineRule="auto"/>
        <w:ind w:right="4"/>
        <w:jc w:val="both"/>
        <w:rPr>
          <w:rFonts w:ascii="Tahoma" w:hAnsi="Tahoma" w:cs="Tahoma"/>
          <w:sz w:val="20"/>
          <w:szCs w:val="20"/>
        </w:rPr>
      </w:pPr>
      <w:r w:rsidRPr="00701599">
        <w:rPr>
          <w:rFonts w:ascii="Tahoma" w:hAnsi="Tahoma" w:cs="Tahoma"/>
          <w:sz w:val="20"/>
          <w:szCs w:val="20"/>
        </w:rPr>
        <w:t>ID št. za DDV: __________________________________________________</w:t>
      </w:r>
    </w:p>
    <w:p w14:paraId="7B1AE01C" w14:textId="77777777" w:rsidR="00701599" w:rsidRPr="00701599" w:rsidRDefault="00701599" w:rsidP="00701599">
      <w:pPr>
        <w:spacing w:after="0" w:line="240" w:lineRule="auto"/>
        <w:ind w:right="4"/>
        <w:jc w:val="both"/>
        <w:rPr>
          <w:rFonts w:ascii="Tahoma" w:hAnsi="Tahoma" w:cs="Tahoma"/>
          <w:sz w:val="20"/>
          <w:szCs w:val="20"/>
        </w:rPr>
      </w:pPr>
      <w:r w:rsidRPr="00701599">
        <w:rPr>
          <w:rFonts w:ascii="Tahoma" w:hAnsi="Tahoma" w:cs="Tahoma"/>
          <w:sz w:val="20"/>
          <w:szCs w:val="20"/>
        </w:rPr>
        <w:t>Transakcijski račun št.__________________________________, odprt</w:t>
      </w:r>
      <w:r w:rsidR="00A11987">
        <w:rPr>
          <w:rFonts w:ascii="Tahoma" w:hAnsi="Tahoma" w:cs="Tahoma"/>
          <w:sz w:val="20"/>
          <w:szCs w:val="20"/>
        </w:rPr>
        <w:t xml:space="preserve"> </w:t>
      </w:r>
      <w:r w:rsidRPr="00701599">
        <w:rPr>
          <w:rFonts w:ascii="Tahoma" w:hAnsi="Tahoma" w:cs="Tahoma"/>
          <w:sz w:val="20"/>
          <w:szCs w:val="20"/>
        </w:rPr>
        <w:t xml:space="preserve">pri __________________ </w:t>
      </w:r>
    </w:p>
    <w:p w14:paraId="51149359" w14:textId="77777777" w:rsidR="00701599" w:rsidRPr="00701599" w:rsidRDefault="00701599" w:rsidP="00701599">
      <w:pPr>
        <w:spacing w:after="0" w:line="240" w:lineRule="auto"/>
        <w:ind w:right="145"/>
        <w:jc w:val="both"/>
        <w:rPr>
          <w:rFonts w:ascii="Tahoma" w:hAnsi="Tahoma" w:cs="Tahoma"/>
          <w:i/>
          <w:sz w:val="20"/>
          <w:szCs w:val="20"/>
        </w:rPr>
      </w:pPr>
      <w:r w:rsidRPr="00701599">
        <w:rPr>
          <w:rFonts w:ascii="Tahoma" w:hAnsi="Tahoma" w:cs="Tahoma"/>
          <w:i/>
          <w:sz w:val="20"/>
          <w:szCs w:val="20"/>
        </w:rPr>
        <w:t>(v nadaljevanju: dobavitelj)</w:t>
      </w:r>
    </w:p>
    <w:p w14:paraId="1D65AB41" w14:textId="77777777" w:rsidR="00701599" w:rsidRPr="00701599" w:rsidRDefault="00701599" w:rsidP="00701599">
      <w:pPr>
        <w:spacing w:after="0" w:line="240" w:lineRule="auto"/>
        <w:ind w:right="4"/>
        <w:jc w:val="both"/>
        <w:rPr>
          <w:rFonts w:ascii="Tahoma" w:hAnsi="Tahoma" w:cs="Tahoma"/>
          <w:sz w:val="20"/>
          <w:szCs w:val="20"/>
        </w:rPr>
      </w:pPr>
      <w:r w:rsidRPr="00701599">
        <w:rPr>
          <w:rFonts w:ascii="Tahoma" w:hAnsi="Tahoma" w:cs="Tahoma"/>
          <w:sz w:val="20"/>
          <w:szCs w:val="20"/>
        </w:rPr>
        <w:tab/>
      </w:r>
    </w:p>
    <w:p w14:paraId="6067A1FF" w14:textId="77777777" w:rsidR="00701599" w:rsidRPr="00701599" w:rsidRDefault="00701599" w:rsidP="00701599">
      <w:pPr>
        <w:spacing w:after="0" w:line="240" w:lineRule="auto"/>
        <w:ind w:right="4"/>
        <w:jc w:val="both"/>
        <w:rPr>
          <w:rFonts w:ascii="Tahoma" w:hAnsi="Tahoma" w:cs="Tahoma"/>
          <w:sz w:val="20"/>
          <w:szCs w:val="20"/>
        </w:rPr>
      </w:pPr>
    </w:p>
    <w:p w14:paraId="02BE951F" w14:textId="77777777" w:rsidR="00701599" w:rsidRPr="00701599" w:rsidRDefault="00701599" w:rsidP="00701599">
      <w:pPr>
        <w:spacing w:after="0" w:line="240" w:lineRule="auto"/>
        <w:ind w:right="4"/>
        <w:jc w:val="both"/>
        <w:rPr>
          <w:rFonts w:ascii="Tahoma" w:hAnsi="Tahoma" w:cs="Tahoma"/>
          <w:sz w:val="20"/>
          <w:szCs w:val="20"/>
        </w:rPr>
      </w:pPr>
      <w:r w:rsidRPr="00701599">
        <w:rPr>
          <w:rFonts w:ascii="Tahoma" w:hAnsi="Tahoma" w:cs="Tahoma"/>
          <w:sz w:val="20"/>
          <w:szCs w:val="20"/>
        </w:rPr>
        <w:t>skleneta</w:t>
      </w:r>
    </w:p>
    <w:p w14:paraId="646B85CD" w14:textId="77777777" w:rsidR="00701599" w:rsidRPr="00701599" w:rsidRDefault="00701599" w:rsidP="00701599">
      <w:pPr>
        <w:spacing w:after="0" w:line="240" w:lineRule="auto"/>
        <w:ind w:right="6"/>
        <w:jc w:val="both"/>
        <w:rPr>
          <w:rFonts w:ascii="Tahoma" w:hAnsi="Tahoma" w:cs="Tahoma"/>
          <w:sz w:val="20"/>
          <w:szCs w:val="20"/>
        </w:rPr>
      </w:pPr>
    </w:p>
    <w:p w14:paraId="0BF8E484" w14:textId="77777777" w:rsidR="00701599" w:rsidRPr="00701599" w:rsidRDefault="00701599" w:rsidP="00701599">
      <w:pPr>
        <w:spacing w:after="0" w:line="240" w:lineRule="auto"/>
        <w:ind w:right="6"/>
        <w:jc w:val="center"/>
        <w:rPr>
          <w:rFonts w:ascii="Tahoma" w:hAnsi="Tahoma" w:cs="Tahoma"/>
          <w:b/>
          <w:sz w:val="20"/>
          <w:szCs w:val="20"/>
        </w:rPr>
      </w:pPr>
      <w:r w:rsidRPr="00701599">
        <w:rPr>
          <w:rFonts w:ascii="Tahoma" w:hAnsi="Tahoma" w:cs="Tahoma"/>
          <w:b/>
          <w:sz w:val="20"/>
          <w:szCs w:val="20"/>
        </w:rPr>
        <w:t>POGODBO št.__</w:t>
      </w:r>
    </w:p>
    <w:p w14:paraId="66635AAB" w14:textId="77777777" w:rsidR="00701599" w:rsidRPr="00701599" w:rsidRDefault="00701599" w:rsidP="00701599">
      <w:pPr>
        <w:spacing w:after="0" w:line="240" w:lineRule="auto"/>
        <w:ind w:right="6"/>
        <w:jc w:val="center"/>
        <w:rPr>
          <w:rFonts w:ascii="Tahoma" w:hAnsi="Tahoma" w:cs="Tahoma"/>
          <w:b/>
          <w:color w:val="000000"/>
          <w:sz w:val="20"/>
          <w:szCs w:val="20"/>
        </w:rPr>
      </w:pPr>
      <w:r w:rsidRPr="00701599">
        <w:rPr>
          <w:rFonts w:ascii="Tahoma" w:hAnsi="Tahoma" w:cs="Tahoma"/>
          <w:b/>
          <w:sz w:val="20"/>
          <w:szCs w:val="20"/>
        </w:rPr>
        <w:t>za Sukcesivno nabavo zdravi</w:t>
      </w:r>
      <w:r>
        <w:rPr>
          <w:rFonts w:ascii="Tahoma" w:hAnsi="Tahoma" w:cs="Tahoma"/>
          <w:b/>
          <w:sz w:val="20"/>
          <w:szCs w:val="20"/>
        </w:rPr>
        <w:t>l</w:t>
      </w:r>
    </w:p>
    <w:p w14:paraId="0C9A2D3D" w14:textId="77777777" w:rsidR="00701599" w:rsidRDefault="00701599" w:rsidP="00701599">
      <w:pPr>
        <w:rPr>
          <w:rFonts w:ascii="Tahoma" w:hAnsi="Tahoma" w:cs="Tahoma"/>
          <w:b/>
          <w:noProof/>
          <w:sz w:val="20"/>
          <w:szCs w:val="20"/>
        </w:rPr>
      </w:pPr>
    </w:p>
    <w:p w14:paraId="11C62BD8" w14:textId="77777777" w:rsidR="00701599" w:rsidRPr="00701599" w:rsidRDefault="00701599" w:rsidP="00701599">
      <w:pPr>
        <w:rPr>
          <w:rFonts w:ascii="Tahoma" w:hAnsi="Tahoma" w:cs="Tahoma"/>
          <w:b/>
          <w:noProof/>
          <w:sz w:val="20"/>
          <w:szCs w:val="20"/>
        </w:rPr>
      </w:pPr>
      <w:r w:rsidRPr="00701599">
        <w:rPr>
          <w:rFonts w:ascii="Tahoma" w:hAnsi="Tahoma" w:cs="Tahoma"/>
          <w:b/>
          <w:noProof/>
          <w:sz w:val="20"/>
          <w:szCs w:val="20"/>
        </w:rPr>
        <w:t>UVODNE DOLOČBE</w:t>
      </w:r>
    </w:p>
    <w:p w14:paraId="7A8CB729" w14:textId="77777777" w:rsidR="00701599" w:rsidRPr="00701599" w:rsidRDefault="00701599" w:rsidP="00223C45">
      <w:pPr>
        <w:numPr>
          <w:ilvl w:val="0"/>
          <w:numId w:val="33"/>
        </w:numPr>
        <w:spacing w:after="0" w:line="240" w:lineRule="auto"/>
        <w:ind w:right="4"/>
        <w:jc w:val="center"/>
        <w:rPr>
          <w:rFonts w:ascii="Tahoma" w:hAnsi="Tahoma" w:cs="Tahoma"/>
          <w:b/>
          <w:sz w:val="20"/>
          <w:szCs w:val="20"/>
        </w:rPr>
      </w:pPr>
      <w:r>
        <w:rPr>
          <w:rFonts w:ascii="Tahoma" w:hAnsi="Tahoma" w:cs="Tahoma"/>
          <w:b/>
          <w:sz w:val="20"/>
          <w:szCs w:val="20"/>
        </w:rPr>
        <w:t xml:space="preserve"> člen</w:t>
      </w:r>
    </w:p>
    <w:p w14:paraId="035B9ADB" w14:textId="77777777" w:rsidR="00701599" w:rsidRPr="00701599" w:rsidRDefault="00701599" w:rsidP="00701599">
      <w:pPr>
        <w:ind w:right="4"/>
        <w:jc w:val="both"/>
        <w:rPr>
          <w:rFonts w:ascii="Tahoma" w:hAnsi="Tahoma" w:cs="Tahoma"/>
          <w:sz w:val="20"/>
          <w:szCs w:val="20"/>
        </w:rPr>
      </w:pPr>
      <w:r w:rsidRPr="00701599">
        <w:rPr>
          <w:rFonts w:ascii="Tahoma" w:hAnsi="Tahoma" w:cs="Tahoma"/>
          <w:sz w:val="20"/>
          <w:szCs w:val="20"/>
        </w:rPr>
        <w:t>Pogodbeni stranki uvodoma ugotavljata:</w:t>
      </w:r>
    </w:p>
    <w:p w14:paraId="6C5079E1" w14:textId="77777777" w:rsidR="00701599" w:rsidRDefault="00701599" w:rsidP="00223C45">
      <w:pPr>
        <w:pStyle w:val="Odstavekseznama"/>
        <w:widowControl/>
        <w:numPr>
          <w:ilvl w:val="0"/>
          <w:numId w:val="39"/>
        </w:numPr>
        <w:autoSpaceDE/>
        <w:autoSpaceDN/>
        <w:adjustRightInd/>
        <w:ind w:right="566" w:hanging="958"/>
        <w:rPr>
          <w:rFonts w:ascii="Tahoma" w:eastAsia="Calibri" w:hAnsi="Tahoma" w:cs="Tahoma"/>
          <w:sz w:val="20"/>
          <w:szCs w:val="20"/>
          <w:lang w:eastAsia="en-US"/>
        </w:rPr>
      </w:pPr>
      <w:r w:rsidRPr="00701599">
        <w:rPr>
          <w:rFonts w:ascii="Tahoma" w:eastAsia="Calibri" w:hAnsi="Tahoma" w:cs="Tahoma"/>
          <w:sz w:val="20"/>
          <w:szCs w:val="20"/>
          <w:lang w:eastAsia="en-US"/>
        </w:rPr>
        <w:t xml:space="preserve">da je naročnik izvedel javno naročilo za izbiro dobavitelja </w:t>
      </w:r>
      <w:r w:rsidR="004426D7">
        <w:rPr>
          <w:rFonts w:ascii="Tahoma" w:eastAsia="Calibri" w:hAnsi="Tahoma" w:cs="Tahoma"/>
          <w:sz w:val="20"/>
          <w:szCs w:val="20"/>
          <w:lang w:eastAsia="en-US"/>
        </w:rPr>
        <w:t xml:space="preserve">za dobavo zdravil </w:t>
      </w:r>
      <w:r w:rsidRPr="00701599">
        <w:rPr>
          <w:rFonts w:ascii="Tahoma" w:eastAsia="Calibri" w:hAnsi="Tahoma" w:cs="Tahoma"/>
          <w:sz w:val="20"/>
          <w:szCs w:val="20"/>
          <w:lang w:eastAsia="en-US"/>
        </w:rPr>
        <w:t xml:space="preserve">po postopku oddaje javnega naročila </w:t>
      </w:r>
      <w:r w:rsidR="004426D7">
        <w:rPr>
          <w:rFonts w:ascii="Tahoma" w:eastAsia="Calibri" w:hAnsi="Tahoma" w:cs="Tahoma"/>
          <w:sz w:val="20"/>
          <w:szCs w:val="20"/>
          <w:lang w:eastAsia="en-US"/>
        </w:rPr>
        <w:t>po odprtem postopku</w:t>
      </w:r>
      <w:r w:rsidRPr="00701599">
        <w:rPr>
          <w:rFonts w:ascii="Tahoma" w:eastAsia="Calibri" w:hAnsi="Tahoma" w:cs="Tahoma"/>
          <w:sz w:val="20"/>
          <w:szCs w:val="20"/>
          <w:lang w:eastAsia="en-US"/>
        </w:rPr>
        <w:t xml:space="preserve">, objava obvestila o javnem naročilu na Portalu javnih naročil št. </w:t>
      </w:r>
      <w:r w:rsidR="00A11987">
        <w:rPr>
          <w:rFonts w:ascii="Tahoma" w:eastAsia="Calibri" w:hAnsi="Tahoma" w:cs="Tahoma"/>
          <w:sz w:val="20"/>
          <w:szCs w:val="20"/>
          <w:lang w:eastAsia="en-US"/>
        </w:rPr>
        <w:t>JN</w:t>
      </w:r>
      <w:r w:rsidRPr="00701599">
        <w:rPr>
          <w:rFonts w:ascii="Tahoma" w:eastAsia="Calibri" w:hAnsi="Tahoma" w:cs="Tahoma"/>
          <w:sz w:val="20"/>
          <w:szCs w:val="20"/>
          <w:lang w:eastAsia="en-US"/>
        </w:rPr>
        <w:t xml:space="preserve"> </w:t>
      </w:r>
      <w:r w:rsidR="00A11987">
        <w:rPr>
          <w:rFonts w:ascii="Tahoma" w:eastAsia="Calibri" w:hAnsi="Tahoma" w:cs="Tahoma"/>
          <w:sz w:val="20"/>
          <w:szCs w:val="20"/>
          <w:lang w:eastAsia="en-US"/>
        </w:rPr>
        <w:t>…………………..</w:t>
      </w:r>
      <w:r w:rsidRPr="00701599">
        <w:rPr>
          <w:rFonts w:ascii="Tahoma" w:eastAsia="Calibri" w:hAnsi="Tahoma" w:cs="Tahoma"/>
          <w:sz w:val="20"/>
          <w:szCs w:val="20"/>
          <w:lang w:eastAsia="en-US"/>
        </w:rPr>
        <w:t xml:space="preserve"> z dne </w:t>
      </w:r>
      <w:r w:rsidR="00A11987">
        <w:rPr>
          <w:rFonts w:ascii="Tahoma" w:eastAsia="Calibri" w:hAnsi="Tahoma" w:cs="Tahoma"/>
          <w:sz w:val="20"/>
          <w:szCs w:val="20"/>
          <w:lang w:eastAsia="en-US"/>
        </w:rPr>
        <w:t>……………………….</w:t>
      </w:r>
      <w:r w:rsidRPr="00701599">
        <w:rPr>
          <w:rFonts w:ascii="Tahoma" w:eastAsia="Calibri" w:hAnsi="Tahoma" w:cs="Tahoma"/>
          <w:sz w:val="20"/>
          <w:szCs w:val="20"/>
          <w:lang w:eastAsia="en-US"/>
        </w:rPr>
        <w:t xml:space="preserve">, </w:t>
      </w:r>
    </w:p>
    <w:p w14:paraId="6660A106" w14:textId="77777777" w:rsidR="00701599" w:rsidRPr="00A11987" w:rsidRDefault="00A11987" w:rsidP="00223C45">
      <w:pPr>
        <w:pStyle w:val="Odstavekseznama"/>
        <w:widowControl/>
        <w:numPr>
          <w:ilvl w:val="0"/>
          <w:numId w:val="39"/>
        </w:numPr>
        <w:autoSpaceDE/>
        <w:autoSpaceDN/>
        <w:adjustRightInd/>
        <w:ind w:right="566" w:hanging="958"/>
        <w:rPr>
          <w:rFonts w:ascii="Tahoma" w:eastAsia="Calibri" w:hAnsi="Tahoma" w:cs="Tahoma"/>
          <w:sz w:val="20"/>
          <w:szCs w:val="20"/>
          <w:lang w:eastAsia="en-US"/>
        </w:rPr>
      </w:pPr>
      <w:r>
        <w:rPr>
          <w:rFonts w:ascii="Tahoma" w:eastAsia="Calibri" w:hAnsi="Tahoma" w:cs="Tahoma"/>
          <w:sz w:val="20"/>
          <w:szCs w:val="20"/>
          <w:lang w:eastAsia="en-US"/>
        </w:rPr>
        <w:t>j</w:t>
      </w:r>
      <w:r w:rsidRPr="00701599">
        <w:rPr>
          <w:rFonts w:ascii="Tahoma" w:eastAsia="Calibri" w:hAnsi="Tahoma" w:cs="Tahoma"/>
          <w:sz w:val="20"/>
          <w:szCs w:val="20"/>
          <w:lang w:eastAsia="en-US"/>
        </w:rPr>
        <w:t xml:space="preserve">e bil dobavitelj z odločitvijo o oddaji javnega naročila št. _________ z dne _____________ izbran kot najugodnejši ponudnik za sklop_________. </w:t>
      </w:r>
    </w:p>
    <w:p w14:paraId="240E5FCA" w14:textId="77777777" w:rsidR="00701599" w:rsidRPr="00701599" w:rsidRDefault="00701599" w:rsidP="00701599">
      <w:pPr>
        <w:ind w:right="4"/>
        <w:jc w:val="both"/>
        <w:rPr>
          <w:rFonts w:ascii="Tahoma" w:hAnsi="Tahoma" w:cs="Tahoma"/>
          <w:sz w:val="20"/>
          <w:szCs w:val="20"/>
        </w:rPr>
      </w:pPr>
      <w:r w:rsidRPr="00701599">
        <w:rPr>
          <w:rFonts w:ascii="Tahoma" w:hAnsi="Tahoma" w:cs="Tahoma"/>
          <w:sz w:val="20"/>
          <w:szCs w:val="20"/>
        </w:rPr>
        <w:t>Sestavni del te pogodbe je tudi:</w:t>
      </w:r>
    </w:p>
    <w:p w14:paraId="567D7E7B" w14:textId="77777777" w:rsidR="00701599" w:rsidRPr="00701599" w:rsidRDefault="00701599" w:rsidP="00223C45">
      <w:pPr>
        <w:pStyle w:val="Odstavekseznama"/>
        <w:widowControl/>
        <w:numPr>
          <w:ilvl w:val="0"/>
          <w:numId w:val="25"/>
        </w:numPr>
        <w:autoSpaceDE/>
        <w:autoSpaceDN/>
        <w:adjustRightInd/>
        <w:ind w:left="360" w:right="4"/>
        <w:rPr>
          <w:rFonts w:ascii="Tahoma" w:eastAsia="Calibri" w:hAnsi="Tahoma" w:cs="Tahoma"/>
          <w:sz w:val="20"/>
          <w:szCs w:val="20"/>
          <w:lang w:eastAsia="en-US"/>
        </w:rPr>
      </w:pPr>
      <w:r w:rsidRPr="00701599">
        <w:rPr>
          <w:rFonts w:ascii="Tahoma" w:eastAsia="Calibri" w:hAnsi="Tahoma" w:cs="Tahoma"/>
          <w:sz w:val="20"/>
          <w:szCs w:val="20"/>
          <w:lang w:eastAsia="en-US"/>
        </w:rPr>
        <w:t>ponudba dobavitelja za sklop št. ______________z dne ________.</w:t>
      </w:r>
    </w:p>
    <w:p w14:paraId="276A1412" w14:textId="77777777" w:rsidR="00701599" w:rsidRPr="00701599" w:rsidRDefault="00701599" w:rsidP="00701599">
      <w:pPr>
        <w:rPr>
          <w:rFonts w:ascii="Tahoma" w:hAnsi="Tahoma" w:cs="Tahoma"/>
          <w:b/>
          <w:noProof/>
          <w:sz w:val="20"/>
          <w:szCs w:val="20"/>
        </w:rPr>
      </w:pPr>
    </w:p>
    <w:p w14:paraId="2B90B2C8" w14:textId="77777777" w:rsidR="00701599" w:rsidRPr="00701599" w:rsidRDefault="00701599" w:rsidP="00A11987">
      <w:pPr>
        <w:spacing w:after="0" w:line="240" w:lineRule="auto"/>
        <w:rPr>
          <w:rFonts w:ascii="Tahoma" w:hAnsi="Tahoma" w:cs="Tahoma"/>
          <w:b/>
          <w:noProof/>
          <w:sz w:val="20"/>
          <w:szCs w:val="20"/>
        </w:rPr>
      </w:pPr>
      <w:r w:rsidRPr="00701599">
        <w:rPr>
          <w:rFonts w:ascii="Tahoma" w:hAnsi="Tahoma" w:cs="Tahoma"/>
          <w:b/>
          <w:noProof/>
          <w:sz w:val="20"/>
          <w:szCs w:val="20"/>
        </w:rPr>
        <w:t>VELJAVNOST POGODBE</w:t>
      </w:r>
    </w:p>
    <w:p w14:paraId="69277DFE" w14:textId="77777777" w:rsidR="00701599" w:rsidRPr="00701599" w:rsidRDefault="00A11987" w:rsidP="00223C45">
      <w:pPr>
        <w:numPr>
          <w:ilvl w:val="0"/>
          <w:numId w:val="33"/>
        </w:numPr>
        <w:spacing w:after="0" w:line="240" w:lineRule="auto"/>
        <w:jc w:val="center"/>
        <w:rPr>
          <w:rFonts w:ascii="Tahoma" w:hAnsi="Tahoma" w:cs="Tahoma"/>
          <w:b/>
          <w:noProof/>
          <w:sz w:val="20"/>
          <w:szCs w:val="20"/>
        </w:rPr>
      </w:pPr>
      <w:r>
        <w:rPr>
          <w:rFonts w:ascii="Tahoma" w:hAnsi="Tahoma" w:cs="Tahoma"/>
          <w:b/>
          <w:noProof/>
          <w:sz w:val="20"/>
          <w:szCs w:val="20"/>
        </w:rPr>
        <w:t xml:space="preserve">  člen </w:t>
      </w:r>
    </w:p>
    <w:p w14:paraId="2B196339" w14:textId="77777777" w:rsidR="00701599" w:rsidRPr="00701599" w:rsidRDefault="00701599" w:rsidP="00A11987">
      <w:pPr>
        <w:spacing w:after="0" w:line="240" w:lineRule="auto"/>
        <w:jc w:val="center"/>
        <w:rPr>
          <w:rFonts w:ascii="Tahoma" w:hAnsi="Tahoma" w:cs="Tahoma"/>
          <w:b/>
          <w:noProof/>
          <w:sz w:val="20"/>
          <w:szCs w:val="20"/>
        </w:rPr>
      </w:pPr>
    </w:p>
    <w:tbl>
      <w:tblPr>
        <w:tblW w:w="8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748"/>
        <w:gridCol w:w="4062"/>
      </w:tblGrid>
      <w:tr w:rsidR="00701599" w:rsidRPr="00701599" w14:paraId="1898DEC4" w14:textId="77777777" w:rsidTr="00A11987">
        <w:trPr>
          <w:trHeight w:val="20"/>
        </w:trPr>
        <w:tc>
          <w:tcPr>
            <w:tcW w:w="4748" w:type="dxa"/>
            <w:shd w:val="clear" w:color="auto" w:fill="auto"/>
            <w:vAlign w:val="center"/>
          </w:tcPr>
          <w:p w14:paraId="08005568" w14:textId="77777777" w:rsidR="00701599" w:rsidRPr="00701599" w:rsidRDefault="00701599" w:rsidP="00A11987">
            <w:pPr>
              <w:spacing w:after="0" w:line="240" w:lineRule="auto"/>
              <w:jc w:val="center"/>
              <w:rPr>
                <w:rFonts w:ascii="Tahoma" w:hAnsi="Tahoma" w:cs="Tahoma"/>
                <w:b/>
                <w:noProof/>
                <w:sz w:val="20"/>
                <w:szCs w:val="20"/>
              </w:rPr>
            </w:pPr>
            <w:r w:rsidRPr="00701599">
              <w:rPr>
                <w:rFonts w:ascii="Tahoma" w:hAnsi="Tahoma" w:cs="Tahoma"/>
                <w:b/>
                <w:noProof/>
                <w:sz w:val="20"/>
                <w:szCs w:val="20"/>
              </w:rPr>
              <w:t>Začetek veljavnosti</w:t>
            </w:r>
          </w:p>
        </w:tc>
        <w:tc>
          <w:tcPr>
            <w:tcW w:w="4062" w:type="dxa"/>
            <w:shd w:val="clear" w:color="auto" w:fill="auto"/>
            <w:vAlign w:val="center"/>
          </w:tcPr>
          <w:p w14:paraId="0FD92624" w14:textId="77777777" w:rsidR="00701599" w:rsidRPr="00701599" w:rsidRDefault="00701599" w:rsidP="00A11987">
            <w:pPr>
              <w:spacing w:after="0" w:line="240" w:lineRule="auto"/>
              <w:jc w:val="center"/>
              <w:rPr>
                <w:rFonts w:ascii="Tahoma" w:hAnsi="Tahoma" w:cs="Tahoma"/>
                <w:b/>
                <w:noProof/>
                <w:sz w:val="20"/>
                <w:szCs w:val="20"/>
              </w:rPr>
            </w:pPr>
            <w:r w:rsidRPr="00701599">
              <w:rPr>
                <w:rFonts w:ascii="Tahoma" w:hAnsi="Tahoma" w:cs="Tahoma"/>
                <w:b/>
                <w:noProof/>
                <w:sz w:val="20"/>
                <w:szCs w:val="20"/>
              </w:rPr>
              <w:t>Konec veljavnosti</w:t>
            </w:r>
          </w:p>
        </w:tc>
      </w:tr>
      <w:tr w:rsidR="00701599" w:rsidRPr="00701599" w14:paraId="1D52174A" w14:textId="77777777" w:rsidTr="00A11987">
        <w:trPr>
          <w:trHeight w:val="20"/>
        </w:trPr>
        <w:tc>
          <w:tcPr>
            <w:tcW w:w="4748" w:type="dxa"/>
            <w:shd w:val="clear" w:color="auto" w:fill="auto"/>
            <w:vAlign w:val="center"/>
          </w:tcPr>
          <w:p w14:paraId="3BA6B4B5" w14:textId="77777777" w:rsidR="00701599" w:rsidRPr="00701599" w:rsidRDefault="00701599" w:rsidP="00A11987">
            <w:pPr>
              <w:spacing w:after="0" w:line="240" w:lineRule="auto"/>
              <w:jc w:val="both"/>
              <w:rPr>
                <w:rFonts w:ascii="Tahoma" w:hAnsi="Tahoma" w:cs="Tahoma"/>
                <w:noProof/>
                <w:sz w:val="20"/>
                <w:szCs w:val="20"/>
              </w:rPr>
            </w:pPr>
            <w:r w:rsidRPr="00701599">
              <w:rPr>
                <w:rFonts w:ascii="Tahoma" w:hAnsi="Tahoma" w:cs="Tahoma"/>
                <w:noProof/>
                <w:sz w:val="20"/>
                <w:szCs w:val="20"/>
              </w:rPr>
              <w:t>Z dnem podpisa zadnje od pogodbenih strank.</w:t>
            </w:r>
          </w:p>
        </w:tc>
        <w:tc>
          <w:tcPr>
            <w:tcW w:w="4062" w:type="dxa"/>
            <w:shd w:val="clear" w:color="auto" w:fill="auto"/>
            <w:vAlign w:val="center"/>
          </w:tcPr>
          <w:p w14:paraId="056F63BE" w14:textId="77777777" w:rsidR="00701599" w:rsidRPr="00701599" w:rsidRDefault="00701599" w:rsidP="00A11987">
            <w:pPr>
              <w:spacing w:after="0" w:line="240" w:lineRule="auto"/>
              <w:jc w:val="both"/>
              <w:rPr>
                <w:rFonts w:ascii="Tahoma" w:hAnsi="Tahoma" w:cs="Tahoma"/>
                <w:noProof/>
                <w:sz w:val="20"/>
                <w:szCs w:val="20"/>
              </w:rPr>
            </w:pPr>
            <w:r w:rsidRPr="00701599">
              <w:rPr>
                <w:rFonts w:ascii="Tahoma" w:hAnsi="Tahoma" w:cs="Tahoma"/>
                <w:noProof/>
                <w:sz w:val="20"/>
                <w:szCs w:val="20"/>
              </w:rPr>
              <w:t xml:space="preserve">Po preteku </w:t>
            </w:r>
            <w:r w:rsidR="00A11987">
              <w:rPr>
                <w:rFonts w:ascii="Tahoma" w:hAnsi="Tahoma" w:cs="Tahoma"/>
                <w:noProof/>
                <w:sz w:val="20"/>
                <w:szCs w:val="20"/>
              </w:rPr>
              <w:t>treh</w:t>
            </w:r>
            <w:r w:rsidRPr="00701599">
              <w:rPr>
                <w:rFonts w:ascii="Tahoma" w:hAnsi="Tahoma" w:cs="Tahoma"/>
                <w:noProof/>
                <w:sz w:val="20"/>
                <w:szCs w:val="20"/>
              </w:rPr>
              <w:t xml:space="preserve"> (</w:t>
            </w:r>
            <w:r w:rsidR="00A11987">
              <w:rPr>
                <w:rFonts w:ascii="Tahoma" w:hAnsi="Tahoma" w:cs="Tahoma"/>
                <w:noProof/>
                <w:sz w:val="20"/>
                <w:szCs w:val="20"/>
              </w:rPr>
              <w:t>3</w:t>
            </w:r>
            <w:r w:rsidRPr="00701599">
              <w:rPr>
                <w:rFonts w:ascii="Tahoma" w:hAnsi="Tahoma" w:cs="Tahoma"/>
                <w:noProof/>
                <w:sz w:val="20"/>
                <w:szCs w:val="20"/>
              </w:rPr>
              <w:t>) let od sklenitve pogodbe.</w:t>
            </w:r>
          </w:p>
        </w:tc>
      </w:tr>
    </w:tbl>
    <w:p w14:paraId="71542C40" w14:textId="77777777" w:rsidR="00701599" w:rsidRPr="00701599" w:rsidRDefault="00701599" w:rsidP="00A11987">
      <w:pPr>
        <w:spacing w:after="0" w:line="240" w:lineRule="auto"/>
        <w:rPr>
          <w:rFonts w:ascii="Tahoma" w:hAnsi="Tahoma" w:cs="Tahoma"/>
          <w:b/>
          <w:noProof/>
          <w:sz w:val="20"/>
          <w:szCs w:val="20"/>
        </w:rPr>
      </w:pPr>
    </w:p>
    <w:p w14:paraId="45328032" w14:textId="77777777" w:rsidR="00701599" w:rsidRPr="00A11987" w:rsidRDefault="00701599" w:rsidP="00A11987">
      <w:pPr>
        <w:spacing w:after="0" w:line="240" w:lineRule="auto"/>
        <w:rPr>
          <w:rFonts w:ascii="Tahoma" w:hAnsi="Tahoma" w:cs="Tahoma"/>
          <w:b/>
          <w:noProof/>
          <w:sz w:val="20"/>
          <w:szCs w:val="20"/>
        </w:rPr>
      </w:pPr>
      <w:r w:rsidRPr="00701599">
        <w:rPr>
          <w:rFonts w:ascii="Tahoma" w:hAnsi="Tahoma" w:cs="Tahoma"/>
          <w:b/>
          <w:noProof/>
          <w:sz w:val="20"/>
          <w:szCs w:val="20"/>
        </w:rPr>
        <w:t>PREDMET POGODBE</w:t>
      </w:r>
    </w:p>
    <w:p w14:paraId="3D6CDC33" w14:textId="77777777" w:rsidR="00701599" w:rsidRPr="00A11987" w:rsidRDefault="00A11987" w:rsidP="00223C45">
      <w:pPr>
        <w:numPr>
          <w:ilvl w:val="0"/>
          <w:numId w:val="33"/>
        </w:numPr>
        <w:jc w:val="center"/>
        <w:rPr>
          <w:rFonts w:ascii="Tahoma" w:hAnsi="Tahoma" w:cs="Tahoma"/>
          <w:b/>
          <w:noProof/>
          <w:sz w:val="20"/>
          <w:szCs w:val="20"/>
        </w:rPr>
      </w:pPr>
      <w:r>
        <w:rPr>
          <w:rFonts w:ascii="Tahoma" w:hAnsi="Tahoma" w:cs="Tahoma"/>
          <w:b/>
          <w:noProof/>
          <w:sz w:val="20"/>
          <w:szCs w:val="20"/>
        </w:rPr>
        <w:t xml:space="preserve"> člen</w:t>
      </w:r>
    </w:p>
    <w:p w14:paraId="144868CC" w14:textId="1C5703E3" w:rsidR="00701599" w:rsidRPr="00701599" w:rsidRDefault="00701599" w:rsidP="00A11987">
      <w:pPr>
        <w:ind w:right="708"/>
        <w:jc w:val="both"/>
        <w:rPr>
          <w:rFonts w:ascii="Tahoma" w:hAnsi="Tahoma" w:cs="Tahoma"/>
          <w:noProof/>
          <w:sz w:val="20"/>
          <w:szCs w:val="20"/>
        </w:rPr>
      </w:pPr>
      <w:r w:rsidRPr="00701599">
        <w:rPr>
          <w:rFonts w:ascii="Tahoma" w:hAnsi="Tahoma" w:cs="Tahoma"/>
          <w:noProof/>
          <w:sz w:val="20"/>
          <w:szCs w:val="20"/>
        </w:rPr>
        <w:t xml:space="preserve">Predmet pogodbe je Sukcesivna nabava zdravil v Zdravstvenem domu </w:t>
      </w:r>
      <w:r w:rsidR="00A11987">
        <w:rPr>
          <w:rFonts w:ascii="Tahoma" w:hAnsi="Tahoma" w:cs="Tahoma"/>
          <w:noProof/>
          <w:sz w:val="20"/>
          <w:szCs w:val="20"/>
        </w:rPr>
        <w:t>………………..</w:t>
      </w:r>
      <w:r w:rsidRPr="00701599">
        <w:rPr>
          <w:rFonts w:ascii="Tahoma" w:hAnsi="Tahoma" w:cs="Tahoma"/>
          <w:noProof/>
          <w:sz w:val="20"/>
          <w:szCs w:val="20"/>
        </w:rPr>
        <w:t>. Vrsta, lastnosti, kakovost in opis predmeta pogodbe so opredeljeni v obrazcu PREDRAČUN _________, ki je priloga te pogodbe.</w:t>
      </w:r>
    </w:p>
    <w:p w14:paraId="38E90C89" w14:textId="77777777" w:rsidR="00701599" w:rsidRPr="00701599" w:rsidRDefault="00701599" w:rsidP="00701599">
      <w:pPr>
        <w:ind w:right="4"/>
        <w:jc w:val="both"/>
        <w:rPr>
          <w:rFonts w:ascii="Tahoma" w:hAnsi="Tahoma" w:cs="Tahoma"/>
          <w:sz w:val="20"/>
          <w:szCs w:val="20"/>
        </w:rPr>
      </w:pPr>
    </w:p>
    <w:p w14:paraId="5F92C6F9" w14:textId="77777777" w:rsidR="00701599" w:rsidRPr="00701599" w:rsidRDefault="00701599" w:rsidP="00701599">
      <w:pPr>
        <w:rPr>
          <w:rFonts w:ascii="Tahoma" w:hAnsi="Tahoma" w:cs="Tahoma"/>
          <w:b/>
          <w:noProof/>
          <w:sz w:val="20"/>
          <w:szCs w:val="20"/>
        </w:rPr>
      </w:pPr>
      <w:r w:rsidRPr="00701599">
        <w:rPr>
          <w:rFonts w:ascii="Tahoma" w:hAnsi="Tahoma" w:cs="Tahoma"/>
          <w:b/>
          <w:noProof/>
          <w:sz w:val="20"/>
          <w:szCs w:val="20"/>
        </w:rPr>
        <w:t>KOLIČINE, CENE IN IZVEDBENI POGOJI</w:t>
      </w:r>
    </w:p>
    <w:p w14:paraId="1CE82B2E" w14:textId="77777777" w:rsidR="00701599" w:rsidRPr="00A11987" w:rsidRDefault="00A11987" w:rsidP="00223C45">
      <w:pPr>
        <w:numPr>
          <w:ilvl w:val="0"/>
          <w:numId w:val="33"/>
        </w:numPr>
        <w:jc w:val="center"/>
        <w:rPr>
          <w:rFonts w:ascii="Tahoma" w:hAnsi="Tahoma" w:cs="Tahoma"/>
          <w:b/>
          <w:noProof/>
          <w:sz w:val="20"/>
          <w:szCs w:val="20"/>
        </w:rPr>
      </w:pPr>
      <w:r>
        <w:rPr>
          <w:rFonts w:ascii="Tahoma" w:hAnsi="Tahoma" w:cs="Tahoma"/>
          <w:b/>
          <w:noProof/>
          <w:sz w:val="20"/>
          <w:szCs w:val="20"/>
        </w:rPr>
        <w:lastRenderedPageBreak/>
        <w:t xml:space="preserve"> člen</w:t>
      </w:r>
    </w:p>
    <w:p w14:paraId="11CD4CB2" w14:textId="77777777" w:rsidR="00701599" w:rsidRPr="00701599" w:rsidRDefault="00701599" w:rsidP="00A11987">
      <w:pPr>
        <w:ind w:right="566"/>
        <w:jc w:val="both"/>
        <w:rPr>
          <w:rFonts w:ascii="Tahoma" w:hAnsi="Tahoma" w:cs="Tahoma"/>
          <w:noProof/>
          <w:sz w:val="20"/>
          <w:szCs w:val="20"/>
        </w:rPr>
      </w:pPr>
      <w:r w:rsidRPr="00701599">
        <w:rPr>
          <w:rFonts w:ascii="Tahoma" w:hAnsi="Tahoma" w:cs="Tahoma"/>
          <w:noProof/>
          <w:sz w:val="20"/>
          <w:szCs w:val="20"/>
        </w:rPr>
        <w:t xml:space="preserve">Predvidene količine in cene za  posamezen sklop so razvidne iz priloge 1 te pogodbe. Ponudbena vrednost za predvidene količine artiklov po ponujenih cenah za </w:t>
      </w:r>
      <w:r w:rsidR="00A11987">
        <w:rPr>
          <w:rFonts w:ascii="Tahoma" w:hAnsi="Tahoma" w:cs="Tahoma"/>
          <w:noProof/>
          <w:sz w:val="20"/>
          <w:szCs w:val="20"/>
        </w:rPr>
        <w:t>36</w:t>
      </w:r>
      <w:r w:rsidRPr="00701599">
        <w:rPr>
          <w:rFonts w:ascii="Tahoma" w:hAnsi="Tahoma" w:cs="Tahoma"/>
          <w:noProof/>
          <w:sz w:val="20"/>
          <w:szCs w:val="20"/>
        </w:rPr>
        <w:t xml:space="preserve"> mesecev: </w:t>
      </w:r>
    </w:p>
    <w:p w14:paraId="0C03F8FF" w14:textId="77777777" w:rsidR="00701599" w:rsidRPr="00A11987" w:rsidRDefault="00701599" w:rsidP="00A11987">
      <w:pPr>
        <w:pStyle w:val="Telobesedila"/>
        <w:kinsoku w:val="0"/>
        <w:overflowPunct w:val="0"/>
        <w:ind w:right="4"/>
        <w:jc w:val="both"/>
        <w:rPr>
          <w:rFonts w:ascii="Tahoma" w:hAnsi="Tahoma" w:cs="Tahoma"/>
          <w:sz w:val="20"/>
          <w:szCs w:val="20"/>
        </w:rPr>
      </w:pPr>
      <w:proofErr w:type="spellStart"/>
      <w:r w:rsidRPr="00701599">
        <w:rPr>
          <w:rFonts w:ascii="Tahoma" w:hAnsi="Tahoma" w:cs="Tahoma"/>
          <w:sz w:val="20"/>
          <w:szCs w:val="20"/>
        </w:rPr>
        <w:t>Vrednost</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pogodbenih</w:t>
      </w:r>
      <w:proofErr w:type="spellEnd"/>
      <w:r w:rsidRPr="00701599">
        <w:rPr>
          <w:rFonts w:ascii="Tahoma" w:hAnsi="Tahoma" w:cs="Tahoma"/>
          <w:sz w:val="20"/>
          <w:szCs w:val="20"/>
        </w:rPr>
        <w:t xml:space="preserve"> del za </w:t>
      </w:r>
      <w:proofErr w:type="spellStart"/>
      <w:r w:rsidRPr="00701599">
        <w:rPr>
          <w:rFonts w:ascii="Tahoma" w:hAnsi="Tahoma" w:cs="Tahoma"/>
          <w:sz w:val="20"/>
          <w:szCs w:val="20"/>
        </w:rPr>
        <w:t>sklop</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št</w:t>
      </w:r>
      <w:proofErr w:type="spellEnd"/>
      <w:r w:rsidRPr="00701599">
        <w:rPr>
          <w:rFonts w:ascii="Tahoma" w:hAnsi="Tahoma" w:cs="Tahoma"/>
          <w:sz w:val="20"/>
          <w:szCs w:val="20"/>
        </w:rPr>
        <w:t xml:space="preserve">. </w:t>
      </w:r>
      <w:r w:rsidR="00A11987">
        <w:rPr>
          <w:rFonts w:ascii="Tahoma" w:hAnsi="Tahoma" w:cs="Tahoma"/>
          <w:sz w:val="20"/>
          <w:szCs w:val="20"/>
        </w:rPr>
        <w:t>……….</w:t>
      </w:r>
      <w:r w:rsidRPr="00701599">
        <w:rPr>
          <w:rFonts w:ascii="Tahoma" w:hAnsi="Tahoma" w:cs="Tahoma"/>
          <w:sz w:val="20"/>
          <w:szCs w:val="20"/>
        </w:rPr>
        <w:t xml:space="preserve"> </w:t>
      </w:r>
      <w:proofErr w:type="spellStart"/>
      <w:r w:rsidRPr="00701599">
        <w:rPr>
          <w:rFonts w:ascii="Tahoma" w:hAnsi="Tahoma" w:cs="Tahoma"/>
          <w:sz w:val="20"/>
          <w:szCs w:val="20"/>
        </w:rPr>
        <w:t>znaša</w:t>
      </w:r>
      <w:proofErr w:type="spellEnd"/>
      <w:r w:rsidRPr="00701599">
        <w:rPr>
          <w:rFonts w:ascii="Tahoma" w:hAnsi="Tahoma" w:cs="Tahoma"/>
          <w:sz w:val="20"/>
          <w:szCs w:val="20"/>
        </w:rPr>
        <w:t>:</w:t>
      </w:r>
      <w:r w:rsidR="00A11987">
        <w:rPr>
          <w:rFonts w:ascii="Tahoma" w:hAnsi="Tahoma" w:cs="Tahoma"/>
          <w:sz w:val="20"/>
          <w:szCs w:val="20"/>
        </w:rPr>
        <w:t xml:space="preserve"> ……………………………..EUR.</w:t>
      </w:r>
    </w:p>
    <w:p w14:paraId="0F74082F" w14:textId="77777777" w:rsidR="00A11987" w:rsidRDefault="00A11987" w:rsidP="00701599">
      <w:pPr>
        <w:jc w:val="both"/>
        <w:rPr>
          <w:rFonts w:ascii="Tahoma" w:hAnsi="Tahoma" w:cs="Tahoma"/>
          <w:b/>
          <w:noProof/>
          <w:sz w:val="20"/>
          <w:szCs w:val="20"/>
        </w:rPr>
      </w:pPr>
    </w:p>
    <w:p w14:paraId="716AB9BB" w14:textId="77777777" w:rsidR="00701599" w:rsidRPr="00701599" w:rsidRDefault="00701599" w:rsidP="00701599">
      <w:pPr>
        <w:jc w:val="both"/>
        <w:rPr>
          <w:rFonts w:ascii="Tahoma" w:hAnsi="Tahoma" w:cs="Tahoma"/>
          <w:noProof/>
          <w:sz w:val="20"/>
          <w:szCs w:val="20"/>
        </w:rPr>
      </w:pPr>
      <w:r w:rsidRPr="00701599">
        <w:rPr>
          <w:rFonts w:ascii="Tahoma" w:hAnsi="Tahoma" w:cs="Tahoma"/>
          <w:b/>
          <w:noProof/>
          <w:sz w:val="20"/>
          <w:szCs w:val="20"/>
        </w:rPr>
        <w:t>PLAČILNI ROK / NAČIN FINANCIRANJA</w:t>
      </w:r>
    </w:p>
    <w:p w14:paraId="26641FCA" w14:textId="77777777" w:rsidR="00701599" w:rsidRPr="00701599" w:rsidRDefault="00A11987" w:rsidP="00223C45">
      <w:pPr>
        <w:pStyle w:val="Telobesedila"/>
        <w:widowControl w:val="0"/>
        <w:numPr>
          <w:ilvl w:val="0"/>
          <w:numId w:val="33"/>
        </w:numPr>
        <w:kinsoku w:val="0"/>
        <w:overflowPunct w:val="0"/>
        <w:autoSpaceDE w:val="0"/>
        <w:autoSpaceDN w:val="0"/>
        <w:adjustRightInd w:val="0"/>
        <w:spacing w:after="0" w:line="240" w:lineRule="auto"/>
        <w:ind w:right="4"/>
        <w:jc w:val="center"/>
        <w:rPr>
          <w:rFonts w:ascii="Tahoma" w:hAnsi="Tahoma" w:cs="Tahoma"/>
          <w:b/>
          <w:sz w:val="20"/>
          <w:szCs w:val="20"/>
        </w:rPr>
      </w:pPr>
      <w:r>
        <w:rPr>
          <w:rFonts w:ascii="Tahoma" w:hAnsi="Tahoma" w:cs="Tahoma"/>
          <w:b/>
          <w:sz w:val="20"/>
          <w:szCs w:val="20"/>
        </w:rPr>
        <w:t xml:space="preserve"> </w:t>
      </w:r>
      <w:proofErr w:type="spellStart"/>
      <w:r>
        <w:rPr>
          <w:rFonts w:ascii="Tahoma" w:hAnsi="Tahoma" w:cs="Tahoma"/>
          <w:b/>
          <w:sz w:val="20"/>
          <w:szCs w:val="20"/>
        </w:rPr>
        <w:t>člen</w:t>
      </w:r>
      <w:proofErr w:type="spellEnd"/>
    </w:p>
    <w:p w14:paraId="6A244EBD" w14:textId="77777777" w:rsidR="00701599" w:rsidRPr="00701599" w:rsidRDefault="00701599" w:rsidP="00772160">
      <w:pPr>
        <w:pStyle w:val="Telobesedila"/>
        <w:kinsoku w:val="0"/>
        <w:overflowPunct w:val="0"/>
        <w:ind w:right="425"/>
        <w:jc w:val="both"/>
        <w:rPr>
          <w:rFonts w:ascii="Tahoma" w:hAnsi="Tahoma" w:cs="Tahoma"/>
          <w:sz w:val="20"/>
          <w:szCs w:val="20"/>
        </w:rPr>
      </w:pPr>
    </w:p>
    <w:p w14:paraId="0DED9802" w14:textId="77777777" w:rsidR="00BF6D1E" w:rsidRDefault="00701599" w:rsidP="00772160">
      <w:pPr>
        <w:widowControl w:val="0"/>
        <w:kinsoku w:val="0"/>
        <w:overflowPunct w:val="0"/>
        <w:autoSpaceDE w:val="0"/>
        <w:autoSpaceDN w:val="0"/>
        <w:adjustRightInd w:val="0"/>
        <w:spacing w:after="0" w:line="242" w:lineRule="auto"/>
        <w:ind w:right="425"/>
        <w:jc w:val="both"/>
        <w:rPr>
          <w:rFonts w:ascii="Tahoma" w:eastAsia="Times New Roman" w:hAnsi="Tahoma" w:cs="Tahoma"/>
          <w:color w:val="181818"/>
          <w:sz w:val="20"/>
          <w:szCs w:val="20"/>
          <w:lang w:eastAsia="sl-SI"/>
        </w:rPr>
      </w:pPr>
      <w:r w:rsidRPr="00701599">
        <w:rPr>
          <w:rFonts w:ascii="Tahoma" w:hAnsi="Tahoma" w:cs="Tahoma"/>
          <w:sz w:val="20"/>
          <w:szCs w:val="20"/>
        </w:rPr>
        <w:t>Za posamezno blago, ki je predmet te pogodbe, velja</w:t>
      </w:r>
      <w:r w:rsidR="00A11987">
        <w:rPr>
          <w:rFonts w:ascii="Tahoma" w:hAnsi="Tahoma" w:cs="Tahoma"/>
          <w:sz w:val="20"/>
          <w:szCs w:val="20"/>
        </w:rPr>
        <w:t xml:space="preserve"> ponujen popust na</w:t>
      </w:r>
      <w:r w:rsidRPr="00701599">
        <w:rPr>
          <w:rFonts w:ascii="Tahoma" w:hAnsi="Tahoma" w:cs="Tahoma"/>
          <w:sz w:val="20"/>
          <w:szCs w:val="20"/>
        </w:rPr>
        <w:t xml:space="preserve"> </w:t>
      </w:r>
      <w:r w:rsidR="00A11987">
        <w:rPr>
          <w:rFonts w:ascii="Tahoma" w:hAnsi="Tahoma" w:cs="Tahoma"/>
          <w:sz w:val="20"/>
          <w:szCs w:val="20"/>
        </w:rPr>
        <w:t xml:space="preserve">veljavne </w:t>
      </w:r>
      <w:r w:rsidRPr="00701599">
        <w:rPr>
          <w:rFonts w:ascii="Tahoma" w:hAnsi="Tahoma" w:cs="Tahoma"/>
          <w:sz w:val="20"/>
          <w:szCs w:val="20"/>
        </w:rPr>
        <w:t>cene</w:t>
      </w:r>
      <w:r w:rsidR="00A11987">
        <w:rPr>
          <w:rFonts w:ascii="Tahoma" w:hAnsi="Tahoma" w:cs="Tahoma"/>
          <w:sz w:val="20"/>
          <w:szCs w:val="20"/>
        </w:rPr>
        <w:t xml:space="preserve"> zdravil</w:t>
      </w:r>
      <w:r w:rsidR="00BF6D1E">
        <w:rPr>
          <w:rFonts w:ascii="Tahoma" w:hAnsi="Tahoma" w:cs="Tahoma"/>
          <w:sz w:val="20"/>
          <w:szCs w:val="20"/>
        </w:rPr>
        <w:t xml:space="preserve"> iz popisa Excel.</w:t>
      </w:r>
      <w:r w:rsidRPr="00701599">
        <w:rPr>
          <w:rFonts w:ascii="Tahoma" w:hAnsi="Tahoma" w:cs="Tahoma"/>
          <w:sz w:val="20"/>
          <w:szCs w:val="20"/>
        </w:rPr>
        <w:t xml:space="preserve"> </w:t>
      </w:r>
      <w:r w:rsidR="00BF6D1E">
        <w:rPr>
          <w:rFonts w:ascii="Tahoma" w:hAnsi="Tahoma" w:cs="Tahoma"/>
          <w:sz w:val="20"/>
          <w:szCs w:val="20"/>
        </w:rPr>
        <w:t>C</w:t>
      </w:r>
      <w:r w:rsidR="00BF6D1E" w:rsidRPr="00BF6D1E">
        <w:rPr>
          <w:rFonts w:ascii="Tahoma" w:hAnsi="Tahoma" w:cs="Tahoma"/>
          <w:sz w:val="20"/>
          <w:szCs w:val="20"/>
        </w:rPr>
        <w:t xml:space="preserve">ene registriranih zdravil </w:t>
      </w:r>
      <w:r w:rsidR="00BF6D1E">
        <w:rPr>
          <w:rFonts w:ascii="Tahoma" w:hAnsi="Tahoma" w:cs="Tahoma"/>
          <w:sz w:val="20"/>
          <w:szCs w:val="20"/>
        </w:rPr>
        <w:t xml:space="preserve">morajo biti </w:t>
      </w:r>
      <w:r w:rsidR="00BF6D1E" w:rsidRPr="00BF6D1E">
        <w:rPr>
          <w:rFonts w:ascii="Tahoma" w:hAnsi="Tahoma" w:cs="Tahoma"/>
          <w:sz w:val="20"/>
          <w:szCs w:val="20"/>
        </w:rPr>
        <w:t>oblikova</w:t>
      </w:r>
      <w:r w:rsidR="00BF6D1E">
        <w:rPr>
          <w:rFonts w:ascii="Tahoma" w:hAnsi="Tahoma" w:cs="Tahoma"/>
          <w:sz w:val="20"/>
          <w:szCs w:val="20"/>
        </w:rPr>
        <w:t>ne</w:t>
      </w:r>
      <w:r w:rsidR="00BF6D1E" w:rsidRPr="00BF6D1E">
        <w:rPr>
          <w:rFonts w:ascii="Tahoma" w:hAnsi="Tahoma" w:cs="Tahoma"/>
          <w:sz w:val="20"/>
          <w:szCs w:val="20"/>
        </w:rPr>
        <w:t xml:space="preserve"> v skladu z Zakonom o zdravilih, (ZZdr-2, </w:t>
      </w:r>
      <w:proofErr w:type="spellStart"/>
      <w:r w:rsidR="00BF6D1E" w:rsidRPr="00BF6D1E">
        <w:rPr>
          <w:rFonts w:ascii="Tahoma" w:hAnsi="Tahoma" w:cs="Tahoma"/>
          <w:sz w:val="20"/>
          <w:szCs w:val="20"/>
        </w:rPr>
        <w:t>Ur.l</w:t>
      </w:r>
      <w:proofErr w:type="spellEnd"/>
      <w:r w:rsidR="00BF6D1E" w:rsidRPr="00BF6D1E">
        <w:rPr>
          <w:rFonts w:ascii="Tahoma" w:hAnsi="Tahoma" w:cs="Tahoma"/>
          <w:sz w:val="20"/>
          <w:szCs w:val="20"/>
        </w:rPr>
        <w:t>. RS, št.17/14) in Pravilnikom o določanju cen zdravil za uporabo v humani medicini, (</w:t>
      </w:r>
      <w:proofErr w:type="spellStart"/>
      <w:r w:rsidR="00BF6D1E" w:rsidRPr="00BF6D1E">
        <w:rPr>
          <w:rFonts w:ascii="Tahoma" w:hAnsi="Tahoma" w:cs="Tahoma"/>
          <w:sz w:val="20"/>
          <w:szCs w:val="20"/>
        </w:rPr>
        <w:t>Ur.l</w:t>
      </w:r>
      <w:proofErr w:type="spellEnd"/>
      <w:r w:rsidR="00BF6D1E" w:rsidRPr="00BF6D1E">
        <w:rPr>
          <w:rFonts w:ascii="Tahoma" w:hAnsi="Tahoma" w:cs="Tahoma"/>
          <w:sz w:val="20"/>
          <w:szCs w:val="20"/>
        </w:rPr>
        <w:t>. RS, št. 32/15 in 15/16).</w:t>
      </w:r>
      <w:r w:rsidR="00BF6D1E">
        <w:rPr>
          <w:rFonts w:ascii="Tahoma" w:hAnsi="Tahoma" w:cs="Tahoma"/>
          <w:sz w:val="20"/>
          <w:szCs w:val="20"/>
        </w:rPr>
        <w:t xml:space="preserve"> </w:t>
      </w:r>
      <w:r w:rsidR="00BF6D1E" w:rsidRPr="009C1D6C">
        <w:rPr>
          <w:rFonts w:ascii="Tahoma" w:eastAsia="Times New Roman" w:hAnsi="Tahoma" w:cs="Tahoma"/>
          <w:color w:val="181818"/>
          <w:sz w:val="20"/>
          <w:szCs w:val="20"/>
          <w:lang w:eastAsia="sl-SI"/>
        </w:rPr>
        <w:t xml:space="preserve">Izbrani ponudnik mora v času </w:t>
      </w:r>
      <w:r w:rsidR="00BF6D1E">
        <w:rPr>
          <w:rFonts w:ascii="Tahoma" w:eastAsia="Times New Roman" w:hAnsi="Tahoma" w:cs="Tahoma"/>
          <w:color w:val="181818"/>
          <w:sz w:val="20"/>
          <w:szCs w:val="20"/>
          <w:lang w:eastAsia="sl-SI"/>
        </w:rPr>
        <w:t xml:space="preserve">veljavnosti te pogodbe </w:t>
      </w:r>
      <w:r w:rsidR="00BF6D1E" w:rsidRPr="009C1D6C">
        <w:rPr>
          <w:rFonts w:ascii="Tahoma" w:eastAsia="Times New Roman" w:hAnsi="Tahoma" w:cs="Tahoma"/>
          <w:color w:val="181818"/>
          <w:sz w:val="20"/>
          <w:szCs w:val="20"/>
          <w:lang w:eastAsia="sl-SI"/>
        </w:rPr>
        <w:t>pri morebitnih spremembah cen zdravil upoštevati zgoraj navedene predpise. O morebitnih spremembah cen bo moral pisno obveščati naročnika.</w:t>
      </w:r>
    </w:p>
    <w:p w14:paraId="6EED350E" w14:textId="77777777" w:rsidR="00BF6D1E" w:rsidRDefault="00BF6D1E" w:rsidP="00772160">
      <w:pPr>
        <w:widowControl w:val="0"/>
        <w:kinsoku w:val="0"/>
        <w:overflowPunct w:val="0"/>
        <w:autoSpaceDE w:val="0"/>
        <w:autoSpaceDN w:val="0"/>
        <w:adjustRightInd w:val="0"/>
        <w:spacing w:after="0" w:line="242" w:lineRule="auto"/>
        <w:ind w:right="425"/>
        <w:jc w:val="both"/>
        <w:rPr>
          <w:rFonts w:ascii="Tahoma" w:eastAsia="Times New Roman" w:hAnsi="Tahoma" w:cs="Tahoma"/>
          <w:color w:val="181818"/>
          <w:sz w:val="20"/>
          <w:szCs w:val="20"/>
          <w:lang w:eastAsia="sl-SI"/>
        </w:rPr>
      </w:pPr>
    </w:p>
    <w:p w14:paraId="1D1939FF" w14:textId="77777777" w:rsidR="00BF6D1E" w:rsidRDefault="00BF6D1E" w:rsidP="00772160">
      <w:pPr>
        <w:widowControl w:val="0"/>
        <w:kinsoku w:val="0"/>
        <w:overflowPunct w:val="0"/>
        <w:autoSpaceDE w:val="0"/>
        <w:autoSpaceDN w:val="0"/>
        <w:adjustRightInd w:val="0"/>
        <w:spacing w:after="0" w:line="240" w:lineRule="auto"/>
        <w:ind w:right="425"/>
        <w:outlineLvl w:val="0"/>
        <w:rPr>
          <w:rFonts w:ascii="Tahoma" w:eastAsia="Times New Roman" w:hAnsi="Tahoma" w:cs="Tahoma"/>
          <w:b/>
          <w:bCs/>
          <w:color w:val="181818"/>
          <w:sz w:val="20"/>
          <w:szCs w:val="20"/>
          <w:lang w:eastAsia="sl-SI"/>
        </w:rPr>
      </w:pPr>
      <w:r>
        <w:rPr>
          <w:rFonts w:ascii="Tahoma" w:eastAsia="Times New Roman" w:hAnsi="Tahoma" w:cs="Tahoma"/>
          <w:b/>
          <w:bCs/>
          <w:color w:val="181818"/>
          <w:sz w:val="20"/>
          <w:szCs w:val="20"/>
          <w:lang w:eastAsia="sl-SI"/>
        </w:rPr>
        <w:t>Ponujen procent</w:t>
      </w:r>
      <w:r w:rsidRPr="004A029C">
        <w:rPr>
          <w:rFonts w:ascii="Tahoma" w:eastAsia="Times New Roman" w:hAnsi="Tahoma" w:cs="Tahoma"/>
          <w:b/>
          <w:bCs/>
          <w:color w:val="181818"/>
          <w:sz w:val="20"/>
          <w:szCs w:val="20"/>
          <w:lang w:eastAsia="sl-SI"/>
        </w:rPr>
        <w:t xml:space="preserve"> </w:t>
      </w:r>
      <w:r>
        <w:rPr>
          <w:rFonts w:ascii="Tahoma" w:eastAsia="Times New Roman" w:hAnsi="Tahoma" w:cs="Tahoma"/>
          <w:b/>
          <w:bCs/>
          <w:color w:val="181818"/>
          <w:sz w:val="20"/>
          <w:szCs w:val="20"/>
          <w:lang w:eastAsia="sl-SI"/>
        </w:rPr>
        <w:t xml:space="preserve">popusta za </w:t>
      </w:r>
      <w:r w:rsidRPr="004A029C">
        <w:rPr>
          <w:rFonts w:ascii="Tahoma" w:eastAsia="Times New Roman" w:hAnsi="Tahoma" w:cs="Tahoma"/>
          <w:b/>
          <w:bCs/>
          <w:color w:val="181818"/>
          <w:sz w:val="20"/>
          <w:szCs w:val="20"/>
          <w:lang w:eastAsia="sl-SI"/>
        </w:rPr>
        <w:t xml:space="preserve">vsa ostala zdravila, ki niso navedena v specifikaciji </w:t>
      </w:r>
      <w:r>
        <w:rPr>
          <w:rFonts w:ascii="Tahoma" w:eastAsia="Times New Roman" w:hAnsi="Tahoma" w:cs="Tahoma"/>
          <w:b/>
          <w:bCs/>
          <w:color w:val="181818"/>
          <w:sz w:val="20"/>
          <w:szCs w:val="20"/>
          <w:lang w:eastAsia="sl-SI"/>
        </w:rPr>
        <w:t xml:space="preserve">iz seznama, </w:t>
      </w:r>
      <w:r w:rsidRPr="004A029C">
        <w:rPr>
          <w:rFonts w:ascii="Tahoma" w:eastAsia="Times New Roman" w:hAnsi="Tahoma" w:cs="Tahoma"/>
          <w:b/>
          <w:bCs/>
          <w:color w:val="181818"/>
          <w:sz w:val="20"/>
          <w:szCs w:val="20"/>
          <w:lang w:eastAsia="sl-SI"/>
        </w:rPr>
        <w:t>mora biti fiksen ves čas trajanja pogodbe</w:t>
      </w:r>
      <w:r>
        <w:rPr>
          <w:rFonts w:ascii="Tahoma" w:eastAsia="Times New Roman" w:hAnsi="Tahoma" w:cs="Tahoma"/>
          <w:b/>
          <w:bCs/>
          <w:color w:val="181818"/>
          <w:sz w:val="20"/>
          <w:szCs w:val="20"/>
          <w:lang w:eastAsia="sl-SI"/>
        </w:rPr>
        <w:t>.</w:t>
      </w:r>
    </w:p>
    <w:p w14:paraId="6BD2B24B" w14:textId="77777777" w:rsidR="00BF6D1E" w:rsidRPr="00BF6D1E" w:rsidRDefault="00BF6D1E" w:rsidP="00772160">
      <w:pPr>
        <w:widowControl w:val="0"/>
        <w:kinsoku w:val="0"/>
        <w:overflowPunct w:val="0"/>
        <w:autoSpaceDE w:val="0"/>
        <w:autoSpaceDN w:val="0"/>
        <w:adjustRightInd w:val="0"/>
        <w:spacing w:after="0" w:line="242" w:lineRule="auto"/>
        <w:ind w:right="425"/>
        <w:jc w:val="both"/>
        <w:rPr>
          <w:rFonts w:ascii="Tahoma" w:hAnsi="Tahoma" w:cs="Tahoma"/>
          <w:sz w:val="20"/>
          <w:szCs w:val="20"/>
        </w:rPr>
      </w:pPr>
    </w:p>
    <w:p w14:paraId="0D0ECC1A" w14:textId="77777777" w:rsidR="00701599" w:rsidRPr="00701599" w:rsidRDefault="00701599" w:rsidP="00772160">
      <w:pPr>
        <w:pStyle w:val="Telobesedila"/>
        <w:kinsoku w:val="0"/>
        <w:overflowPunct w:val="0"/>
        <w:ind w:right="425"/>
        <w:jc w:val="both"/>
        <w:rPr>
          <w:rFonts w:ascii="Tahoma" w:hAnsi="Tahoma" w:cs="Tahoma"/>
          <w:sz w:val="20"/>
          <w:szCs w:val="20"/>
        </w:rPr>
      </w:pPr>
      <w:r w:rsidRPr="00701599">
        <w:rPr>
          <w:rFonts w:ascii="Tahoma" w:hAnsi="Tahoma" w:cs="Tahoma"/>
          <w:noProof/>
          <w:sz w:val="20"/>
          <w:szCs w:val="20"/>
        </w:rPr>
        <w:t>Naročnik se zavezuje naročeno blago plačati v roku 30 dni od dneva prejema pravilno izstavljenega e- računa, ki se izstavi na podlagi uspešno izvedenega končnega prevzema predmeta pogodbe</w:t>
      </w:r>
      <w:r w:rsidR="00A11987">
        <w:rPr>
          <w:rFonts w:ascii="Tahoma" w:hAnsi="Tahoma" w:cs="Tahoma"/>
          <w:noProof/>
          <w:sz w:val="20"/>
          <w:szCs w:val="20"/>
        </w:rPr>
        <w:t>.</w:t>
      </w:r>
    </w:p>
    <w:p w14:paraId="0BB8C7CE" w14:textId="77777777" w:rsidR="00A11987" w:rsidRPr="00BF6D1E" w:rsidRDefault="00701599" w:rsidP="00772160">
      <w:pPr>
        <w:ind w:right="425"/>
        <w:rPr>
          <w:rFonts w:ascii="Tahoma" w:hAnsi="Tahoma" w:cs="Tahoma"/>
          <w:sz w:val="20"/>
          <w:szCs w:val="20"/>
        </w:rPr>
      </w:pPr>
      <w:r w:rsidRPr="00701599">
        <w:rPr>
          <w:rFonts w:ascii="Tahoma" w:hAnsi="Tahoma" w:cs="Tahoma"/>
          <w:sz w:val="20"/>
          <w:szCs w:val="20"/>
        </w:rPr>
        <w:t>Rok plačila je 30 dni od dneva prejema pravilno izstavljene zbirne fakture</w:t>
      </w:r>
      <w:r w:rsidR="00A11987">
        <w:rPr>
          <w:rFonts w:ascii="Tahoma" w:hAnsi="Tahoma" w:cs="Tahoma"/>
          <w:sz w:val="20"/>
          <w:szCs w:val="20"/>
        </w:rPr>
        <w:t>.</w:t>
      </w:r>
    </w:p>
    <w:p w14:paraId="4AD5F2D1" w14:textId="77777777" w:rsidR="00701599" w:rsidRPr="00BF6D1E" w:rsidRDefault="00BF6D1E" w:rsidP="00223C45">
      <w:pPr>
        <w:numPr>
          <w:ilvl w:val="0"/>
          <w:numId w:val="33"/>
        </w:numPr>
        <w:spacing w:after="0" w:line="240" w:lineRule="auto"/>
        <w:ind w:right="4"/>
        <w:jc w:val="center"/>
        <w:rPr>
          <w:rFonts w:ascii="Tahoma" w:hAnsi="Tahoma" w:cs="Tahoma"/>
          <w:b/>
          <w:bCs/>
          <w:sz w:val="20"/>
          <w:szCs w:val="20"/>
        </w:rPr>
      </w:pPr>
      <w:r>
        <w:rPr>
          <w:rFonts w:ascii="Tahoma" w:hAnsi="Tahoma" w:cs="Tahoma"/>
          <w:sz w:val="20"/>
          <w:szCs w:val="20"/>
        </w:rPr>
        <w:t xml:space="preserve"> </w:t>
      </w:r>
      <w:r w:rsidRPr="00BF6D1E">
        <w:rPr>
          <w:rFonts w:ascii="Tahoma" w:hAnsi="Tahoma" w:cs="Tahoma"/>
          <w:b/>
          <w:bCs/>
          <w:sz w:val="20"/>
          <w:szCs w:val="20"/>
        </w:rPr>
        <w:t>člen</w:t>
      </w:r>
    </w:p>
    <w:p w14:paraId="0CD1129F" w14:textId="77777777" w:rsidR="00701599" w:rsidRPr="00701599" w:rsidRDefault="00701599" w:rsidP="00701599">
      <w:pPr>
        <w:jc w:val="both"/>
        <w:rPr>
          <w:rFonts w:ascii="Tahoma" w:eastAsia="Times New Roman" w:hAnsi="Tahoma" w:cs="Tahoma"/>
          <w:noProof/>
          <w:sz w:val="20"/>
          <w:szCs w:val="20"/>
        </w:rPr>
      </w:pPr>
    </w:p>
    <w:p w14:paraId="4BC4174E" w14:textId="77777777" w:rsidR="00701599" w:rsidRPr="00701599" w:rsidRDefault="00701599" w:rsidP="00772160">
      <w:pPr>
        <w:ind w:right="425"/>
        <w:jc w:val="both"/>
        <w:rPr>
          <w:rFonts w:ascii="Tahoma" w:eastAsia="Times New Roman" w:hAnsi="Tahoma" w:cs="Tahoma"/>
          <w:noProof/>
          <w:sz w:val="20"/>
          <w:szCs w:val="20"/>
        </w:rPr>
      </w:pPr>
      <w:r w:rsidRPr="00701599">
        <w:rPr>
          <w:rFonts w:ascii="Tahoma" w:eastAsia="Times New Roman" w:hAnsi="Tahoma" w:cs="Tahoma"/>
          <w:noProof/>
          <w:sz w:val="20"/>
          <w:szCs w:val="20"/>
        </w:rPr>
        <w:t xml:space="preserve">Končna cena blaga velja za blago dostavljeno v </w:t>
      </w:r>
      <w:r w:rsidR="00BF6D1E">
        <w:rPr>
          <w:rFonts w:ascii="Tahoma" w:eastAsia="Times New Roman" w:hAnsi="Tahoma" w:cs="Tahoma"/>
          <w:noProof/>
          <w:sz w:val="20"/>
          <w:szCs w:val="20"/>
        </w:rPr>
        <w:t xml:space="preserve">zdravstveni dom </w:t>
      </w:r>
      <w:r w:rsidRPr="00701599">
        <w:rPr>
          <w:rFonts w:ascii="Tahoma" w:eastAsia="Times New Roman" w:hAnsi="Tahoma" w:cs="Tahoma"/>
          <w:noProof/>
          <w:sz w:val="20"/>
          <w:szCs w:val="20"/>
        </w:rPr>
        <w:t xml:space="preserve">in vključuje nabavno vrednost blaga z vsemi stroški, popusti, davkom na dodano vrednost in drugimi dajatvami. </w:t>
      </w:r>
    </w:p>
    <w:p w14:paraId="3CBEF85B" w14:textId="77777777" w:rsidR="00701599" w:rsidRPr="00701599" w:rsidRDefault="00701599" w:rsidP="00772160">
      <w:pPr>
        <w:ind w:right="425"/>
        <w:jc w:val="both"/>
        <w:rPr>
          <w:rFonts w:ascii="Tahoma" w:eastAsia="Times New Roman" w:hAnsi="Tahoma" w:cs="Tahoma"/>
          <w:noProof/>
          <w:sz w:val="20"/>
          <w:szCs w:val="20"/>
        </w:rPr>
      </w:pPr>
      <w:r w:rsidRPr="00701599">
        <w:rPr>
          <w:rFonts w:ascii="Tahoma" w:eastAsia="Times New Roman" w:hAnsi="Tahoma" w:cs="Tahoma"/>
          <w:bCs/>
          <w:noProof/>
          <w:sz w:val="20"/>
          <w:szCs w:val="20"/>
        </w:rPr>
        <w:t>V primeru spremembe zakona, ki ureja davek na dodano vrednost, s katerim se spremeni davčna stopnja za vrste blaga iz ponudbe v času trajanja pogodbe, se lahko cene iz ponudbe korigirajo izključno v višini nastale davčne spremembe.</w:t>
      </w:r>
    </w:p>
    <w:p w14:paraId="054A9FEA" w14:textId="77777777" w:rsidR="00701599" w:rsidRPr="00701599" w:rsidRDefault="00701599" w:rsidP="00772160">
      <w:pPr>
        <w:ind w:right="425"/>
        <w:jc w:val="both"/>
        <w:rPr>
          <w:rFonts w:ascii="Tahoma" w:eastAsia="Times New Roman" w:hAnsi="Tahoma" w:cs="Tahoma"/>
          <w:noProof/>
          <w:sz w:val="20"/>
          <w:szCs w:val="20"/>
        </w:rPr>
      </w:pPr>
      <w:r w:rsidRPr="00701599">
        <w:rPr>
          <w:rFonts w:ascii="Tahoma" w:eastAsia="Times New Roman" w:hAnsi="Tahoma" w:cs="Tahoma"/>
          <w:noProof/>
          <w:sz w:val="20"/>
          <w:szCs w:val="20"/>
        </w:rPr>
        <w:t xml:space="preserve">Cena posameznega zdravila v času trajanja pogodbe se lahko spremeni v kolikor se zniža maksimalna cena tega zdravila, določena s strani pristojnega organa v RS (JAZMP) pri čemer se cena lahko spremeni le za absoluten znesek znižanja cene kar je dobavitelj dolžan obračunati. Tudi zaradi te spremembe cena ne sme biti višja od maksimalne dovoljene cene po zakonodaji. Cene ostanejo enake kljub spremembi cen, v kolikor je naročnik blago že naročil, ne glede na to, ali je bila dobava že izvršena. Neustrezno spremenjena cena je razlog za zavrnitev posamezne fakture.  </w:t>
      </w:r>
    </w:p>
    <w:p w14:paraId="1AE59A38" w14:textId="77777777" w:rsidR="00701599" w:rsidRPr="00701599" w:rsidRDefault="00701599" w:rsidP="00772160">
      <w:pPr>
        <w:ind w:right="425"/>
        <w:jc w:val="both"/>
        <w:rPr>
          <w:rFonts w:ascii="Tahoma" w:eastAsia="Times New Roman" w:hAnsi="Tahoma" w:cs="Tahoma"/>
          <w:noProof/>
          <w:sz w:val="20"/>
          <w:szCs w:val="20"/>
        </w:rPr>
      </w:pPr>
      <w:r w:rsidRPr="00701599">
        <w:rPr>
          <w:rFonts w:ascii="Tahoma" w:eastAsia="Times New Roman" w:hAnsi="Tahoma" w:cs="Tahoma"/>
          <w:noProof/>
          <w:sz w:val="20"/>
          <w:szCs w:val="20"/>
        </w:rPr>
        <w:t>V primeru, da prodajalec v času trajanja pogodbe nudi akcijske cene za specificirane artikle iz te pogodbe, ki so nižje od cen iz te pogodbe, kupcu zaračunava blago po akcijskih cenah.</w:t>
      </w:r>
    </w:p>
    <w:p w14:paraId="755A1162" w14:textId="77777777" w:rsidR="00701599" w:rsidRPr="00701599" w:rsidRDefault="00701599" w:rsidP="00772160">
      <w:pPr>
        <w:ind w:right="425"/>
        <w:jc w:val="both"/>
        <w:rPr>
          <w:rFonts w:ascii="Tahoma" w:eastAsia="Times New Roman" w:hAnsi="Tahoma" w:cs="Tahoma"/>
          <w:noProof/>
          <w:sz w:val="20"/>
          <w:szCs w:val="20"/>
        </w:rPr>
      </w:pPr>
      <w:r w:rsidRPr="00701599">
        <w:rPr>
          <w:rFonts w:ascii="Tahoma" w:eastAsia="Times New Roman" w:hAnsi="Tahoma" w:cs="Tahoma"/>
          <w:noProof/>
          <w:sz w:val="20"/>
          <w:szCs w:val="20"/>
        </w:rPr>
        <w:t xml:space="preserve">Vsako morebitno spremembo cene mora dobavitelj sproti javiti kontaktni osebi naročnika pisno po elektronski pošti, naročnik pa jo je dolžan pred uporabo potrditi. </w:t>
      </w:r>
    </w:p>
    <w:p w14:paraId="35D0010D" w14:textId="77777777" w:rsidR="00701599" w:rsidRPr="00701599" w:rsidRDefault="00701599" w:rsidP="00701599">
      <w:pPr>
        <w:jc w:val="both"/>
        <w:rPr>
          <w:rFonts w:ascii="Tahoma" w:eastAsia="Times New Roman" w:hAnsi="Tahoma" w:cs="Tahoma"/>
          <w:b/>
          <w:noProof/>
          <w:sz w:val="20"/>
          <w:szCs w:val="20"/>
        </w:rPr>
      </w:pPr>
      <w:r w:rsidRPr="00701599">
        <w:rPr>
          <w:rFonts w:ascii="Tahoma" w:eastAsia="Times New Roman" w:hAnsi="Tahoma" w:cs="Tahoma"/>
          <w:b/>
          <w:noProof/>
          <w:sz w:val="20"/>
          <w:szCs w:val="20"/>
        </w:rPr>
        <w:t>ROKI</w:t>
      </w:r>
    </w:p>
    <w:p w14:paraId="07C5334E" w14:textId="77777777" w:rsidR="00701599" w:rsidRPr="00BF6D1E" w:rsidRDefault="00BF6D1E" w:rsidP="00223C45">
      <w:pPr>
        <w:pStyle w:val="Telobesedila"/>
        <w:widowControl w:val="0"/>
        <w:numPr>
          <w:ilvl w:val="0"/>
          <w:numId w:val="33"/>
        </w:numPr>
        <w:kinsoku w:val="0"/>
        <w:overflowPunct w:val="0"/>
        <w:autoSpaceDE w:val="0"/>
        <w:autoSpaceDN w:val="0"/>
        <w:adjustRightInd w:val="0"/>
        <w:spacing w:after="0" w:line="240" w:lineRule="auto"/>
        <w:ind w:right="4"/>
        <w:jc w:val="center"/>
        <w:rPr>
          <w:rFonts w:ascii="Tahoma" w:hAnsi="Tahoma" w:cs="Tahoma"/>
          <w:b/>
          <w:bCs/>
          <w:sz w:val="20"/>
          <w:szCs w:val="20"/>
        </w:rPr>
      </w:pPr>
      <w:r w:rsidRPr="00BF6D1E">
        <w:rPr>
          <w:rFonts w:ascii="Tahoma" w:hAnsi="Tahoma" w:cs="Tahoma"/>
          <w:b/>
          <w:bCs/>
          <w:sz w:val="20"/>
          <w:szCs w:val="20"/>
        </w:rPr>
        <w:t xml:space="preserve"> </w:t>
      </w:r>
      <w:proofErr w:type="spellStart"/>
      <w:r w:rsidRPr="00BF6D1E">
        <w:rPr>
          <w:rFonts w:ascii="Tahoma" w:hAnsi="Tahoma" w:cs="Tahoma"/>
          <w:b/>
          <w:bCs/>
          <w:sz w:val="20"/>
          <w:szCs w:val="20"/>
        </w:rPr>
        <w:t>člen</w:t>
      </w:r>
      <w:proofErr w:type="spellEnd"/>
    </w:p>
    <w:p w14:paraId="334DFA2C" w14:textId="77777777" w:rsidR="00701599" w:rsidRPr="00701599" w:rsidRDefault="00701599" w:rsidP="00701599">
      <w:pPr>
        <w:pStyle w:val="Telobesedila"/>
        <w:kinsoku w:val="0"/>
        <w:overflowPunct w:val="0"/>
        <w:ind w:right="4"/>
        <w:jc w:val="both"/>
        <w:rPr>
          <w:rFonts w:ascii="Tahoma" w:hAnsi="Tahoma" w:cs="Tahoma"/>
          <w:sz w:val="20"/>
          <w:szCs w:val="20"/>
        </w:rPr>
      </w:pPr>
    </w:p>
    <w:p w14:paraId="518344B9" w14:textId="77777777" w:rsidR="00701599" w:rsidRPr="00701599" w:rsidRDefault="00701599" w:rsidP="00BF6D1E">
      <w:pPr>
        <w:pStyle w:val="Telobesedila"/>
        <w:kinsoku w:val="0"/>
        <w:overflowPunct w:val="0"/>
        <w:ind w:right="566"/>
        <w:jc w:val="both"/>
        <w:rPr>
          <w:rFonts w:ascii="Tahoma" w:hAnsi="Tahoma" w:cs="Tahoma"/>
          <w:sz w:val="20"/>
          <w:szCs w:val="20"/>
        </w:rPr>
      </w:pPr>
      <w:proofErr w:type="spellStart"/>
      <w:r w:rsidRPr="00701599">
        <w:rPr>
          <w:rFonts w:ascii="Tahoma" w:hAnsi="Tahoma" w:cs="Tahoma"/>
          <w:sz w:val="20"/>
          <w:szCs w:val="20"/>
        </w:rPr>
        <w:lastRenderedPageBreak/>
        <w:t>Naročnik</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bo</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dobavitelju</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posredoval</w:t>
      </w:r>
      <w:proofErr w:type="spellEnd"/>
      <w:r w:rsidRPr="00701599">
        <w:rPr>
          <w:rFonts w:ascii="Tahoma" w:hAnsi="Tahoma" w:cs="Tahoma"/>
          <w:sz w:val="20"/>
          <w:szCs w:val="20"/>
        </w:rPr>
        <w:t xml:space="preserve"> naročila za </w:t>
      </w:r>
      <w:proofErr w:type="spellStart"/>
      <w:r w:rsidRPr="00701599">
        <w:rPr>
          <w:rFonts w:ascii="Tahoma" w:hAnsi="Tahoma" w:cs="Tahoma"/>
          <w:sz w:val="20"/>
          <w:szCs w:val="20"/>
        </w:rPr>
        <w:t>blago</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na</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njegov</w:t>
      </w:r>
      <w:proofErr w:type="spellEnd"/>
      <w:r w:rsidRPr="00701599">
        <w:rPr>
          <w:rFonts w:ascii="Tahoma" w:hAnsi="Tahoma" w:cs="Tahoma"/>
          <w:spacing w:val="26"/>
          <w:sz w:val="20"/>
          <w:szCs w:val="20"/>
        </w:rPr>
        <w:t xml:space="preserve"> </w:t>
      </w:r>
      <w:proofErr w:type="spellStart"/>
      <w:r w:rsidRPr="00701599">
        <w:rPr>
          <w:rFonts w:ascii="Tahoma" w:hAnsi="Tahoma" w:cs="Tahoma"/>
          <w:sz w:val="20"/>
          <w:szCs w:val="20"/>
        </w:rPr>
        <w:t>elektronski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naslov</w:t>
      </w:r>
      <w:proofErr w:type="spellEnd"/>
      <w:r w:rsidRPr="00701599">
        <w:rPr>
          <w:rFonts w:ascii="Tahoma" w:hAnsi="Tahoma" w:cs="Tahoma"/>
          <w:sz w:val="20"/>
          <w:szCs w:val="20"/>
        </w:rPr>
        <w:t xml:space="preserve"> _____________________ </w:t>
      </w:r>
      <w:proofErr w:type="spellStart"/>
      <w:r w:rsidRPr="00701599">
        <w:rPr>
          <w:rFonts w:ascii="Tahoma" w:hAnsi="Tahoma" w:cs="Tahoma"/>
          <w:sz w:val="20"/>
          <w:szCs w:val="20"/>
        </w:rPr>
        <w:t>ali</w:t>
      </w:r>
      <w:proofErr w:type="spellEnd"/>
      <w:r w:rsidRPr="00701599">
        <w:rPr>
          <w:rFonts w:ascii="Tahoma" w:hAnsi="Tahoma" w:cs="Tahoma"/>
          <w:sz w:val="20"/>
          <w:szCs w:val="20"/>
        </w:rPr>
        <w:t xml:space="preserve"> po </w:t>
      </w:r>
      <w:proofErr w:type="spellStart"/>
      <w:r w:rsidRPr="00701599">
        <w:rPr>
          <w:rFonts w:ascii="Tahoma" w:hAnsi="Tahoma" w:cs="Tahoma"/>
          <w:sz w:val="20"/>
          <w:szCs w:val="20"/>
        </w:rPr>
        <w:t>telefaksu</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na</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št</w:t>
      </w:r>
      <w:proofErr w:type="spellEnd"/>
      <w:r w:rsidRPr="00701599">
        <w:rPr>
          <w:rFonts w:ascii="Tahoma" w:hAnsi="Tahoma" w:cs="Tahoma"/>
          <w:sz w:val="20"/>
          <w:szCs w:val="20"/>
        </w:rPr>
        <w:t>.</w:t>
      </w:r>
      <w:r w:rsidRPr="00701599">
        <w:rPr>
          <w:rFonts w:ascii="Tahoma" w:hAnsi="Tahoma" w:cs="Tahoma"/>
          <w:spacing w:val="-18"/>
          <w:sz w:val="20"/>
          <w:szCs w:val="20"/>
        </w:rPr>
        <w:t xml:space="preserve"> </w:t>
      </w:r>
      <w:r w:rsidRPr="00701599">
        <w:rPr>
          <w:rFonts w:ascii="Tahoma" w:hAnsi="Tahoma" w:cs="Tahoma"/>
          <w:sz w:val="20"/>
          <w:szCs w:val="20"/>
        </w:rPr>
        <w:t>______________________.</w:t>
      </w:r>
    </w:p>
    <w:p w14:paraId="33F045C6" w14:textId="77777777" w:rsidR="00701599" w:rsidRPr="00701599" w:rsidRDefault="00701599" w:rsidP="00BF6D1E">
      <w:pPr>
        <w:pStyle w:val="Telobesedila"/>
        <w:kinsoku w:val="0"/>
        <w:overflowPunct w:val="0"/>
        <w:ind w:right="566"/>
        <w:jc w:val="both"/>
        <w:rPr>
          <w:rFonts w:ascii="Tahoma" w:hAnsi="Tahoma" w:cs="Tahoma"/>
          <w:sz w:val="20"/>
          <w:szCs w:val="20"/>
        </w:rPr>
      </w:pPr>
      <w:r w:rsidRPr="00701599">
        <w:rPr>
          <w:rFonts w:ascii="Tahoma" w:hAnsi="Tahoma" w:cs="Tahoma"/>
          <w:sz w:val="20"/>
          <w:szCs w:val="20"/>
        </w:rPr>
        <w:t>V</w:t>
      </w:r>
      <w:r w:rsidRPr="00701599">
        <w:rPr>
          <w:rFonts w:ascii="Tahoma" w:hAnsi="Tahoma" w:cs="Tahoma"/>
          <w:spacing w:val="16"/>
          <w:sz w:val="20"/>
          <w:szCs w:val="20"/>
        </w:rPr>
        <w:t xml:space="preserve"> </w:t>
      </w:r>
      <w:proofErr w:type="spellStart"/>
      <w:r w:rsidRPr="00701599">
        <w:rPr>
          <w:rFonts w:ascii="Tahoma" w:hAnsi="Tahoma" w:cs="Tahoma"/>
          <w:sz w:val="20"/>
          <w:szCs w:val="20"/>
        </w:rPr>
        <w:t>primeru</w:t>
      </w:r>
      <w:proofErr w:type="spellEnd"/>
      <w:r w:rsidRPr="00701599">
        <w:rPr>
          <w:rFonts w:ascii="Tahoma" w:hAnsi="Tahoma" w:cs="Tahoma"/>
          <w:spacing w:val="16"/>
          <w:sz w:val="20"/>
          <w:szCs w:val="20"/>
        </w:rPr>
        <w:t xml:space="preserve"> </w:t>
      </w:r>
      <w:proofErr w:type="spellStart"/>
      <w:r w:rsidRPr="00701599">
        <w:rPr>
          <w:rFonts w:ascii="Tahoma" w:hAnsi="Tahoma" w:cs="Tahoma"/>
          <w:sz w:val="20"/>
          <w:szCs w:val="20"/>
        </w:rPr>
        <w:t>pošiljanja</w:t>
      </w:r>
      <w:proofErr w:type="spellEnd"/>
      <w:r w:rsidRPr="00701599">
        <w:rPr>
          <w:rFonts w:ascii="Tahoma" w:hAnsi="Tahoma" w:cs="Tahoma"/>
          <w:spacing w:val="16"/>
          <w:sz w:val="20"/>
          <w:szCs w:val="20"/>
        </w:rPr>
        <w:t xml:space="preserve"> </w:t>
      </w:r>
      <w:r w:rsidRPr="00701599">
        <w:rPr>
          <w:rFonts w:ascii="Tahoma" w:hAnsi="Tahoma" w:cs="Tahoma"/>
          <w:sz w:val="20"/>
          <w:szCs w:val="20"/>
        </w:rPr>
        <w:t>naročila</w:t>
      </w:r>
      <w:r w:rsidRPr="00701599">
        <w:rPr>
          <w:rFonts w:ascii="Tahoma" w:hAnsi="Tahoma" w:cs="Tahoma"/>
          <w:spacing w:val="16"/>
          <w:sz w:val="20"/>
          <w:szCs w:val="20"/>
        </w:rPr>
        <w:t xml:space="preserve"> </w:t>
      </w:r>
      <w:r w:rsidRPr="00701599">
        <w:rPr>
          <w:rFonts w:ascii="Tahoma" w:hAnsi="Tahoma" w:cs="Tahoma"/>
          <w:sz w:val="20"/>
          <w:szCs w:val="20"/>
        </w:rPr>
        <w:t>po</w:t>
      </w:r>
      <w:r w:rsidRPr="00701599">
        <w:rPr>
          <w:rFonts w:ascii="Tahoma" w:hAnsi="Tahoma" w:cs="Tahoma"/>
          <w:spacing w:val="16"/>
          <w:sz w:val="20"/>
          <w:szCs w:val="20"/>
        </w:rPr>
        <w:t xml:space="preserve"> </w:t>
      </w:r>
      <w:proofErr w:type="spellStart"/>
      <w:r w:rsidRPr="00701599">
        <w:rPr>
          <w:rFonts w:ascii="Tahoma" w:hAnsi="Tahoma" w:cs="Tahoma"/>
          <w:sz w:val="20"/>
          <w:szCs w:val="20"/>
        </w:rPr>
        <w:t>faksu</w:t>
      </w:r>
      <w:proofErr w:type="spellEnd"/>
      <w:r w:rsidRPr="00701599">
        <w:rPr>
          <w:rFonts w:ascii="Tahoma" w:hAnsi="Tahoma" w:cs="Tahoma"/>
          <w:spacing w:val="16"/>
          <w:sz w:val="20"/>
          <w:szCs w:val="20"/>
        </w:rPr>
        <w:t xml:space="preserve"> </w:t>
      </w:r>
      <w:proofErr w:type="spellStart"/>
      <w:r w:rsidRPr="00701599">
        <w:rPr>
          <w:rFonts w:ascii="Tahoma" w:hAnsi="Tahoma" w:cs="Tahoma"/>
          <w:sz w:val="20"/>
          <w:szCs w:val="20"/>
        </w:rPr>
        <w:t>ali</w:t>
      </w:r>
      <w:proofErr w:type="spellEnd"/>
      <w:r w:rsidRPr="00701599">
        <w:rPr>
          <w:rFonts w:ascii="Tahoma" w:hAnsi="Tahoma" w:cs="Tahoma"/>
          <w:spacing w:val="16"/>
          <w:sz w:val="20"/>
          <w:szCs w:val="20"/>
        </w:rPr>
        <w:t xml:space="preserve"> </w:t>
      </w:r>
      <w:proofErr w:type="spellStart"/>
      <w:r w:rsidRPr="00701599">
        <w:rPr>
          <w:rFonts w:ascii="Tahoma" w:hAnsi="Tahoma" w:cs="Tahoma"/>
          <w:sz w:val="20"/>
          <w:szCs w:val="20"/>
        </w:rPr>
        <w:t>elektronski</w:t>
      </w:r>
      <w:proofErr w:type="spellEnd"/>
      <w:r w:rsidRPr="00701599">
        <w:rPr>
          <w:rFonts w:ascii="Tahoma" w:hAnsi="Tahoma" w:cs="Tahoma"/>
          <w:spacing w:val="16"/>
          <w:sz w:val="20"/>
          <w:szCs w:val="20"/>
        </w:rPr>
        <w:t xml:space="preserve"> </w:t>
      </w:r>
      <w:proofErr w:type="spellStart"/>
      <w:r w:rsidRPr="00701599">
        <w:rPr>
          <w:rFonts w:ascii="Tahoma" w:hAnsi="Tahoma" w:cs="Tahoma"/>
          <w:sz w:val="20"/>
          <w:szCs w:val="20"/>
        </w:rPr>
        <w:t>pošti</w:t>
      </w:r>
      <w:proofErr w:type="spellEnd"/>
      <w:r w:rsidRPr="00701599">
        <w:rPr>
          <w:rFonts w:ascii="Tahoma" w:hAnsi="Tahoma" w:cs="Tahoma"/>
          <w:spacing w:val="16"/>
          <w:sz w:val="20"/>
          <w:szCs w:val="20"/>
        </w:rPr>
        <w:t xml:space="preserve"> </w:t>
      </w:r>
      <w:r w:rsidRPr="00701599">
        <w:rPr>
          <w:rFonts w:ascii="Tahoma" w:hAnsi="Tahoma" w:cs="Tahoma"/>
          <w:sz w:val="20"/>
          <w:szCs w:val="20"/>
        </w:rPr>
        <w:t>se</w:t>
      </w:r>
      <w:r w:rsidRPr="00701599">
        <w:rPr>
          <w:rFonts w:ascii="Tahoma" w:hAnsi="Tahoma" w:cs="Tahoma"/>
          <w:spacing w:val="16"/>
          <w:sz w:val="20"/>
          <w:szCs w:val="20"/>
        </w:rPr>
        <w:t xml:space="preserve"> </w:t>
      </w:r>
      <w:proofErr w:type="spellStart"/>
      <w:r w:rsidRPr="00701599">
        <w:rPr>
          <w:rFonts w:ascii="Tahoma" w:hAnsi="Tahoma" w:cs="Tahoma"/>
          <w:sz w:val="20"/>
          <w:szCs w:val="20"/>
        </w:rPr>
        <w:t>šteje</w:t>
      </w:r>
      <w:proofErr w:type="spellEnd"/>
      <w:r w:rsidRPr="00701599">
        <w:rPr>
          <w:rFonts w:ascii="Tahoma" w:hAnsi="Tahoma" w:cs="Tahoma"/>
          <w:sz w:val="20"/>
          <w:szCs w:val="20"/>
        </w:rPr>
        <w:t>,</w:t>
      </w:r>
      <w:r w:rsidRPr="00701599">
        <w:rPr>
          <w:rFonts w:ascii="Tahoma" w:hAnsi="Tahoma" w:cs="Tahoma"/>
          <w:spacing w:val="18"/>
          <w:sz w:val="20"/>
          <w:szCs w:val="20"/>
        </w:rPr>
        <w:t xml:space="preserve"> </w:t>
      </w:r>
      <w:r w:rsidRPr="00701599">
        <w:rPr>
          <w:rFonts w:ascii="Tahoma" w:hAnsi="Tahoma" w:cs="Tahoma"/>
          <w:sz w:val="20"/>
          <w:szCs w:val="20"/>
        </w:rPr>
        <w:t>da</w:t>
      </w:r>
      <w:r w:rsidRPr="00701599">
        <w:rPr>
          <w:rFonts w:ascii="Tahoma" w:hAnsi="Tahoma" w:cs="Tahoma"/>
          <w:spacing w:val="14"/>
          <w:sz w:val="20"/>
          <w:szCs w:val="20"/>
        </w:rPr>
        <w:t xml:space="preserve"> </w:t>
      </w:r>
      <w:r w:rsidRPr="00701599">
        <w:rPr>
          <w:rFonts w:ascii="Tahoma" w:hAnsi="Tahoma" w:cs="Tahoma"/>
          <w:sz w:val="20"/>
          <w:szCs w:val="20"/>
        </w:rPr>
        <w:t>je</w:t>
      </w:r>
      <w:r w:rsidRPr="00701599">
        <w:rPr>
          <w:rFonts w:ascii="Tahoma" w:hAnsi="Tahoma" w:cs="Tahoma"/>
          <w:spacing w:val="16"/>
          <w:sz w:val="20"/>
          <w:szCs w:val="20"/>
        </w:rPr>
        <w:t xml:space="preserve"> </w:t>
      </w:r>
      <w:proofErr w:type="spellStart"/>
      <w:r w:rsidRPr="00701599">
        <w:rPr>
          <w:rFonts w:ascii="Tahoma" w:hAnsi="Tahoma" w:cs="Tahoma"/>
          <w:sz w:val="20"/>
          <w:szCs w:val="20"/>
        </w:rPr>
        <w:t>dobavitelj</w:t>
      </w:r>
      <w:proofErr w:type="spellEnd"/>
      <w:r w:rsidRPr="00701599">
        <w:rPr>
          <w:rFonts w:ascii="Tahoma" w:hAnsi="Tahoma" w:cs="Tahoma"/>
          <w:spacing w:val="19"/>
          <w:sz w:val="20"/>
          <w:szCs w:val="20"/>
        </w:rPr>
        <w:t xml:space="preserve"> </w:t>
      </w:r>
      <w:proofErr w:type="spellStart"/>
      <w:r w:rsidRPr="00701599">
        <w:rPr>
          <w:rFonts w:ascii="Tahoma" w:hAnsi="Tahoma" w:cs="Tahoma"/>
          <w:sz w:val="20"/>
          <w:szCs w:val="20"/>
        </w:rPr>
        <w:t>naročilo</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prejel</w:t>
      </w:r>
      <w:proofErr w:type="spellEnd"/>
      <w:r w:rsidRPr="00701599">
        <w:rPr>
          <w:rFonts w:ascii="Tahoma" w:hAnsi="Tahoma" w:cs="Tahoma"/>
          <w:sz w:val="20"/>
          <w:szCs w:val="20"/>
        </w:rPr>
        <w:t>,</w:t>
      </w:r>
      <w:r w:rsidRPr="00701599">
        <w:rPr>
          <w:rFonts w:ascii="Tahoma" w:hAnsi="Tahoma" w:cs="Tahoma"/>
          <w:spacing w:val="40"/>
          <w:sz w:val="20"/>
          <w:szCs w:val="20"/>
        </w:rPr>
        <w:t xml:space="preserve"> </w:t>
      </w:r>
      <w:proofErr w:type="spellStart"/>
      <w:r w:rsidRPr="00701599">
        <w:rPr>
          <w:rFonts w:ascii="Tahoma" w:hAnsi="Tahoma" w:cs="Tahoma"/>
          <w:sz w:val="20"/>
          <w:szCs w:val="20"/>
        </w:rPr>
        <w:t>če</w:t>
      </w:r>
      <w:proofErr w:type="spellEnd"/>
      <w:r w:rsidRPr="00701599">
        <w:rPr>
          <w:rFonts w:ascii="Tahoma" w:hAnsi="Tahoma" w:cs="Tahoma"/>
          <w:spacing w:val="39"/>
          <w:sz w:val="20"/>
          <w:szCs w:val="20"/>
        </w:rPr>
        <w:t xml:space="preserve"> </w:t>
      </w:r>
      <w:proofErr w:type="spellStart"/>
      <w:r w:rsidRPr="00701599">
        <w:rPr>
          <w:rFonts w:ascii="Tahoma" w:hAnsi="Tahoma" w:cs="Tahoma"/>
          <w:sz w:val="20"/>
          <w:szCs w:val="20"/>
        </w:rPr>
        <w:t>naročnik</w:t>
      </w:r>
      <w:proofErr w:type="spellEnd"/>
      <w:r w:rsidRPr="00701599">
        <w:rPr>
          <w:rFonts w:ascii="Tahoma" w:hAnsi="Tahoma" w:cs="Tahoma"/>
          <w:spacing w:val="42"/>
          <w:sz w:val="20"/>
          <w:szCs w:val="20"/>
        </w:rPr>
        <w:t xml:space="preserve"> </w:t>
      </w:r>
      <w:proofErr w:type="spellStart"/>
      <w:r w:rsidRPr="00701599">
        <w:rPr>
          <w:rFonts w:ascii="Tahoma" w:hAnsi="Tahoma" w:cs="Tahoma"/>
          <w:sz w:val="20"/>
          <w:szCs w:val="20"/>
        </w:rPr>
        <w:t>prejme</w:t>
      </w:r>
      <w:proofErr w:type="spellEnd"/>
      <w:r w:rsidRPr="00701599">
        <w:rPr>
          <w:rFonts w:ascii="Tahoma" w:hAnsi="Tahoma" w:cs="Tahoma"/>
          <w:spacing w:val="40"/>
          <w:sz w:val="20"/>
          <w:szCs w:val="20"/>
        </w:rPr>
        <w:t xml:space="preserve"> </w:t>
      </w:r>
      <w:proofErr w:type="spellStart"/>
      <w:r w:rsidRPr="00701599">
        <w:rPr>
          <w:rFonts w:ascii="Tahoma" w:hAnsi="Tahoma" w:cs="Tahoma"/>
          <w:sz w:val="20"/>
          <w:szCs w:val="20"/>
        </w:rPr>
        <w:t>potrdilo</w:t>
      </w:r>
      <w:proofErr w:type="spellEnd"/>
      <w:r w:rsidRPr="00701599">
        <w:rPr>
          <w:rFonts w:ascii="Tahoma" w:hAnsi="Tahoma" w:cs="Tahoma"/>
          <w:spacing w:val="39"/>
          <w:sz w:val="20"/>
          <w:szCs w:val="20"/>
        </w:rPr>
        <w:t xml:space="preserve"> </w:t>
      </w:r>
      <w:r w:rsidRPr="00701599">
        <w:rPr>
          <w:rFonts w:ascii="Tahoma" w:hAnsi="Tahoma" w:cs="Tahoma"/>
          <w:sz w:val="20"/>
          <w:szCs w:val="20"/>
        </w:rPr>
        <w:t>o</w:t>
      </w:r>
      <w:r w:rsidRPr="00701599">
        <w:rPr>
          <w:rFonts w:ascii="Tahoma" w:hAnsi="Tahoma" w:cs="Tahoma"/>
          <w:spacing w:val="39"/>
          <w:sz w:val="20"/>
          <w:szCs w:val="20"/>
        </w:rPr>
        <w:t xml:space="preserve"> </w:t>
      </w:r>
      <w:proofErr w:type="spellStart"/>
      <w:r w:rsidRPr="00701599">
        <w:rPr>
          <w:rFonts w:ascii="Tahoma" w:hAnsi="Tahoma" w:cs="Tahoma"/>
          <w:sz w:val="20"/>
          <w:szCs w:val="20"/>
        </w:rPr>
        <w:t>uspešni</w:t>
      </w:r>
      <w:proofErr w:type="spellEnd"/>
      <w:r w:rsidRPr="00701599">
        <w:rPr>
          <w:rFonts w:ascii="Tahoma" w:hAnsi="Tahoma" w:cs="Tahoma"/>
          <w:spacing w:val="38"/>
          <w:sz w:val="20"/>
          <w:szCs w:val="20"/>
        </w:rPr>
        <w:t xml:space="preserve"> </w:t>
      </w:r>
      <w:proofErr w:type="spellStart"/>
      <w:r w:rsidRPr="00701599">
        <w:rPr>
          <w:rFonts w:ascii="Tahoma" w:hAnsi="Tahoma" w:cs="Tahoma"/>
          <w:sz w:val="20"/>
          <w:szCs w:val="20"/>
        </w:rPr>
        <w:t>oddaji</w:t>
      </w:r>
      <w:proofErr w:type="spellEnd"/>
      <w:r w:rsidRPr="00701599">
        <w:rPr>
          <w:rFonts w:ascii="Tahoma" w:hAnsi="Tahoma" w:cs="Tahoma"/>
          <w:spacing w:val="38"/>
          <w:sz w:val="20"/>
          <w:szCs w:val="20"/>
        </w:rPr>
        <w:t xml:space="preserve"> </w:t>
      </w:r>
      <w:proofErr w:type="spellStart"/>
      <w:r w:rsidRPr="00701599">
        <w:rPr>
          <w:rFonts w:ascii="Tahoma" w:hAnsi="Tahoma" w:cs="Tahoma"/>
          <w:sz w:val="20"/>
          <w:szCs w:val="20"/>
        </w:rPr>
        <w:t>telefaksa</w:t>
      </w:r>
      <w:proofErr w:type="spellEnd"/>
      <w:r w:rsidRPr="00701599">
        <w:rPr>
          <w:rFonts w:ascii="Tahoma" w:hAnsi="Tahoma" w:cs="Tahoma"/>
          <w:spacing w:val="39"/>
          <w:sz w:val="20"/>
          <w:szCs w:val="20"/>
        </w:rPr>
        <w:t xml:space="preserve"> </w:t>
      </w:r>
      <w:proofErr w:type="spellStart"/>
      <w:r w:rsidRPr="00701599">
        <w:rPr>
          <w:rFonts w:ascii="Tahoma" w:hAnsi="Tahoma" w:cs="Tahoma"/>
          <w:sz w:val="20"/>
          <w:szCs w:val="20"/>
        </w:rPr>
        <w:t>oziroma</w:t>
      </w:r>
      <w:proofErr w:type="spellEnd"/>
      <w:r w:rsidRPr="00701599">
        <w:rPr>
          <w:rFonts w:ascii="Tahoma" w:hAnsi="Tahoma" w:cs="Tahoma"/>
          <w:spacing w:val="37"/>
          <w:sz w:val="20"/>
          <w:szCs w:val="20"/>
        </w:rPr>
        <w:t xml:space="preserve"> </w:t>
      </w:r>
      <w:proofErr w:type="spellStart"/>
      <w:r w:rsidRPr="00701599">
        <w:rPr>
          <w:rFonts w:ascii="Tahoma" w:hAnsi="Tahoma" w:cs="Tahoma"/>
          <w:sz w:val="20"/>
          <w:szCs w:val="20"/>
        </w:rPr>
        <w:t>potrdilo</w:t>
      </w:r>
      <w:proofErr w:type="spellEnd"/>
      <w:r w:rsidRPr="00701599">
        <w:rPr>
          <w:rFonts w:ascii="Tahoma" w:hAnsi="Tahoma" w:cs="Tahoma"/>
          <w:spacing w:val="39"/>
          <w:sz w:val="20"/>
          <w:szCs w:val="20"/>
        </w:rPr>
        <w:t xml:space="preserve"> </w:t>
      </w:r>
      <w:r w:rsidRPr="00701599">
        <w:rPr>
          <w:rFonts w:ascii="Tahoma" w:hAnsi="Tahoma" w:cs="Tahoma"/>
          <w:sz w:val="20"/>
          <w:szCs w:val="20"/>
        </w:rPr>
        <w:t>o</w:t>
      </w:r>
      <w:r w:rsidRPr="00701599">
        <w:rPr>
          <w:rFonts w:ascii="Tahoma" w:hAnsi="Tahoma" w:cs="Tahoma"/>
          <w:spacing w:val="39"/>
          <w:sz w:val="20"/>
          <w:szCs w:val="20"/>
        </w:rPr>
        <w:t xml:space="preserve"> </w:t>
      </w:r>
      <w:proofErr w:type="spellStart"/>
      <w:r w:rsidRPr="00701599">
        <w:rPr>
          <w:rFonts w:ascii="Tahoma" w:hAnsi="Tahoma" w:cs="Tahoma"/>
          <w:sz w:val="20"/>
          <w:szCs w:val="20"/>
        </w:rPr>
        <w:t>prejemu</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elektronske</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pošte</w:t>
      </w:r>
      <w:proofErr w:type="spellEnd"/>
      <w:r w:rsidRPr="00701599">
        <w:rPr>
          <w:rFonts w:ascii="Tahoma" w:hAnsi="Tahoma" w:cs="Tahoma"/>
          <w:sz w:val="20"/>
          <w:szCs w:val="20"/>
        </w:rPr>
        <w:t xml:space="preserve"> s </w:t>
      </w:r>
      <w:proofErr w:type="spellStart"/>
      <w:r w:rsidRPr="00701599">
        <w:rPr>
          <w:rFonts w:ascii="Tahoma" w:hAnsi="Tahoma" w:cs="Tahoma"/>
          <w:sz w:val="20"/>
          <w:szCs w:val="20"/>
        </w:rPr>
        <w:t>strani</w:t>
      </w:r>
      <w:proofErr w:type="spellEnd"/>
      <w:r w:rsidRPr="00701599">
        <w:rPr>
          <w:rFonts w:ascii="Tahoma" w:hAnsi="Tahoma" w:cs="Tahoma"/>
          <w:spacing w:val="-16"/>
          <w:sz w:val="20"/>
          <w:szCs w:val="20"/>
        </w:rPr>
        <w:t xml:space="preserve"> </w:t>
      </w:r>
      <w:proofErr w:type="spellStart"/>
      <w:r w:rsidRPr="00701599">
        <w:rPr>
          <w:rFonts w:ascii="Tahoma" w:hAnsi="Tahoma" w:cs="Tahoma"/>
          <w:sz w:val="20"/>
          <w:szCs w:val="20"/>
        </w:rPr>
        <w:t>prejemnika</w:t>
      </w:r>
      <w:proofErr w:type="spellEnd"/>
      <w:r w:rsidRPr="00701599">
        <w:rPr>
          <w:rFonts w:ascii="Tahoma" w:hAnsi="Tahoma" w:cs="Tahoma"/>
          <w:sz w:val="20"/>
          <w:szCs w:val="20"/>
        </w:rPr>
        <w:t>.</w:t>
      </w:r>
    </w:p>
    <w:p w14:paraId="23B18B3B" w14:textId="77777777" w:rsidR="00701599" w:rsidRPr="00701599" w:rsidRDefault="00701599" w:rsidP="00BF6D1E">
      <w:pPr>
        <w:pStyle w:val="Telobesedila"/>
        <w:kinsoku w:val="0"/>
        <w:overflowPunct w:val="0"/>
        <w:ind w:right="566"/>
        <w:jc w:val="both"/>
        <w:rPr>
          <w:rFonts w:ascii="Tahoma" w:hAnsi="Tahoma" w:cs="Tahoma"/>
          <w:sz w:val="20"/>
          <w:szCs w:val="20"/>
        </w:rPr>
      </w:pPr>
      <w:r w:rsidRPr="00701599">
        <w:rPr>
          <w:rFonts w:ascii="Tahoma" w:hAnsi="Tahoma" w:cs="Tahoma"/>
          <w:sz w:val="20"/>
          <w:szCs w:val="20"/>
        </w:rPr>
        <w:t xml:space="preserve">Od </w:t>
      </w:r>
      <w:proofErr w:type="spellStart"/>
      <w:r w:rsidRPr="00701599">
        <w:rPr>
          <w:rFonts w:ascii="Tahoma" w:hAnsi="Tahoma" w:cs="Tahoma"/>
          <w:sz w:val="20"/>
          <w:szCs w:val="20"/>
        </w:rPr>
        <w:t>že</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oddanega</w:t>
      </w:r>
      <w:proofErr w:type="spellEnd"/>
      <w:r w:rsidRPr="00701599">
        <w:rPr>
          <w:rFonts w:ascii="Tahoma" w:hAnsi="Tahoma" w:cs="Tahoma"/>
          <w:sz w:val="20"/>
          <w:szCs w:val="20"/>
        </w:rPr>
        <w:t xml:space="preserve"> naročila </w:t>
      </w:r>
      <w:proofErr w:type="spellStart"/>
      <w:r w:rsidRPr="00701599">
        <w:rPr>
          <w:rFonts w:ascii="Tahoma" w:hAnsi="Tahoma" w:cs="Tahoma"/>
          <w:sz w:val="20"/>
          <w:szCs w:val="20"/>
        </w:rPr>
        <w:t>lahko</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naročnik</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odstopi</w:t>
      </w:r>
      <w:proofErr w:type="spellEnd"/>
      <w:r w:rsidRPr="00701599">
        <w:rPr>
          <w:rFonts w:ascii="Tahoma" w:hAnsi="Tahoma" w:cs="Tahoma"/>
          <w:sz w:val="20"/>
          <w:szCs w:val="20"/>
        </w:rPr>
        <w:t xml:space="preserve"> le v </w:t>
      </w:r>
      <w:proofErr w:type="spellStart"/>
      <w:r w:rsidRPr="00701599">
        <w:rPr>
          <w:rFonts w:ascii="Tahoma" w:hAnsi="Tahoma" w:cs="Tahoma"/>
          <w:sz w:val="20"/>
          <w:szCs w:val="20"/>
        </w:rPr>
        <w:t>soglasju</w:t>
      </w:r>
      <w:proofErr w:type="spellEnd"/>
      <w:r w:rsidRPr="00701599">
        <w:rPr>
          <w:rFonts w:ascii="Tahoma" w:hAnsi="Tahoma" w:cs="Tahoma"/>
          <w:sz w:val="20"/>
          <w:szCs w:val="20"/>
        </w:rPr>
        <w:t xml:space="preserve"> z</w:t>
      </w:r>
      <w:r w:rsidRPr="00701599">
        <w:rPr>
          <w:rFonts w:ascii="Tahoma" w:hAnsi="Tahoma" w:cs="Tahoma"/>
          <w:spacing w:val="-27"/>
          <w:sz w:val="20"/>
          <w:szCs w:val="20"/>
        </w:rPr>
        <w:t xml:space="preserve"> </w:t>
      </w:r>
      <w:proofErr w:type="spellStart"/>
      <w:r w:rsidRPr="00701599">
        <w:rPr>
          <w:rFonts w:ascii="Tahoma" w:hAnsi="Tahoma" w:cs="Tahoma"/>
          <w:sz w:val="20"/>
          <w:szCs w:val="20"/>
        </w:rPr>
        <w:t>dobaviteljem</w:t>
      </w:r>
      <w:proofErr w:type="spellEnd"/>
      <w:r w:rsidRPr="00701599">
        <w:rPr>
          <w:rFonts w:ascii="Tahoma" w:hAnsi="Tahoma" w:cs="Tahoma"/>
          <w:sz w:val="20"/>
          <w:szCs w:val="20"/>
        </w:rPr>
        <w:t>.</w:t>
      </w:r>
    </w:p>
    <w:p w14:paraId="6D372927" w14:textId="77777777" w:rsidR="00701599" w:rsidRPr="00701599" w:rsidRDefault="00701599" w:rsidP="00BF6D1E">
      <w:pPr>
        <w:pStyle w:val="Telobesedila"/>
        <w:kinsoku w:val="0"/>
        <w:overflowPunct w:val="0"/>
        <w:ind w:right="566"/>
        <w:jc w:val="both"/>
        <w:rPr>
          <w:rFonts w:ascii="Tahoma" w:hAnsi="Tahoma" w:cs="Tahoma"/>
          <w:sz w:val="20"/>
          <w:szCs w:val="20"/>
        </w:rPr>
      </w:pPr>
      <w:proofErr w:type="spellStart"/>
      <w:r w:rsidRPr="00701599">
        <w:rPr>
          <w:rFonts w:ascii="Tahoma" w:hAnsi="Tahoma" w:cs="Tahoma"/>
          <w:sz w:val="20"/>
          <w:szCs w:val="20"/>
        </w:rPr>
        <w:t>Dobavitelj</w:t>
      </w:r>
      <w:proofErr w:type="spellEnd"/>
      <w:r w:rsidRPr="00701599">
        <w:rPr>
          <w:rFonts w:ascii="Tahoma" w:hAnsi="Tahoma" w:cs="Tahoma"/>
          <w:spacing w:val="37"/>
          <w:sz w:val="20"/>
          <w:szCs w:val="20"/>
        </w:rPr>
        <w:t xml:space="preserve"> </w:t>
      </w:r>
      <w:r w:rsidRPr="00701599">
        <w:rPr>
          <w:rFonts w:ascii="Tahoma" w:hAnsi="Tahoma" w:cs="Tahoma"/>
          <w:sz w:val="20"/>
          <w:szCs w:val="20"/>
        </w:rPr>
        <w:t>se</w:t>
      </w:r>
      <w:r w:rsidRPr="00701599">
        <w:rPr>
          <w:rFonts w:ascii="Tahoma" w:hAnsi="Tahoma" w:cs="Tahoma"/>
          <w:spacing w:val="38"/>
          <w:sz w:val="20"/>
          <w:szCs w:val="20"/>
        </w:rPr>
        <w:t xml:space="preserve"> </w:t>
      </w:r>
      <w:proofErr w:type="spellStart"/>
      <w:r w:rsidRPr="00701599">
        <w:rPr>
          <w:rFonts w:ascii="Tahoma" w:hAnsi="Tahoma" w:cs="Tahoma"/>
          <w:sz w:val="20"/>
          <w:szCs w:val="20"/>
        </w:rPr>
        <w:t>zaveže</w:t>
      </w:r>
      <w:proofErr w:type="spellEnd"/>
      <w:r w:rsidRPr="00701599">
        <w:rPr>
          <w:rFonts w:ascii="Tahoma" w:hAnsi="Tahoma" w:cs="Tahoma"/>
          <w:spacing w:val="35"/>
          <w:sz w:val="20"/>
          <w:szCs w:val="20"/>
        </w:rPr>
        <w:t xml:space="preserve"> </w:t>
      </w:r>
      <w:proofErr w:type="spellStart"/>
      <w:r w:rsidRPr="00701599">
        <w:rPr>
          <w:rFonts w:ascii="Tahoma" w:hAnsi="Tahoma" w:cs="Tahoma"/>
          <w:sz w:val="20"/>
          <w:szCs w:val="20"/>
        </w:rPr>
        <w:t>blago</w:t>
      </w:r>
      <w:proofErr w:type="spellEnd"/>
      <w:r w:rsidRPr="00701599">
        <w:rPr>
          <w:rFonts w:ascii="Tahoma" w:hAnsi="Tahoma" w:cs="Tahoma"/>
          <w:spacing w:val="35"/>
          <w:sz w:val="20"/>
          <w:szCs w:val="20"/>
        </w:rPr>
        <w:t xml:space="preserve"> </w:t>
      </w:r>
      <w:r w:rsidRPr="00701599">
        <w:rPr>
          <w:rFonts w:ascii="Tahoma" w:hAnsi="Tahoma" w:cs="Tahoma"/>
          <w:sz w:val="20"/>
          <w:szCs w:val="20"/>
        </w:rPr>
        <w:t>po</w:t>
      </w:r>
      <w:r w:rsidRPr="00701599">
        <w:rPr>
          <w:rFonts w:ascii="Tahoma" w:hAnsi="Tahoma" w:cs="Tahoma"/>
          <w:spacing w:val="35"/>
          <w:sz w:val="20"/>
          <w:szCs w:val="20"/>
        </w:rPr>
        <w:t xml:space="preserve"> </w:t>
      </w:r>
      <w:proofErr w:type="spellStart"/>
      <w:r w:rsidRPr="00701599">
        <w:rPr>
          <w:rFonts w:ascii="Tahoma" w:hAnsi="Tahoma" w:cs="Tahoma"/>
          <w:sz w:val="20"/>
          <w:szCs w:val="20"/>
        </w:rPr>
        <w:t>posameznem</w:t>
      </w:r>
      <w:proofErr w:type="spellEnd"/>
      <w:r w:rsidRPr="00701599">
        <w:rPr>
          <w:rFonts w:ascii="Tahoma" w:hAnsi="Tahoma" w:cs="Tahoma"/>
          <w:spacing w:val="36"/>
          <w:sz w:val="20"/>
          <w:szCs w:val="20"/>
        </w:rPr>
        <w:t xml:space="preserve"> </w:t>
      </w:r>
      <w:proofErr w:type="spellStart"/>
      <w:r w:rsidRPr="00701599">
        <w:rPr>
          <w:rFonts w:ascii="Tahoma" w:hAnsi="Tahoma" w:cs="Tahoma"/>
          <w:sz w:val="20"/>
          <w:szCs w:val="20"/>
        </w:rPr>
        <w:t>naročilu</w:t>
      </w:r>
      <w:proofErr w:type="spellEnd"/>
      <w:r w:rsidRPr="00701599">
        <w:rPr>
          <w:rFonts w:ascii="Tahoma" w:hAnsi="Tahoma" w:cs="Tahoma"/>
          <w:spacing w:val="35"/>
          <w:sz w:val="20"/>
          <w:szCs w:val="20"/>
        </w:rPr>
        <w:t xml:space="preserve"> </w:t>
      </w:r>
      <w:proofErr w:type="spellStart"/>
      <w:r w:rsidRPr="00701599">
        <w:rPr>
          <w:rFonts w:ascii="Tahoma" w:hAnsi="Tahoma" w:cs="Tahoma"/>
          <w:sz w:val="20"/>
          <w:szCs w:val="20"/>
        </w:rPr>
        <w:t>dobaviti</w:t>
      </w:r>
      <w:proofErr w:type="spellEnd"/>
      <w:r w:rsidRPr="00701599">
        <w:rPr>
          <w:rFonts w:ascii="Tahoma" w:hAnsi="Tahoma" w:cs="Tahoma"/>
          <w:spacing w:val="35"/>
          <w:sz w:val="20"/>
          <w:szCs w:val="20"/>
        </w:rPr>
        <w:t xml:space="preserve"> </w:t>
      </w:r>
      <w:proofErr w:type="spellStart"/>
      <w:r w:rsidRPr="00701599">
        <w:rPr>
          <w:rFonts w:ascii="Tahoma" w:hAnsi="Tahoma" w:cs="Tahoma"/>
          <w:sz w:val="20"/>
          <w:szCs w:val="20"/>
        </w:rPr>
        <w:t>najkasneje</w:t>
      </w:r>
      <w:proofErr w:type="spellEnd"/>
      <w:r w:rsidRPr="00701599">
        <w:rPr>
          <w:rFonts w:ascii="Tahoma" w:hAnsi="Tahoma" w:cs="Tahoma"/>
          <w:spacing w:val="35"/>
          <w:sz w:val="20"/>
          <w:szCs w:val="20"/>
        </w:rPr>
        <w:t xml:space="preserve"> </w:t>
      </w:r>
      <w:r w:rsidRPr="00701599">
        <w:rPr>
          <w:rFonts w:ascii="Tahoma" w:hAnsi="Tahoma" w:cs="Tahoma"/>
          <w:sz w:val="20"/>
          <w:szCs w:val="20"/>
        </w:rPr>
        <w:t>v</w:t>
      </w:r>
      <w:r w:rsidRPr="00701599">
        <w:rPr>
          <w:rFonts w:ascii="Tahoma" w:hAnsi="Tahoma" w:cs="Tahoma"/>
          <w:spacing w:val="33"/>
          <w:sz w:val="20"/>
          <w:szCs w:val="20"/>
        </w:rPr>
        <w:t xml:space="preserve"> </w:t>
      </w:r>
      <w:proofErr w:type="spellStart"/>
      <w:r w:rsidRPr="00701599">
        <w:rPr>
          <w:rFonts w:ascii="Tahoma" w:hAnsi="Tahoma" w:cs="Tahoma"/>
          <w:sz w:val="20"/>
          <w:szCs w:val="20"/>
        </w:rPr>
        <w:t>roku</w:t>
      </w:r>
      <w:proofErr w:type="spellEnd"/>
      <w:r w:rsidRPr="00701599">
        <w:rPr>
          <w:rFonts w:ascii="Tahoma" w:hAnsi="Tahoma" w:cs="Tahoma"/>
          <w:spacing w:val="38"/>
          <w:sz w:val="20"/>
          <w:szCs w:val="20"/>
        </w:rPr>
        <w:t xml:space="preserve"> 3</w:t>
      </w:r>
      <w:r w:rsidRPr="00701599">
        <w:rPr>
          <w:rFonts w:ascii="Tahoma" w:hAnsi="Tahoma" w:cs="Tahoma"/>
          <w:spacing w:val="35"/>
          <w:sz w:val="20"/>
          <w:szCs w:val="20"/>
        </w:rPr>
        <w:t xml:space="preserve"> </w:t>
      </w:r>
      <w:proofErr w:type="spellStart"/>
      <w:r w:rsidRPr="00701599">
        <w:rPr>
          <w:rFonts w:ascii="Tahoma" w:hAnsi="Tahoma" w:cs="Tahoma"/>
          <w:sz w:val="20"/>
          <w:szCs w:val="20"/>
        </w:rPr>
        <w:t>dni</w:t>
      </w:r>
      <w:proofErr w:type="spellEnd"/>
      <w:r w:rsidRPr="00701599">
        <w:rPr>
          <w:rFonts w:ascii="Tahoma" w:hAnsi="Tahoma" w:cs="Tahoma"/>
          <w:spacing w:val="35"/>
          <w:sz w:val="20"/>
          <w:szCs w:val="20"/>
        </w:rPr>
        <w:t xml:space="preserve"> </w:t>
      </w:r>
      <w:proofErr w:type="spellStart"/>
      <w:r w:rsidRPr="00701599">
        <w:rPr>
          <w:rFonts w:ascii="Tahoma" w:hAnsi="Tahoma" w:cs="Tahoma"/>
          <w:sz w:val="20"/>
          <w:szCs w:val="20"/>
        </w:rPr>
        <w:t>od</w:t>
      </w:r>
      <w:proofErr w:type="spellEnd"/>
      <w:r w:rsidRPr="00701599">
        <w:rPr>
          <w:rFonts w:ascii="Tahoma" w:hAnsi="Tahoma" w:cs="Tahoma"/>
          <w:spacing w:val="-1"/>
          <w:sz w:val="20"/>
          <w:szCs w:val="20"/>
        </w:rPr>
        <w:t xml:space="preserve"> </w:t>
      </w:r>
      <w:proofErr w:type="spellStart"/>
      <w:r w:rsidRPr="00701599">
        <w:rPr>
          <w:rFonts w:ascii="Tahoma" w:hAnsi="Tahoma" w:cs="Tahoma"/>
          <w:sz w:val="20"/>
          <w:szCs w:val="20"/>
        </w:rPr>
        <w:t>prejema</w:t>
      </w:r>
      <w:proofErr w:type="spellEnd"/>
      <w:r w:rsidRPr="00701599">
        <w:rPr>
          <w:rFonts w:ascii="Tahoma" w:hAnsi="Tahoma" w:cs="Tahoma"/>
          <w:spacing w:val="-8"/>
          <w:sz w:val="20"/>
          <w:szCs w:val="20"/>
        </w:rPr>
        <w:t xml:space="preserve"> </w:t>
      </w:r>
      <w:r w:rsidRPr="00701599">
        <w:rPr>
          <w:rFonts w:ascii="Tahoma" w:hAnsi="Tahoma" w:cs="Tahoma"/>
          <w:sz w:val="20"/>
          <w:szCs w:val="20"/>
        </w:rPr>
        <w:t>naročila.</w:t>
      </w:r>
    </w:p>
    <w:p w14:paraId="7832AB62" w14:textId="77777777" w:rsidR="00701599" w:rsidRPr="00701599" w:rsidRDefault="00701599" w:rsidP="00BF6D1E">
      <w:pPr>
        <w:pStyle w:val="Telobesedila"/>
        <w:kinsoku w:val="0"/>
        <w:overflowPunct w:val="0"/>
        <w:ind w:right="566"/>
        <w:jc w:val="both"/>
        <w:rPr>
          <w:rFonts w:ascii="Tahoma" w:hAnsi="Tahoma" w:cs="Tahoma"/>
          <w:sz w:val="20"/>
          <w:szCs w:val="20"/>
        </w:rPr>
      </w:pPr>
      <w:proofErr w:type="spellStart"/>
      <w:r w:rsidRPr="00701599">
        <w:rPr>
          <w:rFonts w:ascii="Tahoma" w:hAnsi="Tahoma" w:cs="Tahoma"/>
          <w:sz w:val="20"/>
          <w:szCs w:val="20"/>
        </w:rPr>
        <w:t>Če</w:t>
      </w:r>
      <w:proofErr w:type="spellEnd"/>
      <w:r w:rsidRPr="00701599">
        <w:rPr>
          <w:rFonts w:ascii="Tahoma" w:hAnsi="Tahoma" w:cs="Tahoma"/>
          <w:spacing w:val="49"/>
          <w:sz w:val="20"/>
          <w:szCs w:val="20"/>
        </w:rPr>
        <w:t xml:space="preserve"> </w:t>
      </w:r>
      <w:proofErr w:type="spellStart"/>
      <w:r w:rsidRPr="00701599">
        <w:rPr>
          <w:rFonts w:ascii="Tahoma" w:hAnsi="Tahoma" w:cs="Tahoma"/>
          <w:sz w:val="20"/>
          <w:szCs w:val="20"/>
        </w:rPr>
        <w:t>dobavitelj</w:t>
      </w:r>
      <w:proofErr w:type="spellEnd"/>
      <w:r w:rsidRPr="00701599">
        <w:rPr>
          <w:rFonts w:ascii="Tahoma" w:hAnsi="Tahoma" w:cs="Tahoma"/>
          <w:spacing w:val="51"/>
          <w:sz w:val="20"/>
          <w:szCs w:val="20"/>
        </w:rPr>
        <w:t xml:space="preserve"> </w:t>
      </w:r>
      <w:proofErr w:type="spellStart"/>
      <w:r w:rsidRPr="00701599">
        <w:rPr>
          <w:rFonts w:ascii="Tahoma" w:hAnsi="Tahoma" w:cs="Tahoma"/>
          <w:sz w:val="20"/>
          <w:szCs w:val="20"/>
        </w:rPr>
        <w:t>zamudi</w:t>
      </w:r>
      <w:proofErr w:type="spellEnd"/>
      <w:r w:rsidRPr="00701599">
        <w:rPr>
          <w:rFonts w:ascii="Tahoma" w:hAnsi="Tahoma" w:cs="Tahoma"/>
          <w:spacing w:val="50"/>
          <w:sz w:val="20"/>
          <w:szCs w:val="20"/>
        </w:rPr>
        <w:t xml:space="preserve"> </w:t>
      </w:r>
      <w:r w:rsidRPr="00701599">
        <w:rPr>
          <w:rFonts w:ascii="Tahoma" w:hAnsi="Tahoma" w:cs="Tahoma"/>
          <w:sz w:val="20"/>
          <w:szCs w:val="20"/>
        </w:rPr>
        <w:t>z</w:t>
      </w:r>
      <w:r w:rsidRPr="00701599">
        <w:rPr>
          <w:rFonts w:ascii="Tahoma" w:hAnsi="Tahoma" w:cs="Tahoma"/>
          <w:spacing w:val="49"/>
          <w:sz w:val="20"/>
          <w:szCs w:val="20"/>
        </w:rPr>
        <w:t xml:space="preserve"> </w:t>
      </w:r>
      <w:proofErr w:type="spellStart"/>
      <w:r w:rsidRPr="00701599">
        <w:rPr>
          <w:rFonts w:ascii="Tahoma" w:hAnsi="Tahoma" w:cs="Tahoma"/>
          <w:sz w:val="20"/>
          <w:szCs w:val="20"/>
        </w:rPr>
        <w:t>dobavo</w:t>
      </w:r>
      <w:proofErr w:type="spellEnd"/>
      <w:r w:rsidRPr="00701599">
        <w:rPr>
          <w:rFonts w:ascii="Tahoma" w:hAnsi="Tahoma" w:cs="Tahoma"/>
          <w:spacing w:val="49"/>
          <w:sz w:val="20"/>
          <w:szCs w:val="20"/>
        </w:rPr>
        <w:t xml:space="preserve"> </w:t>
      </w:r>
      <w:proofErr w:type="spellStart"/>
      <w:r w:rsidRPr="00701599">
        <w:rPr>
          <w:rFonts w:ascii="Tahoma" w:hAnsi="Tahoma" w:cs="Tahoma"/>
          <w:sz w:val="20"/>
          <w:szCs w:val="20"/>
        </w:rPr>
        <w:t>blaga</w:t>
      </w:r>
      <w:proofErr w:type="spellEnd"/>
      <w:r w:rsidRPr="00701599">
        <w:rPr>
          <w:rFonts w:ascii="Tahoma" w:hAnsi="Tahoma" w:cs="Tahoma"/>
          <w:sz w:val="20"/>
          <w:szCs w:val="20"/>
        </w:rPr>
        <w:t>,</w:t>
      </w:r>
      <w:r w:rsidRPr="00701599">
        <w:rPr>
          <w:rFonts w:ascii="Tahoma" w:hAnsi="Tahoma" w:cs="Tahoma"/>
          <w:spacing w:val="50"/>
          <w:sz w:val="20"/>
          <w:szCs w:val="20"/>
        </w:rPr>
        <w:t xml:space="preserve"> </w:t>
      </w:r>
      <w:r w:rsidRPr="00701599">
        <w:rPr>
          <w:rFonts w:ascii="Tahoma" w:hAnsi="Tahoma" w:cs="Tahoma"/>
          <w:sz w:val="20"/>
          <w:szCs w:val="20"/>
        </w:rPr>
        <w:t>je</w:t>
      </w:r>
      <w:r w:rsidRPr="00701599">
        <w:rPr>
          <w:rFonts w:ascii="Tahoma" w:hAnsi="Tahoma" w:cs="Tahoma"/>
          <w:spacing w:val="49"/>
          <w:sz w:val="20"/>
          <w:szCs w:val="20"/>
        </w:rPr>
        <w:t xml:space="preserve"> </w:t>
      </w:r>
      <w:proofErr w:type="spellStart"/>
      <w:r w:rsidRPr="00701599">
        <w:rPr>
          <w:rFonts w:ascii="Tahoma" w:hAnsi="Tahoma" w:cs="Tahoma"/>
          <w:sz w:val="20"/>
          <w:szCs w:val="20"/>
        </w:rPr>
        <w:t>dolžan</w:t>
      </w:r>
      <w:proofErr w:type="spellEnd"/>
      <w:r w:rsidRPr="00701599">
        <w:rPr>
          <w:rFonts w:ascii="Tahoma" w:hAnsi="Tahoma" w:cs="Tahoma"/>
          <w:spacing w:val="49"/>
          <w:sz w:val="20"/>
          <w:szCs w:val="20"/>
        </w:rPr>
        <w:t xml:space="preserve"> </w:t>
      </w:r>
      <w:proofErr w:type="spellStart"/>
      <w:r w:rsidRPr="00701599">
        <w:rPr>
          <w:rFonts w:ascii="Tahoma" w:hAnsi="Tahoma" w:cs="Tahoma"/>
          <w:sz w:val="20"/>
          <w:szCs w:val="20"/>
        </w:rPr>
        <w:t>naročniku</w:t>
      </w:r>
      <w:proofErr w:type="spellEnd"/>
      <w:r w:rsidRPr="00701599">
        <w:rPr>
          <w:rFonts w:ascii="Tahoma" w:hAnsi="Tahoma" w:cs="Tahoma"/>
          <w:spacing w:val="49"/>
          <w:sz w:val="20"/>
          <w:szCs w:val="20"/>
        </w:rPr>
        <w:t xml:space="preserve"> </w:t>
      </w:r>
      <w:r w:rsidRPr="00701599">
        <w:rPr>
          <w:rFonts w:ascii="Tahoma" w:hAnsi="Tahoma" w:cs="Tahoma"/>
          <w:sz w:val="20"/>
          <w:szCs w:val="20"/>
        </w:rPr>
        <w:t>za</w:t>
      </w:r>
      <w:r w:rsidRPr="00701599">
        <w:rPr>
          <w:rFonts w:ascii="Tahoma" w:hAnsi="Tahoma" w:cs="Tahoma"/>
          <w:spacing w:val="49"/>
          <w:sz w:val="20"/>
          <w:szCs w:val="20"/>
        </w:rPr>
        <w:t xml:space="preserve"> </w:t>
      </w:r>
      <w:proofErr w:type="spellStart"/>
      <w:r w:rsidRPr="00701599">
        <w:rPr>
          <w:rFonts w:ascii="Tahoma" w:hAnsi="Tahoma" w:cs="Tahoma"/>
          <w:sz w:val="20"/>
          <w:szCs w:val="20"/>
        </w:rPr>
        <w:t>vsak</w:t>
      </w:r>
      <w:proofErr w:type="spellEnd"/>
      <w:r w:rsidRPr="00701599">
        <w:rPr>
          <w:rFonts w:ascii="Tahoma" w:hAnsi="Tahoma" w:cs="Tahoma"/>
          <w:spacing w:val="51"/>
          <w:sz w:val="20"/>
          <w:szCs w:val="20"/>
        </w:rPr>
        <w:t xml:space="preserve"> </w:t>
      </w:r>
      <w:r w:rsidRPr="00701599">
        <w:rPr>
          <w:rFonts w:ascii="Tahoma" w:hAnsi="Tahoma" w:cs="Tahoma"/>
          <w:sz w:val="20"/>
          <w:szCs w:val="20"/>
        </w:rPr>
        <w:t>dan</w:t>
      </w:r>
      <w:r w:rsidRPr="00701599">
        <w:rPr>
          <w:rFonts w:ascii="Tahoma" w:hAnsi="Tahoma" w:cs="Tahoma"/>
          <w:spacing w:val="49"/>
          <w:sz w:val="20"/>
          <w:szCs w:val="20"/>
        </w:rPr>
        <w:t xml:space="preserve"> </w:t>
      </w:r>
      <w:proofErr w:type="spellStart"/>
      <w:r w:rsidRPr="00701599">
        <w:rPr>
          <w:rFonts w:ascii="Tahoma" w:hAnsi="Tahoma" w:cs="Tahoma"/>
          <w:sz w:val="20"/>
          <w:szCs w:val="20"/>
        </w:rPr>
        <w:t>zamude</w:t>
      </w:r>
      <w:proofErr w:type="spellEnd"/>
      <w:r w:rsidRPr="00701599">
        <w:rPr>
          <w:rFonts w:ascii="Tahoma" w:hAnsi="Tahoma" w:cs="Tahoma"/>
          <w:spacing w:val="49"/>
          <w:sz w:val="20"/>
          <w:szCs w:val="20"/>
        </w:rPr>
        <w:t xml:space="preserve"> </w:t>
      </w:r>
      <w:proofErr w:type="spellStart"/>
      <w:r w:rsidRPr="00701599">
        <w:rPr>
          <w:rFonts w:ascii="Tahoma" w:hAnsi="Tahoma" w:cs="Tahoma"/>
          <w:sz w:val="20"/>
          <w:szCs w:val="20"/>
        </w:rPr>
        <w:t>plačati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pogodbeno</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kazen</w:t>
      </w:r>
      <w:proofErr w:type="spellEnd"/>
      <w:r w:rsidRPr="00701599">
        <w:rPr>
          <w:rFonts w:ascii="Tahoma" w:hAnsi="Tahoma" w:cs="Tahoma"/>
          <w:sz w:val="20"/>
          <w:szCs w:val="20"/>
        </w:rPr>
        <w:t xml:space="preserve"> v </w:t>
      </w:r>
      <w:proofErr w:type="spellStart"/>
      <w:r w:rsidRPr="00701599">
        <w:rPr>
          <w:rFonts w:ascii="Tahoma" w:hAnsi="Tahoma" w:cs="Tahoma"/>
          <w:sz w:val="20"/>
          <w:szCs w:val="20"/>
        </w:rPr>
        <w:t>višini</w:t>
      </w:r>
      <w:proofErr w:type="spellEnd"/>
      <w:r w:rsidRPr="00701599">
        <w:rPr>
          <w:rFonts w:ascii="Tahoma" w:hAnsi="Tahoma" w:cs="Tahoma"/>
          <w:sz w:val="20"/>
          <w:szCs w:val="20"/>
        </w:rPr>
        <w:t xml:space="preserve"> 1 % (</w:t>
      </w:r>
      <w:proofErr w:type="spellStart"/>
      <w:r w:rsidRPr="00701599">
        <w:rPr>
          <w:rFonts w:ascii="Tahoma" w:hAnsi="Tahoma" w:cs="Tahoma"/>
          <w:sz w:val="20"/>
          <w:szCs w:val="20"/>
        </w:rPr>
        <w:t>vendar</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skupno</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največ</w:t>
      </w:r>
      <w:proofErr w:type="spellEnd"/>
      <w:r w:rsidRPr="00701599">
        <w:rPr>
          <w:rFonts w:ascii="Tahoma" w:hAnsi="Tahoma" w:cs="Tahoma"/>
          <w:sz w:val="20"/>
          <w:szCs w:val="20"/>
        </w:rPr>
        <w:t xml:space="preserve"> 15 %) od </w:t>
      </w:r>
      <w:proofErr w:type="spellStart"/>
      <w:r w:rsidRPr="00701599">
        <w:rPr>
          <w:rFonts w:ascii="Tahoma" w:hAnsi="Tahoma" w:cs="Tahoma"/>
          <w:sz w:val="20"/>
          <w:szCs w:val="20"/>
        </w:rPr>
        <w:t>vrednosti</w:t>
      </w:r>
      <w:proofErr w:type="spellEnd"/>
      <w:r w:rsidRPr="00701599">
        <w:rPr>
          <w:rFonts w:ascii="Tahoma" w:hAnsi="Tahoma" w:cs="Tahoma"/>
          <w:sz w:val="20"/>
          <w:szCs w:val="20"/>
        </w:rPr>
        <w:t xml:space="preserve"> naročila, s</w:t>
      </w:r>
      <w:r w:rsidRPr="00701599">
        <w:rPr>
          <w:rFonts w:ascii="Tahoma" w:hAnsi="Tahoma" w:cs="Tahoma"/>
          <w:spacing w:val="-22"/>
          <w:sz w:val="20"/>
          <w:szCs w:val="20"/>
        </w:rPr>
        <w:t xml:space="preserve"> </w:t>
      </w:r>
      <w:proofErr w:type="spellStart"/>
      <w:r w:rsidRPr="00701599">
        <w:rPr>
          <w:rFonts w:ascii="Tahoma" w:hAnsi="Tahoma" w:cs="Tahoma"/>
          <w:sz w:val="20"/>
          <w:szCs w:val="20"/>
        </w:rPr>
        <w:t>katerega</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dobavo</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zamuja</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pri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čemer</w:t>
      </w:r>
      <w:proofErr w:type="spellEnd"/>
      <w:r w:rsidRPr="00701599">
        <w:rPr>
          <w:rFonts w:ascii="Tahoma" w:hAnsi="Tahoma" w:cs="Tahoma"/>
          <w:sz w:val="20"/>
          <w:szCs w:val="20"/>
        </w:rPr>
        <w:t xml:space="preserve"> se </w:t>
      </w:r>
      <w:proofErr w:type="spellStart"/>
      <w:r w:rsidRPr="00701599">
        <w:rPr>
          <w:rFonts w:ascii="Tahoma" w:hAnsi="Tahoma" w:cs="Tahoma"/>
          <w:sz w:val="20"/>
          <w:szCs w:val="20"/>
        </w:rPr>
        <w:t>šteje</w:t>
      </w:r>
      <w:proofErr w:type="spellEnd"/>
      <w:r w:rsidRPr="00701599">
        <w:rPr>
          <w:rFonts w:ascii="Tahoma" w:hAnsi="Tahoma" w:cs="Tahoma"/>
          <w:sz w:val="20"/>
          <w:szCs w:val="20"/>
        </w:rPr>
        <w:t xml:space="preserve">, da je </w:t>
      </w:r>
      <w:proofErr w:type="spellStart"/>
      <w:r w:rsidRPr="00701599">
        <w:rPr>
          <w:rFonts w:ascii="Tahoma" w:hAnsi="Tahoma" w:cs="Tahoma"/>
          <w:sz w:val="20"/>
          <w:szCs w:val="20"/>
        </w:rPr>
        <w:t>dobavitelj</w:t>
      </w:r>
      <w:proofErr w:type="spellEnd"/>
      <w:r w:rsidRPr="00701599">
        <w:rPr>
          <w:rFonts w:ascii="Tahoma" w:hAnsi="Tahoma" w:cs="Tahoma"/>
          <w:sz w:val="20"/>
          <w:szCs w:val="20"/>
        </w:rPr>
        <w:t xml:space="preserve"> v </w:t>
      </w:r>
      <w:proofErr w:type="spellStart"/>
      <w:r w:rsidRPr="00701599">
        <w:rPr>
          <w:rFonts w:ascii="Tahoma" w:hAnsi="Tahoma" w:cs="Tahoma"/>
          <w:sz w:val="20"/>
          <w:szCs w:val="20"/>
        </w:rPr>
        <w:t>zamudi</w:t>
      </w:r>
      <w:proofErr w:type="spellEnd"/>
      <w:r w:rsidRPr="00701599">
        <w:rPr>
          <w:rFonts w:ascii="Tahoma" w:hAnsi="Tahoma" w:cs="Tahoma"/>
          <w:sz w:val="20"/>
          <w:szCs w:val="20"/>
        </w:rPr>
        <w:t xml:space="preserve"> z </w:t>
      </w:r>
      <w:proofErr w:type="spellStart"/>
      <w:r w:rsidRPr="00701599">
        <w:rPr>
          <w:rFonts w:ascii="Tahoma" w:hAnsi="Tahoma" w:cs="Tahoma"/>
          <w:sz w:val="20"/>
          <w:szCs w:val="20"/>
        </w:rPr>
        <w:t>dobavo</w:t>
      </w:r>
      <w:proofErr w:type="spellEnd"/>
      <w:r w:rsidRPr="00701599">
        <w:rPr>
          <w:rFonts w:ascii="Tahoma" w:hAnsi="Tahoma" w:cs="Tahoma"/>
          <w:spacing w:val="42"/>
          <w:sz w:val="20"/>
          <w:szCs w:val="20"/>
        </w:rPr>
        <w:t xml:space="preserve"> </w:t>
      </w:r>
      <w:proofErr w:type="spellStart"/>
      <w:r w:rsidRPr="00701599">
        <w:rPr>
          <w:rFonts w:ascii="Tahoma" w:hAnsi="Tahoma" w:cs="Tahoma"/>
          <w:sz w:val="20"/>
          <w:szCs w:val="20"/>
        </w:rPr>
        <w:t>posameznega</w:t>
      </w:r>
      <w:proofErr w:type="spellEnd"/>
      <w:r w:rsidRPr="00701599">
        <w:rPr>
          <w:rFonts w:ascii="Tahoma" w:hAnsi="Tahoma" w:cs="Tahoma"/>
          <w:sz w:val="20"/>
          <w:szCs w:val="20"/>
        </w:rPr>
        <w:t xml:space="preserve"> naročila, </w:t>
      </w:r>
      <w:proofErr w:type="spellStart"/>
      <w:r w:rsidRPr="00701599">
        <w:rPr>
          <w:rFonts w:ascii="Tahoma" w:hAnsi="Tahoma" w:cs="Tahoma"/>
          <w:sz w:val="20"/>
          <w:szCs w:val="20"/>
        </w:rPr>
        <w:t>če</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blaga</w:t>
      </w:r>
      <w:proofErr w:type="spellEnd"/>
      <w:r w:rsidRPr="00701599">
        <w:rPr>
          <w:rFonts w:ascii="Tahoma" w:hAnsi="Tahoma" w:cs="Tahoma"/>
          <w:sz w:val="20"/>
          <w:szCs w:val="20"/>
        </w:rPr>
        <w:t xml:space="preserve"> ne </w:t>
      </w:r>
      <w:proofErr w:type="spellStart"/>
      <w:r w:rsidRPr="00701599">
        <w:rPr>
          <w:rFonts w:ascii="Tahoma" w:hAnsi="Tahoma" w:cs="Tahoma"/>
          <w:sz w:val="20"/>
          <w:szCs w:val="20"/>
        </w:rPr>
        <w:t>dostavi</w:t>
      </w:r>
      <w:proofErr w:type="spellEnd"/>
      <w:r w:rsidRPr="00701599">
        <w:rPr>
          <w:rFonts w:ascii="Tahoma" w:hAnsi="Tahoma" w:cs="Tahoma"/>
          <w:sz w:val="20"/>
          <w:szCs w:val="20"/>
        </w:rPr>
        <w:t xml:space="preserve"> v </w:t>
      </w:r>
      <w:proofErr w:type="spellStart"/>
      <w:r w:rsidRPr="00701599">
        <w:rPr>
          <w:rFonts w:ascii="Tahoma" w:hAnsi="Tahoma" w:cs="Tahoma"/>
          <w:sz w:val="20"/>
          <w:szCs w:val="20"/>
        </w:rPr>
        <w:t>pravilnem</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roku</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obsegu</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ali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kvaliteti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Pri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ugotavljanju</w:t>
      </w:r>
      <w:proofErr w:type="spellEnd"/>
      <w:r w:rsidRPr="00701599">
        <w:rPr>
          <w:rFonts w:ascii="Tahoma" w:hAnsi="Tahoma" w:cs="Tahoma"/>
          <w:spacing w:val="3"/>
          <w:sz w:val="20"/>
          <w:szCs w:val="20"/>
        </w:rPr>
        <w:t xml:space="preserve"> </w:t>
      </w:r>
      <w:proofErr w:type="spellStart"/>
      <w:r w:rsidRPr="00701599">
        <w:rPr>
          <w:rFonts w:ascii="Tahoma" w:hAnsi="Tahoma" w:cs="Tahoma"/>
          <w:sz w:val="20"/>
          <w:szCs w:val="20"/>
        </w:rPr>
        <w:t>zamude</w:t>
      </w:r>
      <w:proofErr w:type="spellEnd"/>
      <w:r w:rsidRPr="00701599">
        <w:rPr>
          <w:rFonts w:ascii="Tahoma" w:hAnsi="Tahoma" w:cs="Tahoma"/>
          <w:spacing w:val="-1"/>
          <w:sz w:val="20"/>
          <w:szCs w:val="20"/>
        </w:rPr>
        <w:t xml:space="preserve"> </w:t>
      </w:r>
      <w:r w:rsidRPr="00701599">
        <w:rPr>
          <w:rFonts w:ascii="Tahoma" w:hAnsi="Tahoma" w:cs="Tahoma"/>
          <w:sz w:val="20"/>
          <w:szCs w:val="20"/>
        </w:rPr>
        <w:t>se</w:t>
      </w:r>
      <w:r w:rsidRPr="00701599">
        <w:rPr>
          <w:rFonts w:ascii="Tahoma" w:hAnsi="Tahoma" w:cs="Tahoma"/>
          <w:spacing w:val="52"/>
          <w:sz w:val="20"/>
          <w:szCs w:val="20"/>
        </w:rPr>
        <w:t xml:space="preserve"> </w:t>
      </w:r>
      <w:proofErr w:type="spellStart"/>
      <w:r w:rsidRPr="00701599">
        <w:rPr>
          <w:rFonts w:ascii="Tahoma" w:hAnsi="Tahoma" w:cs="Tahoma"/>
          <w:sz w:val="20"/>
          <w:szCs w:val="20"/>
        </w:rPr>
        <w:t>šteje</w:t>
      </w:r>
      <w:proofErr w:type="spellEnd"/>
      <w:r w:rsidRPr="00701599">
        <w:rPr>
          <w:rFonts w:ascii="Tahoma" w:hAnsi="Tahoma" w:cs="Tahoma"/>
          <w:sz w:val="20"/>
          <w:szCs w:val="20"/>
        </w:rPr>
        <w:t>,</w:t>
      </w:r>
      <w:r w:rsidRPr="00701599">
        <w:rPr>
          <w:rFonts w:ascii="Tahoma" w:hAnsi="Tahoma" w:cs="Tahoma"/>
          <w:spacing w:val="51"/>
          <w:sz w:val="20"/>
          <w:szCs w:val="20"/>
        </w:rPr>
        <w:t xml:space="preserve"> </w:t>
      </w:r>
      <w:r w:rsidRPr="00701599">
        <w:rPr>
          <w:rFonts w:ascii="Tahoma" w:hAnsi="Tahoma" w:cs="Tahoma"/>
          <w:sz w:val="20"/>
          <w:szCs w:val="20"/>
        </w:rPr>
        <w:t>da</w:t>
      </w:r>
      <w:r w:rsidRPr="00701599">
        <w:rPr>
          <w:rFonts w:ascii="Tahoma" w:hAnsi="Tahoma" w:cs="Tahoma"/>
          <w:spacing w:val="50"/>
          <w:sz w:val="20"/>
          <w:szCs w:val="20"/>
        </w:rPr>
        <w:t xml:space="preserve"> </w:t>
      </w:r>
      <w:r w:rsidRPr="00701599">
        <w:rPr>
          <w:rFonts w:ascii="Tahoma" w:hAnsi="Tahoma" w:cs="Tahoma"/>
          <w:sz w:val="20"/>
          <w:szCs w:val="20"/>
        </w:rPr>
        <w:t>je</w:t>
      </w:r>
      <w:r w:rsidRPr="00701599">
        <w:rPr>
          <w:rFonts w:ascii="Tahoma" w:hAnsi="Tahoma" w:cs="Tahoma"/>
          <w:spacing w:val="52"/>
          <w:sz w:val="20"/>
          <w:szCs w:val="20"/>
        </w:rPr>
        <w:t xml:space="preserve"> </w:t>
      </w:r>
      <w:proofErr w:type="spellStart"/>
      <w:r w:rsidRPr="00701599">
        <w:rPr>
          <w:rFonts w:ascii="Tahoma" w:hAnsi="Tahoma" w:cs="Tahoma"/>
          <w:sz w:val="20"/>
          <w:szCs w:val="20"/>
        </w:rPr>
        <w:t>posamezno</w:t>
      </w:r>
      <w:proofErr w:type="spellEnd"/>
      <w:r w:rsidRPr="00701599">
        <w:rPr>
          <w:rFonts w:ascii="Tahoma" w:hAnsi="Tahoma" w:cs="Tahoma"/>
          <w:spacing w:val="52"/>
          <w:sz w:val="20"/>
          <w:szCs w:val="20"/>
        </w:rPr>
        <w:t xml:space="preserve"> </w:t>
      </w:r>
      <w:proofErr w:type="spellStart"/>
      <w:r w:rsidRPr="00701599">
        <w:rPr>
          <w:rFonts w:ascii="Tahoma" w:hAnsi="Tahoma" w:cs="Tahoma"/>
          <w:sz w:val="20"/>
          <w:szCs w:val="20"/>
        </w:rPr>
        <w:t>naročilo</w:t>
      </w:r>
      <w:proofErr w:type="spellEnd"/>
      <w:r w:rsidRPr="00701599">
        <w:rPr>
          <w:rFonts w:ascii="Tahoma" w:hAnsi="Tahoma" w:cs="Tahoma"/>
          <w:spacing w:val="52"/>
          <w:sz w:val="20"/>
          <w:szCs w:val="20"/>
        </w:rPr>
        <w:t xml:space="preserve"> </w:t>
      </w:r>
      <w:proofErr w:type="spellStart"/>
      <w:r w:rsidRPr="00701599">
        <w:rPr>
          <w:rFonts w:ascii="Tahoma" w:hAnsi="Tahoma" w:cs="Tahoma"/>
          <w:sz w:val="20"/>
          <w:szCs w:val="20"/>
        </w:rPr>
        <w:t>dobavljeno</w:t>
      </w:r>
      <w:proofErr w:type="spellEnd"/>
      <w:r w:rsidRPr="00701599">
        <w:rPr>
          <w:rFonts w:ascii="Tahoma" w:hAnsi="Tahoma" w:cs="Tahoma"/>
          <w:sz w:val="20"/>
          <w:szCs w:val="20"/>
        </w:rPr>
        <w:t>,</w:t>
      </w:r>
      <w:r w:rsidRPr="00701599">
        <w:rPr>
          <w:rFonts w:ascii="Tahoma" w:hAnsi="Tahoma" w:cs="Tahoma"/>
          <w:spacing w:val="51"/>
          <w:sz w:val="20"/>
          <w:szCs w:val="20"/>
        </w:rPr>
        <w:t xml:space="preserve"> </w:t>
      </w:r>
      <w:r w:rsidRPr="00701599">
        <w:rPr>
          <w:rFonts w:ascii="Tahoma" w:hAnsi="Tahoma" w:cs="Tahoma"/>
          <w:sz w:val="20"/>
          <w:szCs w:val="20"/>
        </w:rPr>
        <w:t>ko</w:t>
      </w:r>
      <w:r w:rsidRPr="00701599">
        <w:rPr>
          <w:rFonts w:ascii="Tahoma" w:hAnsi="Tahoma" w:cs="Tahoma"/>
          <w:spacing w:val="50"/>
          <w:sz w:val="20"/>
          <w:szCs w:val="20"/>
        </w:rPr>
        <w:t xml:space="preserve"> </w:t>
      </w:r>
      <w:r w:rsidRPr="00701599">
        <w:rPr>
          <w:rFonts w:ascii="Tahoma" w:hAnsi="Tahoma" w:cs="Tahoma"/>
          <w:sz w:val="20"/>
          <w:szCs w:val="20"/>
        </w:rPr>
        <w:t>je</w:t>
      </w:r>
      <w:r w:rsidRPr="00701599">
        <w:rPr>
          <w:rFonts w:ascii="Tahoma" w:hAnsi="Tahoma" w:cs="Tahoma"/>
          <w:spacing w:val="52"/>
          <w:sz w:val="20"/>
          <w:szCs w:val="20"/>
        </w:rPr>
        <w:t xml:space="preserve"> </w:t>
      </w:r>
      <w:proofErr w:type="spellStart"/>
      <w:r w:rsidRPr="00701599">
        <w:rPr>
          <w:rFonts w:ascii="Tahoma" w:hAnsi="Tahoma" w:cs="Tahoma"/>
          <w:sz w:val="20"/>
          <w:szCs w:val="20"/>
        </w:rPr>
        <w:t>dobavljeno</w:t>
      </w:r>
      <w:proofErr w:type="spellEnd"/>
      <w:r w:rsidRPr="00701599">
        <w:rPr>
          <w:rFonts w:ascii="Tahoma" w:hAnsi="Tahoma" w:cs="Tahoma"/>
          <w:spacing w:val="52"/>
          <w:sz w:val="20"/>
          <w:szCs w:val="20"/>
        </w:rPr>
        <w:t xml:space="preserve"> </w:t>
      </w:r>
      <w:proofErr w:type="spellStart"/>
      <w:r w:rsidRPr="00701599">
        <w:rPr>
          <w:rFonts w:ascii="Tahoma" w:hAnsi="Tahoma" w:cs="Tahoma"/>
          <w:sz w:val="20"/>
          <w:szCs w:val="20"/>
        </w:rPr>
        <w:t>vso</w:t>
      </w:r>
      <w:proofErr w:type="spellEnd"/>
      <w:r w:rsidRPr="00701599">
        <w:rPr>
          <w:rFonts w:ascii="Tahoma" w:hAnsi="Tahoma" w:cs="Tahoma"/>
          <w:spacing w:val="50"/>
          <w:sz w:val="20"/>
          <w:szCs w:val="20"/>
        </w:rPr>
        <w:t xml:space="preserve"> </w:t>
      </w:r>
      <w:proofErr w:type="spellStart"/>
      <w:r w:rsidRPr="00701599">
        <w:rPr>
          <w:rFonts w:ascii="Tahoma" w:hAnsi="Tahoma" w:cs="Tahoma"/>
          <w:sz w:val="20"/>
          <w:szCs w:val="20"/>
        </w:rPr>
        <w:t>naročeno</w:t>
      </w:r>
      <w:proofErr w:type="spellEnd"/>
      <w:r w:rsidRPr="00701599">
        <w:rPr>
          <w:rFonts w:ascii="Tahoma" w:hAnsi="Tahoma" w:cs="Tahoma"/>
          <w:spacing w:val="52"/>
          <w:sz w:val="20"/>
          <w:szCs w:val="20"/>
        </w:rPr>
        <w:t xml:space="preserve"> </w:t>
      </w:r>
      <w:proofErr w:type="spellStart"/>
      <w:r w:rsidRPr="00701599">
        <w:rPr>
          <w:rFonts w:ascii="Tahoma" w:hAnsi="Tahoma" w:cs="Tahoma"/>
          <w:sz w:val="20"/>
          <w:szCs w:val="20"/>
        </w:rPr>
        <w:t>blago</w:t>
      </w:r>
      <w:proofErr w:type="spellEnd"/>
      <w:r w:rsidRPr="00701599">
        <w:rPr>
          <w:rFonts w:ascii="Tahoma" w:hAnsi="Tahoma" w:cs="Tahoma"/>
          <w:spacing w:val="52"/>
          <w:sz w:val="20"/>
          <w:szCs w:val="20"/>
        </w:rPr>
        <w:t xml:space="preserve"> </w:t>
      </w:r>
      <w:r w:rsidRPr="00701599">
        <w:rPr>
          <w:rFonts w:ascii="Tahoma" w:hAnsi="Tahoma" w:cs="Tahoma"/>
          <w:sz w:val="20"/>
          <w:szCs w:val="20"/>
        </w:rPr>
        <w:t xml:space="preserve">v </w:t>
      </w:r>
      <w:proofErr w:type="spellStart"/>
      <w:r w:rsidRPr="00701599">
        <w:rPr>
          <w:rFonts w:ascii="Tahoma" w:hAnsi="Tahoma" w:cs="Tahoma"/>
          <w:sz w:val="20"/>
          <w:szCs w:val="20"/>
        </w:rPr>
        <w:t>zahtevanih</w:t>
      </w:r>
      <w:proofErr w:type="spellEnd"/>
      <w:r w:rsidRPr="00701599">
        <w:rPr>
          <w:rFonts w:ascii="Tahoma" w:hAnsi="Tahoma" w:cs="Tahoma"/>
          <w:spacing w:val="20"/>
          <w:sz w:val="20"/>
          <w:szCs w:val="20"/>
        </w:rPr>
        <w:t xml:space="preserve"> </w:t>
      </w:r>
      <w:proofErr w:type="spellStart"/>
      <w:r w:rsidRPr="00701599">
        <w:rPr>
          <w:rFonts w:ascii="Tahoma" w:hAnsi="Tahoma" w:cs="Tahoma"/>
          <w:sz w:val="20"/>
          <w:szCs w:val="20"/>
        </w:rPr>
        <w:t>količinah</w:t>
      </w:r>
      <w:proofErr w:type="spellEnd"/>
      <w:r w:rsidRPr="00701599">
        <w:rPr>
          <w:rFonts w:ascii="Tahoma" w:hAnsi="Tahoma" w:cs="Tahoma"/>
          <w:spacing w:val="20"/>
          <w:sz w:val="20"/>
          <w:szCs w:val="20"/>
        </w:rPr>
        <w:t xml:space="preserve"> </w:t>
      </w:r>
      <w:r w:rsidRPr="00701599">
        <w:rPr>
          <w:rFonts w:ascii="Tahoma" w:hAnsi="Tahoma" w:cs="Tahoma"/>
          <w:sz w:val="20"/>
          <w:szCs w:val="20"/>
        </w:rPr>
        <w:t>in</w:t>
      </w:r>
      <w:r w:rsidRPr="00701599">
        <w:rPr>
          <w:rFonts w:ascii="Tahoma" w:hAnsi="Tahoma" w:cs="Tahoma"/>
          <w:spacing w:val="20"/>
          <w:sz w:val="20"/>
          <w:szCs w:val="20"/>
        </w:rPr>
        <w:t xml:space="preserve"> </w:t>
      </w:r>
      <w:proofErr w:type="spellStart"/>
      <w:r w:rsidRPr="00701599">
        <w:rPr>
          <w:rFonts w:ascii="Tahoma" w:hAnsi="Tahoma" w:cs="Tahoma"/>
          <w:sz w:val="20"/>
          <w:szCs w:val="20"/>
        </w:rPr>
        <w:t>kvaliteti</w:t>
      </w:r>
      <w:proofErr w:type="spellEnd"/>
      <w:r w:rsidRPr="00701599">
        <w:rPr>
          <w:rFonts w:ascii="Tahoma" w:hAnsi="Tahoma" w:cs="Tahoma"/>
          <w:sz w:val="20"/>
          <w:szCs w:val="20"/>
        </w:rPr>
        <w:t>.</w:t>
      </w:r>
      <w:r w:rsidRPr="00701599">
        <w:rPr>
          <w:rFonts w:ascii="Tahoma" w:hAnsi="Tahoma" w:cs="Tahoma"/>
          <w:spacing w:val="21"/>
          <w:sz w:val="20"/>
          <w:szCs w:val="20"/>
        </w:rPr>
        <w:t xml:space="preserve"> </w:t>
      </w:r>
      <w:r w:rsidRPr="00701599">
        <w:rPr>
          <w:rFonts w:ascii="Tahoma" w:hAnsi="Tahoma" w:cs="Tahoma"/>
          <w:sz w:val="20"/>
          <w:szCs w:val="20"/>
        </w:rPr>
        <w:t>V</w:t>
      </w:r>
      <w:r w:rsidRPr="00701599">
        <w:rPr>
          <w:rFonts w:ascii="Tahoma" w:hAnsi="Tahoma" w:cs="Tahoma"/>
          <w:spacing w:val="19"/>
          <w:sz w:val="20"/>
          <w:szCs w:val="20"/>
        </w:rPr>
        <w:t xml:space="preserve"> </w:t>
      </w:r>
      <w:proofErr w:type="spellStart"/>
      <w:r w:rsidRPr="00701599">
        <w:rPr>
          <w:rFonts w:ascii="Tahoma" w:hAnsi="Tahoma" w:cs="Tahoma"/>
          <w:sz w:val="20"/>
          <w:szCs w:val="20"/>
        </w:rPr>
        <w:t>primeru</w:t>
      </w:r>
      <w:proofErr w:type="spellEnd"/>
      <w:r w:rsidRPr="00701599">
        <w:rPr>
          <w:rFonts w:ascii="Tahoma" w:hAnsi="Tahoma" w:cs="Tahoma"/>
          <w:spacing w:val="20"/>
          <w:sz w:val="20"/>
          <w:szCs w:val="20"/>
        </w:rPr>
        <w:t xml:space="preserve"> </w:t>
      </w:r>
      <w:proofErr w:type="spellStart"/>
      <w:r w:rsidRPr="00701599">
        <w:rPr>
          <w:rFonts w:ascii="Tahoma" w:hAnsi="Tahoma" w:cs="Tahoma"/>
          <w:sz w:val="20"/>
          <w:szCs w:val="20"/>
        </w:rPr>
        <w:t>zavrnitve</w:t>
      </w:r>
      <w:proofErr w:type="spellEnd"/>
      <w:r w:rsidRPr="00701599">
        <w:rPr>
          <w:rFonts w:ascii="Tahoma" w:hAnsi="Tahoma" w:cs="Tahoma"/>
          <w:spacing w:val="20"/>
          <w:sz w:val="20"/>
          <w:szCs w:val="20"/>
        </w:rPr>
        <w:t xml:space="preserve"> </w:t>
      </w:r>
      <w:r w:rsidRPr="00701599">
        <w:rPr>
          <w:rFonts w:ascii="Tahoma" w:hAnsi="Tahoma" w:cs="Tahoma"/>
          <w:sz w:val="20"/>
          <w:szCs w:val="20"/>
        </w:rPr>
        <w:t>dela</w:t>
      </w:r>
      <w:r w:rsidRPr="00701599">
        <w:rPr>
          <w:rFonts w:ascii="Tahoma" w:hAnsi="Tahoma" w:cs="Tahoma"/>
          <w:spacing w:val="20"/>
          <w:sz w:val="20"/>
          <w:szCs w:val="20"/>
        </w:rPr>
        <w:t xml:space="preserve"> </w:t>
      </w:r>
      <w:proofErr w:type="spellStart"/>
      <w:r w:rsidRPr="00701599">
        <w:rPr>
          <w:rFonts w:ascii="Tahoma" w:hAnsi="Tahoma" w:cs="Tahoma"/>
          <w:sz w:val="20"/>
          <w:szCs w:val="20"/>
        </w:rPr>
        <w:t>blaga</w:t>
      </w:r>
      <w:proofErr w:type="spellEnd"/>
      <w:r w:rsidRPr="00701599">
        <w:rPr>
          <w:rFonts w:ascii="Tahoma" w:hAnsi="Tahoma" w:cs="Tahoma"/>
          <w:sz w:val="20"/>
          <w:szCs w:val="20"/>
        </w:rPr>
        <w:t>,</w:t>
      </w:r>
      <w:r w:rsidRPr="00701599">
        <w:rPr>
          <w:rFonts w:ascii="Tahoma" w:hAnsi="Tahoma" w:cs="Tahoma"/>
          <w:spacing w:val="21"/>
          <w:sz w:val="20"/>
          <w:szCs w:val="20"/>
        </w:rPr>
        <w:t xml:space="preserve"> </w:t>
      </w:r>
      <w:r w:rsidRPr="00701599">
        <w:rPr>
          <w:rFonts w:ascii="Tahoma" w:hAnsi="Tahoma" w:cs="Tahoma"/>
          <w:sz w:val="20"/>
          <w:szCs w:val="20"/>
        </w:rPr>
        <w:t>se</w:t>
      </w:r>
      <w:r w:rsidRPr="00701599">
        <w:rPr>
          <w:rFonts w:ascii="Tahoma" w:hAnsi="Tahoma" w:cs="Tahoma"/>
          <w:spacing w:val="18"/>
          <w:sz w:val="20"/>
          <w:szCs w:val="20"/>
        </w:rPr>
        <w:t xml:space="preserve"> </w:t>
      </w:r>
      <w:proofErr w:type="spellStart"/>
      <w:r w:rsidRPr="00701599">
        <w:rPr>
          <w:rFonts w:ascii="Tahoma" w:hAnsi="Tahoma" w:cs="Tahoma"/>
          <w:sz w:val="20"/>
          <w:szCs w:val="20"/>
        </w:rPr>
        <w:t>šteje</w:t>
      </w:r>
      <w:proofErr w:type="spellEnd"/>
      <w:r w:rsidRPr="00701599">
        <w:rPr>
          <w:rFonts w:ascii="Tahoma" w:hAnsi="Tahoma" w:cs="Tahoma"/>
          <w:sz w:val="20"/>
          <w:szCs w:val="20"/>
        </w:rPr>
        <w:t>,</w:t>
      </w:r>
      <w:r w:rsidRPr="00701599">
        <w:rPr>
          <w:rFonts w:ascii="Tahoma" w:hAnsi="Tahoma" w:cs="Tahoma"/>
          <w:spacing w:val="19"/>
          <w:sz w:val="20"/>
          <w:szCs w:val="20"/>
        </w:rPr>
        <w:t xml:space="preserve"> </w:t>
      </w:r>
      <w:r w:rsidRPr="00701599">
        <w:rPr>
          <w:rFonts w:ascii="Tahoma" w:hAnsi="Tahoma" w:cs="Tahoma"/>
          <w:sz w:val="20"/>
          <w:szCs w:val="20"/>
        </w:rPr>
        <w:t>da</w:t>
      </w:r>
      <w:r w:rsidRPr="00701599">
        <w:rPr>
          <w:rFonts w:ascii="Tahoma" w:hAnsi="Tahoma" w:cs="Tahoma"/>
          <w:spacing w:val="20"/>
          <w:sz w:val="20"/>
          <w:szCs w:val="20"/>
        </w:rPr>
        <w:t xml:space="preserve"> </w:t>
      </w:r>
      <w:r w:rsidRPr="00701599">
        <w:rPr>
          <w:rFonts w:ascii="Tahoma" w:hAnsi="Tahoma" w:cs="Tahoma"/>
          <w:sz w:val="20"/>
          <w:szCs w:val="20"/>
        </w:rPr>
        <w:t>je</w:t>
      </w:r>
      <w:r w:rsidRPr="00701599">
        <w:rPr>
          <w:rFonts w:ascii="Tahoma" w:hAnsi="Tahoma" w:cs="Tahoma"/>
          <w:spacing w:val="20"/>
          <w:sz w:val="20"/>
          <w:szCs w:val="20"/>
        </w:rPr>
        <w:t xml:space="preserve"> </w:t>
      </w:r>
      <w:proofErr w:type="spellStart"/>
      <w:r w:rsidRPr="00701599">
        <w:rPr>
          <w:rFonts w:ascii="Tahoma" w:hAnsi="Tahoma" w:cs="Tahoma"/>
          <w:sz w:val="20"/>
          <w:szCs w:val="20"/>
        </w:rPr>
        <w:t>posamezno</w:t>
      </w:r>
      <w:proofErr w:type="spellEnd"/>
      <w:r w:rsidRPr="00701599">
        <w:rPr>
          <w:rFonts w:ascii="Tahoma" w:hAnsi="Tahoma" w:cs="Tahoma"/>
          <w:spacing w:val="-1"/>
          <w:sz w:val="20"/>
          <w:szCs w:val="20"/>
        </w:rPr>
        <w:t xml:space="preserve"> </w:t>
      </w:r>
      <w:proofErr w:type="spellStart"/>
      <w:r w:rsidRPr="00701599">
        <w:rPr>
          <w:rFonts w:ascii="Tahoma" w:hAnsi="Tahoma" w:cs="Tahoma"/>
          <w:sz w:val="20"/>
          <w:szCs w:val="20"/>
        </w:rPr>
        <w:t>naročilo</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dobavljeno</w:t>
      </w:r>
      <w:proofErr w:type="spellEnd"/>
      <w:r w:rsidRPr="00701599">
        <w:rPr>
          <w:rFonts w:ascii="Tahoma" w:hAnsi="Tahoma" w:cs="Tahoma"/>
          <w:sz w:val="20"/>
          <w:szCs w:val="20"/>
        </w:rPr>
        <w:t xml:space="preserve">, ko je </w:t>
      </w:r>
      <w:proofErr w:type="spellStart"/>
      <w:r w:rsidRPr="00701599">
        <w:rPr>
          <w:rFonts w:ascii="Tahoma" w:hAnsi="Tahoma" w:cs="Tahoma"/>
          <w:sz w:val="20"/>
          <w:szCs w:val="20"/>
        </w:rPr>
        <w:t>dobavljeno</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ustrezno</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nadomestno</w:t>
      </w:r>
      <w:proofErr w:type="spellEnd"/>
      <w:r w:rsidRPr="00701599">
        <w:rPr>
          <w:rFonts w:ascii="Tahoma" w:hAnsi="Tahoma" w:cs="Tahoma"/>
          <w:spacing w:val="-26"/>
          <w:sz w:val="20"/>
          <w:szCs w:val="20"/>
        </w:rPr>
        <w:t xml:space="preserve"> </w:t>
      </w:r>
      <w:proofErr w:type="spellStart"/>
      <w:r w:rsidRPr="00701599">
        <w:rPr>
          <w:rFonts w:ascii="Tahoma" w:hAnsi="Tahoma" w:cs="Tahoma"/>
          <w:sz w:val="20"/>
          <w:szCs w:val="20"/>
        </w:rPr>
        <w:t>blago</w:t>
      </w:r>
      <w:proofErr w:type="spellEnd"/>
      <w:r w:rsidRPr="00701599">
        <w:rPr>
          <w:rFonts w:ascii="Tahoma" w:hAnsi="Tahoma" w:cs="Tahoma"/>
          <w:sz w:val="20"/>
          <w:szCs w:val="20"/>
        </w:rPr>
        <w:t>.</w:t>
      </w:r>
    </w:p>
    <w:p w14:paraId="4AE5D64C" w14:textId="77777777" w:rsidR="00701599" w:rsidRPr="00701599" w:rsidRDefault="00701599" w:rsidP="00BF6D1E">
      <w:pPr>
        <w:pStyle w:val="Telobesedila"/>
        <w:kinsoku w:val="0"/>
        <w:overflowPunct w:val="0"/>
        <w:ind w:right="566"/>
        <w:jc w:val="both"/>
        <w:rPr>
          <w:rFonts w:ascii="Tahoma" w:hAnsi="Tahoma" w:cs="Tahoma"/>
          <w:sz w:val="20"/>
          <w:szCs w:val="20"/>
        </w:rPr>
      </w:pPr>
      <w:proofErr w:type="spellStart"/>
      <w:r w:rsidRPr="00701599">
        <w:rPr>
          <w:rFonts w:ascii="Tahoma" w:hAnsi="Tahoma" w:cs="Tahoma"/>
          <w:sz w:val="20"/>
          <w:szCs w:val="20"/>
        </w:rPr>
        <w:t>Dobavitelj</w:t>
      </w:r>
      <w:proofErr w:type="spellEnd"/>
      <w:r w:rsidRPr="00701599">
        <w:rPr>
          <w:rFonts w:ascii="Tahoma" w:hAnsi="Tahoma" w:cs="Tahoma"/>
          <w:spacing w:val="22"/>
          <w:sz w:val="20"/>
          <w:szCs w:val="20"/>
        </w:rPr>
        <w:t xml:space="preserve"> </w:t>
      </w:r>
      <w:proofErr w:type="spellStart"/>
      <w:r w:rsidRPr="00701599">
        <w:rPr>
          <w:rFonts w:ascii="Tahoma" w:hAnsi="Tahoma" w:cs="Tahoma"/>
          <w:sz w:val="20"/>
          <w:szCs w:val="20"/>
        </w:rPr>
        <w:t>soglaša</w:t>
      </w:r>
      <w:proofErr w:type="spellEnd"/>
      <w:r w:rsidRPr="00701599">
        <w:rPr>
          <w:rFonts w:ascii="Tahoma" w:hAnsi="Tahoma" w:cs="Tahoma"/>
          <w:sz w:val="20"/>
          <w:szCs w:val="20"/>
        </w:rPr>
        <w:t>,</w:t>
      </w:r>
      <w:r w:rsidRPr="00701599">
        <w:rPr>
          <w:rFonts w:ascii="Tahoma" w:hAnsi="Tahoma" w:cs="Tahoma"/>
          <w:spacing w:val="21"/>
          <w:sz w:val="20"/>
          <w:szCs w:val="20"/>
        </w:rPr>
        <w:t xml:space="preserve"> </w:t>
      </w:r>
      <w:r w:rsidRPr="00701599">
        <w:rPr>
          <w:rFonts w:ascii="Tahoma" w:hAnsi="Tahoma" w:cs="Tahoma"/>
          <w:sz w:val="20"/>
          <w:szCs w:val="20"/>
        </w:rPr>
        <w:t>da</w:t>
      </w:r>
      <w:r w:rsidRPr="00701599">
        <w:rPr>
          <w:rFonts w:ascii="Tahoma" w:hAnsi="Tahoma" w:cs="Tahoma"/>
          <w:spacing w:val="20"/>
          <w:sz w:val="20"/>
          <w:szCs w:val="20"/>
        </w:rPr>
        <w:t xml:space="preserve"> </w:t>
      </w:r>
      <w:proofErr w:type="spellStart"/>
      <w:r w:rsidRPr="00701599">
        <w:rPr>
          <w:rFonts w:ascii="Tahoma" w:hAnsi="Tahoma" w:cs="Tahoma"/>
          <w:sz w:val="20"/>
          <w:szCs w:val="20"/>
        </w:rPr>
        <w:t>naročnik</w:t>
      </w:r>
      <w:proofErr w:type="spellEnd"/>
      <w:r w:rsidRPr="00701599">
        <w:rPr>
          <w:rFonts w:ascii="Tahoma" w:hAnsi="Tahoma" w:cs="Tahoma"/>
          <w:spacing w:val="23"/>
          <w:sz w:val="20"/>
          <w:szCs w:val="20"/>
        </w:rPr>
        <w:t xml:space="preserve"> </w:t>
      </w:r>
      <w:proofErr w:type="spellStart"/>
      <w:r w:rsidRPr="00701599">
        <w:rPr>
          <w:rFonts w:ascii="Tahoma" w:hAnsi="Tahoma" w:cs="Tahoma"/>
          <w:sz w:val="20"/>
          <w:szCs w:val="20"/>
        </w:rPr>
        <w:t>pogodbeno</w:t>
      </w:r>
      <w:proofErr w:type="spellEnd"/>
      <w:r w:rsidRPr="00701599">
        <w:rPr>
          <w:rFonts w:ascii="Tahoma" w:hAnsi="Tahoma" w:cs="Tahoma"/>
          <w:spacing w:val="18"/>
          <w:sz w:val="20"/>
          <w:szCs w:val="20"/>
        </w:rPr>
        <w:t xml:space="preserve"> </w:t>
      </w:r>
      <w:proofErr w:type="spellStart"/>
      <w:r w:rsidRPr="00701599">
        <w:rPr>
          <w:rFonts w:ascii="Tahoma" w:hAnsi="Tahoma" w:cs="Tahoma"/>
          <w:sz w:val="20"/>
          <w:szCs w:val="20"/>
        </w:rPr>
        <w:t>kazen</w:t>
      </w:r>
      <w:proofErr w:type="spellEnd"/>
      <w:r w:rsidRPr="00701599">
        <w:rPr>
          <w:rFonts w:ascii="Tahoma" w:hAnsi="Tahoma" w:cs="Tahoma"/>
          <w:spacing w:val="20"/>
          <w:sz w:val="20"/>
          <w:szCs w:val="20"/>
        </w:rPr>
        <w:t xml:space="preserve"> </w:t>
      </w:r>
      <w:proofErr w:type="spellStart"/>
      <w:r w:rsidRPr="00701599">
        <w:rPr>
          <w:rFonts w:ascii="Tahoma" w:hAnsi="Tahoma" w:cs="Tahoma"/>
          <w:sz w:val="20"/>
          <w:szCs w:val="20"/>
        </w:rPr>
        <w:t>iz</w:t>
      </w:r>
      <w:proofErr w:type="spellEnd"/>
      <w:r w:rsidRPr="00701599">
        <w:rPr>
          <w:rFonts w:ascii="Tahoma" w:hAnsi="Tahoma" w:cs="Tahoma"/>
          <w:spacing w:val="18"/>
          <w:sz w:val="20"/>
          <w:szCs w:val="20"/>
        </w:rPr>
        <w:t xml:space="preserve"> </w:t>
      </w:r>
      <w:proofErr w:type="spellStart"/>
      <w:r w:rsidRPr="00701599">
        <w:rPr>
          <w:rFonts w:ascii="Tahoma" w:hAnsi="Tahoma" w:cs="Tahoma"/>
          <w:sz w:val="20"/>
          <w:szCs w:val="20"/>
        </w:rPr>
        <w:t>prejšnjega</w:t>
      </w:r>
      <w:proofErr w:type="spellEnd"/>
      <w:r w:rsidRPr="00701599">
        <w:rPr>
          <w:rFonts w:ascii="Tahoma" w:hAnsi="Tahoma" w:cs="Tahoma"/>
          <w:spacing w:val="20"/>
          <w:sz w:val="20"/>
          <w:szCs w:val="20"/>
        </w:rPr>
        <w:t xml:space="preserve"> </w:t>
      </w:r>
      <w:proofErr w:type="spellStart"/>
      <w:r w:rsidRPr="00701599">
        <w:rPr>
          <w:rFonts w:ascii="Tahoma" w:hAnsi="Tahoma" w:cs="Tahoma"/>
          <w:sz w:val="20"/>
          <w:szCs w:val="20"/>
        </w:rPr>
        <w:t>odstavka</w:t>
      </w:r>
      <w:proofErr w:type="spellEnd"/>
      <w:r w:rsidRPr="00701599">
        <w:rPr>
          <w:rFonts w:ascii="Tahoma" w:hAnsi="Tahoma" w:cs="Tahoma"/>
          <w:spacing w:val="18"/>
          <w:sz w:val="20"/>
          <w:szCs w:val="20"/>
        </w:rPr>
        <w:t xml:space="preserve"> </w:t>
      </w:r>
      <w:proofErr w:type="spellStart"/>
      <w:r w:rsidRPr="00701599">
        <w:rPr>
          <w:rFonts w:ascii="Tahoma" w:hAnsi="Tahoma" w:cs="Tahoma"/>
          <w:sz w:val="20"/>
          <w:szCs w:val="20"/>
        </w:rPr>
        <w:t>pobota</w:t>
      </w:r>
      <w:proofErr w:type="spellEnd"/>
      <w:r w:rsidRPr="00701599">
        <w:rPr>
          <w:rFonts w:ascii="Tahoma" w:hAnsi="Tahoma" w:cs="Tahoma"/>
          <w:spacing w:val="20"/>
          <w:sz w:val="20"/>
          <w:szCs w:val="20"/>
        </w:rPr>
        <w:t xml:space="preserve"> </w:t>
      </w:r>
      <w:proofErr w:type="spellStart"/>
      <w:r w:rsidRPr="00701599">
        <w:rPr>
          <w:rFonts w:ascii="Tahoma" w:hAnsi="Tahoma" w:cs="Tahoma"/>
          <w:sz w:val="20"/>
          <w:szCs w:val="20"/>
        </w:rPr>
        <w:t>pri</w:t>
      </w:r>
      <w:proofErr w:type="spellEnd"/>
      <w:r w:rsidRPr="00701599">
        <w:rPr>
          <w:rFonts w:ascii="Tahoma" w:hAnsi="Tahoma" w:cs="Tahoma"/>
          <w:spacing w:val="19"/>
          <w:sz w:val="20"/>
          <w:szCs w:val="20"/>
        </w:rPr>
        <w:t xml:space="preserve"> </w:t>
      </w:r>
      <w:proofErr w:type="spellStart"/>
      <w:r w:rsidRPr="00701599">
        <w:rPr>
          <w:rFonts w:ascii="Tahoma" w:hAnsi="Tahoma" w:cs="Tahoma"/>
          <w:sz w:val="20"/>
          <w:szCs w:val="20"/>
        </w:rPr>
        <w:t>plačilu</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računa</w:t>
      </w:r>
      <w:proofErr w:type="spellEnd"/>
      <w:r w:rsidRPr="00701599">
        <w:rPr>
          <w:rFonts w:ascii="Tahoma" w:hAnsi="Tahoma" w:cs="Tahoma"/>
          <w:sz w:val="20"/>
          <w:szCs w:val="20"/>
        </w:rPr>
        <w:t xml:space="preserve"> za </w:t>
      </w:r>
      <w:proofErr w:type="spellStart"/>
      <w:r w:rsidRPr="00701599">
        <w:rPr>
          <w:rFonts w:ascii="Tahoma" w:hAnsi="Tahoma" w:cs="Tahoma"/>
          <w:sz w:val="20"/>
          <w:szCs w:val="20"/>
        </w:rPr>
        <w:t>dobavo</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pri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kateri</w:t>
      </w:r>
      <w:proofErr w:type="spellEnd"/>
      <w:r w:rsidRPr="00701599">
        <w:rPr>
          <w:rFonts w:ascii="Tahoma" w:hAnsi="Tahoma" w:cs="Tahoma"/>
          <w:sz w:val="20"/>
          <w:szCs w:val="20"/>
        </w:rPr>
        <w:t xml:space="preserve"> je </w:t>
      </w:r>
      <w:proofErr w:type="spellStart"/>
      <w:r w:rsidRPr="00701599">
        <w:rPr>
          <w:rFonts w:ascii="Tahoma" w:hAnsi="Tahoma" w:cs="Tahoma"/>
          <w:sz w:val="20"/>
          <w:szCs w:val="20"/>
        </w:rPr>
        <w:t>dobavitelj</w:t>
      </w:r>
      <w:proofErr w:type="spellEnd"/>
      <w:r w:rsidRPr="00701599">
        <w:rPr>
          <w:rFonts w:ascii="Tahoma" w:hAnsi="Tahoma" w:cs="Tahoma"/>
          <w:spacing w:val="-20"/>
          <w:sz w:val="20"/>
          <w:szCs w:val="20"/>
        </w:rPr>
        <w:t xml:space="preserve"> </w:t>
      </w:r>
      <w:proofErr w:type="spellStart"/>
      <w:r w:rsidRPr="00701599">
        <w:rPr>
          <w:rFonts w:ascii="Tahoma" w:hAnsi="Tahoma" w:cs="Tahoma"/>
          <w:sz w:val="20"/>
          <w:szCs w:val="20"/>
        </w:rPr>
        <w:t>zamujal</w:t>
      </w:r>
      <w:proofErr w:type="spellEnd"/>
      <w:r w:rsidRPr="00701599">
        <w:rPr>
          <w:rFonts w:ascii="Tahoma" w:hAnsi="Tahoma" w:cs="Tahoma"/>
          <w:sz w:val="20"/>
          <w:szCs w:val="20"/>
        </w:rPr>
        <w:t>.</w:t>
      </w:r>
    </w:p>
    <w:p w14:paraId="6E5AF9A6" w14:textId="77777777" w:rsidR="00701599" w:rsidRPr="00701599" w:rsidRDefault="00701599" w:rsidP="00BF6D1E">
      <w:pPr>
        <w:pStyle w:val="Telobesedila"/>
        <w:kinsoku w:val="0"/>
        <w:overflowPunct w:val="0"/>
        <w:ind w:right="566"/>
        <w:jc w:val="both"/>
        <w:rPr>
          <w:rFonts w:ascii="Tahoma" w:hAnsi="Tahoma" w:cs="Tahoma"/>
          <w:sz w:val="20"/>
          <w:szCs w:val="20"/>
        </w:rPr>
      </w:pPr>
      <w:proofErr w:type="spellStart"/>
      <w:r w:rsidRPr="00701599">
        <w:rPr>
          <w:rFonts w:ascii="Tahoma" w:hAnsi="Tahoma" w:cs="Tahoma"/>
          <w:sz w:val="20"/>
          <w:szCs w:val="20"/>
        </w:rPr>
        <w:t>Pogodbeni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stranki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soglašata</w:t>
      </w:r>
      <w:proofErr w:type="spellEnd"/>
      <w:r w:rsidRPr="00701599">
        <w:rPr>
          <w:rFonts w:ascii="Tahoma" w:hAnsi="Tahoma" w:cs="Tahoma"/>
          <w:sz w:val="20"/>
          <w:szCs w:val="20"/>
        </w:rPr>
        <w:t xml:space="preserve">, da </w:t>
      </w:r>
      <w:proofErr w:type="spellStart"/>
      <w:r w:rsidRPr="00701599">
        <w:rPr>
          <w:rFonts w:ascii="Tahoma" w:hAnsi="Tahoma" w:cs="Tahoma"/>
          <w:sz w:val="20"/>
          <w:szCs w:val="20"/>
        </w:rPr>
        <w:t>pravica</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zaračunati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pogodbeno</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kazen</w:t>
      </w:r>
      <w:proofErr w:type="spellEnd"/>
      <w:r w:rsidRPr="00701599">
        <w:rPr>
          <w:rFonts w:ascii="Tahoma" w:hAnsi="Tahoma" w:cs="Tahoma"/>
          <w:sz w:val="20"/>
          <w:szCs w:val="20"/>
        </w:rPr>
        <w:t xml:space="preserve"> za </w:t>
      </w:r>
      <w:proofErr w:type="spellStart"/>
      <w:r w:rsidRPr="00701599">
        <w:rPr>
          <w:rFonts w:ascii="Tahoma" w:hAnsi="Tahoma" w:cs="Tahoma"/>
          <w:sz w:val="20"/>
          <w:szCs w:val="20"/>
        </w:rPr>
        <w:t>zamudo</w:t>
      </w:r>
      <w:proofErr w:type="spellEnd"/>
      <w:r w:rsidRPr="00701599">
        <w:rPr>
          <w:rFonts w:ascii="Tahoma" w:hAnsi="Tahoma" w:cs="Tahoma"/>
          <w:spacing w:val="26"/>
          <w:sz w:val="20"/>
          <w:szCs w:val="20"/>
        </w:rPr>
        <w:t xml:space="preserve"> </w:t>
      </w:r>
      <w:proofErr w:type="spellStart"/>
      <w:r w:rsidRPr="00701599">
        <w:rPr>
          <w:rFonts w:ascii="Tahoma" w:hAnsi="Tahoma" w:cs="Tahoma"/>
          <w:sz w:val="20"/>
          <w:szCs w:val="20"/>
        </w:rPr>
        <w:t>ni</w:t>
      </w:r>
      <w:proofErr w:type="spellEnd"/>
      <w:r w:rsidRPr="00701599">
        <w:rPr>
          <w:rFonts w:ascii="Tahoma" w:hAnsi="Tahoma" w:cs="Tahoma"/>
          <w:spacing w:val="-1"/>
          <w:sz w:val="20"/>
          <w:szCs w:val="20"/>
        </w:rPr>
        <w:t xml:space="preserve"> </w:t>
      </w:r>
      <w:proofErr w:type="spellStart"/>
      <w:r w:rsidRPr="00701599">
        <w:rPr>
          <w:rFonts w:ascii="Tahoma" w:hAnsi="Tahoma" w:cs="Tahoma"/>
          <w:sz w:val="20"/>
          <w:szCs w:val="20"/>
        </w:rPr>
        <w:t>pogojena</w:t>
      </w:r>
      <w:proofErr w:type="spellEnd"/>
      <w:r w:rsidRPr="00701599">
        <w:rPr>
          <w:rFonts w:ascii="Tahoma" w:hAnsi="Tahoma" w:cs="Tahoma"/>
          <w:sz w:val="20"/>
          <w:szCs w:val="20"/>
        </w:rPr>
        <w:t xml:space="preserve"> z </w:t>
      </w:r>
      <w:proofErr w:type="spellStart"/>
      <w:r w:rsidRPr="00701599">
        <w:rPr>
          <w:rFonts w:ascii="Tahoma" w:hAnsi="Tahoma" w:cs="Tahoma"/>
          <w:sz w:val="20"/>
          <w:szCs w:val="20"/>
        </w:rPr>
        <w:t>nastankom</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škode</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naročniku</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Povračilo</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morebitne</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tako</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nastale</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škode</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bo</w:t>
      </w:r>
      <w:proofErr w:type="spellEnd"/>
      <w:r w:rsidRPr="00701599">
        <w:rPr>
          <w:rFonts w:ascii="Tahoma" w:hAnsi="Tahoma" w:cs="Tahoma"/>
          <w:spacing w:val="2"/>
          <w:sz w:val="20"/>
          <w:szCs w:val="20"/>
        </w:rPr>
        <w:t xml:space="preserve"> </w:t>
      </w:r>
      <w:proofErr w:type="spellStart"/>
      <w:r w:rsidRPr="00701599">
        <w:rPr>
          <w:rFonts w:ascii="Tahoma" w:hAnsi="Tahoma" w:cs="Tahoma"/>
          <w:sz w:val="20"/>
          <w:szCs w:val="20"/>
        </w:rPr>
        <w:t>naročnik</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uveljavljal</w:t>
      </w:r>
      <w:proofErr w:type="spellEnd"/>
      <w:r w:rsidRPr="00701599">
        <w:rPr>
          <w:rFonts w:ascii="Tahoma" w:hAnsi="Tahoma" w:cs="Tahoma"/>
          <w:sz w:val="20"/>
          <w:szCs w:val="20"/>
        </w:rPr>
        <w:t xml:space="preserve"> po </w:t>
      </w:r>
      <w:proofErr w:type="spellStart"/>
      <w:r w:rsidRPr="00701599">
        <w:rPr>
          <w:rFonts w:ascii="Tahoma" w:hAnsi="Tahoma" w:cs="Tahoma"/>
          <w:sz w:val="20"/>
          <w:szCs w:val="20"/>
        </w:rPr>
        <w:t>splošnih</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načelih</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odškodninske</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odgovornosti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neodvisno</w:t>
      </w:r>
      <w:proofErr w:type="spellEnd"/>
      <w:r w:rsidRPr="00701599">
        <w:rPr>
          <w:rFonts w:ascii="Tahoma" w:hAnsi="Tahoma" w:cs="Tahoma"/>
          <w:sz w:val="20"/>
          <w:szCs w:val="20"/>
        </w:rPr>
        <w:t xml:space="preserve"> od</w:t>
      </w:r>
      <w:r w:rsidRPr="00701599">
        <w:rPr>
          <w:rFonts w:ascii="Tahoma" w:hAnsi="Tahoma" w:cs="Tahoma"/>
          <w:spacing w:val="8"/>
          <w:sz w:val="20"/>
          <w:szCs w:val="20"/>
        </w:rPr>
        <w:t xml:space="preserve"> </w:t>
      </w:r>
      <w:proofErr w:type="spellStart"/>
      <w:r w:rsidRPr="00701599">
        <w:rPr>
          <w:rFonts w:ascii="Tahoma" w:hAnsi="Tahoma" w:cs="Tahoma"/>
          <w:sz w:val="20"/>
          <w:szCs w:val="20"/>
        </w:rPr>
        <w:t>uveljavljanja</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pogodbene</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kazni</w:t>
      </w:r>
      <w:proofErr w:type="spellEnd"/>
      <w:r w:rsidRPr="00701599">
        <w:rPr>
          <w:rFonts w:ascii="Tahoma" w:hAnsi="Tahoma" w:cs="Tahoma"/>
          <w:sz w:val="20"/>
          <w:szCs w:val="20"/>
        </w:rPr>
        <w:t xml:space="preserve"> za </w:t>
      </w:r>
      <w:proofErr w:type="spellStart"/>
      <w:r w:rsidRPr="00701599">
        <w:rPr>
          <w:rFonts w:ascii="Tahoma" w:hAnsi="Tahoma" w:cs="Tahoma"/>
          <w:sz w:val="20"/>
          <w:szCs w:val="20"/>
        </w:rPr>
        <w:t>zamudo</w:t>
      </w:r>
      <w:proofErr w:type="spellEnd"/>
      <w:r w:rsidRPr="00701599">
        <w:rPr>
          <w:rFonts w:ascii="Tahoma" w:hAnsi="Tahoma" w:cs="Tahoma"/>
          <w:sz w:val="20"/>
          <w:szCs w:val="20"/>
        </w:rPr>
        <w:t xml:space="preserve">. V </w:t>
      </w:r>
      <w:proofErr w:type="spellStart"/>
      <w:r w:rsidRPr="00701599">
        <w:rPr>
          <w:rFonts w:ascii="Tahoma" w:hAnsi="Tahoma" w:cs="Tahoma"/>
          <w:sz w:val="20"/>
          <w:szCs w:val="20"/>
        </w:rPr>
        <w:t>kolikor</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dejanska</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škoda</w:t>
      </w:r>
      <w:proofErr w:type="spellEnd"/>
      <w:r w:rsidRPr="00701599">
        <w:rPr>
          <w:rFonts w:ascii="Tahoma" w:hAnsi="Tahoma" w:cs="Tahoma"/>
          <w:sz w:val="20"/>
          <w:szCs w:val="20"/>
        </w:rPr>
        <w:t xml:space="preserve">, ki </w:t>
      </w:r>
      <w:proofErr w:type="spellStart"/>
      <w:r w:rsidRPr="00701599">
        <w:rPr>
          <w:rFonts w:ascii="Tahoma" w:hAnsi="Tahoma" w:cs="Tahoma"/>
          <w:sz w:val="20"/>
          <w:szCs w:val="20"/>
        </w:rPr>
        <w:t>nastane</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naročniku</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zaradi</w:t>
      </w:r>
      <w:proofErr w:type="spellEnd"/>
      <w:r w:rsidRPr="00701599">
        <w:rPr>
          <w:rFonts w:ascii="Tahoma" w:hAnsi="Tahoma" w:cs="Tahoma"/>
          <w:spacing w:val="50"/>
          <w:sz w:val="20"/>
          <w:szCs w:val="20"/>
        </w:rPr>
        <w:t xml:space="preserve"> </w:t>
      </w:r>
      <w:proofErr w:type="spellStart"/>
      <w:r w:rsidRPr="00701599">
        <w:rPr>
          <w:rFonts w:ascii="Tahoma" w:hAnsi="Tahoma" w:cs="Tahoma"/>
          <w:sz w:val="20"/>
          <w:szCs w:val="20"/>
        </w:rPr>
        <w:t>kršitev</w:t>
      </w:r>
      <w:proofErr w:type="spellEnd"/>
      <w:r w:rsidRPr="00701599">
        <w:rPr>
          <w:rFonts w:ascii="Tahoma" w:hAnsi="Tahoma" w:cs="Tahoma"/>
          <w:spacing w:val="-1"/>
          <w:sz w:val="20"/>
          <w:szCs w:val="20"/>
        </w:rPr>
        <w:t xml:space="preserve"> </w:t>
      </w:r>
      <w:proofErr w:type="spellStart"/>
      <w:r w:rsidRPr="00701599">
        <w:rPr>
          <w:rFonts w:ascii="Tahoma" w:hAnsi="Tahoma" w:cs="Tahoma"/>
          <w:sz w:val="20"/>
          <w:szCs w:val="20"/>
        </w:rPr>
        <w:t>dobavitelja</w:t>
      </w:r>
      <w:proofErr w:type="spellEnd"/>
      <w:r w:rsidRPr="00701599">
        <w:rPr>
          <w:rFonts w:ascii="Tahoma" w:hAnsi="Tahoma" w:cs="Tahoma"/>
          <w:sz w:val="20"/>
          <w:szCs w:val="20"/>
        </w:rPr>
        <w:t>,</w:t>
      </w:r>
      <w:r w:rsidRPr="00701599">
        <w:rPr>
          <w:rFonts w:ascii="Tahoma" w:hAnsi="Tahoma" w:cs="Tahoma"/>
          <w:spacing w:val="26"/>
          <w:sz w:val="20"/>
          <w:szCs w:val="20"/>
        </w:rPr>
        <w:t xml:space="preserve"> </w:t>
      </w:r>
      <w:proofErr w:type="spellStart"/>
      <w:r w:rsidRPr="00701599">
        <w:rPr>
          <w:rFonts w:ascii="Tahoma" w:hAnsi="Tahoma" w:cs="Tahoma"/>
          <w:sz w:val="20"/>
          <w:szCs w:val="20"/>
        </w:rPr>
        <w:t>presega</w:t>
      </w:r>
      <w:proofErr w:type="spellEnd"/>
      <w:r w:rsidRPr="00701599">
        <w:rPr>
          <w:rFonts w:ascii="Tahoma" w:hAnsi="Tahoma" w:cs="Tahoma"/>
          <w:spacing w:val="25"/>
          <w:sz w:val="20"/>
          <w:szCs w:val="20"/>
        </w:rPr>
        <w:t xml:space="preserve"> </w:t>
      </w:r>
      <w:proofErr w:type="spellStart"/>
      <w:r w:rsidRPr="00701599">
        <w:rPr>
          <w:rFonts w:ascii="Tahoma" w:hAnsi="Tahoma" w:cs="Tahoma"/>
          <w:sz w:val="20"/>
          <w:szCs w:val="20"/>
        </w:rPr>
        <w:t>znesek</w:t>
      </w:r>
      <w:proofErr w:type="spellEnd"/>
      <w:r w:rsidRPr="00701599">
        <w:rPr>
          <w:rFonts w:ascii="Tahoma" w:hAnsi="Tahoma" w:cs="Tahoma"/>
          <w:spacing w:val="28"/>
          <w:sz w:val="20"/>
          <w:szCs w:val="20"/>
        </w:rPr>
        <w:t xml:space="preserve"> </w:t>
      </w:r>
      <w:proofErr w:type="spellStart"/>
      <w:r w:rsidRPr="00701599">
        <w:rPr>
          <w:rFonts w:ascii="Tahoma" w:hAnsi="Tahoma" w:cs="Tahoma"/>
          <w:sz w:val="20"/>
          <w:szCs w:val="20"/>
        </w:rPr>
        <w:t>pogodbene</w:t>
      </w:r>
      <w:proofErr w:type="spellEnd"/>
      <w:r w:rsidRPr="00701599">
        <w:rPr>
          <w:rFonts w:ascii="Tahoma" w:hAnsi="Tahoma" w:cs="Tahoma"/>
          <w:spacing w:val="22"/>
          <w:sz w:val="20"/>
          <w:szCs w:val="20"/>
        </w:rPr>
        <w:t xml:space="preserve"> </w:t>
      </w:r>
      <w:proofErr w:type="spellStart"/>
      <w:r w:rsidRPr="00701599">
        <w:rPr>
          <w:rFonts w:ascii="Tahoma" w:hAnsi="Tahoma" w:cs="Tahoma"/>
          <w:sz w:val="20"/>
          <w:szCs w:val="20"/>
        </w:rPr>
        <w:t>kazni</w:t>
      </w:r>
      <w:proofErr w:type="spellEnd"/>
      <w:r w:rsidRPr="00701599">
        <w:rPr>
          <w:rFonts w:ascii="Tahoma" w:hAnsi="Tahoma" w:cs="Tahoma"/>
          <w:sz w:val="20"/>
          <w:szCs w:val="20"/>
        </w:rPr>
        <w:t>,</w:t>
      </w:r>
      <w:r w:rsidRPr="00701599">
        <w:rPr>
          <w:rFonts w:ascii="Tahoma" w:hAnsi="Tahoma" w:cs="Tahoma"/>
          <w:spacing w:val="26"/>
          <w:sz w:val="20"/>
          <w:szCs w:val="20"/>
        </w:rPr>
        <w:t xml:space="preserve"> </w:t>
      </w:r>
      <w:r w:rsidRPr="00701599">
        <w:rPr>
          <w:rFonts w:ascii="Tahoma" w:hAnsi="Tahoma" w:cs="Tahoma"/>
          <w:sz w:val="20"/>
          <w:szCs w:val="20"/>
        </w:rPr>
        <w:t>je</w:t>
      </w:r>
      <w:r w:rsidRPr="00701599">
        <w:rPr>
          <w:rFonts w:ascii="Tahoma" w:hAnsi="Tahoma" w:cs="Tahoma"/>
          <w:spacing w:val="25"/>
          <w:sz w:val="20"/>
          <w:szCs w:val="20"/>
        </w:rPr>
        <w:t xml:space="preserve"> </w:t>
      </w:r>
      <w:proofErr w:type="spellStart"/>
      <w:r w:rsidRPr="00701599">
        <w:rPr>
          <w:rFonts w:ascii="Tahoma" w:hAnsi="Tahoma" w:cs="Tahoma"/>
          <w:sz w:val="20"/>
          <w:szCs w:val="20"/>
        </w:rPr>
        <w:t>izvajalec</w:t>
      </w:r>
      <w:proofErr w:type="spellEnd"/>
      <w:r w:rsidRPr="00701599">
        <w:rPr>
          <w:rFonts w:ascii="Tahoma" w:hAnsi="Tahoma" w:cs="Tahoma"/>
          <w:spacing w:val="25"/>
          <w:sz w:val="20"/>
          <w:szCs w:val="20"/>
        </w:rPr>
        <w:t xml:space="preserve"> </w:t>
      </w:r>
      <w:proofErr w:type="spellStart"/>
      <w:r w:rsidRPr="00701599">
        <w:rPr>
          <w:rFonts w:ascii="Tahoma" w:hAnsi="Tahoma" w:cs="Tahoma"/>
          <w:sz w:val="20"/>
          <w:szCs w:val="20"/>
        </w:rPr>
        <w:t>presežek</w:t>
      </w:r>
      <w:proofErr w:type="spellEnd"/>
      <w:r w:rsidRPr="00701599">
        <w:rPr>
          <w:rFonts w:ascii="Tahoma" w:hAnsi="Tahoma" w:cs="Tahoma"/>
          <w:spacing w:val="28"/>
          <w:sz w:val="20"/>
          <w:szCs w:val="20"/>
        </w:rPr>
        <w:t xml:space="preserve"> </w:t>
      </w:r>
      <w:proofErr w:type="spellStart"/>
      <w:r w:rsidRPr="00701599">
        <w:rPr>
          <w:rFonts w:ascii="Tahoma" w:hAnsi="Tahoma" w:cs="Tahoma"/>
          <w:sz w:val="20"/>
          <w:szCs w:val="20"/>
        </w:rPr>
        <w:t>povrniti</w:t>
      </w:r>
      <w:proofErr w:type="spellEnd"/>
      <w:r w:rsidRPr="00701599">
        <w:rPr>
          <w:rFonts w:ascii="Tahoma" w:hAnsi="Tahoma" w:cs="Tahoma"/>
          <w:spacing w:val="24"/>
          <w:sz w:val="20"/>
          <w:szCs w:val="20"/>
        </w:rPr>
        <w:t xml:space="preserve"> </w:t>
      </w:r>
      <w:proofErr w:type="spellStart"/>
      <w:r w:rsidRPr="00701599">
        <w:rPr>
          <w:rFonts w:ascii="Tahoma" w:hAnsi="Tahoma" w:cs="Tahoma"/>
          <w:sz w:val="20"/>
          <w:szCs w:val="20"/>
        </w:rPr>
        <w:t>naročniku</w:t>
      </w:r>
      <w:proofErr w:type="spellEnd"/>
      <w:r w:rsidRPr="00701599">
        <w:rPr>
          <w:rFonts w:ascii="Tahoma" w:hAnsi="Tahoma" w:cs="Tahoma"/>
          <w:spacing w:val="25"/>
          <w:sz w:val="20"/>
          <w:szCs w:val="20"/>
        </w:rPr>
        <w:t xml:space="preserve"> </w:t>
      </w:r>
      <w:r w:rsidRPr="00701599">
        <w:rPr>
          <w:rFonts w:ascii="Tahoma" w:hAnsi="Tahoma" w:cs="Tahoma"/>
          <w:sz w:val="20"/>
          <w:szCs w:val="20"/>
        </w:rPr>
        <w:t>v</w:t>
      </w:r>
      <w:r w:rsidRPr="00701599">
        <w:rPr>
          <w:rFonts w:ascii="Tahoma" w:hAnsi="Tahoma" w:cs="Tahoma"/>
          <w:spacing w:val="23"/>
          <w:sz w:val="20"/>
          <w:szCs w:val="20"/>
        </w:rPr>
        <w:t xml:space="preserve"> </w:t>
      </w:r>
      <w:r w:rsidRPr="00701599">
        <w:rPr>
          <w:rFonts w:ascii="Tahoma" w:hAnsi="Tahoma" w:cs="Tahoma"/>
          <w:sz w:val="20"/>
          <w:szCs w:val="20"/>
        </w:rPr>
        <w:t xml:space="preserve">8 </w:t>
      </w:r>
      <w:proofErr w:type="spellStart"/>
      <w:r w:rsidRPr="00701599">
        <w:rPr>
          <w:rFonts w:ascii="Tahoma" w:hAnsi="Tahoma" w:cs="Tahoma"/>
          <w:sz w:val="20"/>
          <w:szCs w:val="20"/>
        </w:rPr>
        <w:t>dneh</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od</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prejema</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pisnega</w:t>
      </w:r>
      <w:proofErr w:type="spellEnd"/>
      <w:r w:rsidRPr="00701599">
        <w:rPr>
          <w:rFonts w:ascii="Tahoma" w:hAnsi="Tahoma" w:cs="Tahoma"/>
          <w:spacing w:val="-14"/>
          <w:sz w:val="20"/>
          <w:szCs w:val="20"/>
        </w:rPr>
        <w:t xml:space="preserve"> </w:t>
      </w:r>
      <w:proofErr w:type="spellStart"/>
      <w:r w:rsidRPr="00701599">
        <w:rPr>
          <w:rFonts w:ascii="Tahoma" w:hAnsi="Tahoma" w:cs="Tahoma"/>
          <w:sz w:val="20"/>
          <w:szCs w:val="20"/>
        </w:rPr>
        <w:t>zahtevka</w:t>
      </w:r>
      <w:proofErr w:type="spellEnd"/>
      <w:r w:rsidRPr="00701599">
        <w:rPr>
          <w:rFonts w:ascii="Tahoma" w:hAnsi="Tahoma" w:cs="Tahoma"/>
          <w:sz w:val="20"/>
          <w:szCs w:val="20"/>
        </w:rPr>
        <w:t>.</w:t>
      </w:r>
    </w:p>
    <w:p w14:paraId="33283F8E" w14:textId="77777777" w:rsidR="00701599" w:rsidRPr="00701599" w:rsidRDefault="00701599" w:rsidP="00701599">
      <w:pPr>
        <w:pStyle w:val="Telobesedila"/>
        <w:kinsoku w:val="0"/>
        <w:overflowPunct w:val="0"/>
        <w:ind w:right="4"/>
        <w:jc w:val="both"/>
        <w:rPr>
          <w:rFonts w:ascii="Tahoma" w:hAnsi="Tahoma" w:cs="Tahoma"/>
          <w:sz w:val="20"/>
          <w:szCs w:val="20"/>
        </w:rPr>
      </w:pPr>
    </w:p>
    <w:p w14:paraId="2A1AF3F1" w14:textId="77777777" w:rsidR="00701599" w:rsidRPr="00772160" w:rsidRDefault="00701599" w:rsidP="00772160">
      <w:pPr>
        <w:tabs>
          <w:tab w:val="left" w:pos="6948"/>
        </w:tabs>
        <w:jc w:val="both"/>
        <w:rPr>
          <w:rFonts w:ascii="Tahoma" w:eastAsia="Times New Roman" w:hAnsi="Tahoma" w:cs="Tahoma"/>
          <w:b/>
          <w:noProof/>
          <w:sz w:val="20"/>
          <w:szCs w:val="20"/>
        </w:rPr>
      </w:pPr>
      <w:r w:rsidRPr="00701599">
        <w:rPr>
          <w:rFonts w:ascii="Tahoma" w:eastAsia="Times New Roman" w:hAnsi="Tahoma" w:cs="Tahoma"/>
          <w:b/>
          <w:noProof/>
          <w:sz w:val="20"/>
          <w:szCs w:val="20"/>
        </w:rPr>
        <w:t>KOLIČINSKI IN KAKOVOSTNI PREVZEM, REKLAMACIJE</w:t>
      </w:r>
    </w:p>
    <w:p w14:paraId="670D37B8" w14:textId="77777777" w:rsidR="00701599" w:rsidRPr="00772160" w:rsidRDefault="00772160" w:rsidP="00223C45">
      <w:pPr>
        <w:numPr>
          <w:ilvl w:val="0"/>
          <w:numId w:val="33"/>
        </w:numPr>
        <w:jc w:val="center"/>
        <w:rPr>
          <w:rFonts w:ascii="Tahoma" w:eastAsia="Times New Roman" w:hAnsi="Tahoma" w:cs="Tahoma"/>
          <w:b/>
          <w:noProof/>
          <w:sz w:val="20"/>
          <w:szCs w:val="20"/>
        </w:rPr>
      </w:pPr>
      <w:r>
        <w:rPr>
          <w:rFonts w:ascii="Tahoma" w:eastAsia="Times New Roman" w:hAnsi="Tahoma" w:cs="Tahoma"/>
          <w:b/>
          <w:noProof/>
          <w:sz w:val="20"/>
          <w:szCs w:val="20"/>
        </w:rPr>
        <w:t xml:space="preserve"> člen</w:t>
      </w:r>
    </w:p>
    <w:p w14:paraId="011F7F84" w14:textId="77777777" w:rsidR="00772160" w:rsidRDefault="00701599" w:rsidP="00772160">
      <w:pPr>
        <w:ind w:right="425"/>
        <w:jc w:val="both"/>
        <w:rPr>
          <w:rFonts w:ascii="Tahoma" w:eastAsia="Times New Roman" w:hAnsi="Tahoma" w:cs="Tahoma"/>
          <w:noProof/>
          <w:sz w:val="20"/>
          <w:szCs w:val="20"/>
        </w:rPr>
      </w:pPr>
      <w:r w:rsidRPr="00701599">
        <w:rPr>
          <w:rFonts w:ascii="Tahoma" w:eastAsia="Times New Roman" w:hAnsi="Tahoma" w:cs="Tahoma"/>
          <w:noProof/>
          <w:sz w:val="20"/>
          <w:szCs w:val="20"/>
        </w:rPr>
        <w:t>Dobavitelj bo naročniku sukcesivno dobavljal naročilo za</w:t>
      </w:r>
      <w:r w:rsidR="00772160">
        <w:rPr>
          <w:rFonts w:ascii="Tahoma" w:eastAsia="Times New Roman" w:hAnsi="Tahoma" w:cs="Tahoma"/>
          <w:noProof/>
          <w:sz w:val="20"/>
          <w:szCs w:val="20"/>
        </w:rPr>
        <w:t xml:space="preserve"> dobavo zdravil</w:t>
      </w:r>
      <w:r w:rsidRPr="00701599">
        <w:rPr>
          <w:rFonts w:ascii="Tahoma" w:eastAsia="Times New Roman" w:hAnsi="Tahoma" w:cs="Tahoma"/>
          <w:noProof/>
          <w:sz w:val="20"/>
          <w:szCs w:val="20"/>
        </w:rPr>
        <w:t xml:space="preserve"> za obdobje </w:t>
      </w:r>
      <w:r w:rsidR="00772160">
        <w:rPr>
          <w:rFonts w:ascii="Tahoma" w:eastAsia="Times New Roman" w:hAnsi="Tahoma" w:cs="Tahoma"/>
          <w:noProof/>
          <w:sz w:val="20"/>
          <w:szCs w:val="20"/>
        </w:rPr>
        <w:t>treh</w:t>
      </w:r>
      <w:r w:rsidRPr="00701599">
        <w:rPr>
          <w:rFonts w:ascii="Tahoma" w:eastAsia="Times New Roman" w:hAnsi="Tahoma" w:cs="Tahoma"/>
          <w:noProof/>
          <w:sz w:val="20"/>
          <w:szCs w:val="20"/>
        </w:rPr>
        <w:t xml:space="preserve"> let. Naročnik bo potrošni material naročal praviloma enkrat mesečno oziroma po potrebi. Dobavitelj bo potrošni material dobavljal sukcesivno in sicer </w:t>
      </w:r>
      <w:r w:rsidR="00772160">
        <w:rPr>
          <w:rFonts w:ascii="Tahoma" w:eastAsia="Times New Roman" w:hAnsi="Tahoma" w:cs="Tahoma"/>
          <w:noProof/>
          <w:sz w:val="20"/>
          <w:szCs w:val="20"/>
        </w:rPr>
        <w:t xml:space="preserve">je </w:t>
      </w:r>
      <w:r w:rsidR="00772160" w:rsidRPr="00772160">
        <w:rPr>
          <w:rFonts w:ascii="Tahoma" w:eastAsia="Times New Roman" w:hAnsi="Tahoma" w:cs="Tahoma"/>
          <w:noProof/>
          <w:sz w:val="20"/>
          <w:szCs w:val="20"/>
        </w:rPr>
        <w:t xml:space="preserve">dobavni čas za vsa registrirana </w:t>
      </w:r>
      <w:r w:rsidR="00772160" w:rsidRPr="00FD37F0">
        <w:rPr>
          <w:rFonts w:ascii="Tahoma" w:eastAsia="Times New Roman" w:hAnsi="Tahoma" w:cs="Tahoma"/>
          <w:noProof/>
          <w:sz w:val="20"/>
          <w:szCs w:val="20"/>
        </w:rPr>
        <w:t>zdravila, ki so predmet tega razpisa, do 24 ur od potrditve naročila</w:t>
      </w:r>
      <w:r w:rsidR="00772160" w:rsidRPr="00772160">
        <w:rPr>
          <w:rFonts w:ascii="Tahoma" w:eastAsia="Times New Roman" w:hAnsi="Tahoma" w:cs="Tahoma"/>
          <w:noProof/>
          <w:sz w:val="20"/>
          <w:szCs w:val="20"/>
        </w:rPr>
        <w:t xml:space="preserve"> na lokacijo naročnika</w:t>
      </w:r>
      <w:r w:rsidR="009B7325">
        <w:rPr>
          <w:rFonts w:ascii="Tahoma" w:eastAsia="Times New Roman" w:hAnsi="Tahoma" w:cs="Tahoma"/>
          <w:noProof/>
          <w:sz w:val="20"/>
          <w:szCs w:val="20"/>
        </w:rPr>
        <w:t xml:space="preserve"> ter </w:t>
      </w:r>
      <w:r w:rsidR="009B7325" w:rsidRPr="009B7325">
        <w:rPr>
          <w:rFonts w:ascii="Tahoma" w:eastAsia="Times New Roman" w:hAnsi="Tahoma" w:cs="Tahoma"/>
          <w:noProof/>
          <w:sz w:val="20"/>
          <w:szCs w:val="20"/>
        </w:rPr>
        <w:t xml:space="preserve">odzivni/dobavni čas za vsa ostala zdravila, ki niso zajeta v predračunu, do </w:t>
      </w:r>
      <w:r w:rsidR="00FD37F0">
        <w:rPr>
          <w:rFonts w:ascii="Tahoma" w:eastAsia="Times New Roman" w:hAnsi="Tahoma" w:cs="Tahoma"/>
          <w:noProof/>
          <w:sz w:val="20"/>
          <w:szCs w:val="20"/>
        </w:rPr>
        <w:t>1</w:t>
      </w:r>
      <w:r w:rsidR="009B7325" w:rsidRPr="009B7325">
        <w:rPr>
          <w:rFonts w:ascii="Tahoma" w:eastAsia="Times New Roman" w:hAnsi="Tahoma" w:cs="Tahoma"/>
          <w:noProof/>
          <w:sz w:val="20"/>
          <w:szCs w:val="20"/>
        </w:rPr>
        <w:t xml:space="preserve"> ur</w:t>
      </w:r>
      <w:r w:rsidR="00FD37F0">
        <w:rPr>
          <w:rFonts w:ascii="Tahoma" w:eastAsia="Times New Roman" w:hAnsi="Tahoma" w:cs="Tahoma"/>
          <w:noProof/>
          <w:sz w:val="20"/>
          <w:szCs w:val="20"/>
        </w:rPr>
        <w:t>e</w:t>
      </w:r>
      <w:r w:rsidR="009B7325" w:rsidRPr="009B7325">
        <w:rPr>
          <w:rFonts w:ascii="Tahoma" w:eastAsia="Times New Roman" w:hAnsi="Tahoma" w:cs="Tahoma"/>
          <w:noProof/>
          <w:sz w:val="20"/>
          <w:szCs w:val="20"/>
        </w:rPr>
        <w:t xml:space="preserve"> od potrditve naročila na lokacijo naročnika</w:t>
      </w:r>
      <w:r w:rsidR="009B7325">
        <w:rPr>
          <w:rFonts w:ascii="Tahoma" w:eastAsia="Times New Roman" w:hAnsi="Tahoma" w:cs="Tahoma"/>
          <w:noProof/>
          <w:sz w:val="20"/>
          <w:szCs w:val="20"/>
        </w:rPr>
        <w:t>.</w:t>
      </w:r>
    </w:p>
    <w:p w14:paraId="306B8D1F" w14:textId="77777777" w:rsidR="00701599" w:rsidRPr="00701599" w:rsidRDefault="00701599" w:rsidP="00772160">
      <w:pPr>
        <w:ind w:right="425"/>
        <w:jc w:val="both"/>
        <w:rPr>
          <w:rFonts w:ascii="Tahoma" w:eastAsia="Times New Roman" w:hAnsi="Tahoma" w:cs="Tahoma"/>
          <w:noProof/>
          <w:sz w:val="20"/>
          <w:szCs w:val="20"/>
        </w:rPr>
      </w:pPr>
      <w:r w:rsidRPr="00701599">
        <w:rPr>
          <w:rFonts w:ascii="Tahoma" w:eastAsia="Times New Roman" w:hAnsi="Tahoma" w:cs="Tahoma"/>
          <w:noProof/>
          <w:sz w:val="20"/>
          <w:szCs w:val="20"/>
        </w:rPr>
        <w:t xml:space="preserve">Dostava blaga se opravi v dopoldanskem času  </w:t>
      </w:r>
      <w:r w:rsidR="00772160">
        <w:rPr>
          <w:rFonts w:ascii="Tahoma" w:eastAsia="Times New Roman" w:hAnsi="Tahoma" w:cs="Tahoma"/>
          <w:noProof/>
          <w:sz w:val="20"/>
          <w:szCs w:val="20"/>
        </w:rPr>
        <w:t xml:space="preserve">od 7.00 </w:t>
      </w:r>
      <w:r w:rsidRPr="00701599">
        <w:rPr>
          <w:rFonts w:ascii="Tahoma" w:eastAsia="Times New Roman" w:hAnsi="Tahoma" w:cs="Tahoma"/>
          <w:noProof/>
          <w:sz w:val="20"/>
          <w:szCs w:val="20"/>
        </w:rPr>
        <w:t>do 14.00 ure. Poslano blago mora ustrezati dogovorjeni kvaliteti skladno s specifikacijo iz priloge za vsak artikel posebej. Če dobava ne ustreza kvaliteti določeni v prilogi te pogodbe, je prodajalec dolžan pomanjkljivosti nemudoma odpraviti.</w:t>
      </w:r>
    </w:p>
    <w:p w14:paraId="2911B183" w14:textId="77777777" w:rsidR="00701599" w:rsidRDefault="00701599" w:rsidP="00FD37F0">
      <w:pPr>
        <w:pStyle w:val="Telobesedila"/>
        <w:kinsoku w:val="0"/>
        <w:overflowPunct w:val="0"/>
        <w:ind w:right="425"/>
        <w:jc w:val="both"/>
        <w:rPr>
          <w:rFonts w:ascii="Tahoma" w:eastAsia="Times New Roman" w:hAnsi="Tahoma" w:cs="Tahoma"/>
          <w:noProof/>
          <w:sz w:val="20"/>
          <w:szCs w:val="20"/>
        </w:rPr>
      </w:pPr>
      <w:r w:rsidRPr="00701599">
        <w:rPr>
          <w:rFonts w:ascii="Tahoma" w:eastAsia="Times New Roman" w:hAnsi="Tahoma" w:cs="Tahoma"/>
          <w:noProof/>
          <w:sz w:val="20"/>
          <w:szCs w:val="20"/>
        </w:rPr>
        <w:t>Količin in posameznega materiala, ki jih bo naročal naročnik, v naprej ni mogoče določiti, prav tako ni mogoče določiti, pogostosti posameznih naročil. Pogodbeni stranki sta soglasni, da so vse količine iz razpisne dokumentacije in ponudbe izvajalca okvirne ter da bo naročnik blago v času trajanja te pogodbe naročal glede na dejanske potrebe. Naročnik se ne zavezuje, da bo naročal vse blago, ki je bilo del razpisne dokumentacije in  ponudbe izvajalca.</w:t>
      </w:r>
    </w:p>
    <w:p w14:paraId="72391603" w14:textId="77777777" w:rsidR="00DB4DDF" w:rsidRPr="00FD37F0" w:rsidRDefault="00DB4DDF" w:rsidP="00FD37F0">
      <w:pPr>
        <w:pStyle w:val="Telobesedila"/>
        <w:kinsoku w:val="0"/>
        <w:overflowPunct w:val="0"/>
        <w:ind w:right="425"/>
        <w:jc w:val="both"/>
        <w:rPr>
          <w:rFonts w:ascii="Tahoma" w:eastAsia="Times New Roman" w:hAnsi="Tahoma" w:cs="Tahoma"/>
          <w:noProof/>
          <w:sz w:val="20"/>
          <w:szCs w:val="20"/>
        </w:rPr>
      </w:pPr>
    </w:p>
    <w:p w14:paraId="26D3A600" w14:textId="77777777" w:rsidR="00701599" w:rsidRPr="00701599" w:rsidRDefault="00772160" w:rsidP="00223C45">
      <w:pPr>
        <w:pStyle w:val="Telobesedila"/>
        <w:widowControl w:val="0"/>
        <w:numPr>
          <w:ilvl w:val="0"/>
          <w:numId w:val="33"/>
        </w:numPr>
        <w:kinsoku w:val="0"/>
        <w:overflowPunct w:val="0"/>
        <w:autoSpaceDE w:val="0"/>
        <w:autoSpaceDN w:val="0"/>
        <w:adjustRightInd w:val="0"/>
        <w:spacing w:after="0" w:line="240" w:lineRule="auto"/>
        <w:ind w:right="4"/>
        <w:jc w:val="center"/>
        <w:rPr>
          <w:rFonts w:ascii="Tahoma" w:hAnsi="Tahoma" w:cs="Tahoma"/>
          <w:b/>
          <w:sz w:val="20"/>
          <w:szCs w:val="20"/>
        </w:rPr>
      </w:pPr>
      <w:r>
        <w:rPr>
          <w:rFonts w:ascii="Tahoma" w:hAnsi="Tahoma" w:cs="Tahoma"/>
          <w:b/>
          <w:sz w:val="20"/>
          <w:szCs w:val="20"/>
        </w:rPr>
        <w:t xml:space="preserve"> </w:t>
      </w:r>
      <w:proofErr w:type="spellStart"/>
      <w:r>
        <w:rPr>
          <w:rFonts w:ascii="Tahoma" w:hAnsi="Tahoma" w:cs="Tahoma"/>
          <w:b/>
          <w:sz w:val="20"/>
          <w:szCs w:val="20"/>
        </w:rPr>
        <w:t>člen</w:t>
      </w:r>
      <w:proofErr w:type="spellEnd"/>
    </w:p>
    <w:p w14:paraId="2094210F" w14:textId="77777777" w:rsidR="00701599" w:rsidRPr="00701599" w:rsidRDefault="00701599" w:rsidP="00701599">
      <w:pPr>
        <w:jc w:val="both"/>
        <w:rPr>
          <w:rFonts w:ascii="Tahoma" w:eastAsia="Times New Roman" w:hAnsi="Tahoma" w:cs="Tahoma"/>
          <w:noProof/>
          <w:sz w:val="20"/>
          <w:szCs w:val="20"/>
        </w:rPr>
      </w:pPr>
    </w:p>
    <w:p w14:paraId="6DC5107B" w14:textId="77777777" w:rsidR="00701599" w:rsidRPr="00772160" w:rsidRDefault="00701599" w:rsidP="00772160">
      <w:pPr>
        <w:spacing w:after="0" w:line="240" w:lineRule="auto"/>
        <w:ind w:right="566"/>
        <w:jc w:val="both"/>
        <w:rPr>
          <w:rFonts w:ascii="Tahoma" w:eastAsia="Times New Roman" w:hAnsi="Tahoma" w:cs="Tahoma"/>
          <w:noProof/>
          <w:sz w:val="20"/>
          <w:szCs w:val="20"/>
        </w:rPr>
      </w:pPr>
      <w:r w:rsidRPr="00701599">
        <w:rPr>
          <w:rFonts w:ascii="Tahoma" w:eastAsia="Times New Roman" w:hAnsi="Tahoma" w:cs="Tahoma"/>
          <w:noProof/>
          <w:sz w:val="20"/>
          <w:szCs w:val="20"/>
        </w:rPr>
        <w:lastRenderedPageBreak/>
        <w:t>Naročnik  se obvezuje naročeno  blago prevzeti na podlagi dobavnice. Podpisano dobavnico mora ponudnik obvezno priložiti izstavljenemu računu.</w:t>
      </w:r>
    </w:p>
    <w:p w14:paraId="3C162094" w14:textId="77777777" w:rsidR="00701599" w:rsidRPr="00772160" w:rsidRDefault="00701599" w:rsidP="00772160">
      <w:pPr>
        <w:spacing w:after="0" w:line="240" w:lineRule="auto"/>
        <w:ind w:right="566"/>
        <w:jc w:val="both"/>
        <w:rPr>
          <w:rFonts w:ascii="Tahoma" w:eastAsia="Times New Roman" w:hAnsi="Tahoma" w:cs="Tahoma"/>
          <w:noProof/>
          <w:sz w:val="20"/>
          <w:szCs w:val="20"/>
        </w:rPr>
      </w:pPr>
      <w:r w:rsidRPr="00701599">
        <w:rPr>
          <w:rFonts w:ascii="Tahoma" w:hAnsi="Tahoma" w:cs="Tahoma"/>
          <w:sz w:val="20"/>
          <w:szCs w:val="20"/>
        </w:rPr>
        <w:t>Naročnik bo ob posamezni dobavi preveril količinsko ustreznost dobavljenega</w:t>
      </w:r>
      <w:r w:rsidRPr="00701599">
        <w:rPr>
          <w:rFonts w:ascii="Tahoma" w:hAnsi="Tahoma" w:cs="Tahoma"/>
          <w:spacing w:val="27"/>
          <w:sz w:val="20"/>
          <w:szCs w:val="20"/>
        </w:rPr>
        <w:t xml:space="preserve"> </w:t>
      </w:r>
      <w:r w:rsidRPr="00701599">
        <w:rPr>
          <w:rFonts w:ascii="Tahoma" w:hAnsi="Tahoma" w:cs="Tahoma"/>
          <w:sz w:val="20"/>
          <w:szCs w:val="20"/>
        </w:rPr>
        <w:t xml:space="preserve">blaga, ki </w:t>
      </w:r>
      <w:r w:rsidRPr="00701599">
        <w:rPr>
          <w:rFonts w:ascii="Tahoma" w:eastAsia="Times New Roman" w:hAnsi="Tahoma" w:cs="Tahoma"/>
          <w:noProof/>
          <w:sz w:val="20"/>
          <w:szCs w:val="20"/>
        </w:rPr>
        <w:t xml:space="preserve">se opravi takoj ob prevzemu. </w:t>
      </w:r>
      <w:r w:rsidRPr="00701599">
        <w:rPr>
          <w:rFonts w:ascii="Tahoma" w:hAnsi="Tahoma" w:cs="Tahoma"/>
          <w:sz w:val="20"/>
          <w:szCs w:val="20"/>
        </w:rPr>
        <w:t xml:space="preserve"> </w:t>
      </w:r>
      <w:r w:rsidRPr="00701599">
        <w:rPr>
          <w:rFonts w:ascii="Tahoma" w:eastAsia="Times New Roman" w:hAnsi="Tahoma" w:cs="Tahoma"/>
          <w:noProof/>
          <w:sz w:val="20"/>
          <w:szCs w:val="20"/>
        </w:rPr>
        <w:t>O eventuelnih količinskih odstopanjih, ki jih ni bilo moč ugotoviti ob prevzemu, se mora v 3-ih dneh od prejema posredovati prodajalcu pisno reklamacijo.</w:t>
      </w:r>
    </w:p>
    <w:p w14:paraId="37ECA090" w14:textId="77777777" w:rsidR="00701599" w:rsidRPr="00701599" w:rsidRDefault="00701599" w:rsidP="00772160">
      <w:pPr>
        <w:pStyle w:val="Telobesedila"/>
        <w:kinsoku w:val="0"/>
        <w:overflowPunct w:val="0"/>
        <w:spacing w:after="0" w:line="240" w:lineRule="auto"/>
        <w:ind w:right="566"/>
        <w:jc w:val="both"/>
        <w:rPr>
          <w:rFonts w:ascii="Tahoma" w:hAnsi="Tahoma" w:cs="Tahoma"/>
          <w:sz w:val="20"/>
          <w:szCs w:val="20"/>
        </w:rPr>
      </w:pPr>
      <w:proofErr w:type="spellStart"/>
      <w:r w:rsidRPr="00701599">
        <w:rPr>
          <w:rFonts w:ascii="Tahoma" w:hAnsi="Tahoma" w:cs="Tahoma"/>
          <w:sz w:val="20"/>
          <w:szCs w:val="20"/>
        </w:rPr>
        <w:t>Kakovostno</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ustreznost</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bo</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naročnik</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ugotavljal</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ob</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uporabi</w:t>
      </w:r>
      <w:proofErr w:type="spellEnd"/>
      <w:r w:rsidRPr="00701599">
        <w:rPr>
          <w:rFonts w:ascii="Tahoma" w:hAnsi="Tahoma" w:cs="Tahoma"/>
          <w:sz w:val="20"/>
          <w:szCs w:val="20"/>
        </w:rPr>
        <w:t xml:space="preserve">  in </w:t>
      </w:r>
      <w:proofErr w:type="spellStart"/>
      <w:r w:rsidRPr="00701599">
        <w:rPr>
          <w:rFonts w:ascii="Tahoma" w:hAnsi="Tahoma" w:cs="Tahoma"/>
          <w:sz w:val="20"/>
          <w:szCs w:val="20"/>
        </w:rPr>
        <w:t>takrat</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bo</w:t>
      </w:r>
      <w:proofErr w:type="spellEnd"/>
      <w:r w:rsidRPr="00701599">
        <w:rPr>
          <w:rFonts w:ascii="Tahoma" w:hAnsi="Tahoma" w:cs="Tahoma"/>
          <w:sz w:val="20"/>
          <w:szCs w:val="20"/>
        </w:rPr>
        <w:t xml:space="preserve"> v </w:t>
      </w:r>
      <w:proofErr w:type="spellStart"/>
      <w:r w:rsidRPr="00701599">
        <w:rPr>
          <w:rFonts w:ascii="Tahoma" w:hAnsi="Tahoma" w:cs="Tahoma"/>
          <w:sz w:val="20"/>
          <w:szCs w:val="20"/>
        </w:rPr>
        <w:t>pisni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obliki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reklamiral</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dobavitelju</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morebitna</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kakovostna</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odstopanja</w:t>
      </w:r>
      <w:proofErr w:type="spellEnd"/>
      <w:r w:rsidRPr="00701599">
        <w:rPr>
          <w:rFonts w:ascii="Tahoma" w:hAnsi="Tahoma" w:cs="Tahoma"/>
          <w:sz w:val="20"/>
          <w:szCs w:val="20"/>
        </w:rPr>
        <w:t xml:space="preserve">. </w:t>
      </w:r>
    </w:p>
    <w:p w14:paraId="0BD88324" w14:textId="77777777" w:rsidR="00701599" w:rsidRPr="00701599" w:rsidRDefault="00701599" w:rsidP="00772160">
      <w:pPr>
        <w:pStyle w:val="Telobesedila"/>
        <w:kinsoku w:val="0"/>
        <w:overflowPunct w:val="0"/>
        <w:spacing w:after="0" w:line="240" w:lineRule="auto"/>
        <w:ind w:right="566"/>
        <w:jc w:val="both"/>
        <w:rPr>
          <w:rFonts w:ascii="Tahoma" w:hAnsi="Tahoma" w:cs="Tahoma"/>
          <w:sz w:val="20"/>
          <w:szCs w:val="20"/>
        </w:rPr>
      </w:pPr>
      <w:proofErr w:type="spellStart"/>
      <w:r w:rsidRPr="00701599">
        <w:rPr>
          <w:rFonts w:ascii="Tahoma" w:hAnsi="Tahoma" w:cs="Tahoma"/>
          <w:sz w:val="20"/>
          <w:szCs w:val="20"/>
        </w:rPr>
        <w:t>Ponudnik</w:t>
      </w:r>
      <w:proofErr w:type="spellEnd"/>
      <w:r w:rsidRPr="00701599">
        <w:rPr>
          <w:rFonts w:ascii="Tahoma" w:hAnsi="Tahoma" w:cs="Tahoma"/>
          <w:sz w:val="20"/>
          <w:szCs w:val="20"/>
        </w:rPr>
        <w:t xml:space="preserve">  se je </w:t>
      </w:r>
      <w:proofErr w:type="spellStart"/>
      <w:r w:rsidRPr="00701599">
        <w:rPr>
          <w:rFonts w:ascii="Tahoma" w:hAnsi="Tahoma" w:cs="Tahoma"/>
          <w:sz w:val="20"/>
          <w:szCs w:val="20"/>
        </w:rPr>
        <w:t>dolžan</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odzvati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na</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pisno</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reklamacijo</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količinske</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ali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kakovostne</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ustreznosti</w:t>
      </w:r>
      <w:proofErr w:type="spellEnd"/>
      <w:r w:rsidRPr="00701599">
        <w:rPr>
          <w:rFonts w:ascii="Tahoma" w:hAnsi="Tahoma" w:cs="Tahoma"/>
          <w:sz w:val="20"/>
          <w:szCs w:val="20"/>
        </w:rPr>
        <w:t xml:space="preserve"> v 3 </w:t>
      </w:r>
      <w:proofErr w:type="spellStart"/>
      <w:r w:rsidRPr="00701599">
        <w:rPr>
          <w:rFonts w:ascii="Tahoma" w:hAnsi="Tahoma" w:cs="Tahoma"/>
          <w:sz w:val="20"/>
          <w:szCs w:val="20"/>
        </w:rPr>
        <w:t>dneh</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od</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prejema</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reklamacije</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tako</w:t>
      </w:r>
      <w:proofErr w:type="spellEnd"/>
      <w:r w:rsidRPr="00701599">
        <w:rPr>
          <w:rFonts w:ascii="Tahoma" w:hAnsi="Tahoma" w:cs="Tahoma"/>
          <w:sz w:val="20"/>
          <w:szCs w:val="20"/>
        </w:rPr>
        <w:t xml:space="preserve"> da </w:t>
      </w:r>
      <w:proofErr w:type="spellStart"/>
      <w:r w:rsidRPr="00701599">
        <w:rPr>
          <w:rFonts w:ascii="Tahoma" w:hAnsi="Tahoma" w:cs="Tahoma"/>
          <w:sz w:val="20"/>
          <w:szCs w:val="20"/>
        </w:rPr>
        <w:t>skupaj</w:t>
      </w:r>
      <w:proofErr w:type="spellEnd"/>
      <w:r w:rsidRPr="00701599">
        <w:rPr>
          <w:rFonts w:ascii="Tahoma" w:hAnsi="Tahoma" w:cs="Tahoma"/>
          <w:sz w:val="20"/>
          <w:szCs w:val="20"/>
        </w:rPr>
        <w:t xml:space="preserve"> z </w:t>
      </w:r>
      <w:proofErr w:type="spellStart"/>
      <w:r w:rsidRPr="00701599">
        <w:rPr>
          <w:rFonts w:ascii="Tahoma" w:hAnsi="Tahoma" w:cs="Tahoma"/>
          <w:sz w:val="20"/>
          <w:szCs w:val="20"/>
        </w:rPr>
        <w:t>naročnikom</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ugotovita</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upravičenost</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reklamacije</w:t>
      </w:r>
      <w:proofErr w:type="spellEnd"/>
      <w:r w:rsidRPr="00701599">
        <w:rPr>
          <w:rFonts w:ascii="Tahoma" w:hAnsi="Tahoma" w:cs="Tahoma"/>
          <w:sz w:val="20"/>
          <w:szCs w:val="20"/>
        </w:rPr>
        <w:t>.</w:t>
      </w:r>
    </w:p>
    <w:p w14:paraId="0C2BB2DB" w14:textId="77777777" w:rsidR="00701599" w:rsidRPr="00701599" w:rsidRDefault="00701599" w:rsidP="00772160">
      <w:pPr>
        <w:pStyle w:val="Telobesedila"/>
        <w:kinsoku w:val="0"/>
        <w:overflowPunct w:val="0"/>
        <w:spacing w:after="0" w:line="240" w:lineRule="auto"/>
        <w:ind w:right="566"/>
        <w:jc w:val="both"/>
        <w:rPr>
          <w:rFonts w:ascii="Tahoma" w:hAnsi="Tahoma" w:cs="Tahoma"/>
          <w:sz w:val="20"/>
          <w:szCs w:val="20"/>
        </w:rPr>
      </w:pPr>
      <w:r w:rsidRPr="00701599">
        <w:rPr>
          <w:rFonts w:ascii="Tahoma" w:hAnsi="Tahoma" w:cs="Tahoma"/>
          <w:sz w:val="20"/>
          <w:szCs w:val="20"/>
        </w:rPr>
        <w:t xml:space="preserve">V </w:t>
      </w:r>
      <w:proofErr w:type="spellStart"/>
      <w:r w:rsidRPr="00701599">
        <w:rPr>
          <w:rFonts w:ascii="Tahoma" w:hAnsi="Tahoma" w:cs="Tahoma"/>
          <w:sz w:val="20"/>
          <w:szCs w:val="20"/>
        </w:rPr>
        <w:t>primeru</w:t>
      </w:r>
      <w:proofErr w:type="spellEnd"/>
      <w:r w:rsidRPr="00701599">
        <w:rPr>
          <w:rFonts w:ascii="Tahoma" w:hAnsi="Tahoma" w:cs="Tahoma"/>
          <w:sz w:val="20"/>
          <w:szCs w:val="20"/>
        </w:rPr>
        <w:t xml:space="preserve">, da se </w:t>
      </w:r>
      <w:proofErr w:type="spellStart"/>
      <w:r w:rsidRPr="00701599">
        <w:rPr>
          <w:rFonts w:ascii="Tahoma" w:hAnsi="Tahoma" w:cs="Tahoma"/>
          <w:sz w:val="20"/>
          <w:szCs w:val="20"/>
        </w:rPr>
        <w:t>ponudnik</w:t>
      </w:r>
      <w:proofErr w:type="spellEnd"/>
      <w:r w:rsidRPr="00701599">
        <w:rPr>
          <w:rFonts w:ascii="Tahoma" w:hAnsi="Tahoma" w:cs="Tahoma"/>
          <w:sz w:val="20"/>
          <w:szCs w:val="20"/>
        </w:rPr>
        <w:t xml:space="preserve"> v </w:t>
      </w:r>
      <w:proofErr w:type="spellStart"/>
      <w:r w:rsidRPr="00701599">
        <w:rPr>
          <w:rFonts w:ascii="Tahoma" w:hAnsi="Tahoma" w:cs="Tahoma"/>
          <w:sz w:val="20"/>
          <w:szCs w:val="20"/>
        </w:rPr>
        <w:t>prejšnjem</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odstavku</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navedenem</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roku</w:t>
      </w:r>
      <w:proofErr w:type="spellEnd"/>
      <w:r w:rsidRPr="00701599">
        <w:rPr>
          <w:rFonts w:ascii="Tahoma" w:hAnsi="Tahoma" w:cs="Tahoma"/>
          <w:sz w:val="20"/>
          <w:szCs w:val="20"/>
        </w:rPr>
        <w:t xml:space="preserve"> ne </w:t>
      </w:r>
      <w:proofErr w:type="spellStart"/>
      <w:r w:rsidRPr="00701599">
        <w:rPr>
          <w:rFonts w:ascii="Tahoma" w:hAnsi="Tahoma" w:cs="Tahoma"/>
          <w:sz w:val="20"/>
          <w:szCs w:val="20"/>
        </w:rPr>
        <w:t>odzove</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na</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predpisan</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način</w:t>
      </w:r>
      <w:proofErr w:type="spellEnd"/>
      <w:r w:rsidRPr="00701599">
        <w:rPr>
          <w:rFonts w:ascii="Tahoma" w:hAnsi="Tahoma" w:cs="Tahoma"/>
          <w:sz w:val="20"/>
          <w:szCs w:val="20"/>
        </w:rPr>
        <w:t xml:space="preserve">, se </w:t>
      </w:r>
      <w:proofErr w:type="spellStart"/>
      <w:r w:rsidRPr="00701599">
        <w:rPr>
          <w:rFonts w:ascii="Tahoma" w:hAnsi="Tahoma" w:cs="Tahoma"/>
          <w:sz w:val="20"/>
          <w:szCs w:val="20"/>
        </w:rPr>
        <w:t>smatra</w:t>
      </w:r>
      <w:proofErr w:type="spellEnd"/>
      <w:r w:rsidRPr="00701599">
        <w:rPr>
          <w:rFonts w:ascii="Tahoma" w:hAnsi="Tahoma" w:cs="Tahoma"/>
          <w:sz w:val="20"/>
          <w:szCs w:val="20"/>
        </w:rPr>
        <w:t xml:space="preserve">, da je </w:t>
      </w:r>
      <w:proofErr w:type="spellStart"/>
      <w:r w:rsidRPr="00701599">
        <w:rPr>
          <w:rFonts w:ascii="Tahoma" w:hAnsi="Tahoma" w:cs="Tahoma"/>
          <w:sz w:val="20"/>
          <w:szCs w:val="20"/>
        </w:rPr>
        <w:t>reklamacijo</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priznal</w:t>
      </w:r>
      <w:proofErr w:type="spellEnd"/>
      <w:r w:rsidRPr="00701599">
        <w:rPr>
          <w:rFonts w:ascii="Tahoma" w:hAnsi="Tahoma" w:cs="Tahoma"/>
          <w:sz w:val="20"/>
          <w:szCs w:val="20"/>
        </w:rPr>
        <w:t>.</w:t>
      </w:r>
    </w:p>
    <w:p w14:paraId="03792692" w14:textId="77777777" w:rsidR="00701599" w:rsidRPr="00701599" w:rsidRDefault="00701599" w:rsidP="00772160">
      <w:pPr>
        <w:pStyle w:val="Telobesedila"/>
        <w:kinsoku w:val="0"/>
        <w:overflowPunct w:val="0"/>
        <w:spacing w:after="0" w:line="240" w:lineRule="auto"/>
        <w:ind w:right="566"/>
        <w:jc w:val="both"/>
        <w:rPr>
          <w:rFonts w:ascii="Tahoma" w:hAnsi="Tahoma" w:cs="Tahoma"/>
          <w:sz w:val="20"/>
          <w:szCs w:val="20"/>
        </w:rPr>
      </w:pPr>
      <w:proofErr w:type="spellStart"/>
      <w:r w:rsidRPr="00701599">
        <w:rPr>
          <w:rFonts w:ascii="Tahoma" w:hAnsi="Tahoma" w:cs="Tahoma"/>
          <w:sz w:val="20"/>
          <w:szCs w:val="20"/>
        </w:rPr>
        <w:t>Dobavitelj</w:t>
      </w:r>
      <w:proofErr w:type="spellEnd"/>
      <w:r w:rsidRPr="00701599">
        <w:rPr>
          <w:rFonts w:ascii="Tahoma" w:hAnsi="Tahoma" w:cs="Tahoma"/>
          <w:spacing w:val="22"/>
          <w:sz w:val="20"/>
          <w:szCs w:val="20"/>
        </w:rPr>
        <w:t xml:space="preserve"> </w:t>
      </w:r>
      <w:r w:rsidRPr="00701599">
        <w:rPr>
          <w:rFonts w:ascii="Tahoma" w:hAnsi="Tahoma" w:cs="Tahoma"/>
          <w:sz w:val="20"/>
          <w:szCs w:val="20"/>
        </w:rPr>
        <w:t>je</w:t>
      </w:r>
      <w:r w:rsidRPr="00701599">
        <w:rPr>
          <w:rFonts w:ascii="Tahoma" w:hAnsi="Tahoma" w:cs="Tahoma"/>
          <w:spacing w:val="20"/>
          <w:sz w:val="20"/>
          <w:szCs w:val="20"/>
        </w:rPr>
        <w:t xml:space="preserve"> </w:t>
      </w:r>
      <w:r w:rsidRPr="00701599">
        <w:rPr>
          <w:rFonts w:ascii="Tahoma" w:hAnsi="Tahoma" w:cs="Tahoma"/>
          <w:sz w:val="20"/>
          <w:szCs w:val="20"/>
        </w:rPr>
        <w:t>v</w:t>
      </w:r>
      <w:r w:rsidRPr="00701599">
        <w:rPr>
          <w:rFonts w:ascii="Tahoma" w:hAnsi="Tahoma" w:cs="Tahoma"/>
          <w:spacing w:val="18"/>
          <w:sz w:val="20"/>
          <w:szCs w:val="20"/>
        </w:rPr>
        <w:t xml:space="preserve"> </w:t>
      </w:r>
      <w:proofErr w:type="spellStart"/>
      <w:r w:rsidRPr="00701599">
        <w:rPr>
          <w:rFonts w:ascii="Tahoma" w:hAnsi="Tahoma" w:cs="Tahoma"/>
          <w:sz w:val="20"/>
          <w:szCs w:val="20"/>
        </w:rPr>
        <w:t>takšnem</w:t>
      </w:r>
      <w:proofErr w:type="spellEnd"/>
      <w:r w:rsidRPr="00701599">
        <w:rPr>
          <w:rFonts w:ascii="Tahoma" w:hAnsi="Tahoma" w:cs="Tahoma"/>
          <w:spacing w:val="21"/>
          <w:sz w:val="20"/>
          <w:szCs w:val="20"/>
        </w:rPr>
        <w:t xml:space="preserve"> </w:t>
      </w:r>
      <w:proofErr w:type="spellStart"/>
      <w:r w:rsidRPr="00701599">
        <w:rPr>
          <w:rFonts w:ascii="Tahoma" w:hAnsi="Tahoma" w:cs="Tahoma"/>
          <w:sz w:val="20"/>
          <w:szCs w:val="20"/>
        </w:rPr>
        <w:t>primeru</w:t>
      </w:r>
      <w:proofErr w:type="spellEnd"/>
      <w:r w:rsidRPr="00701599">
        <w:rPr>
          <w:rFonts w:ascii="Tahoma" w:hAnsi="Tahoma" w:cs="Tahoma"/>
          <w:spacing w:val="18"/>
          <w:sz w:val="20"/>
          <w:szCs w:val="20"/>
        </w:rPr>
        <w:t xml:space="preserve"> </w:t>
      </w:r>
      <w:proofErr w:type="spellStart"/>
      <w:r w:rsidRPr="00701599">
        <w:rPr>
          <w:rFonts w:ascii="Tahoma" w:hAnsi="Tahoma" w:cs="Tahoma"/>
          <w:sz w:val="20"/>
          <w:szCs w:val="20"/>
        </w:rPr>
        <w:t>dolžan</w:t>
      </w:r>
      <w:proofErr w:type="spellEnd"/>
      <w:r w:rsidRPr="00701599">
        <w:rPr>
          <w:rFonts w:ascii="Tahoma" w:hAnsi="Tahoma" w:cs="Tahoma"/>
          <w:spacing w:val="20"/>
          <w:sz w:val="20"/>
          <w:szCs w:val="20"/>
        </w:rPr>
        <w:t xml:space="preserve"> </w:t>
      </w:r>
      <w:proofErr w:type="spellStart"/>
      <w:r w:rsidRPr="00701599">
        <w:rPr>
          <w:rFonts w:ascii="Tahoma" w:hAnsi="Tahoma" w:cs="Tahoma"/>
          <w:sz w:val="20"/>
          <w:szCs w:val="20"/>
        </w:rPr>
        <w:t>nemudoma</w:t>
      </w:r>
      <w:proofErr w:type="spellEnd"/>
      <w:r w:rsidRPr="00701599">
        <w:rPr>
          <w:rFonts w:ascii="Tahoma" w:hAnsi="Tahoma" w:cs="Tahoma"/>
          <w:sz w:val="20"/>
          <w:szCs w:val="20"/>
        </w:rPr>
        <w:t>,</w:t>
      </w:r>
      <w:r w:rsidRPr="00701599">
        <w:rPr>
          <w:rFonts w:ascii="Tahoma" w:hAnsi="Tahoma" w:cs="Tahoma"/>
          <w:spacing w:val="-1"/>
          <w:sz w:val="20"/>
          <w:szCs w:val="20"/>
        </w:rPr>
        <w:t xml:space="preserve"> </w:t>
      </w:r>
      <w:proofErr w:type="spellStart"/>
      <w:r w:rsidRPr="00701599">
        <w:rPr>
          <w:rFonts w:ascii="Tahoma" w:hAnsi="Tahoma" w:cs="Tahoma"/>
          <w:sz w:val="20"/>
          <w:szCs w:val="20"/>
        </w:rPr>
        <w:t>najkasneje</w:t>
      </w:r>
      <w:proofErr w:type="spellEnd"/>
      <w:r w:rsidRPr="00701599">
        <w:rPr>
          <w:rFonts w:ascii="Tahoma" w:hAnsi="Tahoma" w:cs="Tahoma"/>
          <w:sz w:val="20"/>
          <w:szCs w:val="20"/>
        </w:rPr>
        <w:t xml:space="preserve"> pa </w:t>
      </w:r>
      <w:proofErr w:type="spellStart"/>
      <w:r w:rsidRPr="00701599">
        <w:rPr>
          <w:rFonts w:ascii="Tahoma" w:hAnsi="Tahoma" w:cs="Tahoma"/>
          <w:sz w:val="20"/>
          <w:szCs w:val="20"/>
        </w:rPr>
        <w:t>naslednji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delovni</w:t>
      </w:r>
      <w:proofErr w:type="spellEnd"/>
      <w:r w:rsidRPr="00701599">
        <w:rPr>
          <w:rFonts w:ascii="Tahoma" w:hAnsi="Tahoma" w:cs="Tahoma"/>
          <w:sz w:val="20"/>
          <w:szCs w:val="20"/>
        </w:rPr>
        <w:t xml:space="preserve"> dan, </w:t>
      </w:r>
      <w:proofErr w:type="spellStart"/>
      <w:r w:rsidRPr="00701599">
        <w:rPr>
          <w:rFonts w:ascii="Tahoma" w:hAnsi="Tahoma" w:cs="Tahoma"/>
          <w:sz w:val="20"/>
          <w:szCs w:val="20"/>
        </w:rPr>
        <w:t>dostaviti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nov</w:t>
      </w:r>
      <w:proofErr w:type="spellEnd"/>
      <w:r w:rsidRPr="00701599">
        <w:rPr>
          <w:rFonts w:ascii="Tahoma" w:hAnsi="Tahoma" w:cs="Tahoma"/>
          <w:sz w:val="20"/>
          <w:szCs w:val="20"/>
        </w:rPr>
        <w:t xml:space="preserve"> kos </w:t>
      </w:r>
      <w:proofErr w:type="spellStart"/>
      <w:r w:rsidRPr="00701599">
        <w:rPr>
          <w:rFonts w:ascii="Tahoma" w:hAnsi="Tahoma" w:cs="Tahoma"/>
          <w:sz w:val="20"/>
          <w:szCs w:val="20"/>
        </w:rPr>
        <w:t>neustreznega</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blaga</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oziroma</w:t>
      </w:r>
      <w:proofErr w:type="spellEnd"/>
      <w:r w:rsidRPr="00701599">
        <w:rPr>
          <w:rFonts w:ascii="Tahoma" w:hAnsi="Tahoma" w:cs="Tahoma"/>
          <w:spacing w:val="38"/>
          <w:sz w:val="20"/>
          <w:szCs w:val="20"/>
        </w:rPr>
        <w:t xml:space="preserve"> </w:t>
      </w:r>
      <w:proofErr w:type="spellStart"/>
      <w:r w:rsidRPr="00701599">
        <w:rPr>
          <w:rFonts w:ascii="Tahoma" w:hAnsi="Tahoma" w:cs="Tahoma"/>
          <w:sz w:val="20"/>
          <w:szCs w:val="20"/>
        </w:rPr>
        <w:t>izdati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dobropis</w:t>
      </w:r>
      <w:proofErr w:type="spellEnd"/>
      <w:r w:rsidRPr="00701599">
        <w:rPr>
          <w:rFonts w:ascii="Tahoma" w:hAnsi="Tahoma" w:cs="Tahoma"/>
          <w:sz w:val="20"/>
          <w:szCs w:val="20"/>
        </w:rPr>
        <w:t xml:space="preserve"> za </w:t>
      </w:r>
      <w:proofErr w:type="spellStart"/>
      <w:r w:rsidRPr="00701599">
        <w:rPr>
          <w:rFonts w:ascii="Tahoma" w:hAnsi="Tahoma" w:cs="Tahoma"/>
          <w:sz w:val="20"/>
          <w:szCs w:val="20"/>
        </w:rPr>
        <w:t>vrednost</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blaga</w:t>
      </w:r>
      <w:proofErr w:type="spellEnd"/>
      <w:r w:rsidRPr="00701599">
        <w:rPr>
          <w:rFonts w:ascii="Tahoma" w:hAnsi="Tahoma" w:cs="Tahoma"/>
          <w:sz w:val="20"/>
          <w:szCs w:val="20"/>
        </w:rPr>
        <w:t xml:space="preserve"> z</w:t>
      </w:r>
      <w:r w:rsidRPr="00701599">
        <w:rPr>
          <w:rFonts w:ascii="Tahoma" w:hAnsi="Tahoma" w:cs="Tahoma"/>
          <w:spacing w:val="-14"/>
          <w:sz w:val="20"/>
          <w:szCs w:val="20"/>
        </w:rPr>
        <w:t xml:space="preserve"> </w:t>
      </w:r>
      <w:proofErr w:type="spellStart"/>
      <w:r w:rsidRPr="00701599">
        <w:rPr>
          <w:rFonts w:ascii="Tahoma" w:hAnsi="Tahoma" w:cs="Tahoma"/>
          <w:sz w:val="20"/>
          <w:szCs w:val="20"/>
        </w:rPr>
        <w:t>napako</w:t>
      </w:r>
      <w:proofErr w:type="spellEnd"/>
      <w:r w:rsidRPr="00701599">
        <w:rPr>
          <w:rFonts w:ascii="Tahoma" w:hAnsi="Tahoma" w:cs="Tahoma"/>
          <w:sz w:val="20"/>
          <w:szCs w:val="20"/>
        </w:rPr>
        <w:t>.</w:t>
      </w:r>
    </w:p>
    <w:p w14:paraId="59C96C8E" w14:textId="77777777" w:rsidR="00701599" w:rsidRPr="00701599" w:rsidRDefault="00701599" w:rsidP="00701599">
      <w:pPr>
        <w:jc w:val="both"/>
        <w:rPr>
          <w:rFonts w:ascii="Tahoma" w:eastAsia="Times New Roman" w:hAnsi="Tahoma" w:cs="Tahoma"/>
          <w:noProof/>
          <w:sz w:val="20"/>
          <w:szCs w:val="20"/>
        </w:rPr>
      </w:pPr>
    </w:p>
    <w:p w14:paraId="1F56624C" w14:textId="77777777" w:rsidR="00701599" w:rsidRPr="00701599" w:rsidRDefault="00701599" w:rsidP="00772160">
      <w:pPr>
        <w:jc w:val="both"/>
        <w:rPr>
          <w:rFonts w:ascii="Tahoma" w:eastAsia="Times New Roman" w:hAnsi="Tahoma" w:cs="Tahoma"/>
          <w:b/>
          <w:noProof/>
          <w:sz w:val="20"/>
          <w:szCs w:val="20"/>
        </w:rPr>
      </w:pPr>
      <w:r w:rsidRPr="00701599">
        <w:rPr>
          <w:rFonts w:ascii="Tahoma" w:eastAsia="Times New Roman" w:hAnsi="Tahoma" w:cs="Tahoma"/>
          <w:b/>
          <w:noProof/>
          <w:sz w:val="20"/>
          <w:szCs w:val="20"/>
        </w:rPr>
        <w:t xml:space="preserve">OBVEZNOSTI DOBAVITELJA </w:t>
      </w:r>
    </w:p>
    <w:p w14:paraId="5005C7DD" w14:textId="77777777" w:rsidR="00701599" w:rsidRPr="00FC6602" w:rsidRDefault="00772160" w:rsidP="00223C45">
      <w:pPr>
        <w:numPr>
          <w:ilvl w:val="0"/>
          <w:numId w:val="33"/>
        </w:numPr>
        <w:spacing w:after="0" w:line="240" w:lineRule="auto"/>
        <w:jc w:val="center"/>
        <w:rPr>
          <w:rFonts w:ascii="Tahoma" w:eastAsia="Times New Roman" w:hAnsi="Tahoma" w:cs="Tahoma"/>
          <w:b/>
          <w:noProof/>
          <w:sz w:val="20"/>
          <w:szCs w:val="20"/>
        </w:rPr>
      </w:pPr>
      <w:r>
        <w:rPr>
          <w:rFonts w:ascii="Tahoma" w:eastAsia="Times New Roman" w:hAnsi="Tahoma" w:cs="Tahoma"/>
          <w:b/>
          <w:noProof/>
          <w:sz w:val="20"/>
          <w:szCs w:val="20"/>
        </w:rPr>
        <w:t xml:space="preserve"> člen</w:t>
      </w:r>
    </w:p>
    <w:p w14:paraId="08D1435A" w14:textId="77777777" w:rsidR="00701599" w:rsidRPr="00701599" w:rsidRDefault="00701599" w:rsidP="00701599">
      <w:pPr>
        <w:jc w:val="both"/>
        <w:rPr>
          <w:rFonts w:ascii="Tahoma" w:eastAsia="Times New Roman" w:hAnsi="Tahoma" w:cs="Tahoma"/>
          <w:noProof/>
          <w:sz w:val="20"/>
          <w:szCs w:val="20"/>
        </w:rPr>
      </w:pPr>
      <w:r w:rsidRPr="00701599">
        <w:rPr>
          <w:rFonts w:ascii="Tahoma" w:eastAsia="Times New Roman" w:hAnsi="Tahoma" w:cs="Tahoma"/>
          <w:noProof/>
          <w:sz w:val="20"/>
          <w:szCs w:val="20"/>
        </w:rPr>
        <w:t>Dobavitelj se obvezuje:</w:t>
      </w:r>
    </w:p>
    <w:p w14:paraId="5F1193E8" w14:textId="77777777" w:rsidR="00701599" w:rsidRPr="00701599" w:rsidRDefault="00701599" w:rsidP="00223C45">
      <w:pPr>
        <w:pStyle w:val="Odstavekseznama"/>
        <w:numPr>
          <w:ilvl w:val="0"/>
          <w:numId w:val="26"/>
        </w:numPr>
        <w:tabs>
          <w:tab w:val="left" w:pos="657"/>
        </w:tabs>
        <w:kinsoku w:val="0"/>
        <w:overflowPunct w:val="0"/>
        <w:ind w:right="4"/>
        <w:jc w:val="left"/>
        <w:rPr>
          <w:rFonts w:ascii="Tahoma" w:hAnsi="Tahoma" w:cs="Tahoma"/>
          <w:sz w:val="20"/>
          <w:szCs w:val="20"/>
        </w:rPr>
      </w:pPr>
      <w:r w:rsidRPr="00701599">
        <w:rPr>
          <w:rFonts w:ascii="Tahoma" w:hAnsi="Tahoma" w:cs="Tahoma"/>
          <w:sz w:val="20"/>
          <w:szCs w:val="20"/>
        </w:rPr>
        <w:t>da je seznanjen z razpisnimi zahtevami oziroma vso</w:t>
      </w:r>
      <w:r w:rsidRPr="00701599">
        <w:rPr>
          <w:rFonts w:ascii="Tahoma" w:hAnsi="Tahoma" w:cs="Tahoma"/>
          <w:spacing w:val="-10"/>
          <w:sz w:val="20"/>
          <w:szCs w:val="20"/>
        </w:rPr>
        <w:t xml:space="preserve"> </w:t>
      </w:r>
      <w:r w:rsidRPr="00701599">
        <w:rPr>
          <w:rFonts w:ascii="Tahoma" w:hAnsi="Tahoma" w:cs="Tahoma"/>
          <w:sz w:val="20"/>
          <w:szCs w:val="20"/>
        </w:rPr>
        <w:t>dokumentacijo,</w:t>
      </w:r>
    </w:p>
    <w:p w14:paraId="40641EAC" w14:textId="77777777" w:rsidR="00701599" w:rsidRPr="00701599" w:rsidRDefault="00701599" w:rsidP="00223C45">
      <w:pPr>
        <w:pStyle w:val="Odstavekseznama"/>
        <w:numPr>
          <w:ilvl w:val="0"/>
          <w:numId w:val="26"/>
        </w:numPr>
        <w:tabs>
          <w:tab w:val="left" w:pos="657"/>
        </w:tabs>
        <w:kinsoku w:val="0"/>
        <w:overflowPunct w:val="0"/>
        <w:ind w:right="4"/>
        <w:jc w:val="left"/>
        <w:rPr>
          <w:rFonts w:ascii="Tahoma" w:hAnsi="Tahoma" w:cs="Tahoma"/>
          <w:sz w:val="20"/>
          <w:szCs w:val="20"/>
        </w:rPr>
      </w:pPr>
      <w:r w:rsidRPr="00701599">
        <w:rPr>
          <w:rFonts w:ascii="Tahoma" w:hAnsi="Tahoma" w:cs="Tahoma"/>
          <w:sz w:val="20"/>
          <w:szCs w:val="20"/>
        </w:rPr>
        <w:t>da mu je poznan predmet pogodbe in vsi riziki, ki bodo spremljali</w:t>
      </w:r>
      <w:r w:rsidRPr="00701599">
        <w:rPr>
          <w:rFonts w:ascii="Tahoma" w:hAnsi="Tahoma" w:cs="Tahoma"/>
          <w:spacing w:val="-16"/>
          <w:sz w:val="20"/>
          <w:szCs w:val="20"/>
        </w:rPr>
        <w:t xml:space="preserve"> </w:t>
      </w:r>
      <w:r w:rsidRPr="00701599">
        <w:rPr>
          <w:rFonts w:ascii="Tahoma" w:hAnsi="Tahoma" w:cs="Tahoma"/>
          <w:sz w:val="20"/>
          <w:szCs w:val="20"/>
        </w:rPr>
        <w:t>izvedbo,</w:t>
      </w:r>
    </w:p>
    <w:p w14:paraId="5BF97BD5" w14:textId="77777777" w:rsidR="00701599" w:rsidRPr="00701599" w:rsidRDefault="00701599" w:rsidP="00223C45">
      <w:pPr>
        <w:pStyle w:val="Odstavekseznama"/>
        <w:numPr>
          <w:ilvl w:val="0"/>
          <w:numId w:val="26"/>
        </w:numPr>
        <w:tabs>
          <w:tab w:val="left" w:pos="656"/>
        </w:tabs>
        <w:kinsoku w:val="0"/>
        <w:overflowPunct w:val="0"/>
        <w:ind w:right="4"/>
        <w:jc w:val="left"/>
        <w:rPr>
          <w:rFonts w:ascii="Tahoma" w:hAnsi="Tahoma" w:cs="Tahoma"/>
          <w:sz w:val="20"/>
          <w:szCs w:val="20"/>
        </w:rPr>
      </w:pPr>
      <w:r w:rsidRPr="00701599">
        <w:rPr>
          <w:rFonts w:ascii="Tahoma" w:hAnsi="Tahoma" w:cs="Tahoma"/>
          <w:sz w:val="20"/>
          <w:szCs w:val="20"/>
        </w:rPr>
        <w:t>da so mu razumljivi in jasni pogoji in okoliščine za pravilno izpolnitev</w:t>
      </w:r>
      <w:r w:rsidRPr="00701599">
        <w:rPr>
          <w:rFonts w:ascii="Tahoma" w:hAnsi="Tahoma" w:cs="Tahoma"/>
          <w:spacing w:val="-18"/>
          <w:sz w:val="20"/>
          <w:szCs w:val="20"/>
        </w:rPr>
        <w:t xml:space="preserve"> </w:t>
      </w:r>
      <w:r w:rsidRPr="00701599">
        <w:rPr>
          <w:rFonts w:ascii="Tahoma" w:hAnsi="Tahoma" w:cs="Tahoma"/>
          <w:sz w:val="20"/>
          <w:szCs w:val="20"/>
        </w:rPr>
        <w:t>obveznosti,</w:t>
      </w:r>
    </w:p>
    <w:p w14:paraId="0D1081EF" w14:textId="77777777" w:rsidR="00701599" w:rsidRPr="00701599" w:rsidRDefault="009B7325" w:rsidP="009B7325">
      <w:pPr>
        <w:numPr>
          <w:ilvl w:val="0"/>
          <w:numId w:val="32"/>
        </w:numPr>
        <w:spacing w:after="0" w:line="240" w:lineRule="auto"/>
        <w:ind w:right="425"/>
        <w:jc w:val="both"/>
        <w:rPr>
          <w:rFonts w:ascii="Tahoma" w:eastAsia="Times New Roman" w:hAnsi="Tahoma" w:cs="Tahoma"/>
          <w:noProof/>
          <w:sz w:val="20"/>
          <w:szCs w:val="20"/>
        </w:rPr>
      </w:pPr>
      <w:r>
        <w:rPr>
          <w:rFonts w:ascii="Tahoma" w:hAnsi="Tahoma" w:cs="Tahoma"/>
          <w:sz w:val="20"/>
          <w:szCs w:val="20"/>
        </w:rPr>
        <w:t xml:space="preserve">        </w:t>
      </w:r>
      <w:r w:rsidR="00701599" w:rsidRPr="00701599">
        <w:rPr>
          <w:rFonts w:ascii="Tahoma" w:hAnsi="Tahoma" w:cs="Tahoma"/>
          <w:sz w:val="20"/>
          <w:szCs w:val="20"/>
        </w:rPr>
        <w:t>da bo obveznosti izvedel strokovno in v skladu z</w:t>
      </w:r>
      <w:r w:rsidR="00701599" w:rsidRPr="00701599">
        <w:rPr>
          <w:rFonts w:ascii="Tahoma" w:hAnsi="Tahoma" w:cs="Tahoma"/>
          <w:spacing w:val="-8"/>
          <w:sz w:val="20"/>
          <w:szCs w:val="20"/>
        </w:rPr>
        <w:t xml:space="preserve"> </w:t>
      </w:r>
      <w:r w:rsidR="00701599" w:rsidRPr="00701599">
        <w:rPr>
          <w:rFonts w:ascii="Tahoma" w:hAnsi="Tahoma" w:cs="Tahoma"/>
          <w:sz w:val="20"/>
          <w:szCs w:val="20"/>
        </w:rPr>
        <w:t>dokumentacijo</w:t>
      </w:r>
      <w:r w:rsidR="00701599" w:rsidRPr="00701599">
        <w:rPr>
          <w:rFonts w:ascii="Tahoma" w:eastAsia="Times New Roman" w:hAnsi="Tahoma" w:cs="Tahoma"/>
          <w:noProof/>
          <w:sz w:val="20"/>
          <w:szCs w:val="20"/>
        </w:rPr>
        <w:t xml:space="preserve"> 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4D556259" w14:textId="77777777" w:rsidR="00701599" w:rsidRPr="00701599" w:rsidRDefault="009B7325" w:rsidP="009B7325">
      <w:pPr>
        <w:numPr>
          <w:ilvl w:val="0"/>
          <w:numId w:val="32"/>
        </w:numPr>
        <w:spacing w:after="0" w:line="240" w:lineRule="auto"/>
        <w:ind w:right="425"/>
        <w:jc w:val="both"/>
        <w:rPr>
          <w:rFonts w:ascii="Tahoma" w:eastAsia="Times New Roman" w:hAnsi="Tahoma" w:cs="Tahoma"/>
          <w:noProof/>
          <w:sz w:val="20"/>
          <w:szCs w:val="20"/>
        </w:rPr>
      </w:pPr>
      <w:r>
        <w:rPr>
          <w:rFonts w:ascii="Tahoma" w:eastAsia="Times New Roman" w:hAnsi="Tahoma" w:cs="Tahoma"/>
          <w:noProof/>
          <w:sz w:val="20"/>
          <w:szCs w:val="20"/>
        </w:rPr>
        <w:t xml:space="preserve">       </w:t>
      </w:r>
      <w:r w:rsidR="00701599" w:rsidRPr="00701599">
        <w:rPr>
          <w:rFonts w:ascii="Tahoma" w:eastAsia="Times New Roman" w:hAnsi="Tahoma" w:cs="Tahoma"/>
          <w:noProof/>
          <w:sz w:val="20"/>
          <w:szCs w:val="20"/>
        </w:rPr>
        <w:t xml:space="preserve">da brez soglasja naročnika ne sme prenesti na koga drugega oz. dati v izvedbo drugim izvajalcem. </w:t>
      </w:r>
    </w:p>
    <w:p w14:paraId="5FAAD6D5" w14:textId="77777777" w:rsidR="00701599" w:rsidRPr="00701599" w:rsidRDefault="00701599" w:rsidP="00223C45">
      <w:pPr>
        <w:numPr>
          <w:ilvl w:val="0"/>
          <w:numId w:val="32"/>
        </w:numPr>
        <w:spacing w:after="0" w:line="240" w:lineRule="auto"/>
        <w:jc w:val="both"/>
        <w:rPr>
          <w:rFonts w:ascii="Tahoma" w:eastAsia="Times New Roman" w:hAnsi="Tahoma" w:cs="Tahoma"/>
          <w:noProof/>
          <w:sz w:val="20"/>
          <w:szCs w:val="20"/>
        </w:rPr>
      </w:pPr>
      <w:r w:rsidRPr="00701599">
        <w:rPr>
          <w:rFonts w:ascii="Tahoma" w:eastAsia="Times New Roman" w:hAnsi="Tahoma" w:cs="Tahoma"/>
          <w:noProof/>
          <w:sz w:val="20"/>
          <w:szCs w:val="20"/>
        </w:rPr>
        <w:t>da ni možen prenos terjatev iz naslova sklenjenih pogodb iz javnih naročil brez privolitve naročnika,</w:t>
      </w:r>
    </w:p>
    <w:p w14:paraId="380095CD" w14:textId="77777777" w:rsidR="00701599" w:rsidRPr="00701599" w:rsidRDefault="00701599" w:rsidP="009B7325">
      <w:pPr>
        <w:numPr>
          <w:ilvl w:val="0"/>
          <w:numId w:val="32"/>
        </w:numPr>
        <w:spacing w:after="0" w:line="240" w:lineRule="auto"/>
        <w:ind w:right="425"/>
        <w:jc w:val="both"/>
        <w:rPr>
          <w:rFonts w:ascii="Tahoma" w:eastAsia="Times New Roman" w:hAnsi="Tahoma" w:cs="Tahoma"/>
          <w:noProof/>
          <w:sz w:val="20"/>
          <w:szCs w:val="20"/>
        </w:rPr>
      </w:pPr>
      <w:r w:rsidRPr="00701599">
        <w:rPr>
          <w:rFonts w:ascii="Tahoma" w:hAnsi="Tahoma" w:cs="Tahoma"/>
          <w:sz w:val="20"/>
          <w:szCs w:val="20"/>
        </w:rPr>
        <w:t>da</w:t>
      </w:r>
      <w:r w:rsidRPr="00701599">
        <w:rPr>
          <w:rFonts w:ascii="Tahoma" w:hAnsi="Tahoma" w:cs="Tahoma"/>
          <w:spacing w:val="23"/>
          <w:sz w:val="20"/>
          <w:szCs w:val="20"/>
        </w:rPr>
        <w:t xml:space="preserve"> </w:t>
      </w:r>
      <w:r w:rsidRPr="00701599">
        <w:rPr>
          <w:rFonts w:ascii="Tahoma" w:hAnsi="Tahoma" w:cs="Tahoma"/>
          <w:sz w:val="20"/>
          <w:szCs w:val="20"/>
        </w:rPr>
        <w:t>bo</w:t>
      </w:r>
      <w:r w:rsidRPr="00701599">
        <w:rPr>
          <w:rFonts w:ascii="Tahoma" w:hAnsi="Tahoma" w:cs="Tahoma"/>
          <w:spacing w:val="23"/>
          <w:sz w:val="20"/>
          <w:szCs w:val="20"/>
        </w:rPr>
        <w:t xml:space="preserve"> </w:t>
      </w:r>
      <w:r w:rsidRPr="00701599">
        <w:rPr>
          <w:rFonts w:ascii="Tahoma" w:hAnsi="Tahoma" w:cs="Tahoma"/>
          <w:sz w:val="20"/>
          <w:szCs w:val="20"/>
        </w:rPr>
        <w:t>prevzel</w:t>
      </w:r>
      <w:r w:rsidRPr="00701599">
        <w:rPr>
          <w:rFonts w:ascii="Tahoma" w:hAnsi="Tahoma" w:cs="Tahoma"/>
          <w:spacing w:val="23"/>
          <w:sz w:val="20"/>
          <w:szCs w:val="20"/>
        </w:rPr>
        <w:t xml:space="preserve"> </w:t>
      </w:r>
      <w:r w:rsidRPr="00701599">
        <w:rPr>
          <w:rFonts w:ascii="Tahoma" w:hAnsi="Tahoma" w:cs="Tahoma"/>
          <w:sz w:val="20"/>
          <w:szCs w:val="20"/>
        </w:rPr>
        <w:t>odgovornost</w:t>
      </w:r>
      <w:r w:rsidRPr="00701599">
        <w:rPr>
          <w:rFonts w:ascii="Tahoma" w:hAnsi="Tahoma" w:cs="Tahoma"/>
          <w:spacing w:val="25"/>
          <w:sz w:val="20"/>
          <w:szCs w:val="20"/>
        </w:rPr>
        <w:t xml:space="preserve"> </w:t>
      </w:r>
      <w:r w:rsidRPr="00701599">
        <w:rPr>
          <w:rFonts w:ascii="Tahoma" w:hAnsi="Tahoma" w:cs="Tahoma"/>
          <w:sz w:val="20"/>
          <w:szCs w:val="20"/>
        </w:rPr>
        <w:t>za</w:t>
      </w:r>
      <w:r w:rsidRPr="00701599">
        <w:rPr>
          <w:rFonts w:ascii="Tahoma" w:hAnsi="Tahoma" w:cs="Tahoma"/>
          <w:spacing w:val="23"/>
          <w:sz w:val="20"/>
          <w:szCs w:val="20"/>
        </w:rPr>
        <w:t xml:space="preserve"> </w:t>
      </w:r>
      <w:r w:rsidRPr="00701599">
        <w:rPr>
          <w:rFonts w:ascii="Tahoma" w:hAnsi="Tahoma" w:cs="Tahoma"/>
          <w:sz w:val="20"/>
          <w:szCs w:val="20"/>
        </w:rPr>
        <w:t>škodo,</w:t>
      </w:r>
      <w:r w:rsidRPr="00701599">
        <w:rPr>
          <w:rFonts w:ascii="Tahoma" w:hAnsi="Tahoma" w:cs="Tahoma"/>
          <w:spacing w:val="22"/>
          <w:sz w:val="20"/>
          <w:szCs w:val="20"/>
        </w:rPr>
        <w:t xml:space="preserve"> </w:t>
      </w:r>
      <w:r w:rsidRPr="00701599">
        <w:rPr>
          <w:rFonts w:ascii="Tahoma" w:hAnsi="Tahoma" w:cs="Tahoma"/>
          <w:sz w:val="20"/>
          <w:szCs w:val="20"/>
        </w:rPr>
        <w:t>ki</w:t>
      </w:r>
      <w:r w:rsidRPr="00701599">
        <w:rPr>
          <w:rFonts w:ascii="Tahoma" w:hAnsi="Tahoma" w:cs="Tahoma"/>
          <w:spacing w:val="23"/>
          <w:sz w:val="20"/>
          <w:szCs w:val="20"/>
        </w:rPr>
        <w:t xml:space="preserve"> </w:t>
      </w:r>
      <w:r w:rsidRPr="00701599">
        <w:rPr>
          <w:rFonts w:ascii="Tahoma" w:hAnsi="Tahoma" w:cs="Tahoma"/>
          <w:sz w:val="20"/>
          <w:szCs w:val="20"/>
        </w:rPr>
        <w:t>bi</w:t>
      </w:r>
      <w:r w:rsidRPr="00701599">
        <w:rPr>
          <w:rFonts w:ascii="Tahoma" w:hAnsi="Tahoma" w:cs="Tahoma"/>
          <w:spacing w:val="23"/>
          <w:sz w:val="20"/>
          <w:szCs w:val="20"/>
        </w:rPr>
        <w:t xml:space="preserve"> </w:t>
      </w:r>
      <w:r w:rsidRPr="00701599">
        <w:rPr>
          <w:rFonts w:ascii="Tahoma" w:hAnsi="Tahoma" w:cs="Tahoma"/>
          <w:sz w:val="20"/>
          <w:szCs w:val="20"/>
        </w:rPr>
        <w:t>jo</w:t>
      </w:r>
      <w:r w:rsidRPr="00701599">
        <w:rPr>
          <w:rFonts w:ascii="Tahoma" w:hAnsi="Tahoma" w:cs="Tahoma"/>
          <w:spacing w:val="23"/>
          <w:sz w:val="20"/>
          <w:szCs w:val="20"/>
        </w:rPr>
        <w:t xml:space="preserve"> </w:t>
      </w:r>
      <w:r w:rsidRPr="00701599">
        <w:rPr>
          <w:rFonts w:ascii="Tahoma" w:hAnsi="Tahoma" w:cs="Tahoma"/>
          <w:sz w:val="20"/>
          <w:szCs w:val="20"/>
        </w:rPr>
        <w:t>povzročil</w:t>
      </w:r>
      <w:r w:rsidRPr="00701599">
        <w:rPr>
          <w:rFonts w:ascii="Tahoma" w:hAnsi="Tahoma" w:cs="Tahoma"/>
          <w:spacing w:val="23"/>
          <w:sz w:val="20"/>
          <w:szCs w:val="20"/>
        </w:rPr>
        <w:t xml:space="preserve"> </w:t>
      </w:r>
      <w:r w:rsidRPr="00701599">
        <w:rPr>
          <w:rFonts w:ascii="Tahoma" w:hAnsi="Tahoma" w:cs="Tahoma"/>
          <w:sz w:val="20"/>
          <w:szCs w:val="20"/>
        </w:rPr>
        <w:t>sam</w:t>
      </w:r>
      <w:r w:rsidRPr="00701599">
        <w:rPr>
          <w:rFonts w:ascii="Tahoma" w:hAnsi="Tahoma" w:cs="Tahoma"/>
          <w:spacing w:val="25"/>
          <w:sz w:val="20"/>
          <w:szCs w:val="20"/>
        </w:rPr>
        <w:t xml:space="preserve"> </w:t>
      </w:r>
      <w:r w:rsidRPr="00701599">
        <w:rPr>
          <w:rFonts w:ascii="Tahoma" w:hAnsi="Tahoma" w:cs="Tahoma"/>
          <w:sz w:val="20"/>
          <w:szCs w:val="20"/>
        </w:rPr>
        <w:t>ali</w:t>
      </w:r>
      <w:r w:rsidRPr="00701599">
        <w:rPr>
          <w:rFonts w:ascii="Tahoma" w:hAnsi="Tahoma" w:cs="Tahoma"/>
          <w:spacing w:val="23"/>
          <w:sz w:val="20"/>
          <w:szCs w:val="20"/>
        </w:rPr>
        <w:t xml:space="preserve"> </w:t>
      </w:r>
      <w:r w:rsidRPr="00701599">
        <w:rPr>
          <w:rFonts w:ascii="Tahoma" w:hAnsi="Tahoma" w:cs="Tahoma"/>
          <w:sz w:val="20"/>
          <w:szCs w:val="20"/>
        </w:rPr>
        <w:t>kateri</w:t>
      </w:r>
      <w:r w:rsidRPr="00701599">
        <w:rPr>
          <w:rFonts w:ascii="Tahoma" w:hAnsi="Tahoma" w:cs="Tahoma"/>
          <w:spacing w:val="23"/>
          <w:sz w:val="20"/>
          <w:szCs w:val="20"/>
        </w:rPr>
        <w:t xml:space="preserve"> </w:t>
      </w:r>
      <w:r w:rsidRPr="00701599">
        <w:rPr>
          <w:rFonts w:ascii="Tahoma" w:hAnsi="Tahoma" w:cs="Tahoma"/>
          <w:sz w:val="20"/>
          <w:szCs w:val="20"/>
        </w:rPr>
        <w:t>koli</w:t>
      </w:r>
      <w:r w:rsidRPr="00701599">
        <w:rPr>
          <w:rFonts w:ascii="Tahoma" w:hAnsi="Tahoma" w:cs="Tahoma"/>
          <w:spacing w:val="23"/>
          <w:sz w:val="20"/>
          <w:szCs w:val="20"/>
        </w:rPr>
        <w:t xml:space="preserve"> </w:t>
      </w:r>
      <w:r w:rsidRPr="00701599">
        <w:rPr>
          <w:rFonts w:ascii="Tahoma" w:hAnsi="Tahoma" w:cs="Tahoma"/>
          <w:sz w:val="20"/>
          <w:szCs w:val="20"/>
        </w:rPr>
        <w:t>od</w:t>
      </w:r>
      <w:r w:rsidRPr="00701599">
        <w:rPr>
          <w:rFonts w:ascii="Tahoma" w:hAnsi="Tahoma" w:cs="Tahoma"/>
          <w:spacing w:val="23"/>
          <w:sz w:val="20"/>
          <w:szCs w:val="20"/>
        </w:rPr>
        <w:t xml:space="preserve"> </w:t>
      </w:r>
      <w:r w:rsidRPr="00701599">
        <w:rPr>
          <w:rFonts w:ascii="Tahoma" w:hAnsi="Tahoma" w:cs="Tahoma"/>
          <w:sz w:val="20"/>
          <w:szCs w:val="20"/>
        </w:rPr>
        <w:t>njegovih delavcev, pri izvajanju te</w:t>
      </w:r>
      <w:r w:rsidRPr="00701599">
        <w:rPr>
          <w:rFonts w:ascii="Tahoma" w:hAnsi="Tahoma" w:cs="Tahoma"/>
          <w:spacing w:val="-1"/>
          <w:sz w:val="20"/>
          <w:szCs w:val="20"/>
        </w:rPr>
        <w:t xml:space="preserve"> </w:t>
      </w:r>
      <w:r w:rsidRPr="00701599">
        <w:rPr>
          <w:rFonts w:ascii="Tahoma" w:hAnsi="Tahoma" w:cs="Tahoma"/>
          <w:sz w:val="20"/>
          <w:szCs w:val="20"/>
        </w:rPr>
        <w:t>pogodbe</w:t>
      </w:r>
    </w:p>
    <w:p w14:paraId="097FACF2" w14:textId="77777777" w:rsidR="00701599" w:rsidRPr="00701599" w:rsidRDefault="00701599" w:rsidP="00223C45">
      <w:pPr>
        <w:numPr>
          <w:ilvl w:val="0"/>
          <w:numId w:val="32"/>
        </w:numPr>
        <w:spacing w:after="0" w:line="240" w:lineRule="auto"/>
        <w:jc w:val="both"/>
        <w:rPr>
          <w:rFonts w:ascii="Tahoma" w:eastAsia="Times New Roman" w:hAnsi="Tahoma" w:cs="Tahoma"/>
          <w:noProof/>
          <w:sz w:val="20"/>
          <w:szCs w:val="20"/>
        </w:rPr>
      </w:pPr>
      <w:r w:rsidRPr="00701599">
        <w:rPr>
          <w:rFonts w:ascii="Tahoma" w:eastAsia="Times New Roman" w:hAnsi="Tahoma" w:cs="Tahoma"/>
          <w:noProof/>
          <w:sz w:val="20"/>
          <w:szCs w:val="20"/>
        </w:rPr>
        <w:t>da bo dobave izvedel v pogodbeno določenih rokih in ostalih pogojih,</w:t>
      </w:r>
    </w:p>
    <w:p w14:paraId="021A80BB" w14:textId="77777777" w:rsidR="00701599" w:rsidRPr="00701599" w:rsidRDefault="00701599" w:rsidP="00223C45">
      <w:pPr>
        <w:numPr>
          <w:ilvl w:val="0"/>
          <w:numId w:val="32"/>
        </w:numPr>
        <w:spacing w:after="0" w:line="240" w:lineRule="auto"/>
        <w:jc w:val="both"/>
        <w:rPr>
          <w:rFonts w:ascii="Tahoma" w:eastAsia="Times New Roman" w:hAnsi="Tahoma" w:cs="Tahoma"/>
          <w:noProof/>
          <w:sz w:val="20"/>
          <w:szCs w:val="20"/>
        </w:rPr>
      </w:pPr>
      <w:r w:rsidRPr="00701599">
        <w:rPr>
          <w:rFonts w:ascii="Tahoma" w:eastAsia="Times New Roman" w:hAnsi="Tahoma" w:cs="Tahoma"/>
          <w:noProof/>
          <w:sz w:val="20"/>
          <w:szCs w:val="20"/>
        </w:rPr>
        <w:t>da bo naročniku po predhodnem pozivu posredoval dodatne informacije o poteku dobave,</w:t>
      </w:r>
    </w:p>
    <w:p w14:paraId="4DC93DFB" w14:textId="77777777" w:rsidR="00701599" w:rsidRPr="00701599" w:rsidRDefault="00701599" w:rsidP="00223C45">
      <w:pPr>
        <w:numPr>
          <w:ilvl w:val="0"/>
          <w:numId w:val="32"/>
        </w:numPr>
        <w:spacing w:after="0" w:line="240" w:lineRule="auto"/>
        <w:ind w:right="566"/>
        <w:jc w:val="both"/>
        <w:rPr>
          <w:rFonts w:ascii="Tahoma" w:eastAsia="Times New Roman" w:hAnsi="Tahoma" w:cs="Tahoma"/>
          <w:noProof/>
          <w:sz w:val="20"/>
          <w:szCs w:val="20"/>
        </w:rPr>
      </w:pPr>
      <w:r w:rsidRPr="00701599">
        <w:rPr>
          <w:rFonts w:ascii="Tahoma" w:eastAsia="Times New Roman" w:hAnsi="Tahoma" w:cs="Tahoma"/>
          <w:noProof/>
          <w:sz w:val="20"/>
          <w:szCs w:val="20"/>
        </w:rPr>
        <w:t>da bo pravočasno opozoril naročnika na morebitne ovire pri dobavi;</w:t>
      </w:r>
    </w:p>
    <w:p w14:paraId="3C5B9AEE" w14:textId="77777777" w:rsidR="00701599" w:rsidRPr="00701599" w:rsidRDefault="00701599" w:rsidP="00223C45">
      <w:pPr>
        <w:numPr>
          <w:ilvl w:val="0"/>
          <w:numId w:val="32"/>
        </w:numPr>
        <w:spacing w:after="0" w:line="240" w:lineRule="auto"/>
        <w:ind w:right="566"/>
        <w:jc w:val="both"/>
        <w:rPr>
          <w:rFonts w:ascii="Tahoma" w:eastAsia="Times New Roman" w:hAnsi="Tahoma" w:cs="Tahoma"/>
          <w:noProof/>
          <w:sz w:val="20"/>
          <w:szCs w:val="20"/>
        </w:rPr>
      </w:pPr>
      <w:r w:rsidRPr="00701599">
        <w:rPr>
          <w:rFonts w:ascii="Tahoma" w:eastAsia="Times New Roman" w:hAnsi="Tahoma" w:cs="Tahoma"/>
          <w:noProof/>
          <w:sz w:val="20"/>
          <w:szCs w:val="20"/>
        </w:rPr>
        <w:t>da bo opravil dobave blaga z vsemi zahtevanimi karakteristikami, na način in pod takšnimi pogoji, da pri prevozu ne pride do poškodovanja,</w:t>
      </w:r>
    </w:p>
    <w:p w14:paraId="215377A7" w14:textId="77777777" w:rsidR="00701599" w:rsidRPr="00701599" w:rsidRDefault="00701599" w:rsidP="00223C45">
      <w:pPr>
        <w:numPr>
          <w:ilvl w:val="0"/>
          <w:numId w:val="32"/>
        </w:numPr>
        <w:spacing w:after="0" w:line="240" w:lineRule="auto"/>
        <w:jc w:val="both"/>
        <w:rPr>
          <w:rFonts w:ascii="Tahoma" w:eastAsia="Times New Roman" w:hAnsi="Tahoma" w:cs="Tahoma"/>
          <w:noProof/>
          <w:sz w:val="20"/>
          <w:szCs w:val="20"/>
        </w:rPr>
      </w:pPr>
      <w:r w:rsidRPr="00701599">
        <w:rPr>
          <w:rFonts w:ascii="Tahoma" w:eastAsia="Times New Roman" w:hAnsi="Tahoma" w:cs="Tahoma"/>
          <w:noProof/>
          <w:sz w:val="20"/>
          <w:szCs w:val="20"/>
        </w:rPr>
        <w:t xml:space="preserve">da bo blago dostavil </w:t>
      </w:r>
      <w:r w:rsidR="00FC6602">
        <w:rPr>
          <w:rFonts w:ascii="Tahoma" w:eastAsia="Times New Roman" w:hAnsi="Tahoma" w:cs="Tahoma"/>
          <w:noProof/>
          <w:sz w:val="20"/>
          <w:szCs w:val="20"/>
        </w:rPr>
        <w:t>na določeno odjemno mesto navedeno v prilogi Excel,</w:t>
      </w:r>
    </w:p>
    <w:p w14:paraId="1A21F752" w14:textId="77777777" w:rsidR="00701599" w:rsidRPr="00701599" w:rsidRDefault="00701599" w:rsidP="00223C45">
      <w:pPr>
        <w:numPr>
          <w:ilvl w:val="0"/>
          <w:numId w:val="32"/>
        </w:numPr>
        <w:spacing w:after="0" w:line="240" w:lineRule="auto"/>
        <w:jc w:val="both"/>
        <w:rPr>
          <w:rFonts w:ascii="Tahoma" w:eastAsia="Times New Roman" w:hAnsi="Tahoma" w:cs="Tahoma"/>
          <w:noProof/>
          <w:sz w:val="20"/>
          <w:szCs w:val="20"/>
        </w:rPr>
      </w:pPr>
      <w:r w:rsidRPr="00701599">
        <w:rPr>
          <w:rFonts w:ascii="Tahoma" w:eastAsia="Times New Roman" w:hAnsi="Tahoma" w:cs="Tahoma"/>
          <w:noProof/>
          <w:sz w:val="20"/>
          <w:szCs w:val="20"/>
        </w:rPr>
        <w:t>ščitil interese naročnika.</w:t>
      </w:r>
    </w:p>
    <w:p w14:paraId="2419BA5D" w14:textId="77777777" w:rsidR="00701599" w:rsidRPr="00701599" w:rsidRDefault="00701599" w:rsidP="00701599">
      <w:pPr>
        <w:pStyle w:val="Telobesedila"/>
        <w:kinsoku w:val="0"/>
        <w:overflowPunct w:val="0"/>
        <w:ind w:right="4"/>
        <w:jc w:val="both"/>
        <w:rPr>
          <w:rFonts w:ascii="Tahoma" w:hAnsi="Tahoma" w:cs="Tahoma"/>
          <w:sz w:val="20"/>
          <w:szCs w:val="20"/>
        </w:rPr>
      </w:pPr>
    </w:p>
    <w:p w14:paraId="0A0F56C2" w14:textId="77777777" w:rsidR="00701599" w:rsidRPr="00FC6602" w:rsidRDefault="00701599" w:rsidP="00FC6602">
      <w:pPr>
        <w:jc w:val="both"/>
        <w:rPr>
          <w:rFonts w:ascii="Tahoma" w:eastAsia="Times New Roman" w:hAnsi="Tahoma" w:cs="Tahoma"/>
          <w:b/>
          <w:noProof/>
          <w:sz w:val="20"/>
          <w:szCs w:val="20"/>
        </w:rPr>
      </w:pPr>
      <w:r w:rsidRPr="00701599">
        <w:rPr>
          <w:rFonts w:ascii="Tahoma" w:eastAsia="Times New Roman" w:hAnsi="Tahoma" w:cs="Tahoma"/>
          <w:b/>
          <w:noProof/>
          <w:sz w:val="20"/>
          <w:szCs w:val="20"/>
        </w:rPr>
        <w:t>OBVEZNOSTI NAROČNIKA</w:t>
      </w:r>
    </w:p>
    <w:p w14:paraId="09800335" w14:textId="77777777" w:rsidR="00701599" w:rsidRPr="00701599" w:rsidRDefault="00FC6602" w:rsidP="00223C45">
      <w:pPr>
        <w:pStyle w:val="Telobesedila"/>
        <w:widowControl w:val="0"/>
        <w:numPr>
          <w:ilvl w:val="0"/>
          <w:numId w:val="33"/>
        </w:numPr>
        <w:kinsoku w:val="0"/>
        <w:overflowPunct w:val="0"/>
        <w:autoSpaceDE w:val="0"/>
        <w:autoSpaceDN w:val="0"/>
        <w:adjustRightInd w:val="0"/>
        <w:spacing w:after="0" w:line="240" w:lineRule="auto"/>
        <w:ind w:right="4"/>
        <w:jc w:val="center"/>
        <w:rPr>
          <w:rFonts w:ascii="Tahoma" w:hAnsi="Tahoma" w:cs="Tahoma"/>
          <w:b/>
          <w:sz w:val="20"/>
          <w:szCs w:val="20"/>
        </w:rPr>
      </w:pPr>
      <w:r>
        <w:rPr>
          <w:rFonts w:ascii="Tahoma" w:hAnsi="Tahoma" w:cs="Tahoma"/>
          <w:b/>
          <w:sz w:val="20"/>
          <w:szCs w:val="20"/>
        </w:rPr>
        <w:t xml:space="preserve"> </w:t>
      </w:r>
      <w:proofErr w:type="spellStart"/>
      <w:r>
        <w:rPr>
          <w:rFonts w:ascii="Tahoma" w:hAnsi="Tahoma" w:cs="Tahoma"/>
          <w:b/>
          <w:sz w:val="20"/>
          <w:szCs w:val="20"/>
        </w:rPr>
        <w:t>člen</w:t>
      </w:r>
      <w:proofErr w:type="spellEnd"/>
    </w:p>
    <w:p w14:paraId="0F07BA9C" w14:textId="77777777" w:rsidR="00701599" w:rsidRPr="00701599" w:rsidRDefault="00701599" w:rsidP="00701599">
      <w:pPr>
        <w:pStyle w:val="Telobesedila"/>
        <w:kinsoku w:val="0"/>
        <w:overflowPunct w:val="0"/>
        <w:ind w:right="4"/>
        <w:jc w:val="both"/>
        <w:rPr>
          <w:rFonts w:ascii="Tahoma" w:hAnsi="Tahoma" w:cs="Tahoma"/>
          <w:sz w:val="20"/>
          <w:szCs w:val="20"/>
        </w:rPr>
      </w:pPr>
    </w:p>
    <w:p w14:paraId="368EA88C" w14:textId="77777777" w:rsidR="00701599" w:rsidRPr="00701599" w:rsidRDefault="00701599" w:rsidP="00FC6602">
      <w:pPr>
        <w:pStyle w:val="Telobesedila"/>
        <w:kinsoku w:val="0"/>
        <w:overflowPunct w:val="0"/>
        <w:ind w:right="566"/>
        <w:jc w:val="both"/>
        <w:rPr>
          <w:rFonts w:ascii="Tahoma" w:hAnsi="Tahoma" w:cs="Tahoma"/>
          <w:sz w:val="20"/>
          <w:szCs w:val="20"/>
        </w:rPr>
      </w:pPr>
      <w:proofErr w:type="spellStart"/>
      <w:r w:rsidRPr="00701599">
        <w:rPr>
          <w:rFonts w:ascii="Tahoma" w:hAnsi="Tahoma" w:cs="Tahoma"/>
          <w:sz w:val="20"/>
          <w:szCs w:val="20"/>
        </w:rPr>
        <w:t>Naročnik</w:t>
      </w:r>
      <w:proofErr w:type="spellEnd"/>
      <w:r w:rsidRPr="00701599">
        <w:rPr>
          <w:rFonts w:ascii="Tahoma" w:hAnsi="Tahoma" w:cs="Tahoma"/>
          <w:spacing w:val="39"/>
          <w:sz w:val="20"/>
          <w:szCs w:val="20"/>
        </w:rPr>
        <w:t xml:space="preserve"> </w:t>
      </w:r>
      <w:proofErr w:type="spellStart"/>
      <w:r w:rsidRPr="00701599">
        <w:rPr>
          <w:rFonts w:ascii="Tahoma" w:hAnsi="Tahoma" w:cs="Tahoma"/>
          <w:sz w:val="20"/>
          <w:szCs w:val="20"/>
        </w:rPr>
        <w:t>bo</w:t>
      </w:r>
      <w:proofErr w:type="spellEnd"/>
      <w:r w:rsidRPr="00701599">
        <w:rPr>
          <w:rFonts w:ascii="Tahoma" w:hAnsi="Tahoma" w:cs="Tahoma"/>
          <w:spacing w:val="37"/>
          <w:sz w:val="20"/>
          <w:szCs w:val="20"/>
        </w:rPr>
        <w:t xml:space="preserve"> </w:t>
      </w:r>
      <w:proofErr w:type="spellStart"/>
      <w:r w:rsidRPr="00701599">
        <w:rPr>
          <w:rFonts w:ascii="Tahoma" w:hAnsi="Tahoma" w:cs="Tahoma"/>
          <w:sz w:val="20"/>
          <w:szCs w:val="20"/>
        </w:rPr>
        <w:t>dobavitelju</w:t>
      </w:r>
      <w:proofErr w:type="spellEnd"/>
      <w:r w:rsidRPr="00701599">
        <w:rPr>
          <w:rFonts w:ascii="Tahoma" w:hAnsi="Tahoma" w:cs="Tahoma"/>
          <w:spacing w:val="37"/>
          <w:sz w:val="20"/>
          <w:szCs w:val="20"/>
        </w:rPr>
        <w:t xml:space="preserve"> </w:t>
      </w:r>
      <w:r w:rsidRPr="00701599">
        <w:rPr>
          <w:rFonts w:ascii="Tahoma" w:hAnsi="Tahoma" w:cs="Tahoma"/>
          <w:sz w:val="20"/>
          <w:szCs w:val="20"/>
        </w:rPr>
        <w:t>za</w:t>
      </w:r>
      <w:r w:rsidRPr="00701599">
        <w:rPr>
          <w:rFonts w:ascii="Tahoma" w:hAnsi="Tahoma" w:cs="Tahoma"/>
          <w:spacing w:val="37"/>
          <w:sz w:val="20"/>
          <w:szCs w:val="20"/>
        </w:rPr>
        <w:t xml:space="preserve"> </w:t>
      </w:r>
      <w:proofErr w:type="spellStart"/>
      <w:r w:rsidRPr="00701599">
        <w:rPr>
          <w:rFonts w:ascii="Tahoma" w:hAnsi="Tahoma" w:cs="Tahoma"/>
          <w:sz w:val="20"/>
          <w:szCs w:val="20"/>
        </w:rPr>
        <w:t>dobavljeno</w:t>
      </w:r>
      <w:proofErr w:type="spellEnd"/>
      <w:r w:rsidRPr="00701599">
        <w:rPr>
          <w:rFonts w:ascii="Tahoma" w:hAnsi="Tahoma" w:cs="Tahoma"/>
          <w:spacing w:val="37"/>
          <w:sz w:val="20"/>
          <w:szCs w:val="20"/>
        </w:rPr>
        <w:t xml:space="preserve"> </w:t>
      </w:r>
      <w:proofErr w:type="spellStart"/>
      <w:r w:rsidRPr="00701599">
        <w:rPr>
          <w:rFonts w:ascii="Tahoma" w:hAnsi="Tahoma" w:cs="Tahoma"/>
          <w:sz w:val="20"/>
          <w:szCs w:val="20"/>
        </w:rPr>
        <w:t>blago</w:t>
      </w:r>
      <w:proofErr w:type="spellEnd"/>
      <w:r w:rsidRPr="00701599">
        <w:rPr>
          <w:rFonts w:ascii="Tahoma" w:hAnsi="Tahoma" w:cs="Tahoma"/>
          <w:spacing w:val="37"/>
          <w:sz w:val="20"/>
          <w:szCs w:val="20"/>
        </w:rPr>
        <w:t xml:space="preserve"> </w:t>
      </w:r>
      <w:proofErr w:type="spellStart"/>
      <w:r w:rsidRPr="00701599">
        <w:rPr>
          <w:rFonts w:ascii="Tahoma" w:hAnsi="Tahoma" w:cs="Tahoma"/>
          <w:sz w:val="20"/>
          <w:szCs w:val="20"/>
        </w:rPr>
        <w:t>plačal</w:t>
      </w:r>
      <w:proofErr w:type="spellEnd"/>
      <w:r w:rsidRPr="00701599">
        <w:rPr>
          <w:rFonts w:ascii="Tahoma" w:hAnsi="Tahoma" w:cs="Tahoma"/>
          <w:spacing w:val="36"/>
          <w:sz w:val="20"/>
          <w:szCs w:val="20"/>
        </w:rPr>
        <w:t xml:space="preserve"> </w:t>
      </w:r>
      <w:r w:rsidRPr="00701599">
        <w:rPr>
          <w:rFonts w:ascii="Tahoma" w:hAnsi="Tahoma" w:cs="Tahoma"/>
          <w:sz w:val="20"/>
          <w:szCs w:val="20"/>
        </w:rPr>
        <w:t>po</w:t>
      </w:r>
      <w:r w:rsidRPr="00701599">
        <w:rPr>
          <w:rFonts w:ascii="Tahoma" w:hAnsi="Tahoma" w:cs="Tahoma"/>
          <w:spacing w:val="37"/>
          <w:sz w:val="20"/>
          <w:szCs w:val="20"/>
        </w:rPr>
        <w:t xml:space="preserve"> </w:t>
      </w:r>
      <w:proofErr w:type="spellStart"/>
      <w:r w:rsidRPr="00701599">
        <w:rPr>
          <w:rFonts w:ascii="Tahoma" w:hAnsi="Tahoma" w:cs="Tahoma"/>
          <w:sz w:val="20"/>
          <w:szCs w:val="20"/>
        </w:rPr>
        <w:t>tej</w:t>
      </w:r>
      <w:proofErr w:type="spellEnd"/>
      <w:r w:rsidRPr="00701599">
        <w:rPr>
          <w:rFonts w:ascii="Tahoma" w:hAnsi="Tahoma" w:cs="Tahoma"/>
          <w:spacing w:val="38"/>
          <w:sz w:val="20"/>
          <w:szCs w:val="20"/>
        </w:rPr>
        <w:t xml:space="preserve"> </w:t>
      </w:r>
      <w:proofErr w:type="spellStart"/>
      <w:r w:rsidRPr="00701599">
        <w:rPr>
          <w:rFonts w:ascii="Tahoma" w:hAnsi="Tahoma" w:cs="Tahoma"/>
          <w:sz w:val="20"/>
          <w:szCs w:val="20"/>
        </w:rPr>
        <w:t>pogodbi</w:t>
      </w:r>
      <w:proofErr w:type="spellEnd"/>
      <w:r w:rsidRPr="00701599">
        <w:rPr>
          <w:rFonts w:ascii="Tahoma" w:hAnsi="Tahoma" w:cs="Tahoma"/>
          <w:spacing w:val="38"/>
          <w:sz w:val="20"/>
          <w:szCs w:val="20"/>
        </w:rPr>
        <w:t xml:space="preserve"> </w:t>
      </w:r>
      <w:proofErr w:type="spellStart"/>
      <w:r w:rsidRPr="00701599">
        <w:rPr>
          <w:rFonts w:ascii="Tahoma" w:hAnsi="Tahoma" w:cs="Tahoma"/>
          <w:sz w:val="20"/>
          <w:szCs w:val="20"/>
        </w:rPr>
        <w:t>dogovorjen</w:t>
      </w:r>
      <w:proofErr w:type="spellEnd"/>
      <w:r w:rsidRPr="00701599">
        <w:rPr>
          <w:rFonts w:ascii="Tahoma" w:hAnsi="Tahoma" w:cs="Tahoma"/>
          <w:spacing w:val="37"/>
          <w:sz w:val="20"/>
          <w:szCs w:val="20"/>
        </w:rPr>
        <w:t xml:space="preserve"> </w:t>
      </w:r>
      <w:proofErr w:type="spellStart"/>
      <w:r w:rsidRPr="00701599">
        <w:rPr>
          <w:rFonts w:ascii="Tahoma" w:hAnsi="Tahoma" w:cs="Tahoma"/>
          <w:sz w:val="20"/>
          <w:szCs w:val="20"/>
        </w:rPr>
        <w:t>znesek</w:t>
      </w:r>
      <w:proofErr w:type="spellEnd"/>
      <w:r w:rsidRPr="00701599">
        <w:rPr>
          <w:rFonts w:ascii="Tahoma" w:hAnsi="Tahoma" w:cs="Tahoma"/>
          <w:spacing w:val="39"/>
          <w:sz w:val="20"/>
          <w:szCs w:val="20"/>
        </w:rPr>
        <w:t xml:space="preserve"> </w:t>
      </w:r>
      <w:proofErr w:type="spellStart"/>
      <w:r w:rsidRPr="00701599">
        <w:rPr>
          <w:rFonts w:ascii="Tahoma" w:hAnsi="Tahoma" w:cs="Tahoma"/>
          <w:sz w:val="20"/>
          <w:szCs w:val="20"/>
        </w:rPr>
        <w:t>na</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podlagi</w:t>
      </w:r>
      <w:proofErr w:type="spellEnd"/>
      <w:r w:rsidRPr="00701599">
        <w:rPr>
          <w:rFonts w:ascii="Tahoma" w:hAnsi="Tahoma" w:cs="Tahoma"/>
          <w:spacing w:val="28"/>
          <w:sz w:val="20"/>
          <w:szCs w:val="20"/>
        </w:rPr>
        <w:t xml:space="preserve"> </w:t>
      </w:r>
      <w:proofErr w:type="spellStart"/>
      <w:r w:rsidRPr="00701599">
        <w:rPr>
          <w:rFonts w:ascii="Tahoma" w:hAnsi="Tahoma" w:cs="Tahoma"/>
          <w:sz w:val="20"/>
          <w:szCs w:val="20"/>
        </w:rPr>
        <w:t>izstavljenega</w:t>
      </w:r>
      <w:proofErr w:type="spellEnd"/>
      <w:r w:rsidRPr="00701599">
        <w:rPr>
          <w:rFonts w:ascii="Tahoma" w:hAnsi="Tahoma" w:cs="Tahoma"/>
          <w:spacing w:val="28"/>
          <w:sz w:val="20"/>
          <w:szCs w:val="20"/>
        </w:rPr>
        <w:t xml:space="preserve"> </w:t>
      </w:r>
      <w:proofErr w:type="spellStart"/>
      <w:r w:rsidRPr="00701599">
        <w:rPr>
          <w:rFonts w:ascii="Tahoma" w:hAnsi="Tahoma" w:cs="Tahoma"/>
          <w:sz w:val="20"/>
          <w:szCs w:val="20"/>
        </w:rPr>
        <w:t>računa</w:t>
      </w:r>
      <w:proofErr w:type="spellEnd"/>
      <w:r w:rsidRPr="00701599">
        <w:rPr>
          <w:rFonts w:ascii="Tahoma" w:hAnsi="Tahoma" w:cs="Tahoma"/>
          <w:sz w:val="20"/>
          <w:szCs w:val="20"/>
        </w:rPr>
        <w:t>,</w:t>
      </w:r>
      <w:r w:rsidRPr="00701599">
        <w:rPr>
          <w:rFonts w:ascii="Tahoma" w:hAnsi="Tahoma" w:cs="Tahoma"/>
          <w:spacing w:val="27"/>
          <w:sz w:val="20"/>
          <w:szCs w:val="20"/>
        </w:rPr>
        <w:t xml:space="preserve"> </w:t>
      </w:r>
      <w:r w:rsidRPr="00701599">
        <w:rPr>
          <w:rFonts w:ascii="Tahoma" w:hAnsi="Tahoma" w:cs="Tahoma"/>
          <w:sz w:val="20"/>
          <w:szCs w:val="20"/>
        </w:rPr>
        <w:t>ki</w:t>
      </w:r>
      <w:r w:rsidRPr="00701599">
        <w:rPr>
          <w:rFonts w:ascii="Tahoma" w:hAnsi="Tahoma" w:cs="Tahoma"/>
          <w:spacing w:val="28"/>
          <w:sz w:val="20"/>
          <w:szCs w:val="20"/>
        </w:rPr>
        <w:t xml:space="preserve"> </w:t>
      </w:r>
      <w:r w:rsidRPr="00701599">
        <w:rPr>
          <w:rFonts w:ascii="Tahoma" w:hAnsi="Tahoma" w:cs="Tahoma"/>
          <w:sz w:val="20"/>
          <w:szCs w:val="20"/>
        </w:rPr>
        <w:t>ga</w:t>
      </w:r>
      <w:r w:rsidRPr="00701599">
        <w:rPr>
          <w:rFonts w:ascii="Tahoma" w:hAnsi="Tahoma" w:cs="Tahoma"/>
          <w:spacing w:val="29"/>
          <w:sz w:val="20"/>
          <w:szCs w:val="20"/>
        </w:rPr>
        <w:t xml:space="preserve"> </w:t>
      </w:r>
      <w:proofErr w:type="spellStart"/>
      <w:r w:rsidRPr="00701599">
        <w:rPr>
          <w:rFonts w:ascii="Tahoma" w:hAnsi="Tahoma" w:cs="Tahoma"/>
          <w:sz w:val="20"/>
          <w:szCs w:val="20"/>
        </w:rPr>
        <w:t>dobavitelj</w:t>
      </w:r>
      <w:proofErr w:type="spellEnd"/>
      <w:r w:rsidRPr="00701599">
        <w:rPr>
          <w:rFonts w:ascii="Tahoma" w:hAnsi="Tahoma" w:cs="Tahoma"/>
          <w:spacing w:val="30"/>
          <w:sz w:val="20"/>
          <w:szCs w:val="20"/>
        </w:rPr>
        <w:t xml:space="preserve"> </w:t>
      </w:r>
      <w:proofErr w:type="spellStart"/>
      <w:r w:rsidRPr="00701599">
        <w:rPr>
          <w:rFonts w:ascii="Tahoma" w:hAnsi="Tahoma" w:cs="Tahoma"/>
          <w:sz w:val="20"/>
          <w:szCs w:val="20"/>
        </w:rPr>
        <w:t>lahko</w:t>
      </w:r>
      <w:proofErr w:type="spellEnd"/>
      <w:r w:rsidRPr="00701599">
        <w:rPr>
          <w:rFonts w:ascii="Tahoma" w:hAnsi="Tahoma" w:cs="Tahoma"/>
          <w:spacing w:val="28"/>
          <w:sz w:val="20"/>
          <w:szCs w:val="20"/>
        </w:rPr>
        <w:t xml:space="preserve"> </w:t>
      </w:r>
      <w:proofErr w:type="spellStart"/>
      <w:r w:rsidRPr="00701599">
        <w:rPr>
          <w:rFonts w:ascii="Tahoma" w:hAnsi="Tahoma" w:cs="Tahoma"/>
          <w:sz w:val="20"/>
          <w:szCs w:val="20"/>
        </w:rPr>
        <w:t>izstavi</w:t>
      </w:r>
      <w:proofErr w:type="spellEnd"/>
      <w:r w:rsidRPr="00701599">
        <w:rPr>
          <w:rFonts w:ascii="Tahoma" w:hAnsi="Tahoma" w:cs="Tahoma"/>
          <w:spacing w:val="28"/>
          <w:sz w:val="20"/>
          <w:szCs w:val="20"/>
        </w:rPr>
        <w:t xml:space="preserve"> </w:t>
      </w:r>
      <w:r w:rsidRPr="00701599">
        <w:rPr>
          <w:rFonts w:ascii="Tahoma" w:hAnsi="Tahoma" w:cs="Tahoma"/>
          <w:sz w:val="20"/>
          <w:szCs w:val="20"/>
        </w:rPr>
        <w:t>po</w:t>
      </w:r>
      <w:r w:rsidRPr="00701599">
        <w:rPr>
          <w:rFonts w:ascii="Tahoma" w:hAnsi="Tahoma" w:cs="Tahoma"/>
          <w:spacing w:val="28"/>
          <w:sz w:val="20"/>
          <w:szCs w:val="20"/>
        </w:rPr>
        <w:t xml:space="preserve"> </w:t>
      </w:r>
      <w:proofErr w:type="spellStart"/>
      <w:r w:rsidRPr="00701599">
        <w:rPr>
          <w:rFonts w:ascii="Tahoma" w:hAnsi="Tahoma" w:cs="Tahoma"/>
          <w:sz w:val="20"/>
          <w:szCs w:val="20"/>
        </w:rPr>
        <w:t>dobavi</w:t>
      </w:r>
      <w:proofErr w:type="spellEnd"/>
      <w:r w:rsidRPr="00701599">
        <w:rPr>
          <w:rFonts w:ascii="Tahoma" w:hAnsi="Tahoma" w:cs="Tahoma"/>
          <w:spacing w:val="28"/>
          <w:sz w:val="20"/>
          <w:szCs w:val="20"/>
        </w:rPr>
        <w:t xml:space="preserve"> </w:t>
      </w:r>
      <w:proofErr w:type="spellStart"/>
      <w:r w:rsidRPr="00701599">
        <w:rPr>
          <w:rFonts w:ascii="Tahoma" w:hAnsi="Tahoma" w:cs="Tahoma"/>
          <w:sz w:val="20"/>
          <w:szCs w:val="20"/>
        </w:rPr>
        <w:t>posameznega</w:t>
      </w:r>
      <w:proofErr w:type="spellEnd"/>
      <w:r w:rsidRPr="00701599">
        <w:rPr>
          <w:rFonts w:ascii="Tahoma" w:hAnsi="Tahoma" w:cs="Tahoma"/>
          <w:spacing w:val="28"/>
          <w:sz w:val="20"/>
          <w:szCs w:val="20"/>
        </w:rPr>
        <w:t xml:space="preserve"> </w:t>
      </w:r>
      <w:proofErr w:type="spellStart"/>
      <w:r w:rsidRPr="00701599">
        <w:rPr>
          <w:rFonts w:ascii="Tahoma" w:hAnsi="Tahoma" w:cs="Tahoma"/>
          <w:sz w:val="20"/>
          <w:szCs w:val="20"/>
        </w:rPr>
        <w:t>blaga</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Šteje</w:t>
      </w:r>
      <w:proofErr w:type="spellEnd"/>
      <w:r w:rsidRPr="00701599">
        <w:rPr>
          <w:rFonts w:ascii="Tahoma" w:hAnsi="Tahoma" w:cs="Tahoma"/>
          <w:spacing w:val="36"/>
          <w:sz w:val="20"/>
          <w:szCs w:val="20"/>
        </w:rPr>
        <w:t xml:space="preserve"> </w:t>
      </w:r>
      <w:r w:rsidRPr="00701599">
        <w:rPr>
          <w:rFonts w:ascii="Tahoma" w:hAnsi="Tahoma" w:cs="Tahoma"/>
          <w:sz w:val="20"/>
          <w:szCs w:val="20"/>
        </w:rPr>
        <w:t>se,</w:t>
      </w:r>
      <w:r w:rsidRPr="00701599">
        <w:rPr>
          <w:rFonts w:ascii="Tahoma" w:hAnsi="Tahoma" w:cs="Tahoma"/>
          <w:spacing w:val="37"/>
          <w:sz w:val="20"/>
          <w:szCs w:val="20"/>
        </w:rPr>
        <w:t xml:space="preserve"> </w:t>
      </w:r>
      <w:r w:rsidRPr="00701599">
        <w:rPr>
          <w:rFonts w:ascii="Tahoma" w:hAnsi="Tahoma" w:cs="Tahoma"/>
          <w:sz w:val="20"/>
          <w:szCs w:val="20"/>
        </w:rPr>
        <w:t>da</w:t>
      </w:r>
      <w:r w:rsidRPr="00701599">
        <w:rPr>
          <w:rFonts w:ascii="Tahoma" w:hAnsi="Tahoma" w:cs="Tahoma"/>
          <w:spacing w:val="33"/>
          <w:sz w:val="20"/>
          <w:szCs w:val="20"/>
        </w:rPr>
        <w:t xml:space="preserve"> </w:t>
      </w:r>
      <w:r w:rsidRPr="00701599">
        <w:rPr>
          <w:rFonts w:ascii="Tahoma" w:hAnsi="Tahoma" w:cs="Tahoma"/>
          <w:sz w:val="20"/>
          <w:szCs w:val="20"/>
        </w:rPr>
        <w:t>je</w:t>
      </w:r>
      <w:r w:rsidRPr="00701599">
        <w:rPr>
          <w:rFonts w:ascii="Tahoma" w:hAnsi="Tahoma" w:cs="Tahoma"/>
          <w:spacing w:val="36"/>
          <w:sz w:val="20"/>
          <w:szCs w:val="20"/>
        </w:rPr>
        <w:t xml:space="preserve"> </w:t>
      </w:r>
      <w:proofErr w:type="spellStart"/>
      <w:r w:rsidRPr="00701599">
        <w:rPr>
          <w:rFonts w:ascii="Tahoma" w:hAnsi="Tahoma" w:cs="Tahoma"/>
          <w:sz w:val="20"/>
          <w:szCs w:val="20"/>
        </w:rPr>
        <w:t>blago</w:t>
      </w:r>
      <w:proofErr w:type="spellEnd"/>
      <w:r w:rsidRPr="00701599">
        <w:rPr>
          <w:rFonts w:ascii="Tahoma" w:hAnsi="Tahoma" w:cs="Tahoma"/>
          <w:spacing w:val="36"/>
          <w:sz w:val="20"/>
          <w:szCs w:val="20"/>
        </w:rPr>
        <w:t xml:space="preserve"> </w:t>
      </w:r>
      <w:proofErr w:type="spellStart"/>
      <w:r w:rsidRPr="00701599">
        <w:rPr>
          <w:rFonts w:ascii="Tahoma" w:hAnsi="Tahoma" w:cs="Tahoma"/>
          <w:sz w:val="20"/>
          <w:szCs w:val="20"/>
        </w:rPr>
        <w:t>dobavljeno</w:t>
      </w:r>
      <w:proofErr w:type="spellEnd"/>
      <w:r w:rsidRPr="00701599">
        <w:rPr>
          <w:rFonts w:ascii="Tahoma" w:hAnsi="Tahoma" w:cs="Tahoma"/>
          <w:sz w:val="20"/>
          <w:szCs w:val="20"/>
        </w:rPr>
        <w:t>,</w:t>
      </w:r>
      <w:r w:rsidRPr="00701599">
        <w:rPr>
          <w:rFonts w:ascii="Tahoma" w:hAnsi="Tahoma" w:cs="Tahoma"/>
          <w:spacing w:val="37"/>
          <w:sz w:val="20"/>
          <w:szCs w:val="20"/>
        </w:rPr>
        <w:t xml:space="preserve"> </w:t>
      </w:r>
      <w:r w:rsidRPr="00701599">
        <w:rPr>
          <w:rFonts w:ascii="Tahoma" w:hAnsi="Tahoma" w:cs="Tahoma"/>
          <w:sz w:val="20"/>
          <w:szCs w:val="20"/>
        </w:rPr>
        <w:t>ko</w:t>
      </w:r>
      <w:r w:rsidRPr="00701599">
        <w:rPr>
          <w:rFonts w:ascii="Tahoma" w:hAnsi="Tahoma" w:cs="Tahoma"/>
          <w:spacing w:val="36"/>
          <w:sz w:val="20"/>
          <w:szCs w:val="20"/>
        </w:rPr>
        <w:t xml:space="preserve"> </w:t>
      </w:r>
      <w:proofErr w:type="spellStart"/>
      <w:r w:rsidRPr="00701599">
        <w:rPr>
          <w:rFonts w:ascii="Tahoma" w:hAnsi="Tahoma" w:cs="Tahoma"/>
          <w:sz w:val="20"/>
          <w:szCs w:val="20"/>
        </w:rPr>
        <w:t>predstavnik</w:t>
      </w:r>
      <w:proofErr w:type="spellEnd"/>
      <w:r w:rsidRPr="00701599">
        <w:rPr>
          <w:rFonts w:ascii="Tahoma" w:hAnsi="Tahoma" w:cs="Tahoma"/>
          <w:spacing w:val="38"/>
          <w:sz w:val="20"/>
          <w:szCs w:val="20"/>
        </w:rPr>
        <w:t xml:space="preserve"> </w:t>
      </w:r>
      <w:proofErr w:type="spellStart"/>
      <w:r w:rsidRPr="00701599">
        <w:rPr>
          <w:rFonts w:ascii="Tahoma" w:hAnsi="Tahoma" w:cs="Tahoma"/>
          <w:sz w:val="20"/>
          <w:szCs w:val="20"/>
        </w:rPr>
        <w:t>naročnika</w:t>
      </w:r>
      <w:proofErr w:type="spellEnd"/>
      <w:r w:rsidRPr="00701599">
        <w:rPr>
          <w:rFonts w:ascii="Tahoma" w:hAnsi="Tahoma" w:cs="Tahoma"/>
          <w:spacing w:val="36"/>
          <w:sz w:val="20"/>
          <w:szCs w:val="20"/>
        </w:rPr>
        <w:t xml:space="preserve"> </w:t>
      </w:r>
      <w:proofErr w:type="spellStart"/>
      <w:r w:rsidRPr="00701599">
        <w:rPr>
          <w:rFonts w:ascii="Tahoma" w:hAnsi="Tahoma" w:cs="Tahoma"/>
          <w:sz w:val="20"/>
          <w:szCs w:val="20"/>
        </w:rPr>
        <w:t>podpiše</w:t>
      </w:r>
      <w:proofErr w:type="spellEnd"/>
      <w:r w:rsidRPr="00701599">
        <w:rPr>
          <w:rFonts w:ascii="Tahoma" w:hAnsi="Tahoma" w:cs="Tahoma"/>
          <w:spacing w:val="36"/>
          <w:sz w:val="20"/>
          <w:szCs w:val="20"/>
        </w:rPr>
        <w:t xml:space="preserve"> </w:t>
      </w:r>
      <w:proofErr w:type="spellStart"/>
      <w:r w:rsidRPr="00701599">
        <w:rPr>
          <w:rFonts w:ascii="Tahoma" w:hAnsi="Tahoma" w:cs="Tahoma"/>
          <w:sz w:val="20"/>
          <w:szCs w:val="20"/>
        </w:rPr>
        <w:t>dobavnico</w:t>
      </w:r>
      <w:proofErr w:type="spellEnd"/>
      <w:r w:rsidRPr="00701599">
        <w:rPr>
          <w:rFonts w:ascii="Tahoma" w:hAnsi="Tahoma" w:cs="Tahoma"/>
          <w:spacing w:val="38"/>
          <w:sz w:val="20"/>
          <w:szCs w:val="20"/>
        </w:rPr>
        <w:t xml:space="preserve"> </w:t>
      </w:r>
      <w:r w:rsidRPr="00701599">
        <w:rPr>
          <w:rFonts w:ascii="Tahoma" w:hAnsi="Tahoma" w:cs="Tahoma"/>
          <w:sz w:val="20"/>
          <w:szCs w:val="20"/>
        </w:rPr>
        <w:t>za</w:t>
      </w:r>
      <w:r w:rsidRPr="00701599">
        <w:rPr>
          <w:rFonts w:ascii="Tahoma" w:hAnsi="Tahoma" w:cs="Tahoma"/>
          <w:spacing w:val="36"/>
          <w:sz w:val="20"/>
          <w:szCs w:val="20"/>
        </w:rPr>
        <w:t xml:space="preserve"> </w:t>
      </w:r>
      <w:proofErr w:type="spellStart"/>
      <w:r w:rsidRPr="00701599">
        <w:rPr>
          <w:rFonts w:ascii="Tahoma" w:hAnsi="Tahoma" w:cs="Tahoma"/>
          <w:sz w:val="20"/>
          <w:szCs w:val="20"/>
        </w:rPr>
        <w:t>prejeto</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blago</w:t>
      </w:r>
      <w:proofErr w:type="spellEnd"/>
      <w:r w:rsidRPr="00701599">
        <w:rPr>
          <w:rFonts w:ascii="Tahoma" w:hAnsi="Tahoma" w:cs="Tahoma"/>
          <w:sz w:val="20"/>
          <w:szCs w:val="20"/>
        </w:rPr>
        <w:t>.</w:t>
      </w:r>
    </w:p>
    <w:p w14:paraId="19E4CD57" w14:textId="77777777" w:rsidR="00701599" w:rsidRPr="00701599" w:rsidRDefault="00701599" w:rsidP="00FC6602">
      <w:pPr>
        <w:pStyle w:val="Telobesedila"/>
        <w:kinsoku w:val="0"/>
        <w:overflowPunct w:val="0"/>
        <w:ind w:right="566"/>
        <w:jc w:val="both"/>
        <w:rPr>
          <w:rFonts w:ascii="Tahoma" w:hAnsi="Tahoma" w:cs="Tahoma"/>
          <w:sz w:val="20"/>
          <w:szCs w:val="20"/>
        </w:rPr>
      </w:pPr>
      <w:proofErr w:type="spellStart"/>
      <w:r w:rsidRPr="00701599">
        <w:rPr>
          <w:rFonts w:ascii="Tahoma" w:hAnsi="Tahoma" w:cs="Tahoma"/>
          <w:sz w:val="20"/>
          <w:szCs w:val="20"/>
        </w:rPr>
        <w:t>Rok</w:t>
      </w:r>
      <w:proofErr w:type="spellEnd"/>
      <w:r w:rsidRPr="00701599">
        <w:rPr>
          <w:rFonts w:ascii="Tahoma" w:hAnsi="Tahoma" w:cs="Tahoma"/>
          <w:spacing w:val="31"/>
          <w:sz w:val="20"/>
          <w:szCs w:val="20"/>
        </w:rPr>
        <w:t xml:space="preserve"> </w:t>
      </w:r>
      <w:r w:rsidRPr="00701599">
        <w:rPr>
          <w:rFonts w:ascii="Tahoma" w:hAnsi="Tahoma" w:cs="Tahoma"/>
          <w:sz w:val="20"/>
          <w:szCs w:val="20"/>
        </w:rPr>
        <w:t>za</w:t>
      </w:r>
      <w:r w:rsidRPr="00701599">
        <w:rPr>
          <w:rFonts w:ascii="Tahoma" w:hAnsi="Tahoma" w:cs="Tahoma"/>
          <w:spacing w:val="27"/>
          <w:sz w:val="20"/>
          <w:szCs w:val="20"/>
        </w:rPr>
        <w:t xml:space="preserve"> </w:t>
      </w:r>
      <w:proofErr w:type="spellStart"/>
      <w:r w:rsidRPr="00701599">
        <w:rPr>
          <w:rFonts w:ascii="Tahoma" w:hAnsi="Tahoma" w:cs="Tahoma"/>
          <w:sz w:val="20"/>
          <w:szCs w:val="20"/>
        </w:rPr>
        <w:t>plačilo</w:t>
      </w:r>
      <w:proofErr w:type="spellEnd"/>
      <w:r w:rsidRPr="00701599">
        <w:rPr>
          <w:rFonts w:ascii="Tahoma" w:hAnsi="Tahoma" w:cs="Tahoma"/>
          <w:spacing w:val="27"/>
          <w:sz w:val="20"/>
          <w:szCs w:val="20"/>
        </w:rPr>
        <w:t xml:space="preserve"> </w:t>
      </w:r>
      <w:proofErr w:type="spellStart"/>
      <w:r w:rsidRPr="00701599">
        <w:rPr>
          <w:rFonts w:ascii="Tahoma" w:hAnsi="Tahoma" w:cs="Tahoma"/>
          <w:sz w:val="20"/>
          <w:szCs w:val="20"/>
        </w:rPr>
        <w:t>računa</w:t>
      </w:r>
      <w:proofErr w:type="spellEnd"/>
      <w:r w:rsidRPr="00701599">
        <w:rPr>
          <w:rFonts w:ascii="Tahoma" w:hAnsi="Tahoma" w:cs="Tahoma"/>
          <w:spacing w:val="27"/>
          <w:sz w:val="20"/>
          <w:szCs w:val="20"/>
        </w:rPr>
        <w:t xml:space="preserve"> </w:t>
      </w:r>
      <w:r w:rsidRPr="00701599">
        <w:rPr>
          <w:rFonts w:ascii="Tahoma" w:hAnsi="Tahoma" w:cs="Tahoma"/>
          <w:sz w:val="20"/>
          <w:szCs w:val="20"/>
        </w:rPr>
        <w:t>je</w:t>
      </w:r>
      <w:r w:rsidRPr="00701599">
        <w:rPr>
          <w:rFonts w:ascii="Tahoma" w:hAnsi="Tahoma" w:cs="Tahoma"/>
          <w:spacing w:val="26"/>
          <w:sz w:val="20"/>
          <w:szCs w:val="20"/>
        </w:rPr>
        <w:t xml:space="preserve"> </w:t>
      </w:r>
      <w:r w:rsidRPr="00701599">
        <w:rPr>
          <w:rFonts w:ascii="Tahoma" w:hAnsi="Tahoma" w:cs="Tahoma"/>
          <w:sz w:val="20"/>
          <w:szCs w:val="20"/>
        </w:rPr>
        <w:t>30</w:t>
      </w:r>
      <w:r w:rsidRPr="00701599">
        <w:rPr>
          <w:rFonts w:ascii="Tahoma" w:hAnsi="Tahoma" w:cs="Tahoma"/>
          <w:spacing w:val="27"/>
          <w:sz w:val="20"/>
          <w:szCs w:val="20"/>
        </w:rPr>
        <w:t xml:space="preserve"> </w:t>
      </w:r>
      <w:proofErr w:type="spellStart"/>
      <w:r w:rsidRPr="00701599">
        <w:rPr>
          <w:rFonts w:ascii="Tahoma" w:hAnsi="Tahoma" w:cs="Tahoma"/>
          <w:sz w:val="20"/>
          <w:szCs w:val="20"/>
        </w:rPr>
        <w:t>dni</w:t>
      </w:r>
      <w:proofErr w:type="spellEnd"/>
      <w:r w:rsidRPr="00701599">
        <w:rPr>
          <w:rFonts w:ascii="Tahoma" w:hAnsi="Tahoma" w:cs="Tahoma"/>
          <w:spacing w:val="27"/>
          <w:sz w:val="20"/>
          <w:szCs w:val="20"/>
        </w:rPr>
        <w:t xml:space="preserve"> </w:t>
      </w:r>
      <w:r w:rsidRPr="00701599">
        <w:rPr>
          <w:rFonts w:ascii="Tahoma" w:hAnsi="Tahoma" w:cs="Tahoma"/>
          <w:sz w:val="20"/>
          <w:szCs w:val="20"/>
        </w:rPr>
        <w:t>po</w:t>
      </w:r>
      <w:r w:rsidRPr="00701599">
        <w:rPr>
          <w:rFonts w:ascii="Tahoma" w:hAnsi="Tahoma" w:cs="Tahoma"/>
          <w:spacing w:val="27"/>
          <w:sz w:val="20"/>
          <w:szCs w:val="20"/>
        </w:rPr>
        <w:t xml:space="preserve"> </w:t>
      </w:r>
      <w:proofErr w:type="spellStart"/>
      <w:r w:rsidRPr="00701599">
        <w:rPr>
          <w:rFonts w:ascii="Tahoma" w:hAnsi="Tahoma" w:cs="Tahoma"/>
          <w:sz w:val="20"/>
          <w:szCs w:val="20"/>
        </w:rPr>
        <w:t>uradnem</w:t>
      </w:r>
      <w:proofErr w:type="spellEnd"/>
      <w:r w:rsidRPr="00701599">
        <w:rPr>
          <w:rFonts w:ascii="Tahoma" w:hAnsi="Tahoma" w:cs="Tahoma"/>
          <w:spacing w:val="26"/>
          <w:sz w:val="20"/>
          <w:szCs w:val="20"/>
        </w:rPr>
        <w:t xml:space="preserve"> </w:t>
      </w:r>
      <w:proofErr w:type="spellStart"/>
      <w:r w:rsidRPr="00701599">
        <w:rPr>
          <w:rFonts w:ascii="Tahoma" w:hAnsi="Tahoma" w:cs="Tahoma"/>
          <w:sz w:val="20"/>
          <w:szCs w:val="20"/>
        </w:rPr>
        <w:t>prejemu</w:t>
      </w:r>
      <w:proofErr w:type="spellEnd"/>
      <w:r w:rsidRPr="00701599">
        <w:rPr>
          <w:rFonts w:ascii="Tahoma" w:hAnsi="Tahoma" w:cs="Tahoma"/>
          <w:spacing w:val="25"/>
          <w:sz w:val="20"/>
          <w:szCs w:val="20"/>
        </w:rPr>
        <w:t xml:space="preserve"> </w:t>
      </w:r>
      <w:proofErr w:type="spellStart"/>
      <w:r w:rsidRPr="00701599">
        <w:rPr>
          <w:rFonts w:ascii="Tahoma" w:hAnsi="Tahoma" w:cs="Tahoma"/>
          <w:sz w:val="20"/>
          <w:szCs w:val="20"/>
        </w:rPr>
        <w:t>računa</w:t>
      </w:r>
      <w:proofErr w:type="spellEnd"/>
      <w:r w:rsidRPr="00701599">
        <w:rPr>
          <w:rFonts w:ascii="Tahoma" w:hAnsi="Tahoma" w:cs="Tahoma"/>
          <w:spacing w:val="27"/>
          <w:sz w:val="20"/>
          <w:szCs w:val="20"/>
        </w:rPr>
        <w:t xml:space="preserve"> </w:t>
      </w:r>
      <w:r w:rsidRPr="00701599">
        <w:rPr>
          <w:rFonts w:ascii="Tahoma" w:hAnsi="Tahoma" w:cs="Tahoma"/>
          <w:sz w:val="20"/>
          <w:szCs w:val="20"/>
        </w:rPr>
        <w:t>s</w:t>
      </w:r>
      <w:r w:rsidRPr="00701599">
        <w:rPr>
          <w:rFonts w:ascii="Tahoma" w:hAnsi="Tahoma" w:cs="Tahoma"/>
          <w:spacing w:val="28"/>
          <w:sz w:val="20"/>
          <w:szCs w:val="20"/>
        </w:rPr>
        <w:t xml:space="preserve"> </w:t>
      </w:r>
      <w:proofErr w:type="spellStart"/>
      <w:r w:rsidRPr="00701599">
        <w:rPr>
          <w:rFonts w:ascii="Tahoma" w:hAnsi="Tahoma" w:cs="Tahoma"/>
          <w:sz w:val="20"/>
          <w:szCs w:val="20"/>
        </w:rPr>
        <w:t>strani</w:t>
      </w:r>
      <w:proofErr w:type="spellEnd"/>
      <w:r w:rsidRPr="00701599">
        <w:rPr>
          <w:rFonts w:ascii="Tahoma" w:hAnsi="Tahoma" w:cs="Tahoma"/>
          <w:spacing w:val="27"/>
          <w:sz w:val="20"/>
          <w:szCs w:val="20"/>
        </w:rPr>
        <w:t xml:space="preserve"> </w:t>
      </w:r>
      <w:proofErr w:type="spellStart"/>
      <w:r w:rsidRPr="00701599">
        <w:rPr>
          <w:rFonts w:ascii="Tahoma" w:hAnsi="Tahoma" w:cs="Tahoma"/>
          <w:sz w:val="20"/>
          <w:szCs w:val="20"/>
        </w:rPr>
        <w:t>naročnika</w:t>
      </w:r>
      <w:proofErr w:type="spellEnd"/>
      <w:r w:rsidRPr="00701599">
        <w:rPr>
          <w:rFonts w:ascii="Tahoma" w:hAnsi="Tahoma" w:cs="Tahoma"/>
          <w:sz w:val="20"/>
          <w:szCs w:val="20"/>
        </w:rPr>
        <w:t>.</w:t>
      </w:r>
      <w:r w:rsidRPr="00701599">
        <w:rPr>
          <w:rFonts w:ascii="Tahoma" w:hAnsi="Tahoma" w:cs="Tahoma"/>
          <w:spacing w:val="29"/>
          <w:sz w:val="20"/>
          <w:szCs w:val="20"/>
        </w:rPr>
        <w:t xml:space="preserve"> </w:t>
      </w:r>
      <w:proofErr w:type="spellStart"/>
      <w:r w:rsidRPr="00701599">
        <w:rPr>
          <w:rFonts w:ascii="Tahoma" w:hAnsi="Tahoma" w:cs="Tahoma"/>
          <w:sz w:val="20"/>
          <w:szCs w:val="20"/>
        </w:rPr>
        <w:t>Če</w:t>
      </w:r>
      <w:proofErr w:type="spellEnd"/>
      <w:r w:rsidRPr="00701599">
        <w:rPr>
          <w:rFonts w:ascii="Tahoma" w:hAnsi="Tahoma" w:cs="Tahoma"/>
          <w:spacing w:val="25"/>
          <w:sz w:val="20"/>
          <w:szCs w:val="20"/>
        </w:rPr>
        <w:t xml:space="preserve"> </w:t>
      </w:r>
      <w:r w:rsidRPr="00701599">
        <w:rPr>
          <w:rFonts w:ascii="Tahoma" w:hAnsi="Tahoma" w:cs="Tahoma"/>
          <w:sz w:val="20"/>
          <w:szCs w:val="20"/>
        </w:rPr>
        <w:t xml:space="preserve">je </w:t>
      </w:r>
      <w:proofErr w:type="spellStart"/>
      <w:r w:rsidRPr="00701599">
        <w:rPr>
          <w:rFonts w:ascii="Tahoma" w:hAnsi="Tahoma" w:cs="Tahoma"/>
          <w:sz w:val="20"/>
          <w:szCs w:val="20"/>
        </w:rPr>
        <w:t>zadnji</w:t>
      </w:r>
      <w:proofErr w:type="spellEnd"/>
      <w:r w:rsidRPr="00701599">
        <w:rPr>
          <w:rFonts w:ascii="Tahoma" w:hAnsi="Tahoma" w:cs="Tahoma"/>
          <w:spacing w:val="11"/>
          <w:sz w:val="20"/>
          <w:szCs w:val="20"/>
        </w:rPr>
        <w:t xml:space="preserve"> </w:t>
      </w:r>
      <w:r w:rsidRPr="00701599">
        <w:rPr>
          <w:rFonts w:ascii="Tahoma" w:hAnsi="Tahoma" w:cs="Tahoma"/>
          <w:sz w:val="20"/>
          <w:szCs w:val="20"/>
        </w:rPr>
        <w:t>dan</w:t>
      </w:r>
      <w:r w:rsidRPr="00701599">
        <w:rPr>
          <w:rFonts w:ascii="Tahoma" w:hAnsi="Tahoma" w:cs="Tahoma"/>
          <w:spacing w:val="12"/>
          <w:sz w:val="20"/>
          <w:szCs w:val="20"/>
        </w:rPr>
        <w:t xml:space="preserve"> </w:t>
      </w:r>
      <w:proofErr w:type="spellStart"/>
      <w:r w:rsidRPr="00701599">
        <w:rPr>
          <w:rFonts w:ascii="Tahoma" w:hAnsi="Tahoma" w:cs="Tahoma"/>
          <w:sz w:val="20"/>
          <w:szCs w:val="20"/>
        </w:rPr>
        <w:t>roka</w:t>
      </w:r>
      <w:proofErr w:type="spellEnd"/>
      <w:r w:rsidRPr="00701599">
        <w:rPr>
          <w:rFonts w:ascii="Tahoma" w:hAnsi="Tahoma" w:cs="Tahoma"/>
          <w:spacing w:val="9"/>
          <w:sz w:val="20"/>
          <w:szCs w:val="20"/>
        </w:rPr>
        <w:t xml:space="preserve"> </w:t>
      </w:r>
      <w:proofErr w:type="spellStart"/>
      <w:r w:rsidRPr="00701599">
        <w:rPr>
          <w:rFonts w:ascii="Tahoma" w:hAnsi="Tahoma" w:cs="Tahoma"/>
          <w:sz w:val="20"/>
          <w:szCs w:val="20"/>
        </w:rPr>
        <w:t>sobota</w:t>
      </w:r>
      <w:proofErr w:type="spellEnd"/>
      <w:r w:rsidRPr="00701599">
        <w:rPr>
          <w:rFonts w:ascii="Tahoma" w:hAnsi="Tahoma" w:cs="Tahoma"/>
          <w:sz w:val="20"/>
          <w:szCs w:val="20"/>
        </w:rPr>
        <w:t>,</w:t>
      </w:r>
      <w:r w:rsidRPr="00701599">
        <w:rPr>
          <w:rFonts w:ascii="Tahoma" w:hAnsi="Tahoma" w:cs="Tahoma"/>
          <w:spacing w:val="11"/>
          <w:sz w:val="20"/>
          <w:szCs w:val="20"/>
        </w:rPr>
        <w:t xml:space="preserve"> </w:t>
      </w:r>
      <w:proofErr w:type="spellStart"/>
      <w:r w:rsidRPr="00701599">
        <w:rPr>
          <w:rFonts w:ascii="Tahoma" w:hAnsi="Tahoma" w:cs="Tahoma"/>
          <w:sz w:val="20"/>
          <w:szCs w:val="20"/>
        </w:rPr>
        <w:t>nedelja</w:t>
      </w:r>
      <w:proofErr w:type="spellEnd"/>
      <w:r w:rsidRPr="00701599">
        <w:rPr>
          <w:rFonts w:ascii="Tahoma" w:hAnsi="Tahoma" w:cs="Tahoma"/>
          <w:sz w:val="20"/>
          <w:szCs w:val="20"/>
        </w:rPr>
        <w:t>,</w:t>
      </w:r>
      <w:r w:rsidRPr="00701599">
        <w:rPr>
          <w:rFonts w:ascii="Tahoma" w:hAnsi="Tahoma" w:cs="Tahoma"/>
          <w:spacing w:val="13"/>
          <w:sz w:val="20"/>
          <w:szCs w:val="20"/>
        </w:rPr>
        <w:t xml:space="preserve"> </w:t>
      </w:r>
      <w:proofErr w:type="spellStart"/>
      <w:r w:rsidRPr="00701599">
        <w:rPr>
          <w:rFonts w:ascii="Tahoma" w:hAnsi="Tahoma" w:cs="Tahoma"/>
          <w:sz w:val="20"/>
          <w:szCs w:val="20"/>
        </w:rPr>
        <w:t>praznik</w:t>
      </w:r>
      <w:proofErr w:type="spellEnd"/>
      <w:r w:rsidRPr="00701599">
        <w:rPr>
          <w:rFonts w:ascii="Tahoma" w:hAnsi="Tahoma" w:cs="Tahoma"/>
          <w:spacing w:val="15"/>
          <w:sz w:val="20"/>
          <w:szCs w:val="20"/>
        </w:rPr>
        <w:t xml:space="preserve"> </w:t>
      </w:r>
      <w:proofErr w:type="spellStart"/>
      <w:r w:rsidRPr="00701599">
        <w:rPr>
          <w:rFonts w:ascii="Tahoma" w:hAnsi="Tahoma" w:cs="Tahoma"/>
          <w:sz w:val="20"/>
          <w:szCs w:val="20"/>
        </w:rPr>
        <w:t>ali</w:t>
      </w:r>
      <w:proofErr w:type="spellEnd"/>
      <w:r w:rsidRPr="00701599">
        <w:rPr>
          <w:rFonts w:ascii="Tahoma" w:hAnsi="Tahoma" w:cs="Tahoma"/>
          <w:spacing w:val="11"/>
          <w:sz w:val="20"/>
          <w:szCs w:val="20"/>
        </w:rPr>
        <w:t xml:space="preserve"> </w:t>
      </w:r>
      <w:r w:rsidRPr="00701599">
        <w:rPr>
          <w:rFonts w:ascii="Tahoma" w:hAnsi="Tahoma" w:cs="Tahoma"/>
          <w:sz w:val="20"/>
          <w:szCs w:val="20"/>
        </w:rPr>
        <w:t>drug</w:t>
      </w:r>
      <w:r w:rsidRPr="00701599">
        <w:rPr>
          <w:rFonts w:ascii="Tahoma" w:hAnsi="Tahoma" w:cs="Tahoma"/>
          <w:spacing w:val="12"/>
          <w:sz w:val="20"/>
          <w:szCs w:val="20"/>
        </w:rPr>
        <w:t xml:space="preserve"> </w:t>
      </w:r>
      <w:r w:rsidRPr="00701599">
        <w:rPr>
          <w:rFonts w:ascii="Tahoma" w:hAnsi="Tahoma" w:cs="Tahoma"/>
          <w:sz w:val="20"/>
          <w:szCs w:val="20"/>
        </w:rPr>
        <w:t>dela</w:t>
      </w:r>
      <w:r w:rsidRPr="00701599">
        <w:rPr>
          <w:rFonts w:ascii="Tahoma" w:hAnsi="Tahoma" w:cs="Tahoma"/>
          <w:spacing w:val="12"/>
          <w:sz w:val="20"/>
          <w:szCs w:val="20"/>
        </w:rPr>
        <w:t xml:space="preserve"> </w:t>
      </w:r>
      <w:proofErr w:type="spellStart"/>
      <w:r w:rsidRPr="00701599">
        <w:rPr>
          <w:rFonts w:ascii="Tahoma" w:hAnsi="Tahoma" w:cs="Tahoma"/>
          <w:sz w:val="20"/>
          <w:szCs w:val="20"/>
        </w:rPr>
        <w:t>prost</w:t>
      </w:r>
      <w:proofErr w:type="spellEnd"/>
      <w:r w:rsidRPr="00701599">
        <w:rPr>
          <w:rFonts w:ascii="Tahoma" w:hAnsi="Tahoma" w:cs="Tahoma"/>
          <w:spacing w:val="11"/>
          <w:sz w:val="20"/>
          <w:szCs w:val="20"/>
        </w:rPr>
        <w:t xml:space="preserve"> </w:t>
      </w:r>
      <w:r w:rsidRPr="00701599">
        <w:rPr>
          <w:rFonts w:ascii="Tahoma" w:hAnsi="Tahoma" w:cs="Tahoma"/>
          <w:sz w:val="20"/>
          <w:szCs w:val="20"/>
        </w:rPr>
        <w:t>dan</w:t>
      </w:r>
      <w:r w:rsidRPr="00701599">
        <w:rPr>
          <w:rFonts w:ascii="Tahoma" w:hAnsi="Tahoma" w:cs="Tahoma"/>
          <w:spacing w:val="12"/>
          <w:sz w:val="20"/>
          <w:szCs w:val="20"/>
        </w:rPr>
        <w:t xml:space="preserve"> </w:t>
      </w:r>
      <w:r w:rsidRPr="00701599">
        <w:rPr>
          <w:rFonts w:ascii="Tahoma" w:hAnsi="Tahoma" w:cs="Tahoma"/>
          <w:sz w:val="20"/>
          <w:szCs w:val="20"/>
        </w:rPr>
        <w:t>v</w:t>
      </w:r>
      <w:r w:rsidRPr="00701599">
        <w:rPr>
          <w:rFonts w:ascii="Tahoma" w:hAnsi="Tahoma" w:cs="Tahoma"/>
          <w:spacing w:val="10"/>
          <w:sz w:val="20"/>
          <w:szCs w:val="20"/>
        </w:rPr>
        <w:t xml:space="preserve"> </w:t>
      </w:r>
      <w:proofErr w:type="spellStart"/>
      <w:r w:rsidRPr="00701599">
        <w:rPr>
          <w:rFonts w:ascii="Tahoma" w:hAnsi="Tahoma" w:cs="Tahoma"/>
          <w:sz w:val="20"/>
          <w:szCs w:val="20"/>
        </w:rPr>
        <w:t>Republiki</w:t>
      </w:r>
      <w:proofErr w:type="spellEnd"/>
      <w:r w:rsidRPr="00701599">
        <w:rPr>
          <w:rFonts w:ascii="Tahoma" w:hAnsi="Tahoma" w:cs="Tahoma"/>
          <w:spacing w:val="11"/>
          <w:sz w:val="20"/>
          <w:szCs w:val="20"/>
        </w:rPr>
        <w:t xml:space="preserve"> </w:t>
      </w:r>
      <w:proofErr w:type="spellStart"/>
      <w:r w:rsidRPr="00701599">
        <w:rPr>
          <w:rFonts w:ascii="Tahoma" w:hAnsi="Tahoma" w:cs="Tahoma"/>
          <w:sz w:val="20"/>
          <w:szCs w:val="20"/>
        </w:rPr>
        <w:t>Sloveniji</w:t>
      </w:r>
      <w:proofErr w:type="spellEnd"/>
      <w:r w:rsidRPr="00701599">
        <w:rPr>
          <w:rFonts w:ascii="Tahoma" w:hAnsi="Tahoma" w:cs="Tahoma"/>
          <w:sz w:val="20"/>
          <w:szCs w:val="20"/>
        </w:rPr>
        <w:t>,</w:t>
      </w:r>
      <w:r w:rsidRPr="00701599">
        <w:rPr>
          <w:rFonts w:ascii="Tahoma" w:hAnsi="Tahoma" w:cs="Tahoma"/>
          <w:spacing w:val="13"/>
          <w:sz w:val="20"/>
          <w:szCs w:val="20"/>
        </w:rPr>
        <w:t xml:space="preserve"> </w:t>
      </w:r>
      <w:r w:rsidRPr="00701599">
        <w:rPr>
          <w:rFonts w:ascii="Tahoma" w:hAnsi="Tahoma" w:cs="Tahoma"/>
          <w:sz w:val="20"/>
          <w:szCs w:val="20"/>
        </w:rPr>
        <w:t>se</w:t>
      </w:r>
      <w:r w:rsidRPr="00701599">
        <w:rPr>
          <w:rFonts w:ascii="Tahoma" w:hAnsi="Tahoma" w:cs="Tahoma"/>
          <w:spacing w:val="9"/>
          <w:sz w:val="20"/>
          <w:szCs w:val="20"/>
        </w:rPr>
        <w:t xml:space="preserve"> </w:t>
      </w:r>
      <w:proofErr w:type="spellStart"/>
      <w:r w:rsidRPr="00701599">
        <w:rPr>
          <w:rFonts w:ascii="Tahoma" w:hAnsi="Tahoma" w:cs="Tahoma"/>
          <w:sz w:val="20"/>
          <w:szCs w:val="20"/>
        </w:rPr>
        <w:t>rok</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plačila</w:t>
      </w:r>
      <w:proofErr w:type="spellEnd"/>
      <w:r w:rsidRPr="00701599">
        <w:rPr>
          <w:rFonts w:ascii="Tahoma" w:hAnsi="Tahoma" w:cs="Tahoma"/>
          <w:spacing w:val="11"/>
          <w:sz w:val="20"/>
          <w:szCs w:val="20"/>
        </w:rPr>
        <w:t xml:space="preserve"> </w:t>
      </w:r>
      <w:proofErr w:type="spellStart"/>
      <w:r w:rsidRPr="00701599">
        <w:rPr>
          <w:rFonts w:ascii="Tahoma" w:hAnsi="Tahoma" w:cs="Tahoma"/>
          <w:sz w:val="20"/>
          <w:szCs w:val="20"/>
        </w:rPr>
        <w:t>prestavi</w:t>
      </w:r>
      <w:proofErr w:type="spellEnd"/>
      <w:r w:rsidRPr="00701599">
        <w:rPr>
          <w:rFonts w:ascii="Tahoma" w:hAnsi="Tahoma" w:cs="Tahoma"/>
          <w:spacing w:val="13"/>
          <w:sz w:val="20"/>
          <w:szCs w:val="20"/>
        </w:rPr>
        <w:t xml:space="preserve"> </w:t>
      </w:r>
      <w:proofErr w:type="spellStart"/>
      <w:r w:rsidRPr="00701599">
        <w:rPr>
          <w:rFonts w:ascii="Tahoma" w:hAnsi="Tahoma" w:cs="Tahoma"/>
          <w:sz w:val="20"/>
          <w:szCs w:val="20"/>
        </w:rPr>
        <w:t>na</w:t>
      </w:r>
      <w:proofErr w:type="spellEnd"/>
      <w:r w:rsidRPr="00701599">
        <w:rPr>
          <w:rFonts w:ascii="Tahoma" w:hAnsi="Tahoma" w:cs="Tahoma"/>
          <w:spacing w:val="11"/>
          <w:sz w:val="20"/>
          <w:szCs w:val="20"/>
        </w:rPr>
        <w:t xml:space="preserve"> </w:t>
      </w:r>
      <w:proofErr w:type="spellStart"/>
      <w:r w:rsidRPr="00701599">
        <w:rPr>
          <w:rFonts w:ascii="Tahoma" w:hAnsi="Tahoma" w:cs="Tahoma"/>
          <w:sz w:val="20"/>
          <w:szCs w:val="20"/>
        </w:rPr>
        <w:t>prvi</w:t>
      </w:r>
      <w:proofErr w:type="spellEnd"/>
      <w:r w:rsidRPr="00701599">
        <w:rPr>
          <w:rFonts w:ascii="Tahoma" w:hAnsi="Tahoma" w:cs="Tahoma"/>
          <w:spacing w:val="11"/>
          <w:sz w:val="20"/>
          <w:szCs w:val="20"/>
        </w:rPr>
        <w:t xml:space="preserve"> </w:t>
      </w:r>
      <w:proofErr w:type="spellStart"/>
      <w:r w:rsidRPr="00701599">
        <w:rPr>
          <w:rFonts w:ascii="Tahoma" w:hAnsi="Tahoma" w:cs="Tahoma"/>
          <w:sz w:val="20"/>
          <w:szCs w:val="20"/>
        </w:rPr>
        <w:t>naslednji</w:t>
      </w:r>
      <w:proofErr w:type="spellEnd"/>
      <w:r w:rsidRPr="00701599">
        <w:rPr>
          <w:rFonts w:ascii="Tahoma" w:hAnsi="Tahoma" w:cs="Tahoma"/>
          <w:spacing w:val="11"/>
          <w:sz w:val="20"/>
          <w:szCs w:val="20"/>
        </w:rPr>
        <w:t xml:space="preserve"> </w:t>
      </w:r>
      <w:proofErr w:type="spellStart"/>
      <w:r w:rsidRPr="00701599">
        <w:rPr>
          <w:rFonts w:ascii="Tahoma" w:hAnsi="Tahoma" w:cs="Tahoma"/>
          <w:sz w:val="20"/>
          <w:szCs w:val="20"/>
        </w:rPr>
        <w:t>delovni</w:t>
      </w:r>
      <w:proofErr w:type="spellEnd"/>
      <w:r w:rsidRPr="00701599">
        <w:rPr>
          <w:rFonts w:ascii="Tahoma" w:hAnsi="Tahoma" w:cs="Tahoma"/>
          <w:spacing w:val="11"/>
          <w:sz w:val="20"/>
          <w:szCs w:val="20"/>
        </w:rPr>
        <w:t xml:space="preserve"> </w:t>
      </w:r>
      <w:r w:rsidRPr="00701599">
        <w:rPr>
          <w:rFonts w:ascii="Tahoma" w:hAnsi="Tahoma" w:cs="Tahoma"/>
          <w:sz w:val="20"/>
          <w:szCs w:val="20"/>
        </w:rPr>
        <w:t>dan.</w:t>
      </w:r>
      <w:r w:rsidRPr="00701599">
        <w:rPr>
          <w:rFonts w:ascii="Tahoma" w:hAnsi="Tahoma" w:cs="Tahoma"/>
          <w:spacing w:val="13"/>
          <w:sz w:val="20"/>
          <w:szCs w:val="20"/>
        </w:rPr>
        <w:t xml:space="preserve"> </w:t>
      </w:r>
      <w:proofErr w:type="spellStart"/>
      <w:r w:rsidRPr="00701599">
        <w:rPr>
          <w:rFonts w:ascii="Tahoma" w:hAnsi="Tahoma" w:cs="Tahoma"/>
          <w:sz w:val="20"/>
          <w:szCs w:val="20"/>
        </w:rPr>
        <w:t>Šteje</w:t>
      </w:r>
      <w:proofErr w:type="spellEnd"/>
      <w:r w:rsidRPr="00701599">
        <w:rPr>
          <w:rFonts w:ascii="Tahoma" w:hAnsi="Tahoma" w:cs="Tahoma"/>
          <w:spacing w:val="11"/>
          <w:sz w:val="20"/>
          <w:szCs w:val="20"/>
        </w:rPr>
        <w:t xml:space="preserve"> </w:t>
      </w:r>
      <w:r w:rsidRPr="00701599">
        <w:rPr>
          <w:rFonts w:ascii="Tahoma" w:hAnsi="Tahoma" w:cs="Tahoma"/>
          <w:sz w:val="20"/>
          <w:szCs w:val="20"/>
        </w:rPr>
        <w:t>se,</w:t>
      </w:r>
      <w:r w:rsidRPr="00701599">
        <w:rPr>
          <w:rFonts w:ascii="Tahoma" w:hAnsi="Tahoma" w:cs="Tahoma"/>
          <w:spacing w:val="13"/>
          <w:sz w:val="20"/>
          <w:szCs w:val="20"/>
        </w:rPr>
        <w:t xml:space="preserve"> </w:t>
      </w:r>
      <w:r w:rsidRPr="00701599">
        <w:rPr>
          <w:rFonts w:ascii="Tahoma" w:hAnsi="Tahoma" w:cs="Tahoma"/>
          <w:sz w:val="20"/>
          <w:szCs w:val="20"/>
        </w:rPr>
        <w:t>da</w:t>
      </w:r>
      <w:r w:rsidRPr="00701599">
        <w:rPr>
          <w:rFonts w:ascii="Tahoma" w:hAnsi="Tahoma" w:cs="Tahoma"/>
          <w:spacing w:val="11"/>
          <w:sz w:val="20"/>
          <w:szCs w:val="20"/>
        </w:rPr>
        <w:t xml:space="preserve"> </w:t>
      </w:r>
      <w:r w:rsidRPr="00701599">
        <w:rPr>
          <w:rFonts w:ascii="Tahoma" w:hAnsi="Tahoma" w:cs="Tahoma"/>
          <w:sz w:val="20"/>
          <w:szCs w:val="20"/>
        </w:rPr>
        <w:t>je</w:t>
      </w:r>
      <w:r w:rsidRPr="00701599">
        <w:rPr>
          <w:rFonts w:ascii="Tahoma" w:hAnsi="Tahoma" w:cs="Tahoma"/>
          <w:spacing w:val="11"/>
          <w:sz w:val="20"/>
          <w:szCs w:val="20"/>
        </w:rPr>
        <w:t xml:space="preserve"> </w:t>
      </w:r>
      <w:proofErr w:type="spellStart"/>
      <w:r w:rsidRPr="00701599">
        <w:rPr>
          <w:rFonts w:ascii="Tahoma" w:hAnsi="Tahoma" w:cs="Tahoma"/>
          <w:sz w:val="20"/>
          <w:szCs w:val="20"/>
        </w:rPr>
        <w:t>plačilo</w:t>
      </w:r>
      <w:proofErr w:type="spellEnd"/>
      <w:r w:rsidRPr="00701599">
        <w:rPr>
          <w:rFonts w:ascii="Tahoma" w:hAnsi="Tahoma" w:cs="Tahoma"/>
          <w:spacing w:val="14"/>
          <w:sz w:val="20"/>
          <w:szCs w:val="20"/>
        </w:rPr>
        <w:t xml:space="preserve"> </w:t>
      </w:r>
      <w:proofErr w:type="spellStart"/>
      <w:r w:rsidRPr="00701599">
        <w:rPr>
          <w:rFonts w:ascii="Tahoma" w:hAnsi="Tahoma" w:cs="Tahoma"/>
          <w:sz w:val="20"/>
          <w:szCs w:val="20"/>
        </w:rPr>
        <w:t>izvedeno</w:t>
      </w:r>
      <w:proofErr w:type="spellEnd"/>
      <w:r w:rsidRPr="00701599">
        <w:rPr>
          <w:rFonts w:ascii="Tahoma" w:hAnsi="Tahoma" w:cs="Tahoma"/>
          <w:spacing w:val="11"/>
          <w:sz w:val="20"/>
          <w:szCs w:val="20"/>
        </w:rPr>
        <w:t xml:space="preserve"> </w:t>
      </w:r>
      <w:proofErr w:type="spellStart"/>
      <w:r w:rsidRPr="00701599">
        <w:rPr>
          <w:rFonts w:ascii="Tahoma" w:hAnsi="Tahoma" w:cs="Tahoma"/>
          <w:sz w:val="20"/>
          <w:szCs w:val="20"/>
        </w:rPr>
        <w:t>tisti</w:t>
      </w:r>
      <w:proofErr w:type="spellEnd"/>
      <w:r w:rsidRPr="00701599">
        <w:rPr>
          <w:rFonts w:ascii="Tahoma" w:hAnsi="Tahoma" w:cs="Tahoma"/>
          <w:spacing w:val="11"/>
          <w:sz w:val="20"/>
          <w:szCs w:val="20"/>
        </w:rPr>
        <w:t xml:space="preserve"> </w:t>
      </w:r>
      <w:r w:rsidRPr="00701599">
        <w:rPr>
          <w:rFonts w:ascii="Tahoma" w:hAnsi="Tahoma" w:cs="Tahoma"/>
          <w:sz w:val="20"/>
          <w:szCs w:val="20"/>
        </w:rPr>
        <w:t>dan,</w:t>
      </w:r>
      <w:r w:rsidRPr="00701599">
        <w:rPr>
          <w:rFonts w:ascii="Tahoma" w:hAnsi="Tahoma" w:cs="Tahoma"/>
          <w:spacing w:val="13"/>
          <w:sz w:val="20"/>
          <w:szCs w:val="20"/>
        </w:rPr>
        <w:t xml:space="preserve"> </w:t>
      </w:r>
      <w:r w:rsidRPr="00701599">
        <w:rPr>
          <w:rFonts w:ascii="Tahoma" w:hAnsi="Tahoma" w:cs="Tahoma"/>
          <w:sz w:val="20"/>
          <w:szCs w:val="20"/>
        </w:rPr>
        <w:t>ko</w:t>
      </w:r>
      <w:r w:rsidRPr="00701599">
        <w:rPr>
          <w:rFonts w:ascii="Tahoma" w:hAnsi="Tahoma" w:cs="Tahoma"/>
          <w:spacing w:val="11"/>
          <w:sz w:val="20"/>
          <w:szCs w:val="20"/>
        </w:rPr>
        <w:t xml:space="preserve"> </w:t>
      </w:r>
      <w:r w:rsidRPr="00701599">
        <w:rPr>
          <w:rFonts w:ascii="Tahoma" w:hAnsi="Tahoma" w:cs="Tahoma"/>
          <w:sz w:val="20"/>
          <w:szCs w:val="20"/>
        </w:rPr>
        <w:t xml:space="preserve">je </w:t>
      </w:r>
      <w:proofErr w:type="spellStart"/>
      <w:r w:rsidRPr="00701599">
        <w:rPr>
          <w:rFonts w:ascii="Tahoma" w:hAnsi="Tahoma" w:cs="Tahoma"/>
          <w:sz w:val="20"/>
          <w:szCs w:val="20"/>
        </w:rPr>
        <w:t>izdan</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nalog</w:t>
      </w:r>
      <w:proofErr w:type="spellEnd"/>
      <w:r w:rsidRPr="00701599">
        <w:rPr>
          <w:rFonts w:ascii="Tahoma" w:hAnsi="Tahoma" w:cs="Tahoma"/>
          <w:sz w:val="20"/>
          <w:szCs w:val="20"/>
        </w:rPr>
        <w:t xml:space="preserve"> za </w:t>
      </w:r>
      <w:proofErr w:type="spellStart"/>
      <w:r w:rsidRPr="00701599">
        <w:rPr>
          <w:rFonts w:ascii="Tahoma" w:hAnsi="Tahoma" w:cs="Tahoma"/>
          <w:sz w:val="20"/>
          <w:szCs w:val="20"/>
        </w:rPr>
        <w:t>izplačilo</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na</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banko</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pri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kateri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ima</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naročnik</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odprt</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transakcijski</w:t>
      </w:r>
      <w:proofErr w:type="spellEnd"/>
      <w:r w:rsidRPr="00701599">
        <w:rPr>
          <w:rFonts w:ascii="Tahoma" w:hAnsi="Tahoma" w:cs="Tahoma"/>
          <w:spacing w:val="-35"/>
          <w:sz w:val="20"/>
          <w:szCs w:val="20"/>
        </w:rPr>
        <w:t xml:space="preserve"> </w:t>
      </w:r>
      <w:r w:rsidR="007D47F2">
        <w:rPr>
          <w:rFonts w:ascii="Tahoma" w:hAnsi="Tahoma" w:cs="Tahoma"/>
          <w:spacing w:val="-35"/>
          <w:sz w:val="20"/>
          <w:szCs w:val="20"/>
        </w:rPr>
        <w:t xml:space="preserve">  </w:t>
      </w:r>
      <w:proofErr w:type="spellStart"/>
      <w:r w:rsidRPr="00701599">
        <w:rPr>
          <w:rFonts w:ascii="Tahoma" w:hAnsi="Tahoma" w:cs="Tahoma"/>
          <w:sz w:val="20"/>
          <w:szCs w:val="20"/>
        </w:rPr>
        <w:t>račun</w:t>
      </w:r>
      <w:proofErr w:type="spellEnd"/>
      <w:r w:rsidRPr="00701599">
        <w:rPr>
          <w:rFonts w:ascii="Tahoma" w:hAnsi="Tahoma" w:cs="Tahoma"/>
          <w:sz w:val="20"/>
          <w:szCs w:val="20"/>
        </w:rPr>
        <w:t>.</w:t>
      </w:r>
    </w:p>
    <w:p w14:paraId="79A64B35" w14:textId="77777777" w:rsidR="00701599" w:rsidRPr="00701599" w:rsidRDefault="00701599" w:rsidP="00701599">
      <w:pPr>
        <w:tabs>
          <w:tab w:val="left" w:pos="6948"/>
        </w:tabs>
        <w:jc w:val="both"/>
        <w:rPr>
          <w:rFonts w:ascii="Tahoma" w:eastAsia="Times New Roman" w:hAnsi="Tahoma" w:cs="Tahoma"/>
          <w:b/>
          <w:noProof/>
          <w:sz w:val="20"/>
          <w:szCs w:val="20"/>
        </w:rPr>
      </w:pPr>
    </w:p>
    <w:p w14:paraId="7BA030D4" w14:textId="77777777" w:rsidR="00701599" w:rsidRPr="00FC6602" w:rsidRDefault="00701599" w:rsidP="00FC6602">
      <w:pPr>
        <w:ind w:right="708"/>
        <w:jc w:val="both"/>
        <w:rPr>
          <w:rFonts w:ascii="Tahoma" w:eastAsia="Times New Roman" w:hAnsi="Tahoma" w:cs="Tahoma"/>
          <w:noProof/>
          <w:sz w:val="20"/>
          <w:szCs w:val="20"/>
        </w:rPr>
      </w:pPr>
      <w:r w:rsidRPr="00701599">
        <w:rPr>
          <w:rFonts w:ascii="Tahoma" w:eastAsia="Times New Roman" w:hAnsi="Tahoma" w:cs="Tahoma"/>
          <w:noProof/>
          <w:sz w:val="20"/>
          <w:szCs w:val="20"/>
        </w:rPr>
        <w:lastRenderedPageBreak/>
        <w:t xml:space="preserve">Naročnik bo spremljal pravilno izvajanje pogodbe in za vsa ugotovljena cenovna neskladja od ponudnika zahteval uskladitev oz. spoštovanje pogodbe. </w:t>
      </w:r>
    </w:p>
    <w:p w14:paraId="4B7E2987" w14:textId="77777777" w:rsidR="00701599" w:rsidRPr="00701599" w:rsidRDefault="00701599" w:rsidP="00701599">
      <w:pPr>
        <w:jc w:val="both"/>
        <w:rPr>
          <w:rFonts w:ascii="Tahoma" w:eastAsia="Times New Roman" w:hAnsi="Tahoma" w:cs="Tahoma"/>
          <w:b/>
          <w:noProof/>
          <w:color w:val="000000"/>
          <w:sz w:val="20"/>
          <w:szCs w:val="20"/>
        </w:rPr>
      </w:pPr>
      <w:r w:rsidRPr="00701599">
        <w:rPr>
          <w:rFonts w:ascii="Tahoma" w:eastAsia="Times New Roman" w:hAnsi="Tahoma" w:cs="Tahoma"/>
          <w:b/>
          <w:noProof/>
          <w:color w:val="000000"/>
          <w:sz w:val="20"/>
          <w:szCs w:val="20"/>
        </w:rPr>
        <w:t>SKRITE NAPAKE</w:t>
      </w:r>
    </w:p>
    <w:p w14:paraId="420C0B44" w14:textId="77777777" w:rsidR="00701599" w:rsidRDefault="00FC6602" w:rsidP="00223C45">
      <w:pPr>
        <w:numPr>
          <w:ilvl w:val="0"/>
          <w:numId w:val="33"/>
        </w:numPr>
        <w:spacing w:after="0" w:line="240" w:lineRule="auto"/>
        <w:jc w:val="center"/>
        <w:rPr>
          <w:rFonts w:ascii="Tahoma" w:eastAsia="Times New Roman" w:hAnsi="Tahoma" w:cs="Tahoma"/>
          <w:b/>
          <w:noProof/>
          <w:color w:val="000000"/>
          <w:sz w:val="20"/>
          <w:szCs w:val="20"/>
        </w:rPr>
      </w:pPr>
      <w:r>
        <w:rPr>
          <w:rFonts w:ascii="Tahoma" w:eastAsia="Times New Roman" w:hAnsi="Tahoma" w:cs="Tahoma"/>
          <w:b/>
          <w:noProof/>
          <w:color w:val="000000"/>
          <w:sz w:val="20"/>
          <w:szCs w:val="20"/>
        </w:rPr>
        <w:t xml:space="preserve"> člen</w:t>
      </w:r>
    </w:p>
    <w:p w14:paraId="631906C5" w14:textId="77777777" w:rsidR="00FC6602" w:rsidRPr="00FC6602" w:rsidRDefault="00FC6602" w:rsidP="00FC6602">
      <w:pPr>
        <w:spacing w:after="0" w:line="240" w:lineRule="auto"/>
        <w:ind w:left="1440"/>
        <w:rPr>
          <w:rFonts w:ascii="Tahoma" w:eastAsia="Times New Roman" w:hAnsi="Tahoma" w:cs="Tahoma"/>
          <w:b/>
          <w:noProof/>
          <w:color w:val="000000"/>
          <w:sz w:val="20"/>
          <w:szCs w:val="20"/>
        </w:rPr>
      </w:pPr>
    </w:p>
    <w:p w14:paraId="52258FF4" w14:textId="77777777" w:rsidR="00701599" w:rsidRPr="00701599" w:rsidRDefault="00701599" w:rsidP="00701599">
      <w:pPr>
        <w:jc w:val="both"/>
        <w:rPr>
          <w:rFonts w:ascii="Tahoma" w:eastAsia="Times New Roman" w:hAnsi="Tahoma" w:cs="Tahoma"/>
          <w:noProof/>
          <w:color w:val="000000"/>
          <w:sz w:val="20"/>
          <w:szCs w:val="20"/>
        </w:rPr>
      </w:pPr>
      <w:r w:rsidRPr="00701599">
        <w:rPr>
          <w:rFonts w:ascii="Tahoma" w:eastAsia="Times New Roman" w:hAnsi="Tahoma" w:cs="Tahoma"/>
          <w:noProof/>
          <w:color w:val="000000"/>
          <w:sz w:val="20"/>
          <w:szCs w:val="20"/>
        </w:rPr>
        <w:t>Morebitne skrite napake se obravnavajo v skladu z določili zakona, ki ureja obligacijska razmerja.</w:t>
      </w:r>
    </w:p>
    <w:p w14:paraId="06105C0F" w14:textId="77777777" w:rsidR="00701599" w:rsidRPr="00701599" w:rsidRDefault="00701599" w:rsidP="00701599">
      <w:pPr>
        <w:ind w:right="49"/>
        <w:contextualSpacing/>
        <w:jc w:val="both"/>
        <w:rPr>
          <w:rFonts w:ascii="Tahoma" w:hAnsi="Tahoma" w:cs="Tahoma"/>
          <w:noProof/>
          <w:sz w:val="20"/>
          <w:szCs w:val="20"/>
        </w:rPr>
      </w:pPr>
    </w:p>
    <w:p w14:paraId="3CA86BD0" w14:textId="77777777" w:rsidR="00701599" w:rsidRPr="00701599" w:rsidRDefault="00701599" w:rsidP="00701599">
      <w:pPr>
        <w:rPr>
          <w:rFonts w:ascii="Tahoma" w:hAnsi="Tahoma" w:cs="Tahoma"/>
          <w:b/>
          <w:noProof/>
          <w:sz w:val="20"/>
          <w:szCs w:val="20"/>
        </w:rPr>
      </w:pPr>
      <w:r w:rsidRPr="00701599">
        <w:rPr>
          <w:rFonts w:ascii="Tahoma" w:hAnsi="Tahoma" w:cs="Tahoma"/>
          <w:b/>
          <w:noProof/>
          <w:sz w:val="20"/>
          <w:szCs w:val="20"/>
        </w:rPr>
        <w:t>VIŠJA SILA</w:t>
      </w:r>
    </w:p>
    <w:p w14:paraId="243CE587" w14:textId="77777777" w:rsidR="00701599" w:rsidRPr="00701599" w:rsidRDefault="00E5106A" w:rsidP="00223C45">
      <w:pPr>
        <w:numPr>
          <w:ilvl w:val="0"/>
          <w:numId w:val="33"/>
        </w:numPr>
        <w:spacing w:after="0" w:line="240" w:lineRule="auto"/>
        <w:jc w:val="center"/>
        <w:rPr>
          <w:rFonts w:ascii="Tahoma" w:hAnsi="Tahoma" w:cs="Tahoma"/>
          <w:b/>
          <w:noProof/>
          <w:sz w:val="20"/>
          <w:szCs w:val="20"/>
        </w:rPr>
      </w:pPr>
      <w:r>
        <w:rPr>
          <w:rFonts w:ascii="Tahoma" w:hAnsi="Tahoma" w:cs="Tahoma"/>
          <w:b/>
          <w:noProof/>
          <w:sz w:val="20"/>
          <w:szCs w:val="20"/>
        </w:rPr>
        <w:t xml:space="preserve"> člen</w:t>
      </w:r>
    </w:p>
    <w:p w14:paraId="4F3E3326" w14:textId="77777777" w:rsidR="00701599" w:rsidRPr="00701599" w:rsidRDefault="00701599" w:rsidP="00701599">
      <w:pPr>
        <w:rPr>
          <w:rFonts w:ascii="Tahoma" w:hAnsi="Tahoma" w:cs="Tahoma"/>
          <w:b/>
          <w:noProof/>
          <w:sz w:val="20"/>
          <w:szCs w:val="20"/>
        </w:rPr>
      </w:pPr>
    </w:p>
    <w:p w14:paraId="203D211B" w14:textId="77777777" w:rsidR="00701599" w:rsidRPr="00701599" w:rsidRDefault="00E5106A" w:rsidP="00223C45">
      <w:pPr>
        <w:numPr>
          <w:ilvl w:val="1"/>
          <w:numId w:val="31"/>
        </w:numPr>
        <w:spacing w:after="0" w:line="240" w:lineRule="auto"/>
        <w:ind w:right="566"/>
        <w:jc w:val="both"/>
        <w:rPr>
          <w:rFonts w:ascii="Tahoma" w:hAnsi="Tahoma" w:cs="Tahoma"/>
          <w:noProof/>
          <w:sz w:val="20"/>
          <w:szCs w:val="20"/>
        </w:rPr>
      </w:pPr>
      <w:r>
        <w:rPr>
          <w:rFonts w:ascii="Tahoma" w:hAnsi="Tahoma" w:cs="Tahoma"/>
          <w:noProof/>
          <w:sz w:val="20"/>
          <w:szCs w:val="20"/>
        </w:rPr>
        <w:t xml:space="preserve"> </w:t>
      </w:r>
      <w:r w:rsidR="00701599" w:rsidRPr="00701599">
        <w:rPr>
          <w:rFonts w:ascii="Tahoma" w:hAnsi="Tahoma" w:cs="Tahoma"/>
          <w:noProof/>
          <w:sz w:val="20"/>
          <w:szCs w:val="20"/>
        </w:rPr>
        <w:t>Pod višjo silo se razumejo vsi nepredvideni in nepričakovani dogodki, ki nastopijo neodvisno od volje strank in ki jih stranki nista mogli predvideti ob sklepanju pogodbe ter kakorkoli vplivajo na izvedbo pogodbenih obveznosti.</w:t>
      </w:r>
    </w:p>
    <w:p w14:paraId="642BDCA7" w14:textId="77777777" w:rsidR="00701599" w:rsidRPr="00701599" w:rsidRDefault="00E5106A" w:rsidP="00223C45">
      <w:pPr>
        <w:numPr>
          <w:ilvl w:val="1"/>
          <w:numId w:val="31"/>
        </w:numPr>
        <w:spacing w:after="0" w:line="240" w:lineRule="auto"/>
        <w:ind w:right="566"/>
        <w:jc w:val="both"/>
        <w:rPr>
          <w:rFonts w:ascii="Tahoma" w:hAnsi="Tahoma" w:cs="Tahoma"/>
          <w:noProof/>
          <w:sz w:val="20"/>
          <w:szCs w:val="20"/>
        </w:rPr>
      </w:pPr>
      <w:r>
        <w:rPr>
          <w:rFonts w:ascii="Tahoma" w:hAnsi="Tahoma" w:cs="Tahoma"/>
          <w:noProof/>
          <w:sz w:val="20"/>
          <w:szCs w:val="20"/>
        </w:rPr>
        <w:t xml:space="preserve"> </w:t>
      </w:r>
      <w:r w:rsidR="00701599" w:rsidRPr="00701599">
        <w:rPr>
          <w:rFonts w:ascii="Tahoma" w:hAnsi="Tahoma" w:cs="Tahoma"/>
          <w:noProof/>
          <w:sz w:val="20"/>
          <w:szCs w:val="20"/>
        </w:rPr>
        <w:t>Izvajalec je dolžan pisno obvestiti naročnika o nastanku višje sile v dveh (2) delovnih dneh po nastanku le-te.</w:t>
      </w:r>
    </w:p>
    <w:p w14:paraId="01BCD654" w14:textId="77777777" w:rsidR="00701599" w:rsidRPr="00701599" w:rsidRDefault="00E5106A" w:rsidP="00223C45">
      <w:pPr>
        <w:numPr>
          <w:ilvl w:val="1"/>
          <w:numId w:val="31"/>
        </w:numPr>
        <w:spacing w:after="0" w:line="240" w:lineRule="auto"/>
        <w:ind w:right="566"/>
        <w:jc w:val="both"/>
        <w:rPr>
          <w:rFonts w:ascii="Tahoma" w:hAnsi="Tahoma" w:cs="Tahoma"/>
          <w:noProof/>
          <w:sz w:val="20"/>
          <w:szCs w:val="20"/>
        </w:rPr>
      </w:pPr>
      <w:r>
        <w:rPr>
          <w:rFonts w:ascii="Tahoma" w:hAnsi="Tahoma" w:cs="Tahoma"/>
          <w:noProof/>
          <w:sz w:val="20"/>
          <w:szCs w:val="20"/>
        </w:rPr>
        <w:t xml:space="preserve"> </w:t>
      </w:r>
      <w:r w:rsidR="00701599" w:rsidRPr="00701599">
        <w:rPr>
          <w:rFonts w:ascii="Tahoma" w:hAnsi="Tahoma" w:cs="Tahoma"/>
          <w:noProof/>
          <w:sz w:val="20"/>
          <w:szCs w:val="20"/>
        </w:rPr>
        <w:t>Nobena od strank ni odgovorna za neizpolnitev katerekoli izmed svojih obveznosti iz razlogov, ki so izven njenega nadzora.</w:t>
      </w:r>
    </w:p>
    <w:p w14:paraId="4476F7F5" w14:textId="77777777" w:rsidR="00701599" w:rsidRPr="00701599" w:rsidRDefault="00701599" w:rsidP="00701599">
      <w:pPr>
        <w:jc w:val="both"/>
        <w:rPr>
          <w:rFonts w:ascii="Tahoma" w:hAnsi="Tahoma" w:cs="Tahoma"/>
          <w:noProof/>
          <w:sz w:val="20"/>
          <w:szCs w:val="20"/>
        </w:rPr>
      </w:pPr>
    </w:p>
    <w:p w14:paraId="231348A0" w14:textId="77777777" w:rsidR="00701599" w:rsidRPr="00701599" w:rsidRDefault="007D47F2" w:rsidP="00223C45">
      <w:pPr>
        <w:pStyle w:val="Telobesedila"/>
        <w:widowControl w:val="0"/>
        <w:numPr>
          <w:ilvl w:val="0"/>
          <w:numId w:val="33"/>
        </w:numPr>
        <w:kinsoku w:val="0"/>
        <w:overflowPunct w:val="0"/>
        <w:autoSpaceDE w:val="0"/>
        <w:autoSpaceDN w:val="0"/>
        <w:adjustRightInd w:val="0"/>
        <w:spacing w:after="0" w:line="240" w:lineRule="auto"/>
        <w:ind w:right="4"/>
        <w:jc w:val="center"/>
        <w:rPr>
          <w:rFonts w:ascii="Tahoma" w:hAnsi="Tahoma" w:cs="Tahoma"/>
          <w:b/>
          <w:sz w:val="20"/>
          <w:szCs w:val="20"/>
        </w:rPr>
      </w:pPr>
      <w:r>
        <w:rPr>
          <w:rFonts w:ascii="Tahoma" w:hAnsi="Tahoma" w:cs="Tahoma"/>
          <w:b/>
          <w:sz w:val="20"/>
          <w:szCs w:val="20"/>
        </w:rPr>
        <w:t xml:space="preserve"> </w:t>
      </w:r>
      <w:proofErr w:type="spellStart"/>
      <w:r>
        <w:rPr>
          <w:rFonts w:ascii="Tahoma" w:hAnsi="Tahoma" w:cs="Tahoma"/>
          <w:b/>
          <w:sz w:val="20"/>
          <w:szCs w:val="20"/>
        </w:rPr>
        <w:t>člen</w:t>
      </w:r>
      <w:proofErr w:type="spellEnd"/>
      <w:r>
        <w:rPr>
          <w:rFonts w:ascii="Tahoma" w:hAnsi="Tahoma" w:cs="Tahoma"/>
          <w:b/>
          <w:sz w:val="20"/>
          <w:szCs w:val="20"/>
        </w:rPr>
        <w:t xml:space="preserve"> </w:t>
      </w:r>
    </w:p>
    <w:p w14:paraId="35D5EBB5" w14:textId="77777777" w:rsidR="00701599" w:rsidRPr="00701599" w:rsidRDefault="00701599" w:rsidP="00701599">
      <w:pPr>
        <w:pStyle w:val="Telobesedila"/>
        <w:tabs>
          <w:tab w:val="left" w:pos="7087"/>
        </w:tabs>
        <w:kinsoku w:val="0"/>
        <w:overflowPunct w:val="0"/>
        <w:ind w:right="4"/>
        <w:rPr>
          <w:rFonts w:ascii="Tahoma" w:hAnsi="Tahoma" w:cs="Tahoma"/>
          <w:sz w:val="20"/>
          <w:szCs w:val="20"/>
        </w:rPr>
      </w:pPr>
    </w:p>
    <w:p w14:paraId="6AC04077" w14:textId="77777777" w:rsidR="00701599" w:rsidRPr="00701599" w:rsidRDefault="00701599" w:rsidP="00701599">
      <w:pPr>
        <w:pStyle w:val="Telobesedila"/>
        <w:tabs>
          <w:tab w:val="left" w:pos="7087"/>
        </w:tabs>
        <w:kinsoku w:val="0"/>
        <w:overflowPunct w:val="0"/>
        <w:ind w:right="4"/>
        <w:rPr>
          <w:rFonts w:ascii="Tahoma" w:hAnsi="Tahoma" w:cs="Tahoma"/>
          <w:sz w:val="20"/>
          <w:szCs w:val="20"/>
        </w:rPr>
      </w:pPr>
      <w:proofErr w:type="spellStart"/>
      <w:r w:rsidRPr="00701599">
        <w:rPr>
          <w:rFonts w:ascii="Tahoma" w:hAnsi="Tahoma" w:cs="Tahoma"/>
          <w:sz w:val="20"/>
          <w:szCs w:val="20"/>
        </w:rPr>
        <w:t>Pooblaščeni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predstavnik</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naročnika</w:t>
      </w:r>
      <w:proofErr w:type="spellEnd"/>
      <w:r w:rsidRPr="00701599">
        <w:rPr>
          <w:rFonts w:ascii="Tahoma" w:hAnsi="Tahoma" w:cs="Tahoma"/>
          <w:sz w:val="20"/>
          <w:szCs w:val="20"/>
        </w:rPr>
        <w:t xml:space="preserve"> po </w:t>
      </w:r>
      <w:proofErr w:type="spellStart"/>
      <w:r w:rsidRPr="00701599">
        <w:rPr>
          <w:rFonts w:ascii="Tahoma" w:hAnsi="Tahoma" w:cs="Tahoma"/>
          <w:sz w:val="20"/>
          <w:szCs w:val="20"/>
        </w:rPr>
        <w:t>tej</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pogodbi</w:t>
      </w:r>
      <w:proofErr w:type="spellEnd"/>
      <w:r w:rsidRPr="00701599">
        <w:rPr>
          <w:rFonts w:ascii="Tahoma" w:hAnsi="Tahoma" w:cs="Tahoma"/>
          <w:spacing w:val="-16"/>
          <w:sz w:val="20"/>
          <w:szCs w:val="20"/>
        </w:rPr>
        <w:t xml:space="preserve"> </w:t>
      </w:r>
      <w:r w:rsidRPr="00701599">
        <w:rPr>
          <w:rFonts w:ascii="Tahoma" w:hAnsi="Tahoma" w:cs="Tahoma"/>
          <w:sz w:val="20"/>
          <w:szCs w:val="20"/>
        </w:rPr>
        <w:t xml:space="preserve">je </w:t>
      </w:r>
      <w:r w:rsidR="007D47F2">
        <w:rPr>
          <w:rFonts w:ascii="Tahoma" w:hAnsi="Tahoma" w:cs="Tahoma"/>
          <w:sz w:val="20"/>
          <w:szCs w:val="20"/>
        </w:rPr>
        <w:t>……………………………………..</w:t>
      </w:r>
      <w:r w:rsidRPr="00701599">
        <w:rPr>
          <w:rFonts w:ascii="Tahoma" w:hAnsi="Tahoma" w:cs="Tahoma"/>
          <w:sz w:val="20"/>
          <w:szCs w:val="20"/>
        </w:rPr>
        <w:t xml:space="preserve"> </w:t>
      </w:r>
    </w:p>
    <w:p w14:paraId="6C75FA88" w14:textId="77777777" w:rsidR="00701599" w:rsidRPr="00701599" w:rsidRDefault="00701599" w:rsidP="00701599">
      <w:pPr>
        <w:pStyle w:val="Telobesedila"/>
        <w:tabs>
          <w:tab w:val="left" w:pos="8223"/>
        </w:tabs>
        <w:kinsoku w:val="0"/>
        <w:overflowPunct w:val="0"/>
        <w:ind w:right="4"/>
        <w:rPr>
          <w:rFonts w:ascii="Tahoma" w:hAnsi="Tahoma" w:cs="Tahoma"/>
          <w:sz w:val="20"/>
          <w:szCs w:val="20"/>
        </w:rPr>
      </w:pPr>
      <w:proofErr w:type="spellStart"/>
      <w:r w:rsidRPr="00701599">
        <w:rPr>
          <w:rFonts w:ascii="Tahoma" w:hAnsi="Tahoma" w:cs="Tahoma"/>
          <w:sz w:val="20"/>
          <w:szCs w:val="20"/>
        </w:rPr>
        <w:t>Pooblaščeni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predstavnik</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dobavitelja</w:t>
      </w:r>
      <w:proofErr w:type="spellEnd"/>
      <w:r w:rsidRPr="00701599">
        <w:rPr>
          <w:rFonts w:ascii="Tahoma" w:hAnsi="Tahoma" w:cs="Tahoma"/>
          <w:sz w:val="20"/>
          <w:szCs w:val="20"/>
        </w:rPr>
        <w:t xml:space="preserve"> po </w:t>
      </w:r>
      <w:proofErr w:type="spellStart"/>
      <w:r w:rsidRPr="00701599">
        <w:rPr>
          <w:rFonts w:ascii="Tahoma" w:hAnsi="Tahoma" w:cs="Tahoma"/>
          <w:sz w:val="20"/>
          <w:szCs w:val="20"/>
        </w:rPr>
        <w:t>tej</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pogodbi</w:t>
      </w:r>
      <w:proofErr w:type="spellEnd"/>
      <w:r w:rsidRPr="00701599">
        <w:rPr>
          <w:rFonts w:ascii="Tahoma" w:hAnsi="Tahoma" w:cs="Tahoma"/>
          <w:spacing w:val="-17"/>
          <w:sz w:val="20"/>
          <w:szCs w:val="20"/>
        </w:rPr>
        <w:t xml:space="preserve"> </w:t>
      </w:r>
      <w:r w:rsidRPr="00701599">
        <w:rPr>
          <w:rFonts w:ascii="Tahoma" w:hAnsi="Tahoma" w:cs="Tahoma"/>
          <w:sz w:val="20"/>
          <w:szCs w:val="20"/>
        </w:rPr>
        <w:t>je</w:t>
      </w:r>
      <w:r w:rsidR="007D47F2">
        <w:rPr>
          <w:rFonts w:ascii="Tahoma" w:hAnsi="Tahoma" w:cs="Tahoma"/>
          <w:sz w:val="20"/>
          <w:szCs w:val="20"/>
        </w:rPr>
        <w:t>…………………………….</w:t>
      </w:r>
    </w:p>
    <w:p w14:paraId="0519236E" w14:textId="77777777" w:rsidR="00701599" w:rsidRPr="00701599" w:rsidRDefault="00701599" w:rsidP="007D47F2">
      <w:pPr>
        <w:pStyle w:val="Telobesedila"/>
        <w:kinsoku w:val="0"/>
        <w:overflowPunct w:val="0"/>
        <w:ind w:right="424"/>
        <w:rPr>
          <w:rFonts w:ascii="Tahoma" w:hAnsi="Tahoma" w:cs="Tahoma"/>
          <w:sz w:val="20"/>
          <w:szCs w:val="20"/>
        </w:rPr>
      </w:pPr>
      <w:proofErr w:type="spellStart"/>
      <w:r w:rsidRPr="00701599">
        <w:rPr>
          <w:rFonts w:ascii="Tahoma" w:hAnsi="Tahoma" w:cs="Tahoma"/>
          <w:sz w:val="20"/>
          <w:szCs w:val="20"/>
        </w:rPr>
        <w:t>Pooblaščeni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predstavnik</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dobavitelja</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lahko</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veljavno</w:t>
      </w:r>
      <w:proofErr w:type="spellEnd"/>
      <w:r w:rsidRPr="00701599">
        <w:rPr>
          <w:rFonts w:ascii="Tahoma" w:hAnsi="Tahoma" w:cs="Tahoma"/>
          <w:sz w:val="20"/>
          <w:szCs w:val="20"/>
        </w:rPr>
        <w:t xml:space="preserve"> v </w:t>
      </w:r>
      <w:proofErr w:type="spellStart"/>
      <w:r w:rsidRPr="00701599">
        <w:rPr>
          <w:rFonts w:ascii="Tahoma" w:hAnsi="Tahoma" w:cs="Tahoma"/>
          <w:sz w:val="20"/>
          <w:szCs w:val="20"/>
        </w:rPr>
        <w:t>imenu</w:t>
      </w:r>
      <w:proofErr w:type="spellEnd"/>
      <w:r w:rsidRPr="00701599">
        <w:rPr>
          <w:rFonts w:ascii="Tahoma" w:hAnsi="Tahoma" w:cs="Tahoma"/>
          <w:sz w:val="20"/>
          <w:szCs w:val="20"/>
        </w:rPr>
        <w:t xml:space="preserve"> in za </w:t>
      </w:r>
      <w:proofErr w:type="spellStart"/>
      <w:r w:rsidRPr="00701599">
        <w:rPr>
          <w:rFonts w:ascii="Tahoma" w:hAnsi="Tahoma" w:cs="Tahoma"/>
          <w:sz w:val="20"/>
          <w:szCs w:val="20"/>
        </w:rPr>
        <w:t>račun</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dobavitelja</w:t>
      </w:r>
      <w:proofErr w:type="spellEnd"/>
      <w:r w:rsidRPr="00701599">
        <w:rPr>
          <w:rFonts w:ascii="Tahoma" w:hAnsi="Tahoma" w:cs="Tahoma"/>
          <w:spacing w:val="-26"/>
          <w:sz w:val="20"/>
          <w:szCs w:val="20"/>
        </w:rPr>
        <w:t xml:space="preserve"> </w:t>
      </w:r>
      <w:proofErr w:type="spellStart"/>
      <w:r w:rsidRPr="00701599">
        <w:rPr>
          <w:rFonts w:ascii="Tahoma" w:hAnsi="Tahoma" w:cs="Tahoma"/>
          <w:sz w:val="20"/>
          <w:szCs w:val="20"/>
        </w:rPr>
        <w:t>prevzema</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obveznosti</w:t>
      </w:r>
      <w:proofErr w:type="spellEnd"/>
      <w:r w:rsidRPr="00701599">
        <w:rPr>
          <w:rFonts w:ascii="Tahoma" w:hAnsi="Tahoma" w:cs="Tahoma"/>
          <w:sz w:val="20"/>
          <w:szCs w:val="20"/>
        </w:rPr>
        <w:t xml:space="preserve">, ki </w:t>
      </w:r>
      <w:proofErr w:type="spellStart"/>
      <w:r w:rsidRPr="00701599">
        <w:rPr>
          <w:rFonts w:ascii="Tahoma" w:hAnsi="Tahoma" w:cs="Tahoma"/>
          <w:sz w:val="20"/>
          <w:szCs w:val="20"/>
        </w:rPr>
        <w:t>izvirajo</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iz</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te</w:t>
      </w:r>
      <w:proofErr w:type="spellEnd"/>
      <w:r w:rsidRPr="00701599">
        <w:rPr>
          <w:rFonts w:ascii="Tahoma" w:hAnsi="Tahoma" w:cs="Tahoma"/>
          <w:spacing w:val="-14"/>
          <w:sz w:val="20"/>
          <w:szCs w:val="20"/>
        </w:rPr>
        <w:t xml:space="preserve"> </w:t>
      </w:r>
      <w:proofErr w:type="spellStart"/>
      <w:r w:rsidRPr="00701599">
        <w:rPr>
          <w:rFonts w:ascii="Tahoma" w:hAnsi="Tahoma" w:cs="Tahoma"/>
          <w:sz w:val="20"/>
          <w:szCs w:val="20"/>
        </w:rPr>
        <w:t>pogodbe</w:t>
      </w:r>
      <w:proofErr w:type="spellEnd"/>
      <w:r w:rsidRPr="00701599">
        <w:rPr>
          <w:rFonts w:ascii="Tahoma" w:hAnsi="Tahoma" w:cs="Tahoma"/>
          <w:sz w:val="20"/>
          <w:szCs w:val="20"/>
        </w:rPr>
        <w:t>.</w:t>
      </w:r>
    </w:p>
    <w:p w14:paraId="3070D55B" w14:textId="77777777" w:rsidR="00701599" w:rsidRPr="00701599" w:rsidRDefault="00701599" w:rsidP="00701599">
      <w:pPr>
        <w:pStyle w:val="Telobesedila"/>
        <w:kinsoku w:val="0"/>
        <w:overflowPunct w:val="0"/>
        <w:ind w:right="4"/>
        <w:rPr>
          <w:rFonts w:ascii="Tahoma" w:hAnsi="Tahoma" w:cs="Tahoma"/>
          <w:sz w:val="20"/>
          <w:szCs w:val="20"/>
        </w:rPr>
      </w:pPr>
    </w:p>
    <w:p w14:paraId="73B5C5D8" w14:textId="77777777" w:rsidR="00701599" w:rsidRPr="007D47F2" w:rsidRDefault="00701599" w:rsidP="007D47F2">
      <w:pPr>
        <w:jc w:val="both"/>
        <w:rPr>
          <w:rFonts w:ascii="Tahoma" w:eastAsia="Times New Roman" w:hAnsi="Tahoma" w:cs="Tahoma"/>
          <w:b/>
          <w:noProof/>
          <w:color w:val="000000"/>
          <w:sz w:val="20"/>
          <w:szCs w:val="20"/>
        </w:rPr>
      </w:pPr>
      <w:r w:rsidRPr="00701599">
        <w:rPr>
          <w:rFonts w:ascii="Tahoma" w:eastAsia="Times New Roman" w:hAnsi="Tahoma" w:cs="Tahoma"/>
          <w:b/>
          <w:noProof/>
          <w:color w:val="000000"/>
          <w:sz w:val="20"/>
          <w:szCs w:val="20"/>
        </w:rPr>
        <w:t>ODSTOP OD POGODBE</w:t>
      </w:r>
    </w:p>
    <w:p w14:paraId="1F73DBBE" w14:textId="77777777" w:rsidR="00701599" w:rsidRPr="00701599" w:rsidRDefault="007D47F2" w:rsidP="00223C45">
      <w:pPr>
        <w:pStyle w:val="Telobesedila"/>
        <w:widowControl w:val="0"/>
        <w:numPr>
          <w:ilvl w:val="0"/>
          <w:numId w:val="33"/>
        </w:numPr>
        <w:kinsoku w:val="0"/>
        <w:overflowPunct w:val="0"/>
        <w:autoSpaceDE w:val="0"/>
        <w:autoSpaceDN w:val="0"/>
        <w:adjustRightInd w:val="0"/>
        <w:spacing w:after="0" w:line="240" w:lineRule="auto"/>
        <w:ind w:right="4"/>
        <w:jc w:val="center"/>
        <w:rPr>
          <w:rFonts w:ascii="Tahoma" w:hAnsi="Tahoma" w:cs="Tahoma"/>
          <w:b/>
          <w:sz w:val="20"/>
          <w:szCs w:val="20"/>
        </w:rPr>
      </w:pPr>
      <w:r>
        <w:rPr>
          <w:rFonts w:ascii="Tahoma" w:hAnsi="Tahoma" w:cs="Tahoma"/>
          <w:b/>
          <w:sz w:val="20"/>
          <w:szCs w:val="20"/>
        </w:rPr>
        <w:t xml:space="preserve"> </w:t>
      </w:r>
      <w:proofErr w:type="spellStart"/>
      <w:r>
        <w:rPr>
          <w:rFonts w:ascii="Tahoma" w:hAnsi="Tahoma" w:cs="Tahoma"/>
          <w:b/>
          <w:sz w:val="20"/>
          <w:szCs w:val="20"/>
        </w:rPr>
        <w:t>člen</w:t>
      </w:r>
      <w:proofErr w:type="spellEnd"/>
    </w:p>
    <w:p w14:paraId="3AC1CDA2" w14:textId="77777777" w:rsidR="00701599" w:rsidRPr="00701599" w:rsidRDefault="00701599" w:rsidP="007D47F2">
      <w:pPr>
        <w:pStyle w:val="Telobesedila"/>
        <w:kinsoku w:val="0"/>
        <w:overflowPunct w:val="0"/>
        <w:ind w:right="566"/>
        <w:jc w:val="both"/>
        <w:rPr>
          <w:rFonts w:ascii="Tahoma" w:hAnsi="Tahoma" w:cs="Tahoma"/>
          <w:sz w:val="20"/>
          <w:szCs w:val="20"/>
        </w:rPr>
      </w:pPr>
    </w:p>
    <w:p w14:paraId="37FA8FE0" w14:textId="77777777" w:rsidR="00701599" w:rsidRPr="00701599" w:rsidRDefault="00701599" w:rsidP="007D47F2">
      <w:pPr>
        <w:pStyle w:val="Telobesedila"/>
        <w:kinsoku w:val="0"/>
        <w:overflowPunct w:val="0"/>
        <w:ind w:right="566"/>
        <w:jc w:val="both"/>
        <w:rPr>
          <w:rFonts w:ascii="Tahoma" w:hAnsi="Tahoma" w:cs="Tahoma"/>
          <w:sz w:val="20"/>
          <w:szCs w:val="20"/>
        </w:rPr>
      </w:pPr>
      <w:r w:rsidRPr="00701599">
        <w:rPr>
          <w:rFonts w:ascii="Tahoma" w:hAnsi="Tahoma" w:cs="Tahoma"/>
          <w:sz w:val="20"/>
          <w:szCs w:val="20"/>
        </w:rPr>
        <w:t>Ne</w:t>
      </w:r>
      <w:r w:rsidRPr="00701599">
        <w:rPr>
          <w:rFonts w:ascii="Tahoma" w:hAnsi="Tahoma" w:cs="Tahoma"/>
          <w:spacing w:val="16"/>
          <w:sz w:val="20"/>
          <w:szCs w:val="20"/>
        </w:rPr>
        <w:t xml:space="preserve"> </w:t>
      </w:r>
      <w:r w:rsidRPr="00701599">
        <w:rPr>
          <w:rFonts w:ascii="Tahoma" w:hAnsi="Tahoma" w:cs="Tahoma"/>
          <w:sz w:val="20"/>
          <w:szCs w:val="20"/>
        </w:rPr>
        <w:t>glede</w:t>
      </w:r>
      <w:r w:rsidRPr="00701599">
        <w:rPr>
          <w:rFonts w:ascii="Tahoma" w:hAnsi="Tahoma" w:cs="Tahoma"/>
          <w:spacing w:val="16"/>
          <w:sz w:val="20"/>
          <w:szCs w:val="20"/>
        </w:rPr>
        <w:t xml:space="preserve"> </w:t>
      </w:r>
      <w:proofErr w:type="spellStart"/>
      <w:r w:rsidRPr="00701599">
        <w:rPr>
          <w:rFonts w:ascii="Tahoma" w:hAnsi="Tahoma" w:cs="Tahoma"/>
          <w:sz w:val="20"/>
          <w:szCs w:val="20"/>
        </w:rPr>
        <w:t>na</w:t>
      </w:r>
      <w:proofErr w:type="spellEnd"/>
      <w:r w:rsidRPr="00701599">
        <w:rPr>
          <w:rFonts w:ascii="Tahoma" w:hAnsi="Tahoma" w:cs="Tahoma"/>
          <w:spacing w:val="16"/>
          <w:sz w:val="20"/>
          <w:szCs w:val="20"/>
        </w:rPr>
        <w:t xml:space="preserve"> </w:t>
      </w:r>
      <w:r w:rsidRPr="00701599">
        <w:rPr>
          <w:rFonts w:ascii="Tahoma" w:hAnsi="Tahoma" w:cs="Tahoma"/>
          <w:sz w:val="20"/>
          <w:szCs w:val="20"/>
        </w:rPr>
        <w:t>to,</w:t>
      </w:r>
      <w:r w:rsidRPr="00701599">
        <w:rPr>
          <w:rFonts w:ascii="Tahoma" w:hAnsi="Tahoma" w:cs="Tahoma"/>
          <w:spacing w:val="18"/>
          <w:sz w:val="20"/>
          <w:szCs w:val="20"/>
        </w:rPr>
        <w:t xml:space="preserve"> </w:t>
      </w:r>
      <w:r w:rsidRPr="00701599">
        <w:rPr>
          <w:rFonts w:ascii="Tahoma" w:hAnsi="Tahoma" w:cs="Tahoma"/>
          <w:sz w:val="20"/>
          <w:szCs w:val="20"/>
        </w:rPr>
        <w:t>da</w:t>
      </w:r>
      <w:r w:rsidRPr="00701599">
        <w:rPr>
          <w:rFonts w:ascii="Tahoma" w:hAnsi="Tahoma" w:cs="Tahoma"/>
          <w:spacing w:val="16"/>
          <w:sz w:val="20"/>
          <w:szCs w:val="20"/>
        </w:rPr>
        <w:t xml:space="preserve"> </w:t>
      </w:r>
      <w:r w:rsidRPr="00701599">
        <w:rPr>
          <w:rFonts w:ascii="Tahoma" w:hAnsi="Tahoma" w:cs="Tahoma"/>
          <w:sz w:val="20"/>
          <w:szCs w:val="20"/>
        </w:rPr>
        <w:t>je</w:t>
      </w:r>
      <w:r w:rsidRPr="00701599">
        <w:rPr>
          <w:rFonts w:ascii="Tahoma" w:hAnsi="Tahoma" w:cs="Tahoma"/>
          <w:spacing w:val="16"/>
          <w:sz w:val="20"/>
          <w:szCs w:val="20"/>
        </w:rPr>
        <w:t xml:space="preserve"> </w:t>
      </w:r>
      <w:proofErr w:type="spellStart"/>
      <w:r w:rsidRPr="00701599">
        <w:rPr>
          <w:rFonts w:ascii="Tahoma" w:hAnsi="Tahoma" w:cs="Tahoma"/>
          <w:sz w:val="20"/>
          <w:szCs w:val="20"/>
        </w:rPr>
        <w:t>pogodba</w:t>
      </w:r>
      <w:proofErr w:type="spellEnd"/>
      <w:r w:rsidRPr="00701599">
        <w:rPr>
          <w:rFonts w:ascii="Tahoma" w:hAnsi="Tahoma" w:cs="Tahoma"/>
          <w:spacing w:val="16"/>
          <w:sz w:val="20"/>
          <w:szCs w:val="20"/>
        </w:rPr>
        <w:t xml:space="preserve"> </w:t>
      </w:r>
      <w:proofErr w:type="spellStart"/>
      <w:r w:rsidRPr="00701599">
        <w:rPr>
          <w:rFonts w:ascii="Tahoma" w:hAnsi="Tahoma" w:cs="Tahoma"/>
          <w:sz w:val="20"/>
          <w:szCs w:val="20"/>
        </w:rPr>
        <w:t>sklenjena</w:t>
      </w:r>
      <w:proofErr w:type="spellEnd"/>
      <w:r w:rsidRPr="00701599">
        <w:rPr>
          <w:rFonts w:ascii="Tahoma" w:hAnsi="Tahoma" w:cs="Tahoma"/>
          <w:spacing w:val="16"/>
          <w:sz w:val="20"/>
          <w:szCs w:val="20"/>
        </w:rPr>
        <w:t xml:space="preserve"> </w:t>
      </w:r>
      <w:r w:rsidRPr="00701599">
        <w:rPr>
          <w:rFonts w:ascii="Tahoma" w:hAnsi="Tahoma" w:cs="Tahoma"/>
          <w:sz w:val="20"/>
          <w:szCs w:val="20"/>
        </w:rPr>
        <w:t>za</w:t>
      </w:r>
      <w:r w:rsidRPr="00701599">
        <w:rPr>
          <w:rFonts w:ascii="Tahoma" w:hAnsi="Tahoma" w:cs="Tahoma"/>
          <w:spacing w:val="16"/>
          <w:sz w:val="20"/>
          <w:szCs w:val="20"/>
        </w:rPr>
        <w:t xml:space="preserve"> </w:t>
      </w:r>
      <w:proofErr w:type="spellStart"/>
      <w:r w:rsidRPr="00701599">
        <w:rPr>
          <w:rFonts w:ascii="Tahoma" w:hAnsi="Tahoma" w:cs="Tahoma"/>
          <w:sz w:val="20"/>
          <w:szCs w:val="20"/>
        </w:rPr>
        <w:t>določen</w:t>
      </w:r>
      <w:proofErr w:type="spellEnd"/>
      <w:r w:rsidRPr="00701599">
        <w:rPr>
          <w:rFonts w:ascii="Tahoma" w:hAnsi="Tahoma" w:cs="Tahoma"/>
          <w:spacing w:val="16"/>
          <w:sz w:val="20"/>
          <w:szCs w:val="20"/>
        </w:rPr>
        <w:t xml:space="preserve"> </w:t>
      </w:r>
      <w:proofErr w:type="spellStart"/>
      <w:r w:rsidRPr="00701599">
        <w:rPr>
          <w:rFonts w:ascii="Tahoma" w:hAnsi="Tahoma" w:cs="Tahoma"/>
          <w:sz w:val="20"/>
          <w:szCs w:val="20"/>
        </w:rPr>
        <w:t>čas</w:t>
      </w:r>
      <w:proofErr w:type="spellEnd"/>
      <w:r w:rsidRPr="00701599">
        <w:rPr>
          <w:rFonts w:ascii="Tahoma" w:hAnsi="Tahoma" w:cs="Tahoma"/>
          <w:sz w:val="20"/>
          <w:szCs w:val="20"/>
        </w:rPr>
        <w:t>,</w:t>
      </w:r>
      <w:r w:rsidRPr="00701599">
        <w:rPr>
          <w:rFonts w:ascii="Tahoma" w:hAnsi="Tahoma" w:cs="Tahoma"/>
          <w:spacing w:val="18"/>
          <w:sz w:val="20"/>
          <w:szCs w:val="20"/>
        </w:rPr>
        <w:t xml:space="preserve"> </w:t>
      </w:r>
      <w:proofErr w:type="spellStart"/>
      <w:r w:rsidRPr="00701599">
        <w:rPr>
          <w:rFonts w:ascii="Tahoma" w:hAnsi="Tahoma" w:cs="Tahoma"/>
          <w:sz w:val="20"/>
          <w:szCs w:val="20"/>
        </w:rPr>
        <w:t>lahko</w:t>
      </w:r>
      <w:proofErr w:type="spellEnd"/>
      <w:r w:rsidRPr="00701599">
        <w:rPr>
          <w:rFonts w:ascii="Tahoma" w:hAnsi="Tahoma" w:cs="Tahoma"/>
          <w:spacing w:val="16"/>
          <w:sz w:val="20"/>
          <w:szCs w:val="20"/>
        </w:rPr>
        <w:t xml:space="preserve"> </w:t>
      </w:r>
      <w:proofErr w:type="spellStart"/>
      <w:r w:rsidRPr="00701599">
        <w:rPr>
          <w:rFonts w:ascii="Tahoma" w:hAnsi="Tahoma" w:cs="Tahoma"/>
          <w:sz w:val="20"/>
          <w:szCs w:val="20"/>
        </w:rPr>
        <w:t>katerakoli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od</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pogodbenih</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strank</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zaradi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kršitev</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pogodbenih</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obveznosti</w:t>
      </w:r>
      <w:proofErr w:type="spellEnd"/>
      <w:r w:rsidRPr="00701599">
        <w:rPr>
          <w:rFonts w:ascii="Tahoma" w:hAnsi="Tahoma" w:cs="Tahoma"/>
          <w:sz w:val="20"/>
          <w:szCs w:val="20"/>
        </w:rPr>
        <w:t xml:space="preserve"> s </w:t>
      </w:r>
      <w:proofErr w:type="spellStart"/>
      <w:r w:rsidRPr="00701599">
        <w:rPr>
          <w:rFonts w:ascii="Tahoma" w:hAnsi="Tahoma" w:cs="Tahoma"/>
          <w:sz w:val="20"/>
          <w:szCs w:val="20"/>
        </w:rPr>
        <w:t>strani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nasprotne</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stranke</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odstopi</w:t>
      </w:r>
      <w:proofErr w:type="spellEnd"/>
      <w:r w:rsidRPr="00701599">
        <w:rPr>
          <w:rFonts w:ascii="Tahoma" w:hAnsi="Tahoma" w:cs="Tahoma"/>
          <w:sz w:val="20"/>
          <w:szCs w:val="20"/>
        </w:rPr>
        <w:t xml:space="preserve"> od </w:t>
      </w:r>
      <w:proofErr w:type="spellStart"/>
      <w:r w:rsidRPr="00701599">
        <w:rPr>
          <w:rFonts w:ascii="Tahoma" w:hAnsi="Tahoma" w:cs="Tahoma"/>
          <w:sz w:val="20"/>
          <w:szCs w:val="20"/>
        </w:rPr>
        <w:t>te</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pogodbe</w:t>
      </w:r>
      <w:proofErr w:type="spellEnd"/>
      <w:r w:rsidRPr="00701599">
        <w:rPr>
          <w:rFonts w:ascii="Tahoma" w:hAnsi="Tahoma" w:cs="Tahoma"/>
          <w:sz w:val="20"/>
          <w:szCs w:val="20"/>
        </w:rPr>
        <w:t>:</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5016"/>
        <w:gridCol w:w="4253"/>
      </w:tblGrid>
      <w:tr w:rsidR="00701599" w:rsidRPr="00701599" w14:paraId="7F15B62B" w14:textId="77777777" w:rsidTr="00701599">
        <w:trPr>
          <w:trHeight w:val="19"/>
          <w:jc w:val="center"/>
        </w:trPr>
        <w:tc>
          <w:tcPr>
            <w:tcW w:w="9269" w:type="dxa"/>
            <w:gridSpan w:val="2"/>
            <w:shd w:val="clear" w:color="auto" w:fill="auto"/>
            <w:vAlign w:val="center"/>
          </w:tcPr>
          <w:p w14:paraId="226E5DEB" w14:textId="77777777" w:rsidR="00701599" w:rsidRPr="00701599" w:rsidRDefault="00701599" w:rsidP="00701599">
            <w:pPr>
              <w:jc w:val="center"/>
              <w:rPr>
                <w:rFonts w:ascii="Tahoma" w:hAnsi="Tahoma" w:cs="Tahoma"/>
                <w:noProof/>
                <w:sz w:val="20"/>
                <w:szCs w:val="20"/>
              </w:rPr>
            </w:pPr>
            <w:r w:rsidRPr="00701599">
              <w:rPr>
                <w:rFonts w:ascii="Tahoma" w:hAnsi="Tahoma" w:cs="Tahoma"/>
                <w:b/>
                <w:noProof/>
                <w:sz w:val="20"/>
                <w:szCs w:val="20"/>
              </w:rPr>
              <w:t>Naročnik lahko predčasno odpove / razdre pogodbo</w:t>
            </w:r>
          </w:p>
        </w:tc>
      </w:tr>
      <w:tr w:rsidR="00701599" w:rsidRPr="00701599" w14:paraId="1436DD13" w14:textId="77777777" w:rsidTr="00701599">
        <w:trPr>
          <w:trHeight w:val="19"/>
          <w:jc w:val="center"/>
        </w:trPr>
        <w:tc>
          <w:tcPr>
            <w:tcW w:w="5016" w:type="dxa"/>
            <w:shd w:val="clear" w:color="auto" w:fill="auto"/>
            <w:vAlign w:val="center"/>
          </w:tcPr>
          <w:p w14:paraId="7EFA797E" w14:textId="77777777" w:rsidR="00701599" w:rsidRPr="00701599" w:rsidRDefault="00701599" w:rsidP="00701599">
            <w:pPr>
              <w:jc w:val="center"/>
              <w:rPr>
                <w:rFonts w:ascii="Tahoma" w:hAnsi="Tahoma" w:cs="Tahoma"/>
                <w:b/>
                <w:noProof/>
                <w:sz w:val="20"/>
                <w:szCs w:val="20"/>
              </w:rPr>
            </w:pPr>
            <w:r w:rsidRPr="00701599">
              <w:rPr>
                <w:rFonts w:ascii="Tahoma" w:hAnsi="Tahoma" w:cs="Tahoma"/>
                <w:b/>
                <w:noProof/>
                <w:sz w:val="20"/>
                <w:szCs w:val="20"/>
              </w:rPr>
              <w:t>Razlogi</w:t>
            </w:r>
          </w:p>
        </w:tc>
        <w:tc>
          <w:tcPr>
            <w:tcW w:w="4253" w:type="dxa"/>
            <w:shd w:val="clear" w:color="auto" w:fill="auto"/>
            <w:vAlign w:val="center"/>
          </w:tcPr>
          <w:p w14:paraId="6A13C9F0" w14:textId="77777777" w:rsidR="00701599" w:rsidRPr="00701599" w:rsidRDefault="00701599" w:rsidP="00701599">
            <w:pPr>
              <w:jc w:val="center"/>
              <w:rPr>
                <w:rFonts w:ascii="Tahoma" w:hAnsi="Tahoma" w:cs="Tahoma"/>
                <w:b/>
                <w:noProof/>
                <w:sz w:val="20"/>
                <w:szCs w:val="20"/>
              </w:rPr>
            </w:pPr>
            <w:r w:rsidRPr="00701599">
              <w:rPr>
                <w:rFonts w:ascii="Tahoma" w:hAnsi="Tahoma" w:cs="Tahoma"/>
                <w:b/>
                <w:noProof/>
                <w:sz w:val="20"/>
                <w:szCs w:val="20"/>
              </w:rPr>
              <w:t>Odpovedni rok</w:t>
            </w:r>
          </w:p>
        </w:tc>
      </w:tr>
      <w:tr w:rsidR="00701599" w:rsidRPr="00701599" w14:paraId="043F54CD" w14:textId="77777777" w:rsidTr="00701599">
        <w:trPr>
          <w:trHeight w:val="19"/>
          <w:jc w:val="center"/>
        </w:trPr>
        <w:tc>
          <w:tcPr>
            <w:tcW w:w="5016" w:type="dxa"/>
            <w:shd w:val="clear" w:color="auto" w:fill="auto"/>
          </w:tcPr>
          <w:p w14:paraId="17CBD010" w14:textId="77777777" w:rsidR="00701599" w:rsidRPr="00701599" w:rsidRDefault="007D47F2" w:rsidP="00223C45">
            <w:pPr>
              <w:numPr>
                <w:ilvl w:val="0"/>
                <w:numId w:val="36"/>
              </w:numPr>
              <w:rPr>
                <w:rFonts w:ascii="Tahoma" w:hAnsi="Tahoma" w:cs="Tahoma"/>
                <w:noProof/>
                <w:sz w:val="20"/>
                <w:szCs w:val="20"/>
              </w:rPr>
            </w:pPr>
            <w:r>
              <w:rPr>
                <w:rFonts w:ascii="Tahoma" w:hAnsi="Tahoma" w:cs="Tahoma"/>
                <w:noProof/>
                <w:sz w:val="20"/>
                <w:szCs w:val="20"/>
              </w:rPr>
              <w:t xml:space="preserve"> </w:t>
            </w:r>
            <w:r w:rsidR="00701599" w:rsidRPr="00701599">
              <w:rPr>
                <w:rFonts w:ascii="Tahoma" w:hAnsi="Tahoma" w:cs="Tahoma"/>
                <w:noProof/>
                <w:sz w:val="20"/>
                <w:szCs w:val="20"/>
              </w:rPr>
              <w:t>Uveljavljeno finančno zavarovanje za dobro izvedbo pogodbenih obveznosti.</w:t>
            </w:r>
          </w:p>
        </w:tc>
        <w:tc>
          <w:tcPr>
            <w:tcW w:w="4253" w:type="dxa"/>
            <w:tcBorders>
              <w:bottom w:val="single" w:sz="4" w:space="0" w:color="auto"/>
            </w:tcBorders>
            <w:shd w:val="clear" w:color="auto" w:fill="auto"/>
            <w:vAlign w:val="center"/>
          </w:tcPr>
          <w:p w14:paraId="00F9A519" w14:textId="77777777" w:rsidR="00701599" w:rsidRPr="00701599" w:rsidRDefault="00701599" w:rsidP="00223C45">
            <w:pPr>
              <w:numPr>
                <w:ilvl w:val="0"/>
                <w:numId w:val="37"/>
              </w:numPr>
              <w:rPr>
                <w:rFonts w:ascii="Tahoma" w:hAnsi="Tahoma" w:cs="Tahoma"/>
                <w:noProof/>
                <w:sz w:val="20"/>
                <w:szCs w:val="20"/>
              </w:rPr>
            </w:pPr>
            <w:r w:rsidRPr="00701599">
              <w:rPr>
                <w:rFonts w:ascii="Tahoma" w:hAnsi="Tahoma" w:cs="Tahoma"/>
                <w:noProof/>
                <w:sz w:val="20"/>
                <w:szCs w:val="20"/>
              </w:rPr>
              <w:t>Z dnem unovčenja finančnega zavarovanja.</w:t>
            </w:r>
          </w:p>
        </w:tc>
      </w:tr>
      <w:tr w:rsidR="00701599" w:rsidRPr="00701599" w14:paraId="2C0E3B9C" w14:textId="77777777" w:rsidTr="00701599">
        <w:trPr>
          <w:trHeight w:val="1032"/>
          <w:jc w:val="center"/>
        </w:trPr>
        <w:tc>
          <w:tcPr>
            <w:tcW w:w="5016" w:type="dxa"/>
            <w:tcBorders>
              <w:right w:val="single" w:sz="4" w:space="0" w:color="auto"/>
            </w:tcBorders>
            <w:shd w:val="clear" w:color="auto" w:fill="auto"/>
          </w:tcPr>
          <w:p w14:paraId="0CA4F01A" w14:textId="77777777" w:rsidR="00701599" w:rsidRPr="00701599" w:rsidRDefault="007D47F2" w:rsidP="00223C45">
            <w:pPr>
              <w:numPr>
                <w:ilvl w:val="0"/>
                <w:numId w:val="36"/>
              </w:numPr>
              <w:rPr>
                <w:rFonts w:ascii="Tahoma" w:hAnsi="Tahoma" w:cs="Tahoma"/>
                <w:noProof/>
                <w:sz w:val="20"/>
                <w:szCs w:val="20"/>
              </w:rPr>
            </w:pPr>
            <w:r>
              <w:rPr>
                <w:rFonts w:ascii="Tahoma" w:hAnsi="Tahoma" w:cs="Tahoma"/>
                <w:noProof/>
                <w:sz w:val="20"/>
                <w:szCs w:val="20"/>
              </w:rPr>
              <w:t xml:space="preserve"> </w:t>
            </w:r>
            <w:r w:rsidR="00701599" w:rsidRPr="00701599">
              <w:rPr>
                <w:rFonts w:ascii="Tahoma" w:hAnsi="Tahoma" w:cs="Tahoma"/>
                <w:noProof/>
                <w:sz w:val="20"/>
                <w:szCs w:val="20"/>
              </w:rPr>
              <w:t>Neutemeljena zavrnitev naročila s strani izvajalca, odstopanje od naročenega načina izvedbe ali nekvalitetno oziroma nepravilno opravljenih storitev.</w:t>
            </w:r>
          </w:p>
        </w:tc>
        <w:tc>
          <w:tcPr>
            <w:tcW w:w="4253" w:type="dxa"/>
            <w:vMerge w:val="restart"/>
            <w:tcBorders>
              <w:top w:val="single" w:sz="4" w:space="0" w:color="auto"/>
              <w:left w:val="single" w:sz="4" w:space="0" w:color="auto"/>
              <w:right w:val="single" w:sz="4" w:space="0" w:color="auto"/>
            </w:tcBorders>
            <w:shd w:val="clear" w:color="auto" w:fill="auto"/>
            <w:vAlign w:val="center"/>
          </w:tcPr>
          <w:p w14:paraId="2E9BDA30" w14:textId="77777777" w:rsidR="00701599" w:rsidRPr="00701599" w:rsidRDefault="00701599" w:rsidP="00701599">
            <w:pPr>
              <w:rPr>
                <w:rFonts w:ascii="Tahoma" w:hAnsi="Tahoma" w:cs="Tahoma"/>
                <w:noProof/>
                <w:sz w:val="20"/>
                <w:szCs w:val="20"/>
              </w:rPr>
            </w:pPr>
            <w:r w:rsidRPr="00701599">
              <w:rPr>
                <w:rFonts w:ascii="Tahoma" w:hAnsi="Tahoma" w:cs="Tahoma"/>
                <w:noProof/>
                <w:sz w:val="20"/>
                <w:szCs w:val="20"/>
              </w:rPr>
              <w:t>Ad 2, 3, 4, 5, 6</w:t>
            </w:r>
            <w:r w:rsidR="007D47F2">
              <w:rPr>
                <w:rFonts w:ascii="Tahoma" w:hAnsi="Tahoma" w:cs="Tahoma"/>
                <w:noProof/>
                <w:sz w:val="20"/>
                <w:szCs w:val="20"/>
              </w:rPr>
              <w:t xml:space="preserve">. </w:t>
            </w:r>
            <w:r w:rsidRPr="00701599">
              <w:rPr>
                <w:rFonts w:ascii="Tahoma" w:hAnsi="Tahoma" w:cs="Tahoma"/>
                <w:noProof/>
                <w:sz w:val="20"/>
                <w:szCs w:val="20"/>
              </w:rPr>
              <w:t>V 30-ih dneh, ko izvajalec prejme obvestilo o odpovedi pogodbe.</w:t>
            </w:r>
          </w:p>
        </w:tc>
      </w:tr>
      <w:tr w:rsidR="00701599" w:rsidRPr="00701599" w14:paraId="5A0887F2" w14:textId="77777777" w:rsidTr="00701599">
        <w:trPr>
          <w:trHeight w:val="882"/>
          <w:jc w:val="center"/>
        </w:trPr>
        <w:tc>
          <w:tcPr>
            <w:tcW w:w="5016" w:type="dxa"/>
            <w:tcBorders>
              <w:right w:val="single" w:sz="4" w:space="0" w:color="auto"/>
            </w:tcBorders>
            <w:shd w:val="clear" w:color="auto" w:fill="auto"/>
          </w:tcPr>
          <w:p w14:paraId="3911A95D" w14:textId="77777777" w:rsidR="00701599" w:rsidRPr="00701599" w:rsidRDefault="00701599" w:rsidP="00223C45">
            <w:pPr>
              <w:numPr>
                <w:ilvl w:val="0"/>
                <w:numId w:val="36"/>
              </w:numPr>
              <w:rPr>
                <w:rFonts w:ascii="Tahoma" w:hAnsi="Tahoma" w:cs="Tahoma"/>
                <w:noProof/>
                <w:sz w:val="20"/>
                <w:szCs w:val="20"/>
              </w:rPr>
            </w:pPr>
            <w:r w:rsidRPr="00701599">
              <w:rPr>
                <w:rFonts w:ascii="Tahoma" w:hAnsi="Tahoma" w:cs="Tahoma"/>
                <w:noProof/>
                <w:sz w:val="20"/>
                <w:szCs w:val="20"/>
              </w:rPr>
              <w:lastRenderedPageBreak/>
              <w:t>Zamuda izvajalca ali napake v izvedbi, ki bistveno zmanjšajo obseg ali kakovost dela naročnika.</w:t>
            </w:r>
          </w:p>
        </w:tc>
        <w:tc>
          <w:tcPr>
            <w:tcW w:w="4253" w:type="dxa"/>
            <w:vMerge/>
            <w:tcBorders>
              <w:left w:val="single" w:sz="4" w:space="0" w:color="auto"/>
              <w:right w:val="single" w:sz="4" w:space="0" w:color="auto"/>
            </w:tcBorders>
            <w:shd w:val="clear" w:color="auto" w:fill="auto"/>
            <w:vAlign w:val="center"/>
          </w:tcPr>
          <w:p w14:paraId="759B1884" w14:textId="77777777" w:rsidR="00701599" w:rsidRPr="00701599" w:rsidRDefault="00701599" w:rsidP="00223C45">
            <w:pPr>
              <w:numPr>
                <w:ilvl w:val="0"/>
                <w:numId w:val="38"/>
              </w:numPr>
              <w:rPr>
                <w:rFonts w:ascii="Tahoma" w:hAnsi="Tahoma" w:cs="Tahoma"/>
                <w:noProof/>
                <w:sz w:val="20"/>
                <w:szCs w:val="20"/>
              </w:rPr>
            </w:pPr>
          </w:p>
        </w:tc>
      </w:tr>
      <w:tr w:rsidR="00701599" w:rsidRPr="00701599" w14:paraId="02B5FB5D" w14:textId="77777777" w:rsidTr="00701599">
        <w:trPr>
          <w:trHeight w:val="19"/>
          <w:jc w:val="center"/>
        </w:trPr>
        <w:tc>
          <w:tcPr>
            <w:tcW w:w="5016" w:type="dxa"/>
            <w:tcBorders>
              <w:right w:val="single" w:sz="4" w:space="0" w:color="auto"/>
            </w:tcBorders>
            <w:shd w:val="clear" w:color="auto" w:fill="auto"/>
          </w:tcPr>
          <w:p w14:paraId="145442D5" w14:textId="77777777" w:rsidR="00701599" w:rsidRPr="00701599" w:rsidRDefault="00701599" w:rsidP="00223C45">
            <w:pPr>
              <w:numPr>
                <w:ilvl w:val="0"/>
                <w:numId w:val="36"/>
              </w:numPr>
              <w:rPr>
                <w:rFonts w:ascii="Tahoma" w:hAnsi="Tahoma" w:cs="Tahoma"/>
                <w:noProof/>
                <w:sz w:val="20"/>
                <w:szCs w:val="20"/>
              </w:rPr>
            </w:pPr>
            <w:r w:rsidRPr="00701599">
              <w:rPr>
                <w:rFonts w:ascii="Tahoma" w:hAnsi="Tahoma" w:cs="Tahoma"/>
                <w:noProof/>
                <w:sz w:val="20"/>
                <w:szCs w:val="20"/>
              </w:rPr>
              <w:t>Dosežek maksimalne višine pogodbene kazni.</w:t>
            </w:r>
          </w:p>
        </w:tc>
        <w:tc>
          <w:tcPr>
            <w:tcW w:w="4253" w:type="dxa"/>
            <w:vMerge/>
            <w:tcBorders>
              <w:left w:val="single" w:sz="4" w:space="0" w:color="auto"/>
              <w:right w:val="single" w:sz="4" w:space="0" w:color="auto"/>
            </w:tcBorders>
            <w:shd w:val="clear" w:color="auto" w:fill="auto"/>
            <w:vAlign w:val="center"/>
          </w:tcPr>
          <w:p w14:paraId="7F9498C7" w14:textId="77777777" w:rsidR="00701599" w:rsidRPr="00701599" w:rsidRDefault="00701599" w:rsidP="00223C45">
            <w:pPr>
              <w:numPr>
                <w:ilvl w:val="0"/>
                <w:numId w:val="38"/>
              </w:numPr>
              <w:rPr>
                <w:rFonts w:ascii="Tahoma" w:hAnsi="Tahoma" w:cs="Tahoma"/>
                <w:noProof/>
                <w:sz w:val="20"/>
                <w:szCs w:val="20"/>
              </w:rPr>
            </w:pPr>
          </w:p>
        </w:tc>
      </w:tr>
      <w:tr w:rsidR="00701599" w:rsidRPr="00701599" w14:paraId="0AAAE005" w14:textId="77777777" w:rsidTr="00701599">
        <w:trPr>
          <w:trHeight w:val="19"/>
          <w:jc w:val="center"/>
        </w:trPr>
        <w:tc>
          <w:tcPr>
            <w:tcW w:w="5016" w:type="dxa"/>
            <w:tcBorders>
              <w:right w:val="single" w:sz="4" w:space="0" w:color="auto"/>
            </w:tcBorders>
            <w:shd w:val="clear" w:color="auto" w:fill="auto"/>
          </w:tcPr>
          <w:p w14:paraId="1A78D603" w14:textId="77777777" w:rsidR="00701599" w:rsidRPr="00701599" w:rsidRDefault="00701599" w:rsidP="00223C45">
            <w:pPr>
              <w:numPr>
                <w:ilvl w:val="0"/>
                <w:numId w:val="36"/>
              </w:numPr>
              <w:rPr>
                <w:rFonts w:ascii="Tahoma" w:hAnsi="Tahoma" w:cs="Tahoma"/>
                <w:noProof/>
                <w:sz w:val="20"/>
                <w:szCs w:val="20"/>
              </w:rPr>
            </w:pPr>
            <w:r w:rsidRPr="00701599">
              <w:rPr>
                <w:rFonts w:ascii="Tahoma" w:hAnsi="Tahoma" w:cs="Tahoma"/>
                <w:noProof/>
                <w:sz w:val="20"/>
                <w:szCs w:val="20"/>
              </w:rPr>
              <w:t xml:space="preserve">Tri (3) pisne reklamacije v šestih (6) mesecih, ki so izvajalcu posredovane v pisni obliki. </w:t>
            </w:r>
          </w:p>
        </w:tc>
        <w:tc>
          <w:tcPr>
            <w:tcW w:w="4253" w:type="dxa"/>
            <w:vMerge/>
            <w:tcBorders>
              <w:left w:val="single" w:sz="4" w:space="0" w:color="auto"/>
              <w:right w:val="single" w:sz="4" w:space="0" w:color="auto"/>
            </w:tcBorders>
            <w:shd w:val="clear" w:color="auto" w:fill="auto"/>
            <w:vAlign w:val="center"/>
          </w:tcPr>
          <w:p w14:paraId="28B6DF8D" w14:textId="77777777" w:rsidR="00701599" w:rsidRPr="00701599" w:rsidRDefault="00701599" w:rsidP="00223C45">
            <w:pPr>
              <w:numPr>
                <w:ilvl w:val="0"/>
                <w:numId w:val="38"/>
              </w:numPr>
              <w:rPr>
                <w:rFonts w:ascii="Tahoma" w:hAnsi="Tahoma" w:cs="Tahoma"/>
                <w:noProof/>
                <w:sz w:val="20"/>
                <w:szCs w:val="20"/>
              </w:rPr>
            </w:pPr>
          </w:p>
        </w:tc>
      </w:tr>
      <w:tr w:rsidR="00701599" w:rsidRPr="00701599" w14:paraId="1EA7109B" w14:textId="77777777" w:rsidTr="00701599">
        <w:trPr>
          <w:trHeight w:val="804"/>
          <w:jc w:val="center"/>
        </w:trPr>
        <w:tc>
          <w:tcPr>
            <w:tcW w:w="5016" w:type="dxa"/>
            <w:tcBorders>
              <w:right w:val="single" w:sz="4" w:space="0" w:color="auto"/>
            </w:tcBorders>
            <w:shd w:val="clear" w:color="auto" w:fill="auto"/>
          </w:tcPr>
          <w:p w14:paraId="5860D158" w14:textId="77777777" w:rsidR="00701599" w:rsidRPr="00701599" w:rsidRDefault="00701599" w:rsidP="00223C45">
            <w:pPr>
              <w:numPr>
                <w:ilvl w:val="0"/>
                <w:numId w:val="36"/>
              </w:numPr>
              <w:rPr>
                <w:rFonts w:ascii="Tahoma" w:hAnsi="Tahoma" w:cs="Tahoma"/>
                <w:noProof/>
                <w:sz w:val="20"/>
                <w:szCs w:val="20"/>
              </w:rPr>
            </w:pPr>
            <w:r w:rsidRPr="00701599">
              <w:rPr>
                <w:rFonts w:ascii="Tahoma" w:hAnsi="Tahoma" w:cs="Tahoma"/>
                <w:sz w:val="20"/>
                <w:szCs w:val="20"/>
              </w:rPr>
              <w:t>Če pride</w:t>
            </w:r>
            <w:r w:rsidRPr="00701599">
              <w:rPr>
                <w:rFonts w:ascii="Tahoma" w:hAnsi="Tahoma" w:cs="Tahoma"/>
                <w:spacing w:val="40"/>
                <w:sz w:val="20"/>
                <w:szCs w:val="20"/>
              </w:rPr>
              <w:t xml:space="preserve"> </w:t>
            </w:r>
            <w:r w:rsidRPr="00701599">
              <w:rPr>
                <w:rFonts w:ascii="Tahoma" w:hAnsi="Tahoma" w:cs="Tahoma"/>
                <w:sz w:val="20"/>
                <w:szCs w:val="20"/>
              </w:rPr>
              <w:t>dobavitelj</w:t>
            </w:r>
            <w:r w:rsidRPr="00701599">
              <w:rPr>
                <w:rFonts w:ascii="Tahoma" w:hAnsi="Tahoma" w:cs="Tahoma"/>
                <w:spacing w:val="42"/>
                <w:sz w:val="20"/>
                <w:szCs w:val="20"/>
              </w:rPr>
              <w:t xml:space="preserve"> </w:t>
            </w:r>
            <w:r w:rsidRPr="00701599">
              <w:rPr>
                <w:rFonts w:ascii="Tahoma" w:hAnsi="Tahoma" w:cs="Tahoma"/>
                <w:sz w:val="20"/>
                <w:szCs w:val="20"/>
              </w:rPr>
              <w:t>v</w:t>
            </w:r>
            <w:r w:rsidRPr="00701599">
              <w:rPr>
                <w:rFonts w:ascii="Tahoma" w:hAnsi="Tahoma" w:cs="Tahoma"/>
                <w:spacing w:val="38"/>
                <w:sz w:val="20"/>
                <w:szCs w:val="20"/>
              </w:rPr>
              <w:t xml:space="preserve"> </w:t>
            </w:r>
            <w:r w:rsidRPr="00701599">
              <w:rPr>
                <w:rFonts w:ascii="Tahoma" w:hAnsi="Tahoma" w:cs="Tahoma"/>
                <w:sz w:val="20"/>
                <w:szCs w:val="20"/>
              </w:rPr>
              <w:t>takšno</w:t>
            </w:r>
            <w:r w:rsidRPr="00701599">
              <w:rPr>
                <w:rFonts w:ascii="Tahoma" w:hAnsi="Tahoma" w:cs="Tahoma"/>
                <w:spacing w:val="38"/>
                <w:sz w:val="20"/>
                <w:szCs w:val="20"/>
              </w:rPr>
              <w:t xml:space="preserve"> </w:t>
            </w:r>
            <w:r w:rsidRPr="00701599">
              <w:rPr>
                <w:rFonts w:ascii="Tahoma" w:hAnsi="Tahoma" w:cs="Tahoma"/>
                <w:sz w:val="20"/>
                <w:szCs w:val="20"/>
              </w:rPr>
              <w:t>finančno</w:t>
            </w:r>
            <w:r w:rsidRPr="00701599">
              <w:rPr>
                <w:rFonts w:ascii="Tahoma" w:hAnsi="Tahoma" w:cs="Tahoma"/>
                <w:spacing w:val="40"/>
                <w:sz w:val="20"/>
                <w:szCs w:val="20"/>
              </w:rPr>
              <w:t xml:space="preserve"> </w:t>
            </w:r>
            <w:r w:rsidRPr="00701599">
              <w:rPr>
                <w:rFonts w:ascii="Tahoma" w:hAnsi="Tahoma" w:cs="Tahoma"/>
                <w:sz w:val="20"/>
                <w:szCs w:val="20"/>
              </w:rPr>
              <w:t>situacijo,</w:t>
            </w:r>
            <w:r w:rsidRPr="00701599">
              <w:rPr>
                <w:rFonts w:ascii="Tahoma" w:hAnsi="Tahoma" w:cs="Tahoma"/>
                <w:spacing w:val="39"/>
                <w:sz w:val="20"/>
                <w:szCs w:val="20"/>
              </w:rPr>
              <w:t xml:space="preserve"> </w:t>
            </w:r>
            <w:r w:rsidRPr="00701599">
              <w:rPr>
                <w:rFonts w:ascii="Tahoma" w:hAnsi="Tahoma" w:cs="Tahoma"/>
                <w:sz w:val="20"/>
                <w:szCs w:val="20"/>
              </w:rPr>
              <w:t>ki</w:t>
            </w:r>
            <w:r w:rsidRPr="00701599">
              <w:rPr>
                <w:rFonts w:ascii="Tahoma" w:hAnsi="Tahoma" w:cs="Tahoma"/>
                <w:spacing w:val="37"/>
                <w:sz w:val="20"/>
                <w:szCs w:val="20"/>
              </w:rPr>
              <w:t xml:space="preserve"> </w:t>
            </w:r>
            <w:r w:rsidRPr="00701599">
              <w:rPr>
                <w:rFonts w:ascii="Tahoma" w:hAnsi="Tahoma" w:cs="Tahoma"/>
                <w:sz w:val="20"/>
                <w:szCs w:val="20"/>
              </w:rPr>
              <w:t>bi</w:t>
            </w:r>
            <w:r w:rsidRPr="00701599">
              <w:rPr>
                <w:rFonts w:ascii="Tahoma" w:hAnsi="Tahoma" w:cs="Tahoma"/>
                <w:spacing w:val="39"/>
                <w:sz w:val="20"/>
                <w:szCs w:val="20"/>
              </w:rPr>
              <w:t xml:space="preserve"> </w:t>
            </w:r>
            <w:r w:rsidRPr="00701599">
              <w:rPr>
                <w:rFonts w:ascii="Tahoma" w:hAnsi="Tahoma" w:cs="Tahoma"/>
                <w:sz w:val="20"/>
                <w:szCs w:val="20"/>
              </w:rPr>
              <w:t>mu</w:t>
            </w:r>
            <w:r w:rsidRPr="00701599">
              <w:rPr>
                <w:rFonts w:ascii="Tahoma" w:hAnsi="Tahoma" w:cs="Tahoma"/>
                <w:spacing w:val="40"/>
                <w:sz w:val="20"/>
                <w:szCs w:val="20"/>
              </w:rPr>
              <w:t xml:space="preserve"> </w:t>
            </w:r>
            <w:r w:rsidRPr="00701599">
              <w:rPr>
                <w:rFonts w:ascii="Tahoma" w:hAnsi="Tahoma" w:cs="Tahoma"/>
                <w:sz w:val="20"/>
                <w:szCs w:val="20"/>
              </w:rPr>
              <w:t>onemogočila</w:t>
            </w:r>
            <w:r w:rsidRPr="00701599">
              <w:rPr>
                <w:rFonts w:ascii="Tahoma" w:hAnsi="Tahoma" w:cs="Tahoma"/>
                <w:spacing w:val="40"/>
                <w:sz w:val="20"/>
                <w:szCs w:val="20"/>
              </w:rPr>
              <w:t xml:space="preserve"> </w:t>
            </w:r>
            <w:r w:rsidRPr="00701599">
              <w:rPr>
                <w:rFonts w:ascii="Tahoma" w:hAnsi="Tahoma" w:cs="Tahoma"/>
                <w:sz w:val="20"/>
                <w:szCs w:val="20"/>
              </w:rPr>
              <w:t>izvedbo</w:t>
            </w:r>
            <w:r w:rsidRPr="00701599">
              <w:rPr>
                <w:rFonts w:ascii="Tahoma" w:hAnsi="Tahoma" w:cs="Tahoma"/>
                <w:spacing w:val="40"/>
                <w:sz w:val="20"/>
                <w:szCs w:val="20"/>
              </w:rPr>
              <w:t xml:space="preserve"> </w:t>
            </w:r>
            <w:r w:rsidRPr="00701599">
              <w:rPr>
                <w:rFonts w:ascii="Tahoma" w:hAnsi="Tahoma" w:cs="Tahoma"/>
                <w:sz w:val="20"/>
                <w:szCs w:val="20"/>
              </w:rPr>
              <w:t>pogodbenih obveznosti</w:t>
            </w:r>
            <w:r w:rsidRPr="00701599">
              <w:rPr>
                <w:rFonts w:ascii="Tahoma" w:hAnsi="Tahoma" w:cs="Tahoma"/>
                <w:noProof/>
                <w:sz w:val="20"/>
                <w:szCs w:val="20"/>
              </w:rPr>
              <w:t>.</w:t>
            </w:r>
          </w:p>
        </w:tc>
        <w:tc>
          <w:tcPr>
            <w:tcW w:w="4253" w:type="dxa"/>
            <w:vMerge/>
            <w:tcBorders>
              <w:left w:val="single" w:sz="4" w:space="0" w:color="auto"/>
              <w:bottom w:val="single" w:sz="4" w:space="0" w:color="auto"/>
              <w:right w:val="single" w:sz="4" w:space="0" w:color="auto"/>
            </w:tcBorders>
            <w:shd w:val="clear" w:color="auto" w:fill="auto"/>
            <w:vAlign w:val="center"/>
          </w:tcPr>
          <w:p w14:paraId="154BF949" w14:textId="77777777" w:rsidR="00701599" w:rsidRPr="00701599" w:rsidRDefault="00701599" w:rsidP="00701599">
            <w:pPr>
              <w:rPr>
                <w:rFonts w:ascii="Tahoma" w:hAnsi="Tahoma" w:cs="Tahoma"/>
                <w:noProof/>
                <w:sz w:val="20"/>
                <w:szCs w:val="20"/>
              </w:rPr>
            </w:pPr>
          </w:p>
        </w:tc>
      </w:tr>
      <w:tr w:rsidR="00701599" w:rsidRPr="00701599" w14:paraId="17C1D9E0" w14:textId="77777777" w:rsidTr="00DB4DDF">
        <w:trPr>
          <w:trHeight w:val="1381"/>
          <w:jc w:val="center"/>
        </w:trPr>
        <w:tc>
          <w:tcPr>
            <w:tcW w:w="5016" w:type="dxa"/>
            <w:shd w:val="clear" w:color="auto" w:fill="auto"/>
          </w:tcPr>
          <w:p w14:paraId="0A34CECC" w14:textId="77777777" w:rsidR="00701599" w:rsidRPr="00701599" w:rsidRDefault="00701599" w:rsidP="00223C45">
            <w:pPr>
              <w:numPr>
                <w:ilvl w:val="0"/>
                <w:numId w:val="36"/>
              </w:numPr>
              <w:rPr>
                <w:rFonts w:ascii="Tahoma" w:hAnsi="Tahoma" w:cs="Tahoma"/>
                <w:noProof/>
                <w:sz w:val="20"/>
                <w:szCs w:val="20"/>
              </w:rPr>
            </w:pPr>
            <w:r w:rsidRPr="00701599">
              <w:rPr>
                <w:rFonts w:ascii="Tahoma" w:hAnsi="Tahoma" w:cs="Tahoma"/>
                <w:noProof/>
                <w:sz w:val="20"/>
                <w:szCs w:val="20"/>
              </w:rPr>
              <w:t>Če naročnik ali njegov pooblaščenec izvede novo javno naročilo z istovrstnega področja, ali organ, pooblaščen za izvedbo skupnega javnega naročila za to področje, izvede javni razpis, ki je po veljavni zakonodaji obvezujoč za naročnika.</w:t>
            </w:r>
          </w:p>
        </w:tc>
        <w:tc>
          <w:tcPr>
            <w:tcW w:w="4253" w:type="dxa"/>
            <w:tcBorders>
              <w:top w:val="single" w:sz="4" w:space="0" w:color="auto"/>
            </w:tcBorders>
            <w:shd w:val="clear" w:color="auto" w:fill="auto"/>
            <w:vAlign w:val="center"/>
          </w:tcPr>
          <w:p w14:paraId="26EE1C56" w14:textId="77777777" w:rsidR="00701599" w:rsidRPr="00701599" w:rsidRDefault="00701599" w:rsidP="00701599">
            <w:pPr>
              <w:rPr>
                <w:rFonts w:ascii="Tahoma" w:hAnsi="Tahoma" w:cs="Tahoma"/>
                <w:noProof/>
                <w:sz w:val="20"/>
                <w:szCs w:val="20"/>
              </w:rPr>
            </w:pPr>
            <w:r w:rsidRPr="00701599">
              <w:rPr>
                <w:rFonts w:ascii="Tahoma" w:hAnsi="Tahoma" w:cs="Tahoma"/>
                <w:noProof/>
                <w:sz w:val="20"/>
                <w:szCs w:val="20"/>
              </w:rPr>
              <w:t>7. Z dnem pravnomočnosti novega javnega naročila.</w:t>
            </w:r>
          </w:p>
        </w:tc>
      </w:tr>
      <w:tr w:rsidR="00701599" w:rsidRPr="00701599" w14:paraId="45DA97DA" w14:textId="77777777" w:rsidTr="00701599">
        <w:trPr>
          <w:trHeight w:val="19"/>
          <w:jc w:val="center"/>
        </w:trPr>
        <w:tc>
          <w:tcPr>
            <w:tcW w:w="5016" w:type="dxa"/>
            <w:shd w:val="clear" w:color="auto" w:fill="auto"/>
          </w:tcPr>
          <w:p w14:paraId="02D0168F" w14:textId="77777777" w:rsidR="00701599" w:rsidRPr="00701599" w:rsidRDefault="00701599" w:rsidP="00223C45">
            <w:pPr>
              <w:numPr>
                <w:ilvl w:val="0"/>
                <w:numId w:val="36"/>
              </w:numPr>
              <w:rPr>
                <w:rFonts w:ascii="Tahoma" w:hAnsi="Tahoma" w:cs="Tahoma"/>
                <w:noProof/>
                <w:sz w:val="20"/>
                <w:szCs w:val="20"/>
              </w:rPr>
            </w:pPr>
            <w:r w:rsidRPr="00701599">
              <w:rPr>
                <w:rFonts w:ascii="Tahoma" w:hAnsi="Tahoma" w:cs="Tahoma"/>
                <w:noProof/>
                <w:sz w:val="20"/>
                <w:szCs w:val="20"/>
              </w:rPr>
              <w:t>Če naročnik za tekoče leto nima zagotovljenih finančnih sredstev.</w:t>
            </w:r>
          </w:p>
        </w:tc>
        <w:tc>
          <w:tcPr>
            <w:tcW w:w="4253" w:type="dxa"/>
            <w:shd w:val="clear" w:color="auto" w:fill="auto"/>
            <w:vAlign w:val="center"/>
          </w:tcPr>
          <w:p w14:paraId="03FE1790" w14:textId="77777777" w:rsidR="00701599" w:rsidRPr="00701599" w:rsidRDefault="00701599" w:rsidP="00701599">
            <w:pPr>
              <w:rPr>
                <w:rFonts w:ascii="Tahoma" w:hAnsi="Tahoma" w:cs="Tahoma"/>
                <w:noProof/>
                <w:sz w:val="20"/>
                <w:szCs w:val="20"/>
              </w:rPr>
            </w:pPr>
            <w:r w:rsidRPr="00701599">
              <w:rPr>
                <w:rFonts w:ascii="Tahoma" w:hAnsi="Tahoma" w:cs="Tahoma"/>
                <w:noProof/>
                <w:sz w:val="20"/>
                <w:szCs w:val="20"/>
              </w:rPr>
              <w:t>8. Dva meseca od prejema pisnega obvestila</w:t>
            </w:r>
          </w:p>
        </w:tc>
      </w:tr>
      <w:tr w:rsidR="00701599" w:rsidRPr="00701599" w14:paraId="763F9756" w14:textId="77777777" w:rsidTr="00701599">
        <w:trPr>
          <w:trHeight w:val="1661"/>
          <w:jc w:val="center"/>
        </w:trPr>
        <w:tc>
          <w:tcPr>
            <w:tcW w:w="5016" w:type="dxa"/>
            <w:shd w:val="clear" w:color="auto" w:fill="auto"/>
          </w:tcPr>
          <w:p w14:paraId="6E005AED" w14:textId="77777777" w:rsidR="00701599" w:rsidRPr="00701599" w:rsidRDefault="00701599" w:rsidP="00223C45">
            <w:pPr>
              <w:numPr>
                <w:ilvl w:val="0"/>
                <w:numId w:val="36"/>
              </w:numPr>
              <w:rPr>
                <w:rFonts w:ascii="Tahoma" w:hAnsi="Tahoma" w:cs="Tahoma"/>
                <w:noProof/>
                <w:sz w:val="20"/>
                <w:szCs w:val="20"/>
              </w:rPr>
            </w:pPr>
            <w:r w:rsidRPr="00701599">
              <w:rPr>
                <w:rFonts w:ascii="Tahoma" w:hAnsi="Tahoma" w:cs="Tahoma"/>
                <w:noProof/>
                <w:sz w:val="20"/>
                <w:szCs w:val="20"/>
              </w:rPr>
              <w:t>Če je naročnik seznanjen, da je pristojni državni organ ali sodišče s pravnomočno odločitvijo ugotovilo kršitev delovne, okoljske ali socialne zakonodaje s strani izvajalca pogodbe o izvedbi javnega naročila ali njegovega podizvajalca.</w:t>
            </w:r>
          </w:p>
        </w:tc>
        <w:tc>
          <w:tcPr>
            <w:tcW w:w="4253" w:type="dxa"/>
            <w:shd w:val="clear" w:color="auto" w:fill="auto"/>
            <w:vAlign w:val="center"/>
          </w:tcPr>
          <w:p w14:paraId="1EAD37BA" w14:textId="77777777" w:rsidR="00701599" w:rsidRPr="00701599" w:rsidRDefault="00701599" w:rsidP="00701599">
            <w:pPr>
              <w:rPr>
                <w:rFonts w:ascii="Tahoma" w:hAnsi="Tahoma" w:cs="Tahoma"/>
                <w:noProof/>
                <w:sz w:val="20"/>
                <w:szCs w:val="20"/>
              </w:rPr>
            </w:pPr>
            <w:r w:rsidRPr="00701599">
              <w:rPr>
                <w:rFonts w:ascii="Tahoma" w:hAnsi="Tahoma" w:cs="Tahoma"/>
                <w:noProof/>
                <w:sz w:val="20"/>
                <w:szCs w:val="20"/>
              </w:rPr>
              <w:t>9.Z dnem, ko izvajalec prejme obvestilo o odpovedi pogodbe.</w:t>
            </w:r>
          </w:p>
        </w:tc>
      </w:tr>
      <w:tr w:rsidR="00701599" w:rsidRPr="00701599" w14:paraId="3AA93AE3" w14:textId="77777777" w:rsidTr="00701599">
        <w:trPr>
          <w:trHeight w:val="19"/>
          <w:jc w:val="center"/>
        </w:trPr>
        <w:tc>
          <w:tcPr>
            <w:tcW w:w="9269" w:type="dxa"/>
            <w:gridSpan w:val="2"/>
            <w:shd w:val="clear" w:color="auto" w:fill="auto"/>
          </w:tcPr>
          <w:p w14:paraId="009DA400" w14:textId="77777777" w:rsidR="00701599" w:rsidRPr="00701599" w:rsidRDefault="00701599" w:rsidP="00701599">
            <w:pPr>
              <w:jc w:val="center"/>
              <w:rPr>
                <w:rFonts w:ascii="Tahoma" w:hAnsi="Tahoma" w:cs="Tahoma"/>
                <w:b/>
                <w:noProof/>
                <w:sz w:val="20"/>
                <w:szCs w:val="20"/>
              </w:rPr>
            </w:pPr>
            <w:r w:rsidRPr="00701599">
              <w:rPr>
                <w:rFonts w:ascii="Tahoma" w:hAnsi="Tahoma" w:cs="Tahoma"/>
                <w:b/>
                <w:noProof/>
                <w:sz w:val="20"/>
                <w:szCs w:val="20"/>
              </w:rPr>
              <w:t>Izvajalec lahko predčasno odpove / razdre pogodbo</w:t>
            </w:r>
          </w:p>
        </w:tc>
      </w:tr>
      <w:tr w:rsidR="00701599" w:rsidRPr="00701599" w14:paraId="34841B22" w14:textId="77777777" w:rsidTr="00701599">
        <w:trPr>
          <w:trHeight w:val="19"/>
          <w:jc w:val="center"/>
        </w:trPr>
        <w:tc>
          <w:tcPr>
            <w:tcW w:w="5016" w:type="dxa"/>
            <w:shd w:val="clear" w:color="auto" w:fill="auto"/>
          </w:tcPr>
          <w:p w14:paraId="0944FAB9" w14:textId="77777777" w:rsidR="00701599" w:rsidRPr="00701599" w:rsidRDefault="00701599" w:rsidP="00701599">
            <w:pPr>
              <w:jc w:val="center"/>
              <w:rPr>
                <w:rFonts w:ascii="Tahoma" w:hAnsi="Tahoma" w:cs="Tahoma"/>
                <w:b/>
                <w:noProof/>
                <w:sz w:val="20"/>
                <w:szCs w:val="20"/>
              </w:rPr>
            </w:pPr>
            <w:r w:rsidRPr="00701599">
              <w:rPr>
                <w:rFonts w:ascii="Tahoma" w:hAnsi="Tahoma" w:cs="Tahoma"/>
                <w:b/>
                <w:noProof/>
                <w:sz w:val="20"/>
                <w:szCs w:val="20"/>
              </w:rPr>
              <w:t>Razlogi</w:t>
            </w:r>
          </w:p>
        </w:tc>
        <w:tc>
          <w:tcPr>
            <w:tcW w:w="4253" w:type="dxa"/>
            <w:shd w:val="clear" w:color="auto" w:fill="auto"/>
          </w:tcPr>
          <w:p w14:paraId="36534B7F" w14:textId="77777777" w:rsidR="00701599" w:rsidRPr="00701599" w:rsidRDefault="00701599" w:rsidP="00701599">
            <w:pPr>
              <w:jc w:val="center"/>
              <w:rPr>
                <w:rFonts w:ascii="Tahoma" w:hAnsi="Tahoma" w:cs="Tahoma"/>
                <w:b/>
                <w:noProof/>
                <w:sz w:val="20"/>
                <w:szCs w:val="20"/>
              </w:rPr>
            </w:pPr>
            <w:r w:rsidRPr="00701599">
              <w:rPr>
                <w:rFonts w:ascii="Tahoma" w:hAnsi="Tahoma" w:cs="Tahoma"/>
                <w:b/>
                <w:noProof/>
                <w:sz w:val="20"/>
                <w:szCs w:val="20"/>
              </w:rPr>
              <w:t>Odpovedni rok</w:t>
            </w:r>
          </w:p>
        </w:tc>
      </w:tr>
      <w:tr w:rsidR="00701599" w:rsidRPr="00701599" w14:paraId="7B52C0AA" w14:textId="77777777" w:rsidTr="00DB4DDF">
        <w:trPr>
          <w:trHeight w:val="909"/>
          <w:jc w:val="center"/>
        </w:trPr>
        <w:tc>
          <w:tcPr>
            <w:tcW w:w="5016" w:type="dxa"/>
            <w:shd w:val="clear" w:color="auto" w:fill="auto"/>
          </w:tcPr>
          <w:p w14:paraId="4B11B294" w14:textId="77777777" w:rsidR="00701599" w:rsidRPr="00701599" w:rsidRDefault="00701599" w:rsidP="00223C45">
            <w:pPr>
              <w:numPr>
                <w:ilvl w:val="0"/>
                <w:numId w:val="34"/>
              </w:numPr>
              <w:rPr>
                <w:rFonts w:ascii="Tahoma" w:hAnsi="Tahoma" w:cs="Tahoma"/>
                <w:noProof/>
                <w:sz w:val="20"/>
                <w:szCs w:val="20"/>
              </w:rPr>
            </w:pPr>
            <w:r w:rsidRPr="00701599">
              <w:rPr>
                <w:rFonts w:ascii="Tahoma" w:hAnsi="Tahoma" w:cs="Tahoma"/>
                <w:noProof/>
                <w:sz w:val="20"/>
                <w:szCs w:val="20"/>
              </w:rPr>
              <w:t>Če naročnik ne poravna zapadlih obveznosti v 30 dneh od prejema pisnega opomina o zapadlih obveznostih</w:t>
            </w:r>
          </w:p>
        </w:tc>
        <w:tc>
          <w:tcPr>
            <w:tcW w:w="4253" w:type="dxa"/>
            <w:shd w:val="clear" w:color="auto" w:fill="auto"/>
          </w:tcPr>
          <w:p w14:paraId="00FCBFB2" w14:textId="77777777" w:rsidR="00701599" w:rsidRPr="00701599" w:rsidRDefault="00701599" w:rsidP="00223C45">
            <w:pPr>
              <w:numPr>
                <w:ilvl w:val="0"/>
                <w:numId w:val="35"/>
              </w:numPr>
              <w:rPr>
                <w:rFonts w:ascii="Tahoma" w:hAnsi="Tahoma" w:cs="Tahoma"/>
                <w:noProof/>
                <w:sz w:val="20"/>
                <w:szCs w:val="20"/>
              </w:rPr>
            </w:pPr>
            <w:r w:rsidRPr="00701599">
              <w:rPr>
                <w:rFonts w:ascii="Tahoma" w:hAnsi="Tahoma" w:cs="Tahoma"/>
                <w:noProof/>
                <w:sz w:val="20"/>
                <w:szCs w:val="20"/>
              </w:rPr>
              <w:t>Po preteku 45 dni od prejema pisnega opomina  naročniku o zapadlih obveznostih.</w:t>
            </w:r>
          </w:p>
        </w:tc>
      </w:tr>
    </w:tbl>
    <w:p w14:paraId="30B63205" w14:textId="77777777" w:rsidR="00701599" w:rsidRPr="00701599" w:rsidRDefault="00701599" w:rsidP="00701599">
      <w:pPr>
        <w:jc w:val="both"/>
        <w:rPr>
          <w:rFonts w:ascii="Tahoma" w:hAnsi="Tahoma" w:cs="Tahoma"/>
          <w:i/>
          <w:noProof/>
          <w:sz w:val="20"/>
          <w:szCs w:val="20"/>
        </w:rPr>
      </w:pPr>
    </w:p>
    <w:p w14:paraId="02D26092" w14:textId="6623031F" w:rsidR="00701599" w:rsidRPr="00701599" w:rsidRDefault="00701599" w:rsidP="00DB4DDF">
      <w:pPr>
        <w:jc w:val="both"/>
        <w:rPr>
          <w:rFonts w:ascii="Tahoma" w:hAnsi="Tahoma" w:cs="Tahoma"/>
          <w:sz w:val="20"/>
          <w:szCs w:val="20"/>
        </w:rPr>
      </w:pPr>
      <w:r w:rsidRPr="00701599">
        <w:rPr>
          <w:rFonts w:ascii="Tahoma" w:hAnsi="Tahoma" w:cs="Tahoma"/>
          <w:i/>
          <w:noProof/>
          <w:sz w:val="20"/>
          <w:szCs w:val="20"/>
        </w:rPr>
        <w:t>*Zgoraj naštete ukrepe lahko naročnik uveljavlja po opominu, po katerem izvajalec ne odpravi kršitve oziroma je kršitev kljub opominu ponovno zagrešil. Opomin mora biti izvajalcu poslan pisno ali na elektronski način.</w:t>
      </w:r>
    </w:p>
    <w:p w14:paraId="5BCF74F7" w14:textId="77777777" w:rsidR="00701599" w:rsidRDefault="00701599" w:rsidP="0085369D">
      <w:pPr>
        <w:pStyle w:val="Telobesedila"/>
        <w:kinsoku w:val="0"/>
        <w:overflowPunct w:val="0"/>
        <w:ind w:right="4"/>
        <w:jc w:val="both"/>
        <w:rPr>
          <w:rFonts w:ascii="Tahoma" w:hAnsi="Tahoma" w:cs="Tahoma"/>
          <w:sz w:val="20"/>
          <w:szCs w:val="20"/>
        </w:rPr>
      </w:pPr>
      <w:proofErr w:type="spellStart"/>
      <w:r w:rsidRPr="00701599">
        <w:rPr>
          <w:rFonts w:ascii="Tahoma" w:hAnsi="Tahoma" w:cs="Tahoma"/>
          <w:sz w:val="20"/>
          <w:szCs w:val="20"/>
        </w:rPr>
        <w:t>Pogodba</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preneha</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veljati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če</w:t>
      </w:r>
      <w:proofErr w:type="spellEnd"/>
      <w:r w:rsidRPr="00701599">
        <w:rPr>
          <w:rFonts w:ascii="Tahoma" w:hAnsi="Tahoma" w:cs="Tahoma"/>
          <w:sz w:val="20"/>
          <w:szCs w:val="20"/>
        </w:rPr>
        <w:t xml:space="preserve"> je </w:t>
      </w:r>
      <w:proofErr w:type="spellStart"/>
      <w:r w:rsidRPr="00701599">
        <w:rPr>
          <w:rFonts w:ascii="Tahoma" w:hAnsi="Tahoma" w:cs="Tahoma"/>
          <w:sz w:val="20"/>
          <w:szCs w:val="20"/>
        </w:rPr>
        <w:t>naročnik</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seznanjen</w:t>
      </w:r>
      <w:proofErr w:type="spellEnd"/>
      <w:r w:rsidRPr="00701599">
        <w:rPr>
          <w:rFonts w:ascii="Tahoma" w:hAnsi="Tahoma" w:cs="Tahoma"/>
          <w:sz w:val="20"/>
          <w:szCs w:val="20"/>
        </w:rPr>
        <w:t xml:space="preserve">, da je </w:t>
      </w:r>
      <w:proofErr w:type="spellStart"/>
      <w:r w:rsidRPr="00701599">
        <w:rPr>
          <w:rFonts w:ascii="Tahoma" w:hAnsi="Tahoma" w:cs="Tahoma"/>
          <w:sz w:val="20"/>
          <w:szCs w:val="20"/>
        </w:rPr>
        <w:t>pristojni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državni</w:t>
      </w:r>
      <w:proofErr w:type="spellEnd"/>
      <w:r w:rsidRPr="00701599">
        <w:rPr>
          <w:rFonts w:ascii="Tahoma" w:hAnsi="Tahoma" w:cs="Tahoma"/>
          <w:sz w:val="20"/>
          <w:szCs w:val="20"/>
        </w:rPr>
        <w:t xml:space="preserve"> organ </w:t>
      </w:r>
      <w:proofErr w:type="spellStart"/>
      <w:r w:rsidRPr="00701599">
        <w:rPr>
          <w:rFonts w:ascii="Tahoma" w:hAnsi="Tahoma" w:cs="Tahoma"/>
          <w:sz w:val="20"/>
          <w:szCs w:val="20"/>
        </w:rPr>
        <w:t>ali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sodišče</w:t>
      </w:r>
      <w:proofErr w:type="spellEnd"/>
      <w:r w:rsidRPr="00701599">
        <w:rPr>
          <w:rFonts w:ascii="Tahoma" w:hAnsi="Tahoma" w:cs="Tahoma"/>
          <w:spacing w:val="51"/>
          <w:sz w:val="20"/>
          <w:szCs w:val="20"/>
        </w:rPr>
        <w:t xml:space="preserve"> </w:t>
      </w:r>
      <w:r w:rsidRPr="00701599">
        <w:rPr>
          <w:rFonts w:ascii="Tahoma" w:hAnsi="Tahoma" w:cs="Tahoma"/>
          <w:sz w:val="20"/>
          <w:szCs w:val="20"/>
        </w:rPr>
        <w:t xml:space="preserve">s </w:t>
      </w:r>
      <w:proofErr w:type="spellStart"/>
      <w:r w:rsidRPr="00701599">
        <w:rPr>
          <w:rFonts w:ascii="Tahoma" w:hAnsi="Tahoma" w:cs="Tahoma"/>
          <w:sz w:val="20"/>
          <w:szCs w:val="20"/>
        </w:rPr>
        <w:t>pravnomočno</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odločitvijo</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ugotovilo</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kršitev</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delovne</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okoljske</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ali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socialne</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zakonodaje</w:t>
      </w:r>
      <w:proofErr w:type="spellEnd"/>
      <w:r w:rsidRPr="00701599">
        <w:rPr>
          <w:rFonts w:ascii="Tahoma" w:hAnsi="Tahoma" w:cs="Tahoma"/>
          <w:sz w:val="20"/>
          <w:szCs w:val="20"/>
        </w:rPr>
        <w:t xml:space="preserve"> s</w:t>
      </w:r>
      <w:r w:rsidRPr="00701599">
        <w:rPr>
          <w:rFonts w:ascii="Tahoma" w:hAnsi="Tahoma" w:cs="Tahoma"/>
          <w:spacing w:val="7"/>
          <w:sz w:val="20"/>
          <w:szCs w:val="20"/>
        </w:rPr>
        <w:t xml:space="preserve"> </w:t>
      </w:r>
      <w:proofErr w:type="spellStart"/>
      <w:r w:rsidRPr="00701599">
        <w:rPr>
          <w:rFonts w:ascii="Tahoma" w:hAnsi="Tahoma" w:cs="Tahoma"/>
          <w:sz w:val="20"/>
          <w:szCs w:val="20"/>
        </w:rPr>
        <w:t>strani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dobavitelja</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ali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njegovega</w:t>
      </w:r>
      <w:proofErr w:type="spellEnd"/>
      <w:r w:rsidRPr="00701599">
        <w:rPr>
          <w:rFonts w:ascii="Tahoma" w:hAnsi="Tahoma" w:cs="Tahoma"/>
          <w:spacing w:val="-16"/>
          <w:sz w:val="20"/>
          <w:szCs w:val="20"/>
        </w:rPr>
        <w:t xml:space="preserve"> </w:t>
      </w:r>
      <w:proofErr w:type="spellStart"/>
      <w:r w:rsidRPr="00701599">
        <w:rPr>
          <w:rFonts w:ascii="Tahoma" w:hAnsi="Tahoma" w:cs="Tahoma"/>
          <w:sz w:val="20"/>
          <w:szCs w:val="20"/>
        </w:rPr>
        <w:t>podizvajalca</w:t>
      </w:r>
      <w:proofErr w:type="spellEnd"/>
      <w:r w:rsidRPr="00701599">
        <w:rPr>
          <w:rFonts w:ascii="Tahoma" w:hAnsi="Tahoma" w:cs="Tahoma"/>
          <w:sz w:val="20"/>
          <w:szCs w:val="20"/>
        </w:rPr>
        <w:t>. V</w:t>
      </w:r>
      <w:r w:rsidRPr="00701599">
        <w:rPr>
          <w:rFonts w:ascii="Tahoma" w:hAnsi="Tahoma" w:cs="Tahoma"/>
          <w:spacing w:val="34"/>
          <w:sz w:val="20"/>
          <w:szCs w:val="20"/>
        </w:rPr>
        <w:t xml:space="preserve"> </w:t>
      </w:r>
      <w:proofErr w:type="spellStart"/>
      <w:r w:rsidRPr="00701599">
        <w:rPr>
          <w:rFonts w:ascii="Tahoma" w:hAnsi="Tahoma" w:cs="Tahoma"/>
          <w:sz w:val="20"/>
          <w:szCs w:val="20"/>
        </w:rPr>
        <w:t>primeru</w:t>
      </w:r>
      <w:proofErr w:type="spellEnd"/>
      <w:r w:rsidRPr="00701599">
        <w:rPr>
          <w:rFonts w:ascii="Tahoma" w:hAnsi="Tahoma" w:cs="Tahoma"/>
          <w:spacing w:val="34"/>
          <w:sz w:val="20"/>
          <w:szCs w:val="20"/>
        </w:rPr>
        <w:t xml:space="preserve"> </w:t>
      </w:r>
      <w:proofErr w:type="spellStart"/>
      <w:r w:rsidRPr="00701599">
        <w:rPr>
          <w:rFonts w:ascii="Tahoma" w:hAnsi="Tahoma" w:cs="Tahoma"/>
          <w:sz w:val="20"/>
          <w:szCs w:val="20"/>
        </w:rPr>
        <w:t>odpovedi</w:t>
      </w:r>
      <w:proofErr w:type="spellEnd"/>
      <w:r w:rsidRPr="00701599">
        <w:rPr>
          <w:rFonts w:ascii="Tahoma" w:hAnsi="Tahoma" w:cs="Tahoma"/>
          <w:spacing w:val="34"/>
          <w:sz w:val="20"/>
          <w:szCs w:val="20"/>
        </w:rPr>
        <w:t xml:space="preserve"> </w:t>
      </w:r>
      <w:proofErr w:type="spellStart"/>
      <w:r w:rsidRPr="00701599">
        <w:rPr>
          <w:rFonts w:ascii="Tahoma" w:hAnsi="Tahoma" w:cs="Tahoma"/>
          <w:sz w:val="20"/>
          <w:szCs w:val="20"/>
        </w:rPr>
        <w:t>pogodbe</w:t>
      </w:r>
      <w:proofErr w:type="spellEnd"/>
      <w:r w:rsidRPr="00701599">
        <w:rPr>
          <w:rFonts w:ascii="Tahoma" w:hAnsi="Tahoma" w:cs="Tahoma"/>
          <w:spacing w:val="34"/>
          <w:sz w:val="20"/>
          <w:szCs w:val="20"/>
        </w:rPr>
        <w:t xml:space="preserve"> </w:t>
      </w:r>
      <w:r w:rsidRPr="00701599">
        <w:rPr>
          <w:rFonts w:ascii="Tahoma" w:hAnsi="Tahoma" w:cs="Tahoma"/>
          <w:sz w:val="20"/>
          <w:szCs w:val="20"/>
        </w:rPr>
        <w:t>se</w:t>
      </w:r>
      <w:r w:rsidRPr="00701599">
        <w:rPr>
          <w:rFonts w:ascii="Tahoma" w:hAnsi="Tahoma" w:cs="Tahoma"/>
          <w:spacing w:val="34"/>
          <w:sz w:val="20"/>
          <w:szCs w:val="20"/>
        </w:rPr>
        <w:t xml:space="preserve"> </w:t>
      </w:r>
      <w:proofErr w:type="spellStart"/>
      <w:r w:rsidRPr="00701599">
        <w:rPr>
          <w:rFonts w:ascii="Tahoma" w:hAnsi="Tahoma" w:cs="Tahoma"/>
          <w:sz w:val="20"/>
          <w:szCs w:val="20"/>
        </w:rPr>
        <w:t>pogodbeni</w:t>
      </w:r>
      <w:proofErr w:type="spellEnd"/>
      <w:r w:rsidRPr="00701599">
        <w:rPr>
          <w:rFonts w:ascii="Tahoma" w:hAnsi="Tahoma" w:cs="Tahoma"/>
          <w:spacing w:val="34"/>
          <w:sz w:val="20"/>
          <w:szCs w:val="20"/>
        </w:rPr>
        <w:t xml:space="preserve"> </w:t>
      </w:r>
      <w:proofErr w:type="spellStart"/>
      <w:r w:rsidRPr="00701599">
        <w:rPr>
          <w:rFonts w:ascii="Tahoma" w:hAnsi="Tahoma" w:cs="Tahoma"/>
          <w:sz w:val="20"/>
          <w:szCs w:val="20"/>
        </w:rPr>
        <w:t>stranki</w:t>
      </w:r>
      <w:proofErr w:type="spellEnd"/>
      <w:r w:rsidRPr="00701599">
        <w:rPr>
          <w:rFonts w:ascii="Tahoma" w:hAnsi="Tahoma" w:cs="Tahoma"/>
          <w:spacing w:val="34"/>
          <w:sz w:val="20"/>
          <w:szCs w:val="20"/>
        </w:rPr>
        <w:t xml:space="preserve"> </w:t>
      </w:r>
      <w:proofErr w:type="spellStart"/>
      <w:r w:rsidRPr="00701599">
        <w:rPr>
          <w:rFonts w:ascii="Tahoma" w:hAnsi="Tahoma" w:cs="Tahoma"/>
          <w:sz w:val="20"/>
          <w:szCs w:val="20"/>
        </w:rPr>
        <w:t>zavezujeta</w:t>
      </w:r>
      <w:proofErr w:type="spellEnd"/>
      <w:r w:rsidRPr="00701599">
        <w:rPr>
          <w:rFonts w:ascii="Tahoma" w:hAnsi="Tahoma" w:cs="Tahoma"/>
          <w:sz w:val="20"/>
          <w:szCs w:val="20"/>
        </w:rPr>
        <w:t>,</w:t>
      </w:r>
      <w:r w:rsidRPr="00701599">
        <w:rPr>
          <w:rFonts w:ascii="Tahoma" w:hAnsi="Tahoma" w:cs="Tahoma"/>
          <w:spacing w:val="36"/>
          <w:sz w:val="20"/>
          <w:szCs w:val="20"/>
        </w:rPr>
        <w:t xml:space="preserve"> </w:t>
      </w:r>
      <w:r w:rsidRPr="00701599">
        <w:rPr>
          <w:rFonts w:ascii="Tahoma" w:hAnsi="Tahoma" w:cs="Tahoma"/>
          <w:sz w:val="20"/>
          <w:szCs w:val="20"/>
        </w:rPr>
        <w:t>da</w:t>
      </w:r>
      <w:r w:rsidRPr="00701599">
        <w:rPr>
          <w:rFonts w:ascii="Tahoma" w:hAnsi="Tahoma" w:cs="Tahoma"/>
          <w:spacing w:val="-1"/>
          <w:sz w:val="20"/>
          <w:szCs w:val="20"/>
        </w:rPr>
        <w:t xml:space="preserve"> </w:t>
      </w:r>
      <w:proofErr w:type="spellStart"/>
      <w:r w:rsidRPr="00701599">
        <w:rPr>
          <w:rFonts w:ascii="Tahoma" w:hAnsi="Tahoma" w:cs="Tahoma"/>
          <w:sz w:val="20"/>
          <w:szCs w:val="20"/>
        </w:rPr>
        <w:t>bosta</w:t>
      </w:r>
      <w:proofErr w:type="spellEnd"/>
      <w:r w:rsidRPr="00701599">
        <w:rPr>
          <w:rFonts w:ascii="Tahoma" w:hAnsi="Tahoma" w:cs="Tahoma"/>
          <w:spacing w:val="26"/>
          <w:sz w:val="20"/>
          <w:szCs w:val="20"/>
        </w:rPr>
        <w:t xml:space="preserve"> </w:t>
      </w:r>
      <w:r w:rsidRPr="00701599">
        <w:rPr>
          <w:rFonts w:ascii="Tahoma" w:hAnsi="Tahoma" w:cs="Tahoma"/>
          <w:sz w:val="20"/>
          <w:szCs w:val="20"/>
        </w:rPr>
        <w:t>v</w:t>
      </w:r>
      <w:r w:rsidRPr="00701599">
        <w:rPr>
          <w:rFonts w:ascii="Tahoma" w:hAnsi="Tahoma" w:cs="Tahoma"/>
          <w:spacing w:val="24"/>
          <w:sz w:val="20"/>
          <w:szCs w:val="20"/>
        </w:rPr>
        <w:t xml:space="preserve"> </w:t>
      </w:r>
      <w:proofErr w:type="spellStart"/>
      <w:r w:rsidRPr="00701599">
        <w:rPr>
          <w:rFonts w:ascii="Tahoma" w:hAnsi="Tahoma" w:cs="Tahoma"/>
          <w:sz w:val="20"/>
          <w:szCs w:val="20"/>
        </w:rPr>
        <w:t>celoti</w:t>
      </w:r>
      <w:proofErr w:type="spellEnd"/>
      <w:r w:rsidRPr="00701599">
        <w:rPr>
          <w:rFonts w:ascii="Tahoma" w:hAnsi="Tahoma" w:cs="Tahoma"/>
          <w:spacing w:val="25"/>
          <w:sz w:val="20"/>
          <w:szCs w:val="20"/>
        </w:rPr>
        <w:t xml:space="preserve"> </w:t>
      </w:r>
      <w:proofErr w:type="spellStart"/>
      <w:r w:rsidRPr="00701599">
        <w:rPr>
          <w:rFonts w:ascii="Tahoma" w:hAnsi="Tahoma" w:cs="Tahoma"/>
          <w:sz w:val="20"/>
          <w:szCs w:val="20"/>
        </w:rPr>
        <w:t>poravnali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medsebojne</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obveznosti</w:t>
      </w:r>
      <w:proofErr w:type="spellEnd"/>
      <w:r w:rsidRPr="00701599">
        <w:rPr>
          <w:rFonts w:ascii="Tahoma" w:hAnsi="Tahoma" w:cs="Tahoma"/>
          <w:sz w:val="20"/>
          <w:szCs w:val="20"/>
        </w:rPr>
        <w:t xml:space="preserve"> in</w:t>
      </w:r>
      <w:r w:rsidRPr="00701599">
        <w:rPr>
          <w:rFonts w:ascii="Tahoma" w:hAnsi="Tahoma" w:cs="Tahoma"/>
          <w:spacing w:val="30"/>
          <w:sz w:val="20"/>
          <w:szCs w:val="20"/>
        </w:rPr>
        <w:t xml:space="preserve"> </w:t>
      </w:r>
      <w:r w:rsidRPr="00701599">
        <w:rPr>
          <w:rFonts w:ascii="Tahoma" w:hAnsi="Tahoma" w:cs="Tahoma"/>
          <w:sz w:val="20"/>
          <w:szCs w:val="20"/>
        </w:rPr>
        <w:t>v</w:t>
      </w:r>
      <w:r w:rsidRPr="00701599">
        <w:rPr>
          <w:rFonts w:ascii="Tahoma" w:hAnsi="Tahoma" w:cs="Tahoma"/>
          <w:spacing w:val="24"/>
          <w:sz w:val="20"/>
          <w:szCs w:val="20"/>
        </w:rPr>
        <w:t xml:space="preserve"> </w:t>
      </w:r>
      <w:proofErr w:type="spellStart"/>
      <w:r w:rsidRPr="00701599">
        <w:rPr>
          <w:rFonts w:ascii="Tahoma" w:hAnsi="Tahoma" w:cs="Tahoma"/>
          <w:sz w:val="20"/>
          <w:szCs w:val="20"/>
        </w:rPr>
        <w:t>pogodbenih</w:t>
      </w:r>
      <w:proofErr w:type="spellEnd"/>
      <w:r w:rsidRPr="00701599">
        <w:rPr>
          <w:rFonts w:ascii="Tahoma" w:hAnsi="Tahoma" w:cs="Tahoma"/>
          <w:spacing w:val="26"/>
          <w:sz w:val="20"/>
          <w:szCs w:val="20"/>
        </w:rPr>
        <w:t xml:space="preserve"> </w:t>
      </w:r>
      <w:proofErr w:type="spellStart"/>
      <w:r w:rsidRPr="00701599">
        <w:rPr>
          <w:rFonts w:ascii="Tahoma" w:hAnsi="Tahoma" w:cs="Tahoma"/>
          <w:sz w:val="20"/>
          <w:szCs w:val="20"/>
        </w:rPr>
        <w:t>rokih</w:t>
      </w:r>
      <w:proofErr w:type="spellEnd"/>
      <w:r w:rsidRPr="00701599">
        <w:rPr>
          <w:rFonts w:ascii="Tahoma" w:hAnsi="Tahoma" w:cs="Tahoma"/>
          <w:spacing w:val="26"/>
          <w:sz w:val="20"/>
          <w:szCs w:val="20"/>
        </w:rPr>
        <w:t xml:space="preserve"> </w:t>
      </w:r>
      <w:proofErr w:type="spellStart"/>
      <w:r w:rsidRPr="00701599">
        <w:rPr>
          <w:rFonts w:ascii="Tahoma" w:hAnsi="Tahoma" w:cs="Tahoma"/>
          <w:sz w:val="20"/>
          <w:szCs w:val="20"/>
        </w:rPr>
        <w:t>realizirali</w:t>
      </w:r>
      <w:proofErr w:type="spellEnd"/>
      <w:r w:rsidRPr="00701599">
        <w:rPr>
          <w:rFonts w:ascii="Tahoma" w:hAnsi="Tahoma" w:cs="Tahoma"/>
          <w:spacing w:val="28"/>
          <w:sz w:val="20"/>
          <w:szCs w:val="20"/>
        </w:rPr>
        <w:t xml:space="preserve"> </w:t>
      </w:r>
      <w:proofErr w:type="spellStart"/>
      <w:r w:rsidRPr="00701599">
        <w:rPr>
          <w:rFonts w:ascii="Tahoma" w:hAnsi="Tahoma" w:cs="Tahoma"/>
          <w:sz w:val="20"/>
          <w:szCs w:val="20"/>
        </w:rPr>
        <w:t>vse</w:t>
      </w:r>
      <w:proofErr w:type="spellEnd"/>
      <w:r w:rsidRPr="00701599">
        <w:rPr>
          <w:rFonts w:ascii="Tahoma" w:hAnsi="Tahoma" w:cs="Tahoma"/>
          <w:spacing w:val="26"/>
          <w:sz w:val="20"/>
          <w:szCs w:val="20"/>
        </w:rPr>
        <w:t xml:space="preserve"> </w:t>
      </w:r>
      <w:proofErr w:type="spellStart"/>
      <w:r w:rsidRPr="00701599">
        <w:rPr>
          <w:rFonts w:ascii="Tahoma" w:hAnsi="Tahoma" w:cs="Tahoma"/>
          <w:sz w:val="20"/>
          <w:szCs w:val="20"/>
        </w:rPr>
        <w:t>tekoče</w:t>
      </w:r>
      <w:proofErr w:type="spellEnd"/>
      <w:r w:rsidRPr="00701599">
        <w:rPr>
          <w:rFonts w:ascii="Tahoma" w:hAnsi="Tahoma" w:cs="Tahoma"/>
          <w:spacing w:val="26"/>
          <w:sz w:val="20"/>
          <w:szCs w:val="20"/>
        </w:rPr>
        <w:t xml:space="preserve"> </w:t>
      </w:r>
      <w:proofErr w:type="spellStart"/>
      <w:r w:rsidRPr="00701599">
        <w:rPr>
          <w:rFonts w:ascii="Tahoma" w:hAnsi="Tahoma" w:cs="Tahoma"/>
          <w:sz w:val="20"/>
          <w:szCs w:val="20"/>
        </w:rPr>
        <w:t>posle</w:t>
      </w:r>
      <w:proofErr w:type="spellEnd"/>
      <w:r w:rsidRPr="00701599">
        <w:rPr>
          <w:rFonts w:ascii="Tahoma" w:hAnsi="Tahoma" w:cs="Tahoma"/>
          <w:spacing w:val="26"/>
          <w:sz w:val="20"/>
          <w:szCs w:val="20"/>
        </w:rPr>
        <w:t xml:space="preserve"> </w:t>
      </w:r>
      <w:proofErr w:type="spellStart"/>
      <w:r w:rsidRPr="00701599">
        <w:rPr>
          <w:rFonts w:ascii="Tahoma" w:hAnsi="Tahoma" w:cs="Tahoma"/>
          <w:sz w:val="20"/>
          <w:szCs w:val="20"/>
        </w:rPr>
        <w:t>oziroma</w:t>
      </w:r>
      <w:proofErr w:type="spellEnd"/>
      <w:r w:rsidRPr="00701599">
        <w:rPr>
          <w:rFonts w:ascii="Tahoma" w:hAnsi="Tahoma" w:cs="Tahoma"/>
          <w:spacing w:val="26"/>
          <w:sz w:val="20"/>
          <w:szCs w:val="20"/>
        </w:rPr>
        <w:t xml:space="preserve"> </w:t>
      </w:r>
      <w:r w:rsidRPr="00701599">
        <w:rPr>
          <w:rFonts w:ascii="Tahoma" w:hAnsi="Tahoma" w:cs="Tahoma"/>
          <w:sz w:val="20"/>
          <w:szCs w:val="20"/>
        </w:rPr>
        <w:t>naročila,</w:t>
      </w:r>
      <w:r w:rsidRPr="00701599">
        <w:rPr>
          <w:rFonts w:ascii="Tahoma" w:hAnsi="Tahoma" w:cs="Tahoma"/>
          <w:spacing w:val="27"/>
          <w:sz w:val="20"/>
          <w:szCs w:val="20"/>
        </w:rPr>
        <w:t xml:space="preserve"> </w:t>
      </w:r>
      <w:r w:rsidRPr="00701599">
        <w:rPr>
          <w:rFonts w:ascii="Tahoma" w:hAnsi="Tahoma" w:cs="Tahoma"/>
          <w:sz w:val="20"/>
          <w:szCs w:val="20"/>
        </w:rPr>
        <w:t>ki</w:t>
      </w:r>
      <w:r w:rsidRPr="00701599">
        <w:rPr>
          <w:rFonts w:ascii="Tahoma" w:hAnsi="Tahoma" w:cs="Tahoma"/>
          <w:spacing w:val="25"/>
          <w:sz w:val="20"/>
          <w:szCs w:val="20"/>
        </w:rPr>
        <w:t xml:space="preserve"> </w:t>
      </w:r>
      <w:r w:rsidRPr="00701599">
        <w:rPr>
          <w:rFonts w:ascii="Tahoma" w:hAnsi="Tahoma" w:cs="Tahoma"/>
          <w:sz w:val="20"/>
          <w:szCs w:val="20"/>
        </w:rPr>
        <w:t>so</w:t>
      </w:r>
      <w:r w:rsidRPr="00701599">
        <w:rPr>
          <w:rFonts w:ascii="Tahoma" w:hAnsi="Tahoma" w:cs="Tahoma"/>
          <w:spacing w:val="26"/>
          <w:sz w:val="20"/>
          <w:szCs w:val="20"/>
        </w:rPr>
        <w:t xml:space="preserve"> </w:t>
      </w:r>
      <w:proofErr w:type="spellStart"/>
      <w:r w:rsidRPr="00701599">
        <w:rPr>
          <w:rFonts w:ascii="Tahoma" w:hAnsi="Tahoma" w:cs="Tahoma"/>
          <w:sz w:val="20"/>
          <w:szCs w:val="20"/>
        </w:rPr>
        <w:t>bili</w:t>
      </w:r>
      <w:proofErr w:type="spellEnd"/>
      <w:r w:rsidRPr="00701599">
        <w:rPr>
          <w:rFonts w:ascii="Tahoma" w:hAnsi="Tahoma" w:cs="Tahoma"/>
          <w:spacing w:val="-2"/>
          <w:sz w:val="20"/>
          <w:szCs w:val="20"/>
        </w:rPr>
        <w:t xml:space="preserve"> </w:t>
      </w:r>
      <w:proofErr w:type="spellStart"/>
      <w:r w:rsidRPr="00701599">
        <w:rPr>
          <w:rFonts w:ascii="Tahoma" w:hAnsi="Tahoma" w:cs="Tahoma"/>
          <w:sz w:val="20"/>
          <w:szCs w:val="20"/>
        </w:rPr>
        <w:t>sklenjeni</w:t>
      </w:r>
      <w:proofErr w:type="spellEnd"/>
      <w:r w:rsidRPr="00701599">
        <w:rPr>
          <w:rFonts w:ascii="Tahoma" w:hAnsi="Tahoma" w:cs="Tahoma"/>
          <w:sz w:val="20"/>
          <w:szCs w:val="20"/>
        </w:rPr>
        <w:t xml:space="preserve"> pred </w:t>
      </w:r>
      <w:proofErr w:type="spellStart"/>
      <w:r w:rsidRPr="00701599">
        <w:rPr>
          <w:rFonts w:ascii="Tahoma" w:hAnsi="Tahoma" w:cs="Tahoma"/>
          <w:sz w:val="20"/>
          <w:szCs w:val="20"/>
        </w:rPr>
        <w:t>odpovedjo</w:t>
      </w:r>
      <w:proofErr w:type="spellEnd"/>
      <w:r w:rsidRPr="00701599">
        <w:rPr>
          <w:rFonts w:ascii="Tahoma" w:hAnsi="Tahoma" w:cs="Tahoma"/>
          <w:spacing w:val="-14"/>
          <w:sz w:val="20"/>
          <w:szCs w:val="20"/>
        </w:rPr>
        <w:t xml:space="preserve"> </w:t>
      </w:r>
      <w:proofErr w:type="spellStart"/>
      <w:r w:rsidRPr="00701599">
        <w:rPr>
          <w:rFonts w:ascii="Tahoma" w:hAnsi="Tahoma" w:cs="Tahoma"/>
          <w:sz w:val="20"/>
          <w:szCs w:val="20"/>
        </w:rPr>
        <w:t>pogodbe</w:t>
      </w:r>
      <w:proofErr w:type="spellEnd"/>
      <w:r w:rsidRPr="00701599">
        <w:rPr>
          <w:rFonts w:ascii="Tahoma" w:hAnsi="Tahoma" w:cs="Tahoma"/>
          <w:sz w:val="20"/>
          <w:szCs w:val="20"/>
        </w:rPr>
        <w:t>.</w:t>
      </w:r>
    </w:p>
    <w:p w14:paraId="794E2E6D" w14:textId="77777777" w:rsidR="00DD72A7" w:rsidRDefault="00DD72A7" w:rsidP="0085369D">
      <w:pPr>
        <w:pStyle w:val="Telobesedila"/>
        <w:kinsoku w:val="0"/>
        <w:overflowPunct w:val="0"/>
        <w:ind w:right="4"/>
        <w:jc w:val="both"/>
        <w:rPr>
          <w:rFonts w:ascii="Tahoma" w:hAnsi="Tahoma" w:cs="Tahoma"/>
          <w:sz w:val="20"/>
          <w:szCs w:val="20"/>
        </w:rPr>
      </w:pPr>
    </w:p>
    <w:p w14:paraId="40C6FCDA" w14:textId="77777777" w:rsidR="00701599" w:rsidRPr="00701599" w:rsidRDefault="00701599" w:rsidP="00701599">
      <w:pPr>
        <w:ind w:right="49"/>
        <w:contextualSpacing/>
        <w:jc w:val="both"/>
        <w:rPr>
          <w:rFonts w:ascii="Tahoma" w:hAnsi="Tahoma" w:cs="Tahoma"/>
          <w:b/>
          <w:noProof/>
          <w:sz w:val="20"/>
          <w:szCs w:val="20"/>
        </w:rPr>
      </w:pPr>
      <w:r w:rsidRPr="00701599">
        <w:rPr>
          <w:rFonts w:ascii="Tahoma" w:hAnsi="Tahoma" w:cs="Tahoma"/>
          <w:b/>
          <w:noProof/>
          <w:sz w:val="20"/>
          <w:szCs w:val="20"/>
        </w:rPr>
        <w:lastRenderedPageBreak/>
        <w:t xml:space="preserve">FINANČNO ZAVAROVANJE </w:t>
      </w:r>
    </w:p>
    <w:p w14:paraId="2CDF0EDD" w14:textId="77777777" w:rsidR="00701599" w:rsidRPr="00701599" w:rsidRDefault="00701599" w:rsidP="00701599">
      <w:pPr>
        <w:ind w:right="49"/>
        <w:contextualSpacing/>
        <w:jc w:val="both"/>
        <w:rPr>
          <w:rFonts w:ascii="Tahoma" w:hAnsi="Tahoma" w:cs="Tahoma"/>
          <w:b/>
          <w:noProof/>
          <w:sz w:val="20"/>
          <w:szCs w:val="20"/>
        </w:rPr>
      </w:pPr>
    </w:p>
    <w:p w14:paraId="0449FBB2" w14:textId="77777777" w:rsidR="00701599" w:rsidRPr="00701599" w:rsidRDefault="009B7325" w:rsidP="00223C45">
      <w:pPr>
        <w:numPr>
          <w:ilvl w:val="0"/>
          <w:numId w:val="33"/>
        </w:numPr>
        <w:ind w:right="49"/>
        <w:contextualSpacing/>
        <w:jc w:val="center"/>
        <w:rPr>
          <w:rFonts w:ascii="Tahoma" w:hAnsi="Tahoma" w:cs="Tahoma"/>
          <w:b/>
          <w:noProof/>
          <w:sz w:val="20"/>
          <w:szCs w:val="20"/>
        </w:rPr>
      </w:pPr>
      <w:r>
        <w:rPr>
          <w:rFonts w:ascii="Tahoma" w:hAnsi="Tahoma" w:cs="Tahoma"/>
          <w:b/>
          <w:noProof/>
          <w:sz w:val="20"/>
          <w:szCs w:val="20"/>
        </w:rPr>
        <w:t xml:space="preserve"> člen</w:t>
      </w:r>
    </w:p>
    <w:p w14:paraId="2549931D" w14:textId="77777777" w:rsidR="00701599" w:rsidRPr="00701599" w:rsidRDefault="00701599" w:rsidP="00701599">
      <w:pPr>
        <w:ind w:right="49"/>
        <w:contextualSpacing/>
        <w:jc w:val="both"/>
        <w:rPr>
          <w:rFonts w:ascii="Tahoma" w:hAnsi="Tahoma" w:cs="Tahoma"/>
          <w:noProof/>
          <w:sz w:val="20"/>
          <w:szCs w:val="20"/>
        </w:rPr>
      </w:pPr>
    </w:p>
    <w:p w14:paraId="129D82E6" w14:textId="77777777" w:rsidR="00701599" w:rsidRPr="00701599" w:rsidRDefault="00701599" w:rsidP="00701599">
      <w:pPr>
        <w:ind w:right="49"/>
        <w:contextualSpacing/>
        <w:jc w:val="both"/>
        <w:rPr>
          <w:rFonts w:ascii="Tahoma" w:hAnsi="Tahoma" w:cs="Tahoma"/>
          <w:noProof/>
          <w:sz w:val="20"/>
          <w:szCs w:val="20"/>
        </w:rPr>
      </w:pPr>
      <w:r w:rsidRPr="00701599">
        <w:rPr>
          <w:rFonts w:ascii="Tahoma" w:hAnsi="Tahoma" w:cs="Tahoma"/>
          <w:noProof/>
          <w:sz w:val="20"/>
          <w:szCs w:val="20"/>
        </w:rPr>
        <w:t>Izbrani ponudnik mora svoje obveznosti zavarovati s finančnim zavarovanjem  - podpisana in žigosana bianco menica skupaj s pooblastilom za izpolnitev ali poroštvo in sicer:</w:t>
      </w:r>
    </w:p>
    <w:p w14:paraId="3FB37058" w14:textId="77777777" w:rsidR="00701599" w:rsidRPr="00701599" w:rsidRDefault="00701599" w:rsidP="00223C45">
      <w:pPr>
        <w:numPr>
          <w:ilvl w:val="0"/>
          <w:numId w:val="27"/>
        </w:numPr>
        <w:ind w:right="49"/>
        <w:jc w:val="both"/>
        <w:rPr>
          <w:rFonts w:ascii="Tahoma" w:eastAsia="Times New Roman" w:hAnsi="Tahoma" w:cs="Tahoma"/>
          <w:noProof/>
          <w:sz w:val="20"/>
          <w:szCs w:val="20"/>
        </w:rPr>
      </w:pPr>
      <w:r w:rsidRPr="00701599">
        <w:rPr>
          <w:rFonts w:ascii="Tahoma" w:eastAsia="Times New Roman" w:hAnsi="Tahoma" w:cs="Tahoma"/>
          <w:noProof/>
          <w:sz w:val="20"/>
          <w:szCs w:val="20"/>
        </w:rPr>
        <w:t xml:space="preserve">Za dobro izvedbo pogodbenih obveznosti  - dobavo </w:t>
      </w:r>
      <w:r w:rsidR="009B7325">
        <w:rPr>
          <w:rFonts w:ascii="Tahoma" w:eastAsia="Times New Roman" w:hAnsi="Tahoma" w:cs="Tahoma"/>
          <w:noProof/>
          <w:sz w:val="20"/>
          <w:szCs w:val="20"/>
        </w:rPr>
        <w:t>zdravil v</w:t>
      </w:r>
      <w:r w:rsidRPr="00701599">
        <w:rPr>
          <w:rFonts w:ascii="Tahoma" w:eastAsia="Times New Roman" w:hAnsi="Tahoma" w:cs="Tahoma"/>
          <w:noProof/>
          <w:sz w:val="20"/>
          <w:szCs w:val="20"/>
        </w:rPr>
        <w:t xml:space="preserve"> višini 10 % ponujene vrednosti za obdobje </w:t>
      </w:r>
      <w:r w:rsidR="009B7325">
        <w:rPr>
          <w:rFonts w:ascii="Tahoma" w:eastAsia="Times New Roman" w:hAnsi="Tahoma" w:cs="Tahoma"/>
          <w:noProof/>
          <w:sz w:val="20"/>
          <w:szCs w:val="20"/>
        </w:rPr>
        <w:t>treh</w:t>
      </w:r>
      <w:r w:rsidRPr="00701599">
        <w:rPr>
          <w:rFonts w:ascii="Tahoma" w:eastAsia="Times New Roman" w:hAnsi="Tahoma" w:cs="Tahoma"/>
          <w:noProof/>
          <w:sz w:val="20"/>
          <w:szCs w:val="20"/>
        </w:rPr>
        <w:t xml:space="preserve"> let.</w:t>
      </w:r>
    </w:p>
    <w:p w14:paraId="61E9C20C" w14:textId="77777777" w:rsidR="00701599" w:rsidRPr="00701599" w:rsidRDefault="00701599" w:rsidP="00701599">
      <w:pPr>
        <w:jc w:val="both"/>
        <w:rPr>
          <w:rFonts w:ascii="Tahoma" w:hAnsi="Tahoma" w:cs="Tahoma"/>
          <w:b/>
          <w:noProof/>
          <w:sz w:val="20"/>
          <w:szCs w:val="20"/>
        </w:rPr>
      </w:pPr>
      <w:r w:rsidRPr="00701599">
        <w:rPr>
          <w:rFonts w:ascii="Tahoma" w:hAnsi="Tahoma" w:cs="Tahoma"/>
          <w:b/>
          <w:noProof/>
          <w:sz w:val="20"/>
          <w:szCs w:val="20"/>
        </w:rPr>
        <w:t>Finančno zavarovanje lahko naročnik unovči pod naslednjimi pogoji:</w:t>
      </w:r>
    </w:p>
    <w:p w14:paraId="5FC63DA5" w14:textId="77777777" w:rsidR="00701599" w:rsidRPr="00701599" w:rsidRDefault="00701599" w:rsidP="00223C45">
      <w:pPr>
        <w:numPr>
          <w:ilvl w:val="0"/>
          <w:numId w:val="28"/>
        </w:numPr>
        <w:spacing w:after="0" w:line="240" w:lineRule="auto"/>
        <w:ind w:left="357" w:hanging="357"/>
        <w:jc w:val="both"/>
        <w:rPr>
          <w:rFonts w:ascii="Tahoma" w:eastAsia="Times New Roman" w:hAnsi="Tahoma" w:cs="Tahoma"/>
          <w:bCs/>
          <w:noProof/>
          <w:sz w:val="20"/>
          <w:szCs w:val="20"/>
        </w:rPr>
      </w:pPr>
      <w:r w:rsidRPr="00701599">
        <w:rPr>
          <w:rFonts w:ascii="Tahoma" w:hAnsi="Tahoma" w:cs="Tahoma"/>
          <w:noProof/>
          <w:sz w:val="20"/>
          <w:szCs w:val="20"/>
        </w:rPr>
        <w:t xml:space="preserve">če se bo izkazalo, da izvajalec storitve ne opravlja v skladu z zahtevami pogodbe ali </w:t>
      </w:r>
      <w:r w:rsidRPr="00701599">
        <w:rPr>
          <w:rFonts w:ascii="Tahoma" w:eastAsia="Times New Roman" w:hAnsi="Tahoma" w:cs="Tahoma"/>
          <w:bCs/>
          <w:noProof/>
          <w:sz w:val="20"/>
          <w:szCs w:val="20"/>
        </w:rPr>
        <w:t>ni skladno s specifikacijo in dogovorjeno kvaliteto in tega ne odpravi tudi po pisnem opominu naročnika,</w:t>
      </w:r>
    </w:p>
    <w:p w14:paraId="5337C360" w14:textId="77777777" w:rsidR="00701599" w:rsidRPr="00701599" w:rsidRDefault="00701599" w:rsidP="00223C45">
      <w:pPr>
        <w:numPr>
          <w:ilvl w:val="0"/>
          <w:numId w:val="28"/>
        </w:numPr>
        <w:spacing w:after="0" w:line="240" w:lineRule="auto"/>
        <w:ind w:left="357" w:hanging="357"/>
        <w:jc w:val="both"/>
        <w:rPr>
          <w:rFonts w:ascii="Tahoma" w:hAnsi="Tahoma" w:cs="Tahoma"/>
          <w:noProof/>
          <w:sz w:val="20"/>
          <w:szCs w:val="20"/>
        </w:rPr>
      </w:pPr>
      <w:r w:rsidRPr="00701599">
        <w:rPr>
          <w:rFonts w:ascii="Tahoma" w:hAnsi="Tahoma" w:cs="Tahoma"/>
          <w:noProof/>
          <w:sz w:val="20"/>
          <w:szCs w:val="20"/>
        </w:rPr>
        <w:t>če bo naročnik razdrl pogodbo zaradi kršitev ali zamude na strani izvajalca,</w:t>
      </w:r>
    </w:p>
    <w:p w14:paraId="1D4F0AF3" w14:textId="77777777" w:rsidR="00701599" w:rsidRPr="00701599" w:rsidRDefault="00701599" w:rsidP="00223C45">
      <w:pPr>
        <w:numPr>
          <w:ilvl w:val="0"/>
          <w:numId w:val="28"/>
        </w:numPr>
        <w:spacing w:after="0" w:line="240" w:lineRule="auto"/>
        <w:ind w:left="357" w:hanging="357"/>
        <w:jc w:val="both"/>
        <w:rPr>
          <w:rFonts w:ascii="Tahoma" w:eastAsia="Times New Roman" w:hAnsi="Tahoma" w:cs="Tahoma"/>
          <w:noProof/>
          <w:sz w:val="20"/>
          <w:szCs w:val="20"/>
        </w:rPr>
      </w:pPr>
      <w:r w:rsidRPr="00701599">
        <w:rPr>
          <w:rFonts w:ascii="Tahoma" w:eastAsia="Times New Roman" w:hAnsi="Tahoma" w:cs="Tahoma"/>
          <w:noProof/>
          <w:sz w:val="20"/>
          <w:szCs w:val="20"/>
        </w:rPr>
        <w:t>če prodajalec kupcu zaračunava blago in storitev v nasprotju z dogovorjenimi cenami po tej pogodbi in odstopanj ne odpravi tudi po pisnem opominu naročnika,</w:t>
      </w:r>
    </w:p>
    <w:p w14:paraId="7C63D448" w14:textId="77777777" w:rsidR="00701599" w:rsidRPr="00701599" w:rsidRDefault="00701599" w:rsidP="00223C45">
      <w:pPr>
        <w:numPr>
          <w:ilvl w:val="0"/>
          <w:numId w:val="28"/>
        </w:numPr>
        <w:spacing w:after="0" w:line="240" w:lineRule="auto"/>
        <w:ind w:left="357" w:hanging="357"/>
        <w:jc w:val="both"/>
        <w:rPr>
          <w:rFonts w:ascii="Tahoma" w:eastAsia="Times New Roman" w:hAnsi="Tahoma" w:cs="Tahoma"/>
          <w:noProof/>
          <w:sz w:val="20"/>
          <w:szCs w:val="20"/>
        </w:rPr>
      </w:pPr>
      <w:r w:rsidRPr="00701599">
        <w:rPr>
          <w:rFonts w:ascii="Tahoma" w:eastAsia="Times New Roman" w:hAnsi="Tahoma" w:cs="Tahoma"/>
          <w:noProof/>
          <w:sz w:val="20"/>
          <w:szCs w:val="20"/>
        </w:rPr>
        <w:t>če prodajalec ne dobavi dogovorjenega blaga  oziroma ne opravi dogovorjene storitve v obdobju, kot je dogovorjeno v pogodbi in se to zgodi najmanj 2x v obdobju šestih (6) mesecev,</w:t>
      </w:r>
    </w:p>
    <w:p w14:paraId="1CD3BD5A" w14:textId="77777777" w:rsidR="00701599" w:rsidRPr="00701599" w:rsidRDefault="00701599" w:rsidP="00223C45">
      <w:pPr>
        <w:numPr>
          <w:ilvl w:val="0"/>
          <w:numId w:val="28"/>
        </w:numPr>
        <w:jc w:val="both"/>
        <w:rPr>
          <w:rFonts w:ascii="Tahoma" w:hAnsi="Tahoma" w:cs="Tahoma"/>
          <w:noProof/>
          <w:sz w:val="20"/>
          <w:szCs w:val="20"/>
        </w:rPr>
      </w:pPr>
      <w:r w:rsidRPr="00701599">
        <w:rPr>
          <w:rFonts w:ascii="Tahoma" w:hAnsi="Tahoma" w:cs="Tahoma"/>
          <w:noProof/>
          <w:sz w:val="20"/>
          <w:szCs w:val="20"/>
        </w:rPr>
        <w:t>če bo izvajalec kršil zaupnost podatkov.</w:t>
      </w:r>
    </w:p>
    <w:p w14:paraId="0213EE74" w14:textId="77777777" w:rsidR="00701599" w:rsidRPr="00701599" w:rsidRDefault="00701599" w:rsidP="00701599">
      <w:pPr>
        <w:jc w:val="both"/>
        <w:rPr>
          <w:rFonts w:ascii="Tahoma" w:hAnsi="Tahoma" w:cs="Tahoma"/>
          <w:noProof/>
          <w:sz w:val="20"/>
          <w:szCs w:val="20"/>
        </w:rPr>
      </w:pPr>
      <w:r w:rsidRPr="00701599">
        <w:rPr>
          <w:rFonts w:ascii="Tahoma" w:hAnsi="Tahoma" w:cs="Tahoma"/>
          <w:noProof/>
          <w:sz w:val="20"/>
          <w:szCs w:val="20"/>
        </w:rPr>
        <w:t xml:space="preserve">Predložitev zavarovanja za dobro izvedbo pogodbenih obveznosti je pogoj za veljavnost te pogodbe. Izvajalec mora najkasneje v desetih (10) dneh od prejema izvoda podpisane pogodbe s strani naročnika, kot pogoj za veljavnost pogodbe, naročniku izročiti finančno zavarovanje za dobro izvedbo pogodbenih obveznosti podpisano in žigosano bianco menico skupaj s pooblastilom za izpolnitev ali poroštvo. </w:t>
      </w:r>
    </w:p>
    <w:p w14:paraId="58B1055F" w14:textId="63709237" w:rsidR="00701599" w:rsidRPr="009B7325" w:rsidRDefault="00701599" w:rsidP="00DB4DDF">
      <w:pPr>
        <w:ind w:right="-93"/>
        <w:jc w:val="both"/>
        <w:rPr>
          <w:rFonts w:ascii="Tahoma" w:eastAsia="Times New Roman" w:hAnsi="Tahoma" w:cs="Tahoma"/>
          <w:noProof/>
          <w:sz w:val="20"/>
          <w:szCs w:val="20"/>
        </w:rPr>
      </w:pPr>
      <w:r w:rsidRPr="00701599">
        <w:rPr>
          <w:rFonts w:ascii="Tahoma" w:eastAsia="Times New Roman" w:hAnsi="Tahoma" w:cs="Tahoma"/>
          <w:noProof/>
          <w:sz w:val="20"/>
          <w:szCs w:val="20"/>
        </w:rPr>
        <w:t>Kupec lahko finančno zavarovanje uveljavi brez predhodnega opomina, mora pa prodajalca o tem, da jo je uveljavil, obvestiti po faksu ali pisno najkasneje 3 dni po dnevu, ko jo je predložil v izplačilo.</w:t>
      </w:r>
    </w:p>
    <w:p w14:paraId="1D839CBE" w14:textId="77777777" w:rsidR="00DB4DDF" w:rsidRDefault="00DB4DDF" w:rsidP="00701599">
      <w:pPr>
        <w:rPr>
          <w:rFonts w:ascii="Tahoma" w:eastAsia="Times New Roman" w:hAnsi="Tahoma" w:cs="Tahoma"/>
          <w:b/>
          <w:noProof/>
          <w:sz w:val="20"/>
          <w:szCs w:val="20"/>
        </w:rPr>
      </w:pPr>
    </w:p>
    <w:p w14:paraId="1A27EA0D" w14:textId="171BB88C" w:rsidR="00701599" w:rsidRPr="00701599" w:rsidRDefault="00701599" w:rsidP="00701599">
      <w:pPr>
        <w:rPr>
          <w:rFonts w:ascii="Tahoma" w:eastAsia="Times New Roman" w:hAnsi="Tahoma" w:cs="Tahoma"/>
          <w:b/>
          <w:noProof/>
          <w:sz w:val="20"/>
          <w:szCs w:val="20"/>
        </w:rPr>
      </w:pPr>
      <w:r w:rsidRPr="00701599">
        <w:rPr>
          <w:rFonts w:ascii="Tahoma" w:eastAsia="Times New Roman" w:hAnsi="Tahoma" w:cs="Tahoma"/>
          <w:b/>
          <w:noProof/>
          <w:sz w:val="20"/>
          <w:szCs w:val="20"/>
        </w:rPr>
        <w:t xml:space="preserve">PROTIKORUPCIJSKA KLAVZULA in SOCIALNA KLAVZULA </w:t>
      </w:r>
    </w:p>
    <w:p w14:paraId="3503889A" w14:textId="77777777" w:rsidR="00701599" w:rsidRPr="009B7325" w:rsidRDefault="009B7325" w:rsidP="00701599">
      <w:pPr>
        <w:numPr>
          <w:ilvl w:val="0"/>
          <w:numId w:val="33"/>
        </w:numPr>
        <w:jc w:val="center"/>
        <w:rPr>
          <w:rFonts w:ascii="Tahoma" w:eastAsia="Times New Roman" w:hAnsi="Tahoma" w:cs="Tahoma"/>
          <w:b/>
          <w:noProof/>
          <w:sz w:val="20"/>
          <w:szCs w:val="20"/>
        </w:rPr>
      </w:pPr>
      <w:r>
        <w:rPr>
          <w:rFonts w:ascii="Tahoma" w:eastAsia="Times New Roman" w:hAnsi="Tahoma" w:cs="Tahoma"/>
          <w:b/>
          <w:noProof/>
          <w:sz w:val="20"/>
          <w:szCs w:val="20"/>
        </w:rPr>
        <w:t xml:space="preserve"> člen</w:t>
      </w:r>
    </w:p>
    <w:p w14:paraId="639C57A8" w14:textId="77777777" w:rsidR="00701599" w:rsidRPr="00701599" w:rsidRDefault="00701599" w:rsidP="00701599">
      <w:pPr>
        <w:jc w:val="both"/>
        <w:rPr>
          <w:rFonts w:ascii="Tahoma" w:eastAsia="Times New Roman" w:hAnsi="Tahoma" w:cs="Tahoma"/>
          <w:noProof/>
          <w:sz w:val="20"/>
          <w:szCs w:val="20"/>
        </w:rPr>
      </w:pPr>
      <w:r w:rsidRPr="00701599">
        <w:rPr>
          <w:rFonts w:ascii="Tahoma" w:eastAsia="Times New Roman" w:hAnsi="Tahoma" w:cs="Tahoma"/>
          <w:noProof/>
          <w:sz w:val="20"/>
          <w:szCs w:val="20"/>
        </w:rPr>
        <w:t xml:space="preserve">Če predstavnik prodajalca v svojem imenu ali na svoj račun, predstavniku kupca ali posredniku kupca ali njegovega organa obljubi, ponudi ali da kakšno nedovoljeno korist za: </w:t>
      </w:r>
    </w:p>
    <w:p w14:paraId="7FDBAE74" w14:textId="77777777" w:rsidR="00701599" w:rsidRPr="00701599" w:rsidRDefault="00701599" w:rsidP="00223C45">
      <w:pPr>
        <w:numPr>
          <w:ilvl w:val="0"/>
          <w:numId w:val="29"/>
        </w:numPr>
        <w:tabs>
          <w:tab w:val="clear" w:pos="1431"/>
          <w:tab w:val="num" w:pos="360"/>
          <w:tab w:val="num" w:pos="851"/>
        </w:tabs>
        <w:spacing w:after="0" w:line="240" w:lineRule="auto"/>
        <w:ind w:left="357" w:hanging="73"/>
        <w:jc w:val="both"/>
        <w:rPr>
          <w:rFonts w:ascii="Tahoma" w:eastAsia="Times New Roman" w:hAnsi="Tahoma" w:cs="Tahoma"/>
          <w:noProof/>
          <w:sz w:val="20"/>
          <w:szCs w:val="20"/>
        </w:rPr>
      </w:pPr>
      <w:r w:rsidRPr="00701599">
        <w:rPr>
          <w:rFonts w:ascii="Tahoma" w:eastAsia="Times New Roman" w:hAnsi="Tahoma" w:cs="Tahoma"/>
          <w:noProof/>
          <w:sz w:val="20"/>
          <w:szCs w:val="20"/>
        </w:rPr>
        <w:t xml:space="preserve">pridobitev posla ali </w:t>
      </w:r>
    </w:p>
    <w:p w14:paraId="29C0A3F5" w14:textId="77777777" w:rsidR="00701599" w:rsidRPr="00701599" w:rsidRDefault="00701599" w:rsidP="00223C45">
      <w:pPr>
        <w:numPr>
          <w:ilvl w:val="0"/>
          <w:numId w:val="29"/>
        </w:numPr>
        <w:tabs>
          <w:tab w:val="clear" w:pos="1431"/>
          <w:tab w:val="num" w:pos="360"/>
          <w:tab w:val="num" w:pos="851"/>
        </w:tabs>
        <w:spacing w:after="0" w:line="240" w:lineRule="auto"/>
        <w:ind w:left="357" w:hanging="73"/>
        <w:jc w:val="both"/>
        <w:rPr>
          <w:rFonts w:ascii="Tahoma" w:eastAsia="Times New Roman" w:hAnsi="Tahoma" w:cs="Tahoma"/>
          <w:noProof/>
          <w:sz w:val="20"/>
          <w:szCs w:val="20"/>
        </w:rPr>
      </w:pPr>
      <w:r w:rsidRPr="00701599">
        <w:rPr>
          <w:rFonts w:ascii="Tahoma" w:eastAsia="Times New Roman" w:hAnsi="Tahoma" w:cs="Tahoma"/>
          <w:noProof/>
          <w:sz w:val="20"/>
          <w:szCs w:val="20"/>
        </w:rPr>
        <w:t xml:space="preserve">za sklenitev posla pod ugodnejšimi pogoji ali </w:t>
      </w:r>
    </w:p>
    <w:p w14:paraId="5E5EC5BE" w14:textId="77777777" w:rsidR="00701599" w:rsidRPr="00701599" w:rsidRDefault="00701599" w:rsidP="00223C45">
      <w:pPr>
        <w:numPr>
          <w:ilvl w:val="0"/>
          <w:numId w:val="29"/>
        </w:numPr>
        <w:tabs>
          <w:tab w:val="clear" w:pos="1431"/>
          <w:tab w:val="num" w:pos="360"/>
          <w:tab w:val="num" w:pos="851"/>
        </w:tabs>
        <w:spacing w:after="0" w:line="240" w:lineRule="auto"/>
        <w:ind w:left="357" w:hanging="73"/>
        <w:jc w:val="both"/>
        <w:rPr>
          <w:rFonts w:ascii="Tahoma" w:eastAsia="Times New Roman" w:hAnsi="Tahoma" w:cs="Tahoma"/>
          <w:noProof/>
          <w:sz w:val="20"/>
          <w:szCs w:val="20"/>
        </w:rPr>
      </w:pPr>
      <w:r w:rsidRPr="00701599">
        <w:rPr>
          <w:rFonts w:ascii="Tahoma" w:eastAsia="Times New Roman" w:hAnsi="Tahoma" w:cs="Tahoma"/>
          <w:noProof/>
          <w:sz w:val="20"/>
          <w:szCs w:val="20"/>
        </w:rPr>
        <w:t xml:space="preserve">za opustitev dolžnega nadzora nad izvajanjem pogodbenih obveznosti ali </w:t>
      </w:r>
    </w:p>
    <w:p w14:paraId="74D4FEC2" w14:textId="77777777" w:rsidR="00701599" w:rsidRPr="00701599" w:rsidRDefault="00701599" w:rsidP="00223C45">
      <w:pPr>
        <w:numPr>
          <w:ilvl w:val="0"/>
          <w:numId w:val="29"/>
        </w:numPr>
        <w:tabs>
          <w:tab w:val="clear" w:pos="1431"/>
          <w:tab w:val="num" w:pos="851"/>
        </w:tabs>
        <w:spacing w:after="0" w:line="240" w:lineRule="auto"/>
        <w:ind w:left="851" w:hanging="567"/>
        <w:jc w:val="both"/>
        <w:rPr>
          <w:rFonts w:ascii="Tahoma" w:eastAsia="Times New Roman" w:hAnsi="Tahoma" w:cs="Tahoma"/>
          <w:noProof/>
          <w:sz w:val="20"/>
          <w:szCs w:val="20"/>
        </w:rPr>
      </w:pPr>
      <w:r w:rsidRPr="00701599">
        <w:rPr>
          <w:rFonts w:ascii="Tahoma" w:eastAsia="Times New Roman" w:hAnsi="Tahoma" w:cs="Tahoma"/>
          <w:noProof/>
          <w:sz w:val="20"/>
          <w:szCs w:val="20"/>
        </w:rPr>
        <w:t xml:space="preserve">za drugo ravnanje ali opustitev, s katerim je naročniku ali njegovemu organu povzročena škoda ali je omogočena pridobitev nedovoljene koristi predstavniku kupca, njegovemu posredniku ali njegovemu organu, drugi pogodbeni stranki ali njenemu predstavniku, zastopniku posredniku; </w:t>
      </w:r>
    </w:p>
    <w:p w14:paraId="2A3E5888" w14:textId="77777777" w:rsidR="00701599" w:rsidRPr="00701599" w:rsidRDefault="00701599" w:rsidP="00701599">
      <w:pPr>
        <w:jc w:val="both"/>
        <w:rPr>
          <w:rFonts w:ascii="Tahoma" w:eastAsia="Times New Roman" w:hAnsi="Tahoma" w:cs="Tahoma"/>
          <w:noProof/>
          <w:sz w:val="20"/>
          <w:szCs w:val="20"/>
        </w:rPr>
      </w:pPr>
      <w:r w:rsidRPr="00701599">
        <w:rPr>
          <w:rFonts w:ascii="Tahoma" w:eastAsia="Times New Roman" w:hAnsi="Tahoma" w:cs="Tahoma"/>
          <w:noProof/>
          <w:sz w:val="20"/>
          <w:szCs w:val="20"/>
        </w:rPr>
        <w:t>je ta pogodba nična.</w:t>
      </w:r>
    </w:p>
    <w:p w14:paraId="3B88AF95" w14:textId="77777777" w:rsidR="00701599" w:rsidRPr="00701599" w:rsidRDefault="00701599" w:rsidP="00701599">
      <w:pPr>
        <w:jc w:val="both"/>
        <w:rPr>
          <w:rFonts w:ascii="Tahoma" w:eastAsia="Times New Roman" w:hAnsi="Tahoma" w:cs="Tahoma"/>
          <w:noProof/>
          <w:sz w:val="20"/>
          <w:szCs w:val="20"/>
        </w:rPr>
      </w:pPr>
      <w:r w:rsidRPr="00701599">
        <w:rPr>
          <w:rFonts w:ascii="Tahoma" w:eastAsia="Times New Roman" w:hAnsi="Tahoma" w:cs="Tahoma"/>
          <w:noProof/>
          <w:sz w:val="20"/>
          <w:szCs w:val="20"/>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05C4B07D" w14:textId="77777777" w:rsidR="00701599" w:rsidRPr="00701599" w:rsidRDefault="009B7325" w:rsidP="00223C45">
      <w:pPr>
        <w:widowControl w:val="0"/>
        <w:numPr>
          <w:ilvl w:val="0"/>
          <w:numId w:val="33"/>
        </w:numPr>
        <w:autoSpaceDE w:val="0"/>
        <w:autoSpaceDN w:val="0"/>
        <w:adjustRightInd w:val="0"/>
        <w:spacing w:after="0" w:line="240" w:lineRule="auto"/>
        <w:ind w:right="4"/>
        <w:jc w:val="center"/>
        <w:rPr>
          <w:rFonts w:ascii="Tahoma" w:hAnsi="Tahoma" w:cs="Tahoma"/>
          <w:b/>
          <w:sz w:val="20"/>
          <w:szCs w:val="20"/>
        </w:rPr>
      </w:pPr>
      <w:r>
        <w:rPr>
          <w:rFonts w:ascii="Tahoma" w:hAnsi="Tahoma" w:cs="Tahoma"/>
          <w:b/>
          <w:sz w:val="20"/>
          <w:szCs w:val="20"/>
        </w:rPr>
        <w:t>člen</w:t>
      </w:r>
    </w:p>
    <w:p w14:paraId="65B35837" w14:textId="77777777" w:rsidR="00701599" w:rsidRPr="00701599" w:rsidRDefault="00701599" w:rsidP="00701599">
      <w:pPr>
        <w:ind w:right="4"/>
        <w:rPr>
          <w:rFonts w:ascii="Tahoma" w:hAnsi="Tahoma" w:cs="Tahoma"/>
          <w:sz w:val="20"/>
          <w:szCs w:val="20"/>
        </w:rPr>
      </w:pPr>
    </w:p>
    <w:p w14:paraId="2C4C27A6" w14:textId="77777777" w:rsidR="00701599" w:rsidRPr="00701599" w:rsidRDefault="00701599" w:rsidP="00701599">
      <w:pPr>
        <w:pStyle w:val="Telobesedila"/>
        <w:kinsoku w:val="0"/>
        <w:overflowPunct w:val="0"/>
        <w:ind w:right="4"/>
        <w:jc w:val="both"/>
        <w:rPr>
          <w:rFonts w:ascii="Tahoma" w:hAnsi="Tahoma" w:cs="Tahoma"/>
          <w:sz w:val="20"/>
          <w:szCs w:val="20"/>
        </w:rPr>
      </w:pPr>
      <w:proofErr w:type="spellStart"/>
      <w:r w:rsidRPr="00701599">
        <w:rPr>
          <w:rFonts w:ascii="Tahoma" w:hAnsi="Tahoma" w:cs="Tahoma"/>
          <w:sz w:val="20"/>
          <w:szCs w:val="20"/>
        </w:rPr>
        <w:t>Dobavitelj</w:t>
      </w:r>
      <w:proofErr w:type="spellEnd"/>
      <w:r w:rsidRPr="00701599">
        <w:rPr>
          <w:rFonts w:ascii="Tahoma" w:hAnsi="Tahoma" w:cs="Tahoma"/>
          <w:spacing w:val="26"/>
          <w:sz w:val="20"/>
          <w:szCs w:val="20"/>
        </w:rPr>
        <w:t xml:space="preserve"> </w:t>
      </w:r>
      <w:proofErr w:type="spellStart"/>
      <w:r w:rsidRPr="00701599">
        <w:rPr>
          <w:rFonts w:ascii="Tahoma" w:hAnsi="Tahoma" w:cs="Tahoma"/>
          <w:sz w:val="20"/>
          <w:szCs w:val="20"/>
        </w:rPr>
        <w:t>zagotavlja</w:t>
      </w:r>
      <w:proofErr w:type="spellEnd"/>
      <w:r w:rsidRPr="00701599">
        <w:rPr>
          <w:rFonts w:ascii="Tahoma" w:hAnsi="Tahoma" w:cs="Tahoma"/>
          <w:sz w:val="20"/>
          <w:szCs w:val="20"/>
        </w:rPr>
        <w:t>,</w:t>
      </w:r>
      <w:r w:rsidRPr="00701599">
        <w:rPr>
          <w:rFonts w:ascii="Tahoma" w:hAnsi="Tahoma" w:cs="Tahoma"/>
          <w:spacing w:val="25"/>
          <w:sz w:val="20"/>
          <w:szCs w:val="20"/>
        </w:rPr>
        <w:t xml:space="preserve"> </w:t>
      </w:r>
      <w:r w:rsidRPr="00701599">
        <w:rPr>
          <w:rFonts w:ascii="Tahoma" w:hAnsi="Tahoma" w:cs="Tahoma"/>
          <w:sz w:val="20"/>
          <w:szCs w:val="20"/>
        </w:rPr>
        <w:t>da</w:t>
      </w:r>
      <w:r w:rsidRPr="00701599">
        <w:rPr>
          <w:rFonts w:ascii="Tahoma" w:hAnsi="Tahoma" w:cs="Tahoma"/>
          <w:spacing w:val="24"/>
          <w:sz w:val="20"/>
          <w:szCs w:val="20"/>
        </w:rPr>
        <w:t xml:space="preserve"> </w:t>
      </w:r>
      <w:proofErr w:type="spellStart"/>
      <w:r w:rsidRPr="00701599">
        <w:rPr>
          <w:rFonts w:ascii="Tahoma" w:hAnsi="Tahoma" w:cs="Tahoma"/>
          <w:sz w:val="20"/>
          <w:szCs w:val="20"/>
        </w:rPr>
        <w:t>nobena</w:t>
      </w:r>
      <w:proofErr w:type="spellEnd"/>
      <w:r w:rsidRPr="00701599">
        <w:rPr>
          <w:rFonts w:ascii="Tahoma" w:hAnsi="Tahoma" w:cs="Tahoma"/>
          <w:spacing w:val="24"/>
          <w:sz w:val="20"/>
          <w:szCs w:val="20"/>
        </w:rPr>
        <w:t xml:space="preserve"> </w:t>
      </w:r>
      <w:proofErr w:type="spellStart"/>
      <w:r w:rsidRPr="00701599">
        <w:rPr>
          <w:rFonts w:ascii="Tahoma" w:hAnsi="Tahoma" w:cs="Tahoma"/>
          <w:sz w:val="20"/>
          <w:szCs w:val="20"/>
        </w:rPr>
        <w:t>od</w:t>
      </w:r>
      <w:proofErr w:type="spellEnd"/>
      <w:r w:rsidRPr="00701599">
        <w:rPr>
          <w:rFonts w:ascii="Tahoma" w:hAnsi="Tahoma" w:cs="Tahoma"/>
          <w:spacing w:val="24"/>
          <w:sz w:val="20"/>
          <w:szCs w:val="20"/>
        </w:rPr>
        <w:t xml:space="preserve"> </w:t>
      </w:r>
      <w:proofErr w:type="spellStart"/>
      <w:r w:rsidRPr="00701599">
        <w:rPr>
          <w:rFonts w:ascii="Tahoma" w:hAnsi="Tahoma" w:cs="Tahoma"/>
          <w:sz w:val="20"/>
          <w:szCs w:val="20"/>
        </w:rPr>
        <w:t>pooblaščenih</w:t>
      </w:r>
      <w:proofErr w:type="spellEnd"/>
      <w:r w:rsidRPr="00701599">
        <w:rPr>
          <w:rFonts w:ascii="Tahoma" w:hAnsi="Tahoma" w:cs="Tahoma"/>
          <w:spacing w:val="24"/>
          <w:sz w:val="20"/>
          <w:szCs w:val="20"/>
        </w:rPr>
        <w:t xml:space="preserve"> </w:t>
      </w:r>
      <w:proofErr w:type="spellStart"/>
      <w:r w:rsidRPr="00701599">
        <w:rPr>
          <w:rFonts w:ascii="Tahoma" w:hAnsi="Tahoma" w:cs="Tahoma"/>
          <w:sz w:val="20"/>
          <w:szCs w:val="20"/>
        </w:rPr>
        <w:t>ali</w:t>
      </w:r>
      <w:proofErr w:type="spellEnd"/>
      <w:r w:rsidRPr="00701599">
        <w:rPr>
          <w:rFonts w:ascii="Tahoma" w:hAnsi="Tahoma" w:cs="Tahoma"/>
          <w:spacing w:val="23"/>
          <w:sz w:val="20"/>
          <w:szCs w:val="20"/>
        </w:rPr>
        <w:t xml:space="preserve"> </w:t>
      </w:r>
      <w:proofErr w:type="spellStart"/>
      <w:r w:rsidRPr="00701599">
        <w:rPr>
          <w:rFonts w:ascii="Tahoma" w:hAnsi="Tahoma" w:cs="Tahoma"/>
          <w:sz w:val="20"/>
          <w:szCs w:val="20"/>
        </w:rPr>
        <w:t>drugih</w:t>
      </w:r>
      <w:proofErr w:type="spellEnd"/>
      <w:r w:rsidRPr="00701599">
        <w:rPr>
          <w:rFonts w:ascii="Tahoma" w:hAnsi="Tahoma" w:cs="Tahoma"/>
          <w:spacing w:val="24"/>
          <w:sz w:val="20"/>
          <w:szCs w:val="20"/>
        </w:rPr>
        <w:t xml:space="preserve"> </w:t>
      </w:r>
      <w:proofErr w:type="spellStart"/>
      <w:r w:rsidRPr="00701599">
        <w:rPr>
          <w:rFonts w:ascii="Tahoma" w:hAnsi="Tahoma" w:cs="Tahoma"/>
          <w:sz w:val="20"/>
          <w:szCs w:val="20"/>
        </w:rPr>
        <w:t>oseb</w:t>
      </w:r>
      <w:proofErr w:type="spellEnd"/>
      <w:r w:rsidRPr="00701599">
        <w:rPr>
          <w:rFonts w:ascii="Tahoma" w:hAnsi="Tahoma" w:cs="Tahoma"/>
          <w:spacing w:val="26"/>
          <w:sz w:val="20"/>
          <w:szCs w:val="20"/>
        </w:rPr>
        <w:t xml:space="preserve"> </w:t>
      </w:r>
      <w:proofErr w:type="spellStart"/>
      <w:r w:rsidRPr="00701599">
        <w:rPr>
          <w:rFonts w:ascii="Tahoma" w:hAnsi="Tahoma" w:cs="Tahoma"/>
          <w:sz w:val="20"/>
          <w:szCs w:val="20"/>
        </w:rPr>
        <w:t>dobavitelja</w:t>
      </w:r>
      <w:proofErr w:type="spellEnd"/>
      <w:r w:rsidRPr="00701599">
        <w:rPr>
          <w:rFonts w:ascii="Tahoma" w:hAnsi="Tahoma" w:cs="Tahoma"/>
          <w:sz w:val="20"/>
          <w:szCs w:val="20"/>
        </w:rPr>
        <w:t>,</w:t>
      </w:r>
      <w:r w:rsidRPr="00701599">
        <w:rPr>
          <w:rFonts w:ascii="Tahoma" w:hAnsi="Tahoma" w:cs="Tahoma"/>
          <w:spacing w:val="25"/>
          <w:sz w:val="20"/>
          <w:szCs w:val="20"/>
        </w:rPr>
        <w:t xml:space="preserve"> </w:t>
      </w:r>
      <w:proofErr w:type="spellStart"/>
      <w:r w:rsidRPr="00701599">
        <w:rPr>
          <w:rFonts w:ascii="Tahoma" w:hAnsi="Tahoma" w:cs="Tahoma"/>
          <w:sz w:val="20"/>
          <w:szCs w:val="20"/>
        </w:rPr>
        <w:t>niti</w:t>
      </w:r>
      <w:proofErr w:type="spellEnd"/>
      <w:r w:rsidRPr="00701599">
        <w:rPr>
          <w:rFonts w:ascii="Tahoma" w:hAnsi="Tahoma" w:cs="Tahoma"/>
          <w:spacing w:val="23"/>
          <w:sz w:val="20"/>
          <w:szCs w:val="20"/>
        </w:rPr>
        <w:t xml:space="preserve"> </w:t>
      </w:r>
      <w:proofErr w:type="spellStart"/>
      <w:r w:rsidRPr="00701599">
        <w:rPr>
          <w:rFonts w:ascii="Tahoma" w:hAnsi="Tahoma" w:cs="Tahoma"/>
          <w:sz w:val="20"/>
          <w:szCs w:val="20"/>
        </w:rPr>
        <w:t>nobeden</w:t>
      </w:r>
      <w:proofErr w:type="spellEnd"/>
      <w:r w:rsidRPr="00701599">
        <w:rPr>
          <w:rFonts w:ascii="Tahoma" w:hAnsi="Tahoma" w:cs="Tahoma"/>
          <w:spacing w:val="-1"/>
          <w:sz w:val="20"/>
          <w:szCs w:val="20"/>
        </w:rPr>
        <w:t xml:space="preserve"> </w:t>
      </w:r>
      <w:proofErr w:type="spellStart"/>
      <w:r w:rsidRPr="00701599">
        <w:rPr>
          <w:rFonts w:ascii="Tahoma" w:hAnsi="Tahoma" w:cs="Tahoma"/>
          <w:sz w:val="20"/>
          <w:szCs w:val="20"/>
        </w:rPr>
        <w:t>od</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njegovih</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svetovalcev</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pogodbeno</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ali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kakor</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koli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drugače</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povezanih</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subjektov</w:t>
      </w:r>
      <w:proofErr w:type="spellEnd"/>
      <w:r w:rsidRPr="00701599">
        <w:rPr>
          <w:rFonts w:ascii="Tahoma" w:hAnsi="Tahoma" w:cs="Tahoma"/>
          <w:sz w:val="20"/>
          <w:szCs w:val="20"/>
        </w:rPr>
        <w:t xml:space="preserve"> z </w:t>
      </w:r>
      <w:proofErr w:type="spellStart"/>
      <w:r w:rsidRPr="00701599">
        <w:rPr>
          <w:rFonts w:ascii="Tahoma" w:hAnsi="Tahoma" w:cs="Tahoma"/>
          <w:sz w:val="20"/>
          <w:szCs w:val="20"/>
        </w:rPr>
        <w:t>njim</w:t>
      </w:r>
      <w:proofErr w:type="spellEnd"/>
      <w:r w:rsidRPr="00701599">
        <w:rPr>
          <w:rFonts w:ascii="Tahoma" w:hAnsi="Tahoma" w:cs="Tahoma"/>
          <w:spacing w:val="52"/>
          <w:sz w:val="20"/>
          <w:szCs w:val="20"/>
        </w:rPr>
        <w:t xml:space="preserve"> </w:t>
      </w:r>
      <w:r w:rsidRPr="00701599">
        <w:rPr>
          <w:rFonts w:ascii="Tahoma" w:hAnsi="Tahoma" w:cs="Tahoma"/>
          <w:sz w:val="20"/>
          <w:szCs w:val="20"/>
        </w:rPr>
        <w:t>(</w:t>
      </w:r>
      <w:proofErr w:type="spellStart"/>
      <w:r w:rsidRPr="00701599">
        <w:rPr>
          <w:rFonts w:ascii="Tahoma" w:hAnsi="Tahoma" w:cs="Tahoma"/>
          <w:sz w:val="20"/>
          <w:szCs w:val="20"/>
        </w:rPr>
        <w:t>tudi</w:t>
      </w:r>
      <w:proofErr w:type="spellEnd"/>
      <w:r w:rsidRPr="00701599">
        <w:rPr>
          <w:rFonts w:ascii="Tahoma" w:hAnsi="Tahoma" w:cs="Tahoma"/>
          <w:spacing w:val="-1"/>
          <w:sz w:val="20"/>
          <w:szCs w:val="20"/>
        </w:rPr>
        <w:t xml:space="preserve"> </w:t>
      </w:r>
      <w:proofErr w:type="spellStart"/>
      <w:r w:rsidRPr="00701599">
        <w:rPr>
          <w:rFonts w:ascii="Tahoma" w:hAnsi="Tahoma" w:cs="Tahoma"/>
          <w:sz w:val="20"/>
          <w:szCs w:val="20"/>
        </w:rPr>
        <w:t>prek</w:t>
      </w:r>
      <w:proofErr w:type="spellEnd"/>
      <w:r w:rsidRPr="00701599">
        <w:rPr>
          <w:rFonts w:ascii="Tahoma" w:hAnsi="Tahoma" w:cs="Tahoma"/>
          <w:spacing w:val="48"/>
          <w:sz w:val="20"/>
          <w:szCs w:val="20"/>
        </w:rPr>
        <w:t xml:space="preserve"> </w:t>
      </w:r>
      <w:proofErr w:type="spellStart"/>
      <w:r w:rsidRPr="00701599">
        <w:rPr>
          <w:rFonts w:ascii="Tahoma" w:hAnsi="Tahoma" w:cs="Tahoma"/>
          <w:sz w:val="20"/>
          <w:szCs w:val="20"/>
        </w:rPr>
        <w:t>subjektov</w:t>
      </w:r>
      <w:proofErr w:type="spellEnd"/>
      <w:r w:rsidRPr="00701599">
        <w:rPr>
          <w:rFonts w:ascii="Tahoma" w:hAnsi="Tahoma" w:cs="Tahoma"/>
          <w:sz w:val="20"/>
          <w:szCs w:val="20"/>
        </w:rPr>
        <w:t>,</w:t>
      </w:r>
      <w:r w:rsidRPr="00701599">
        <w:rPr>
          <w:rFonts w:ascii="Tahoma" w:hAnsi="Tahoma" w:cs="Tahoma"/>
          <w:spacing w:val="46"/>
          <w:sz w:val="20"/>
          <w:szCs w:val="20"/>
        </w:rPr>
        <w:t xml:space="preserve"> </w:t>
      </w:r>
      <w:r w:rsidRPr="00701599">
        <w:rPr>
          <w:rFonts w:ascii="Tahoma" w:hAnsi="Tahoma" w:cs="Tahoma"/>
          <w:sz w:val="20"/>
          <w:szCs w:val="20"/>
        </w:rPr>
        <w:t>ki</w:t>
      </w:r>
      <w:r w:rsidRPr="00701599">
        <w:rPr>
          <w:rFonts w:ascii="Tahoma" w:hAnsi="Tahoma" w:cs="Tahoma"/>
          <w:spacing w:val="44"/>
          <w:sz w:val="20"/>
          <w:szCs w:val="20"/>
        </w:rPr>
        <w:t xml:space="preserve"> </w:t>
      </w:r>
      <w:proofErr w:type="spellStart"/>
      <w:r w:rsidRPr="00701599">
        <w:rPr>
          <w:rFonts w:ascii="Tahoma" w:hAnsi="Tahoma" w:cs="Tahoma"/>
          <w:sz w:val="20"/>
          <w:szCs w:val="20"/>
        </w:rPr>
        <w:t>niso</w:t>
      </w:r>
      <w:proofErr w:type="spellEnd"/>
      <w:r w:rsidRPr="00701599">
        <w:rPr>
          <w:rFonts w:ascii="Tahoma" w:hAnsi="Tahoma" w:cs="Tahoma"/>
          <w:spacing w:val="45"/>
          <w:sz w:val="20"/>
          <w:szCs w:val="20"/>
        </w:rPr>
        <w:t xml:space="preserve"> </w:t>
      </w:r>
      <w:proofErr w:type="spellStart"/>
      <w:r w:rsidRPr="00701599">
        <w:rPr>
          <w:rFonts w:ascii="Tahoma" w:hAnsi="Tahoma" w:cs="Tahoma"/>
          <w:sz w:val="20"/>
          <w:szCs w:val="20"/>
        </w:rPr>
        <w:lastRenderedPageBreak/>
        <w:t>povezani</w:t>
      </w:r>
      <w:proofErr w:type="spellEnd"/>
      <w:r w:rsidRPr="00701599">
        <w:rPr>
          <w:rFonts w:ascii="Tahoma" w:hAnsi="Tahoma" w:cs="Tahoma"/>
          <w:spacing w:val="47"/>
          <w:sz w:val="20"/>
          <w:szCs w:val="20"/>
        </w:rPr>
        <w:t xml:space="preserve"> </w:t>
      </w:r>
      <w:proofErr w:type="spellStart"/>
      <w:r w:rsidRPr="00701599">
        <w:rPr>
          <w:rFonts w:ascii="Tahoma" w:hAnsi="Tahoma" w:cs="Tahoma"/>
          <w:sz w:val="20"/>
          <w:szCs w:val="20"/>
        </w:rPr>
        <w:t>lastniško</w:t>
      </w:r>
      <w:proofErr w:type="spellEnd"/>
      <w:r w:rsidRPr="00701599">
        <w:rPr>
          <w:rFonts w:ascii="Tahoma" w:hAnsi="Tahoma" w:cs="Tahoma"/>
          <w:sz w:val="20"/>
          <w:szCs w:val="20"/>
        </w:rPr>
        <w:t>,</w:t>
      </w:r>
      <w:r w:rsidRPr="00701599">
        <w:rPr>
          <w:rFonts w:ascii="Tahoma" w:hAnsi="Tahoma" w:cs="Tahoma"/>
          <w:spacing w:val="46"/>
          <w:sz w:val="20"/>
          <w:szCs w:val="20"/>
        </w:rPr>
        <w:t xml:space="preserve"> </w:t>
      </w:r>
      <w:proofErr w:type="spellStart"/>
      <w:r w:rsidRPr="00701599">
        <w:rPr>
          <w:rFonts w:ascii="Tahoma" w:hAnsi="Tahoma" w:cs="Tahoma"/>
          <w:sz w:val="20"/>
          <w:szCs w:val="20"/>
        </w:rPr>
        <w:t>upravljavsko</w:t>
      </w:r>
      <w:proofErr w:type="spellEnd"/>
      <w:r w:rsidRPr="00701599">
        <w:rPr>
          <w:rFonts w:ascii="Tahoma" w:hAnsi="Tahoma" w:cs="Tahoma"/>
          <w:spacing w:val="45"/>
          <w:sz w:val="20"/>
          <w:szCs w:val="20"/>
        </w:rPr>
        <w:t xml:space="preserve"> </w:t>
      </w:r>
      <w:proofErr w:type="spellStart"/>
      <w:r w:rsidRPr="00701599">
        <w:rPr>
          <w:rFonts w:ascii="Tahoma" w:hAnsi="Tahoma" w:cs="Tahoma"/>
          <w:sz w:val="20"/>
          <w:szCs w:val="20"/>
        </w:rPr>
        <w:t>ali</w:t>
      </w:r>
      <w:proofErr w:type="spellEnd"/>
      <w:r w:rsidRPr="00701599">
        <w:rPr>
          <w:rFonts w:ascii="Tahoma" w:hAnsi="Tahoma" w:cs="Tahoma"/>
          <w:spacing w:val="47"/>
          <w:sz w:val="20"/>
          <w:szCs w:val="20"/>
        </w:rPr>
        <w:t xml:space="preserve"> </w:t>
      </w:r>
      <w:proofErr w:type="spellStart"/>
      <w:r w:rsidRPr="00701599">
        <w:rPr>
          <w:rFonts w:ascii="Tahoma" w:hAnsi="Tahoma" w:cs="Tahoma"/>
          <w:sz w:val="20"/>
          <w:szCs w:val="20"/>
        </w:rPr>
        <w:t>kakor</w:t>
      </w:r>
      <w:proofErr w:type="spellEnd"/>
      <w:r w:rsidRPr="00701599">
        <w:rPr>
          <w:rFonts w:ascii="Tahoma" w:hAnsi="Tahoma" w:cs="Tahoma"/>
          <w:spacing w:val="44"/>
          <w:sz w:val="20"/>
          <w:szCs w:val="20"/>
        </w:rPr>
        <w:t xml:space="preserve"> </w:t>
      </w:r>
      <w:proofErr w:type="spellStart"/>
      <w:r w:rsidRPr="00701599">
        <w:rPr>
          <w:rFonts w:ascii="Tahoma" w:hAnsi="Tahoma" w:cs="Tahoma"/>
          <w:sz w:val="20"/>
          <w:szCs w:val="20"/>
        </w:rPr>
        <w:t>koli</w:t>
      </w:r>
      <w:proofErr w:type="spellEnd"/>
      <w:r w:rsidRPr="00701599">
        <w:rPr>
          <w:rFonts w:ascii="Tahoma" w:hAnsi="Tahoma" w:cs="Tahoma"/>
          <w:spacing w:val="44"/>
          <w:sz w:val="20"/>
          <w:szCs w:val="20"/>
        </w:rPr>
        <w:t xml:space="preserve"> </w:t>
      </w:r>
      <w:proofErr w:type="spellStart"/>
      <w:r w:rsidRPr="00701599">
        <w:rPr>
          <w:rFonts w:ascii="Tahoma" w:hAnsi="Tahoma" w:cs="Tahoma"/>
          <w:sz w:val="20"/>
          <w:szCs w:val="20"/>
        </w:rPr>
        <w:t>drugače</w:t>
      </w:r>
      <w:proofErr w:type="spellEnd"/>
      <w:r w:rsidRPr="00701599">
        <w:rPr>
          <w:rFonts w:ascii="Tahoma" w:hAnsi="Tahoma" w:cs="Tahoma"/>
          <w:spacing w:val="45"/>
          <w:sz w:val="20"/>
          <w:szCs w:val="20"/>
        </w:rPr>
        <w:t xml:space="preserve"> </w:t>
      </w:r>
      <w:r w:rsidRPr="00701599">
        <w:rPr>
          <w:rFonts w:ascii="Tahoma" w:hAnsi="Tahoma" w:cs="Tahoma"/>
          <w:sz w:val="20"/>
          <w:szCs w:val="20"/>
        </w:rPr>
        <w:t>in</w:t>
      </w:r>
      <w:r w:rsidRPr="00701599">
        <w:rPr>
          <w:rFonts w:ascii="Tahoma" w:hAnsi="Tahoma" w:cs="Tahoma"/>
          <w:spacing w:val="45"/>
          <w:sz w:val="20"/>
          <w:szCs w:val="20"/>
        </w:rPr>
        <w:t xml:space="preserve"> </w:t>
      </w:r>
      <w:proofErr w:type="spellStart"/>
      <w:r w:rsidRPr="00701599">
        <w:rPr>
          <w:rFonts w:ascii="Tahoma" w:hAnsi="Tahoma" w:cs="Tahoma"/>
          <w:sz w:val="20"/>
          <w:szCs w:val="20"/>
        </w:rPr>
        <w:t>obstaja</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tveganje</w:t>
      </w:r>
      <w:proofErr w:type="spellEnd"/>
      <w:r w:rsidRPr="00701599">
        <w:rPr>
          <w:rFonts w:ascii="Tahoma" w:hAnsi="Tahoma" w:cs="Tahoma"/>
          <w:sz w:val="20"/>
          <w:szCs w:val="20"/>
        </w:rPr>
        <w:t xml:space="preserve"> oz. </w:t>
      </w:r>
      <w:proofErr w:type="spellStart"/>
      <w:r w:rsidRPr="00701599">
        <w:rPr>
          <w:rFonts w:ascii="Tahoma" w:hAnsi="Tahoma" w:cs="Tahoma"/>
          <w:sz w:val="20"/>
          <w:szCs w:val="20"/>
        </w:rPr>
        <w:t>verjetnost</w:t>
      </w:r>
      <w:proofErr w:type="spellEnd"/>
      <w:r w:rsidRPr="00701599">
        <w:rPr>
          <w:rFonts w:ascii="Tahoma" w:hAnsi="Tahoma" w:cs="Tahoma"/>
          <w:sz w:val="20"/>
          <w:szCs w:val="20"/>
        </w:rPr>
        <w:t xml:space="preserve">, da je </w:t>
      </w:r>
      <w:proofErr w:type="spellStart"/>
      <w:r w:rsidRPr="00701599">
        <w:rPr>
          <w:rFonts w:ascii="Tahoma" w:hAnsi="Tahoma" w:cs="Tahoma"/>
          <w:sz w:val="20"/>
          <w:szCs w:val="20"/>
        </w:rPr>
        <w:t>morebitna</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ugodnost</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vodila</w:t>
      </w:r>
      <w:proofErr w:type="spellEnd"/>
      <w:r w:rsidRPr="00701599">
        <w:rPr>
          <w:rFonts w:ascii="Tahoma" w:hAnsi="Tahoma" w:cs="Tahoma"/>
          <w:sz w:val="20"/>
          <w:szCs w:val="20"/>
        </w:rPr>
        <w:t xml:space="preserve"> do </w:t>
      </w:r>
      <w:proofErr w:type="spellStart"/>
      <w:r w:rsidRPr="00701599">
        <w:rPr>
          <w:rFonts w:ascii="Tahoma" w:hAnsi="Tahoma" w:cs="Tahoma"/>
          <w:sz w:val="20"/>
          <w:szCs w:val="20"/>
        </w:rPr>
        <w:t>sklenitve</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pogodbe</w:t>
      </w:r>
      <w:proofErr w:type="spellEnd"/>
      <w:r w:rsidRPr="00701599">
        <w:rPr>
          <w:rFonts w:ascii="Tahoma" w:hAnsi="Tahoma" w:cs="Tahoma"/>
          <w:sz w:val="20"/>
          <w:szCs w:val="20"/>
        </w:rPr>
        <w:t xml:space="preserve">) v </w:t>
      </w:r>
      <w:proofErr w:type="spellStart"/>
      <w:r w:rsidRPr="00701599">
        <w:rPr>
          <w:rFonts w:ascii="Tahoma" w:hAnsi="Tahoma" w:cs="Tahoma"/>
          <w:sz w:val="20"/>
          <w:szCs w:val="20"/>
        </w:rPr>
        <w:t>zvezi</w:t>
      </w:r>
      <w:proofErr w:type="spellEnd"/>
      <w:r w:rsidRPr="00701599">
        <w:rPr>
          <w:rFonts w:ascii="Tahoma" w:hAnsi="Tahoma" w:cs="Tahoma"/>
          <w:sz w:val="20"/>
          <w:szCs w:val="20"/>
        </w:rPr>
        <w:t xml:space="preserve"> s </w:t>
      </w:r>
      <w:proofErr w:type="spellStart"/>
      <w:r w:rsidRPr="00701599">
        <w:rPr>
          <w:rFonts w:ascii="Tahoma" w:hAnsi="Tahoma" w:cs="Tahoma"/>
          <w:sz w:val="20"/>
          <w:szCs w:val="20"/>
        </w:rPr>
        <w:t>sklenitvijo</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pogodbe</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ni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sprejel</w:t>
      </w:r>
      <w:proofErr w:type="spellEnd"/>
      <w:r w:rsidRPr="00701599">
        <w:rPr>
          <w:rFonts w:ascii="Tahoma" w:hAnsi="Tahoma" w:cs="Tahoma"/>
          <w:sz w:val="20"/>
          <w:szCs w:val="20"/>
        </w:rPr>
        <w:t xml:space="preserve"> in ne </w:t>
      </w:r>
      <w:proofErr w:type="spellStart"/>
      <w:r w:rsidRPr="00701599">
        <w:rPr>
          <w:rFonts w:ascii="Tahoma" w:hAnsi="Tahoma" w:cs="Tahoma"/>
          <w:sz w:val="20"/>
          <w:szCs w:val="20"/>
        </w:rPr>
        <w:t>bo</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sprejel</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nobenega</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plačila</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ali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druge</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ugodnosti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od</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naročnika</w:t>
      </w:r>
      <w:proofErr w:type="spellEnd"/>
      <w:r w:rsidRPr="00701599">
        <w:rPr>
          <w:rFonts w:ascii="Tahoma" w:hAnsi="Tahoma" w:cs="Tahoma"/>
          <w:sz w:val="20"/>
          <w:szCs w:val="20"/>
        </w:rPr>
        <w:t xml:space="preserve"> oz. </w:t>
      </w:r>
      <w:proofErr w:type="spellStart"/>
      <w:r w:rsidRPr="00701599">
        <w:rPr>
          <w:rFonts w:ascii="Tahoma" w:hAnsi="Tahoma" w:cs="Tahoma"/>
          <w:sz w:val="20"/>
          <w:szCs w:val="20"/>
        </w:rPr>
        <w:t>kakorkoli</w:t>
      </w:r>
      <w:proofErr w:type="spellEnd"/>
      <w:r w:rsidRPr="00701599">
        <w:rPr>
          <w:rFonts w:ascii="Tahoma" w:hAnsi="Tahoma" w:cs="Tahoma"/>
          <w:sz w:val="20"/>
          <w:szCs w:val="20"/>
        </w:rPr>
        <w:t xml:space="preserve"> z </w:t>
      </w:r>
      <w:proofErr w:type="spellStart"/>
      <w:r w:rsidRPr="00701599">
        <w:rPr>
          <w:rFonts w:ascii="Tahoma" w:hAnsi="Tahoma" w:cs="Tahoma"/>
          <w:sz w:val="20"/>
          <w:szCs w:val="20"/>
        </w:rPr>
        <w:t>njim</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povezanih</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subjektov</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niti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takšno</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plačilo</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ali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ugodnost</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nobenemu</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ni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bila</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obljubljena</w:t>
      </w:r>
      <w:proofErr w:type="spellEnd"/>
      <w:r w:rsidRPr="00701599">
        <w:rPr>
          <w:rFonts w:ascii="Tahoma" w:hAnsi="Tahoma" w:cs="Tahoma"/>
          <w:sz w:val="20"/>
          <w:szCs w:val="20"/>
        </w:rPr>
        <w:t xml:space="preserve">. </w:t>
      </w:r>
    </w:p>
    <w:p w14:paraId="0099D3D7" w14:textId="77777777" w:rsidR="00701599" w:rsidRPr="00701599" w:rsidRDefault="00701599" w:rsidP="00701599">
      <w:pPr>
        <w:pStyle w:val="Telobesedila"/>
        <w:kinsoku w:val="0"/>
        <w:overflowPunct w:val="0"/>
        <w:ind w:right="4"/>
        <w:jc w:val="both"/>
        <w:rPr>
          <w:rFonts w:ascii="Tahoma" w:hAnsi="Tahoma" w:cs="Tahoma"/>
          <w:sz w:val="20"/>
          <w:szCs w:val="20"/>
        </w:rPr>
      </w:pPr>
      <w:proofErr w:type="spellStart"/>
      <w:r w:rsidRPr="00701599">
        <w:rPr>
          <w:rFonts w:ascii="Tahoma" w:hAnsi="Tahoma" w:cs="Tahoma"/>
          <w:sz w:val="20"/>
          <w:szCs w:val="20"/>
        </w:rPr>
        <w:t>Naročnik</w:t>
      </w:r>
      <w:proofErr w:type="spellEnd"/>
      <w:r w:rsidRPr="00701599">
        <w:rPr>
          <w:rFonts w:ascii="Tahoma" w:hAnsi="Tahoma" w:cs="Tahoma"/>
          <w:spacing w:val="46"/>
          <w:sz w:val="20"/>
          <w:szCs w:val="20"/>
        </w:rPr>
        <w:t xml:space="preserve"> </w:t>
      </w:r>
      <w:proofErr w:type="spellStart"/>
      <w:r w:rsidRPr="00701599">
        <w:rPr>
          <w:rFonts w:ascii="Tahoma" w:hAnsi="Tahoma" w:cs="Tahoma"/>
          <w:sz w:val="20"/>
          <w:szCs w:val="20"/>
        </w:rPr>
        <w:t>zagotavlja</w:t>
      </w:r>
      <w:proofErr w:type="spellEnd"/>
      <w:r w:rsidRPr="00701599">
        <w:rPr>
          <w:rFonts w:ascii="Tahoma" w:hAnsi="Tahoma" w:cs="Tahoma"/>
          <w:sz w:val="20"/>
          <w:szCs w:val="20"/>
        </w:rPr>
        <w:t>,</w:t>
      </w:r>
      <w:r w:rsidRPr="00701599">
        <w:rPr>
          <w:rFonts w:ascii="Tahoma" w:hAnsi="Tahoma" w:cs="Tahoma"/>
          <w:spacing w:val="44"/>
          <w:sz w:val="20"/>
          <w:szCs w:val="20"/>
        </w:rPr>
        <w:t xml:space="preserve"> </w:t>
      </w:r>
      <w:r w:rsidRPr="00701599">
        <w:rPr>
          <w:rFonts w:ascii="Tahoma" w:hAnsi="Tahoma" w:cs="Tahoma"/>
          <w:sz w:val="20"/>
          <w:szCs w:val="20"/>
        </w:rPr>
        <w:t>da</w:t>
      </w:r>
      <w:r w:rsidRPr="00701599">
        <w:rPr>
          <w:rFonts w:ascii="Tahoma" w:hAnsi="Tahoma" w:cs="Tahoma"/>
          <w:spacing w:val="43"/>
          <w:sz w:val="20"/>
          <w:szCs w:val="20"/>
        </w:rPr>
        <w:t xml:space="preserve"> </w:t>
      </w:r>
      <w:proofErr w:type="spellStart"/>
      <w:r w:rsidRPr="00701599">
        <w:rPr>
          <w:rFonts w:ascii="Tahoma" w:hAnsi="Tahoma" w:cs="Tahoma"/>
          <w:sz w:val="20"/>
          <w:szCs w:val="20"/>
        </w:rPr>
        <w:t>nobena</w:t>
      </w:r>
      <w:proofErr w:type="spellEnd"/>
      <w:r w:rsidRPr="00701599">
        <w:rPr>
          <w:rFonts w:ascii="Tahoma" w:hAnsi="Tahoma" w:cs="Tahoma"/>
          <w:spacing w:val="45"/>
          <w:sz w:val="20"/>
          <w:szCs w:val="20"/>
        </w:rPr>
        <w:t xml:space="preserve"> </w:t>
      </w:r>
      <w:proofErr w:type="spellStart"/>
      <w:r w:rsidRPr="00701599">
        <w:rPr>
          <w:rFonts w:ascii="Tahoma" w:hAnsi="Tahoma" w:cs="Tahoma"/>
          <w:sz w:val="20"/>
          <w:szCs w:val="20"/>
        </w:rPr>
        <w:t>od</w:t>
      </w:r>
      <w:proofErr w:type="spellEnd"/>
      <w:r w:rsidRPr="00701599">
        <w:rPr>
          <w:rFonts w:ascii="Tahoma" w:hAnsi="Tahoma" w:cs="Tahoma"/>
          <w:spacing w:val="45"/>
          <w:sz w:val="20"/>
          <w:szCs w:val="20"/>
        </w:rPr>
        <w:t xml:space="preserve"> </w:t>
      </w:r>
      <w:proofErr w:type="spellStart"/>
      <w:r w:rsidRPr="00701599">
        <w:rPr>
          <w:rFonts w:ascii="Tahoma" w:hAnsi="Tahoma" w:cs="Tahoma"/>
          <w:sz w:val="20"/>
          <w:szCs w:val="20"/>
        </w:rPr>
        <w:t>pooblaščenih</w:t>
      </w:r>
      <w:proofErr w:type="spellEnd"/>
      <w:r w:rsidRPr="00701599">
        <w:rPr>
          <w:rFonts w:ascii="Tahoma" w:hAnsi="Tahoma" w:cs="Tahoma"/>
          <w:spacing w:val="45"/>
          <w:sz w:val="20"/>
          <w:szCs w:val="20"/>
        </w:rPr>
        <w:t xml:space="preserve"> </w:t>
      </w:r>
      <w:proofErr w:type="spellStart"/>
      <w:r w:rsidRPr="00701599">
        <w:rPr>
          <w:rFonts w:ascii="Tahoma" w:hAnsi="Tahoma" w:cs="Tahoma"/>
          <w:sz w:val="20"/>
          <w:szCs w:val="20"/>
        </w:rPr>
        <w:t>ali</w:t>
      </w:r>
      <w:proofErr w:type="spellEnd"/>
      <w:r w:rsidRPr="00701599">
        <w:rPr>
          <w:rFonts w:ascii="Tahoma" w:hAnsi="Tahoma" w:cs="Tahoma"/>
          <w:spacing w:val="45"/>
          <w:sz w:val="20"/>
          <w:szCs w:val="20"/>
        </w:rPr>
        <w:t xml:space="preserve"> </w:t>
      </w:r>
      <w:proofErr w:type="spellStart"/>
      <w:r w:rsidRPr="00701599">
        <w:rPr>
          <w:rFonts w:ascii="Tahoma" w:hAnsi="Tahoma" w:cs="Tahoma"/>
          <w:sz w:val="20"/>
          <w:szCs w:val="20"/>
        </w:rPr>
        <w:t>drugih</w:t>
      </w:r>
      <w:proofErr w:type="spellEnd"/>
      <w:r w:rsidRPr="00701599">
        <w:rPr>
          <w:rFonts w:ascii="Tahoma" w:hAnsi="Tahoma" w:cs="Tahoma"/>
          <w:spacing w:val="45"/>
          <w:sz w:val="20"/>
          <w:szCs w:val="20"/>
        </w:rPr>
        <w:t xml:space="preserve"> </w:t>
      </w:r>
      <w:proofErr w:type="spellStart"/>
      <w:r w:rsidRPr="00701599">
        <w:rPr>
          <w:rFonts w:ascii="Tahoma" w:hAnsi="Tahoma" w:cs="Tahoma"/>
          <w:sz w:val="20"/>
          <w:szCs w:val="20"/>
        </w:rPr>
        <w:t>oseb</w:t>
      </w:r>
      <w:proofErr w:type="spellEnd"/>
      <w:r w:rsidRPr="00701599">
        <w:rPr>
          <w:rFonts w:ascii="Tahoma" w:hAnsi="Tahoma" w:cs="Tahoma"/>
          <w:spacing w:val="45"/>
          <w:sz w:val="20"/>
          <w:szCs w:val="20"/>
        </w:rPr>
        <w:t xml:space="preserve"> </w:t>
      </w:r>
      <w:proofErr w:type="spellStart"/>
      <w:r w:rsidRPr="00701599">
        <w:rPr>
          <w:rFonts w:ascii="Tahoma" w:hAnsi="Tahoma" w:cs="Tahoma"/>
          <w:sz w:val="20"/>
          <w:szCs w:val="20"/>
        </w:rPr>
        <w:t>naročnika</w:t>
      </w:r>
      <w:proofErr w:type="spellEnd"/>
      <w:r w:rsidRPr="00701599">
        <w:rPr>
          <w:rFonts w:ascii="Tahoma" w:hAnsi="Tahoma" w:cs="Tahoma"/>
          <w:sz w:val="20"/>
          <w:szCs w:val="20"/>
        </w:rPr>
        <w:t>,</w:t>
      </w:r>
      <w:r w:rsidRPr="00701599">
        <w:rPr>
          <w:rFonts w:ascii="Tahoma" w:hAnsi="Tahoma" w:cs="Tahoma"/>
          <w:spacing w:val="47"/>
          <w:sz w:val="20"/>
          <w:szCs w:val="20"/>
        </w:rPr>
        <w:t xml:space="preserve"> </w:t>
      </w:r>
      <w:proofErr w:type="spellStart"/>
      <w:r w:rsidRPr="00701599">
        <w:rPr>
          <w:rFonts w:ascii="Tahoma" w:hAnsi="Tahoma" w:cs="Tahoma"/>
          <w:sz w:val="20"/>
          <w:szCs w:val="20"/>
        </w:rPr>
        <w:t>nobeden</w:t>
      </w:r>
      <w:proofErr w:type="spellEnd"/>
      <w:r w:rsidRPr="00701599">
        <w:rPr>
          <w:rFonts w:ascii="Tahoma" w:hAnsi="Tahoma" w:cs="Tahoma"/>
          <w:spacing w:val="45"/>
          <w:sz w:val="20"/>
          <w:szCs w:val="20"/>
        </w:rPr>
        <w:t xml:space="preserve"> </w:t>
      </w:r>
      <w:r w:rsidRPr="00701599">
        <w:rPr>
          <w:rFonts w:ascii="Tahoma" w:hAnsi="Tahoma" w:cs="Tahoma"/>
          <w:sz w:val="20"/>
          <w:szCs w:val="20"/>
        </w:rPr>
        <w:t>od</w:t>
      </w:r>
      <w:r w:rsidRPr="00701599">
        <w:rPr>
          <w:rFonts w:ascii="Tahoma" w:hAnsi="Tahoma" w:cs="Tahoma"/>
          <w:spacing w:val="-1"/>
          <w:sz w:val="20"/>
          <w:szCs w:val="20"/>
        </w:rPr>
        <w:t xml:space="preserve"> </w:t>
      </w:r>
      <w:proofErr w:type="spellStart"/>
      <w:r w:rsidRPr="00701599">
        <w:rPr>
          <w:rFonts w:ascii="Tahoma" w:hAnsi="Tahoma" w:cs="Tahoma"/>
          <w:sz w:val="20"/>
          <w:szCs w:val="20"/>
        </w:rPr>
        <w:t>njegovih</w:t>
      </w:r>
      <w:proofErr w:type="spellEnd"/>
      <w:r w:rsidRPr="00701599">
        <w:rPr>
          <w:rFonts w:ascii="Tahoma" w:hAnsi="Tahoma" w:cs="Tahoma"/>
          <w:spacing w:val="24"/>
          <w:sz w:val="20"/>
          <w:szCs w:val="20"/>
        </w:rPr>
        <w:t xml:space="preserve"> </w:t>
      </w:r>
      <w:proofErr w:type="spellStart"/>
      <w:r w:rsidRPr="00701599">
        <w:rPr>
          <w:rFonts w:ascii="Tahoma" w:hAnsi="Tahoma" w:cs="Tahoma"/>
          <w:sz w:val="20"/>
          <w:szCs w:val="20"/>
        </w:rPr>
        <w:t>svetovalcev</w:t>
      </w:r>
      <w:proofErr w:type="spellEnd"/>
      <w:r w:rsidRPr="00701599">
        <w:rPr>
          <w:rFonts w:ascii="Tahoma" w:hAnsi="Tahoma" w:cs="Tahoma"/>
          <w:sz w:val="20"/>
          <w:szCs w:val="20"/>
        </w:rPr>
        <w:t>,</w:t>
      </w:r>
      <w:r w:rsidRPr="00701599">
        <w:rPr>
          <w:rFonts w:ascii="Tahoma" w:hAnsi="Tahoma" w:cs="Tahoma"/>
          <w:spacing w:val="25"/>
          <w:sz w:val="20"/>
          <w:szCs w:val="20"/>
        </w:rPr>
        <w:t xml:space="preserve"> </w:t>
      </w:r>
      <w:proofErr w:type="spellStart"/>
      <w:r w:rsidRPr="00701599">
        <w:rPr>
          <w:rFonts w:ascii="Tahoma" w:hAnsi="Tahoma" w:cs="Tahoma"/>
          <w:sz w:val="20"/>
          <w:szCs w:val="20"/>
        </w:rPr>
        <w:t>pogodbeno</w:t>
      </w:r>
      <w:proofErr w:type="spellEnd"/>
      <w:r w:rsidRPr="00701599">
        <w:rPr>
          <w:rFonts w:ascii="Tahoma" w:hAnsi="Tahoma" w:cs="Tahoma"/>
          <w:spacing w:val="21"/>
          <w:sz w:val="20"/>
          <w:szCs w:val="20"/>
        </w:rPr>
        <w:t xml:space="preserve"> </w:t>
      </w:r>
      <w:proofErr w:type="spellStart"/>
      <w:r w:rsidRPr="00701599">
        <w:rPr>
          <w:rFonts w:ascii="Tahoma" w:hAnsi="Tahoma" w:cs="Tahoma"/>
          <w:sz w:val="20"/>
          <w:szCs w:val="20"/>
        </w:rPr>
        <w:t>ali</w:t>
      </w:r>
      <w:proofErr w:type="spellEnd"/>
      <w:r w:rsidRPr="00701599">
        <w:rPr>
          <w:rFonts w:ascii="Tahoma" w:hAnsi="Tahoma" w:cs="Tahoma"/>
          <w:spacing w:val="23"/>
          <w:sz w:val="20"/>
          <w:szCs w:val="20"/>
        </w:rPr>
        <w:t xml:space="preserve"> </w:t>
      </w:r>
      <w:proofErr w:type="spellStart"/>
      <w:r w:rsidRPr="00701599">
        <w:rPr>
          <w:rFonts w:ascii="Tahoma" w:hAnsi="Tahoma" w:cs="Tahoma"/>
          <w:sz w:val="20"/>
          <w:szCs w:val="20"/>
        </w:rPr>
        <w:t>kakor</w:t>
      </w:r>
      <w:proofErr w:type="spellEnd"/>
      <w:r w:rsidRPr="00701599">
        <w:rPr>
          <w:rFonts w:ascii="Tahoma" w:hAnsi="Tahoma" w:cs="Tahoma"/>
          <w:spacing w:val="23"/>
          <w:sz w:val="20"/>
          <w:szCs w:val="20"/>
        </w:rPr>
        <w:t xml:space="preserve"> </w:t>
      </w:r>
      <w:proofErr w:type="spellStart"/>
      <w:r w:rsidRPr="00701599">
        <w:rPr>
          <w:rFonts w:ascii="Tahoma" w:hAnsi="Tahoma" w:cs="Tahoma"/>
          <w:sz w:val="20"/>
          <w:szCs w:val="20"/>
        </w:rPr>
        <w:t>koli</w:t>
      </w:r>
      <w:proofErr w:type="spellEnd"/>
      <w:r w:rsidRPr="00701599">
        <w:rPr>
          <w:rFonts w:ascii="Tahoma" w:hAnsi="Tahoma" w:cs="Tahoma"/>
          <w:spacing w:val="23"/>
          <w:sz w:val="20"/>
          <w:szCs w:val="20"/>
        </w:rPr>
        <w:t xml:space="preserve"> </w:t>
      </w:r>
      <w:proofErr w:type="spellStart"/>
      <w:r w:rsidRPr="00701599">
        <w:rPr>
          <w:rFonts w:ascii="Tahoma" w:hAnsi="Tahoma" w:cs="Tahoma"/>
          <w:sz w:val="20"/>
          <w:szCs w:val="20"/>
        </w:rPr>
        <w:t>drugače</w:t>
      </w:r>
      <w:proofErr w:type="spellEnd"/>
      <w:r w:rsidRPr="00701599">
        <w:rPr>
          <w:rFonts w:ascii="Tahoma" w:hAnsi="Tahoma" w:cs="Tahoma"/>
          <w:spacing w:val="24"/>
          <w:sz w:val="20"/>
          <w:szCs w:val="20"/>
        </w:rPr>
        <w:t xml:space="preserve"> </w:t>
      </w:r>
      <w:proofErr w:type="spellStart"/>
      <w:r w:rsidRPr="00701599">
        <w:rPr>
          <w:rFonts w:ascii="Tahoma" w:hAnsi="Tahoma" w:cs="Tahoma"/>
          <w:sz w:val="20"/>
          <w:szCs w:val="20"/>
        </w:rPr>
        <w:t>povezanih</w:t>
      </w:r>
      <w:proofErr w:type="spellEnd"/>
      <w:r w:rsidRPr="00701599">
        <w:rPr>
          <w:rFonts w:ascii="Tahoma" w:hAnsi="Tahoma" w:cs="Tahoma"/>
          <w:spacing w:val="24"/>
          <w:sz w:val="20"/>
          <w:szCs w:val="20"/>
        </w:rPr>
        <w:t xml:space="preserve"> </w:t>
      </w:r>
      <w:proofErr w:type="spellStart"/>
      <w:r w:rsidRPr="00701599">
        <w:rPr>
          <w:rFonts w:ascii="Tahoma" w:hAnsi="Tahoma" w:cs="Tahoma"/>
          <w:sz w:val="20"/>
          <w:szCs w:val="20"/>
        </w:rPr>
        <w:t>subjektov</w:t>
      </w:r>
      <w:proofErr w:type="spellEnd"/>
      <w:r w:rsidRPr="00701599">
        <w:rPr>
          <w:rFonts w:ascii="Tahoma" w:hAnsi="Tahoma" w:cs="Tahoma"/>
          <w:spacing w:val="22"/>
          <w:sz w:val="20"/>
          <w:szCs w:val="20"/>
        </w:rPr>
        <w:t xml:space="preserve"> </w:t>
      </w:r>
      <w:r w:rsidRPr="00701599">
        <w:rPr>
          <w:rFonts w:ascii="Tahoma" w:hAnsi="Tahoma" w:cs="Tahoma"/>
          <w:sz w:val="20"/>
          <w:szCs w:val="20"/>
        </w:rPr>
        <w:t>z</w:t>
      </w:r>
      <w:r w:rsidRPr="00701599">
        <w:rPr>
          <w:rFonts w:ascii="Tahoma" w:hAnsi="Tahoma" w:cs="Tahoma"/>
          <w:spacing w:val="22"/>
          <w:sz w:val="20"/>
          <w:szCs w:val="20"/>
        </w:rPr>
        <w:t xml:space="preserve"> </w:t>
      </w:r>
      <w:proofErr w:type="spellStart"/>
      <w:r w:rsidRPr="00701599">
        <w:rPr>
          <w:rFonts w:ascii="Tahoma" w:hAnsi="Tahoma" w:cs="Tahoma"/>
          <w:sz w:val="20"/>
          <w:szCs w:val="20"/>
        </w:rPr>
        <w:t>naročnikom</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tudi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prek</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subjektov</w:t>
      </w:r>
      <w:proofErr w:type="spellEnd"/>
      <w:r w:rsidRPr="00701599">
        <w:rPr>
          <w:rFonts w:ascii="Tahoma" w:hAnsi="Tahoma" w:cs="Tahoma"/>
          <w:sz w:val="20"/>
          <w:szCs w:val="20"/>
        </w:rPr>
        <w:t xml:space="preserve">, ki </w:t>
      </w:r>
      <w:proofErr w:type="spellStart"/>
      <w:r w:rsidRPr="00701599">
        <w:rPr>
          <w:rFonts w:ascii="Tahoma" w:hAnsi="Tahoma" w:cs="Tahoma"/>
          <w:sz w:val="20"/>
          <w:szCs w:val="20"/>
        </w:rPr>
        <w:t>niso</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povezani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lastniško</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upravljavsko</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ali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kakor</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koli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drugače</w:t>
      </w:r>
      <w:proofErr w:type="spellEnd"/>
      <w:r w:rsidRPr="00701599">
        <w:rPr>
          <w:rFonts w:ascii="Tahoma" w:hAnsi="Tahoma" w:cs="Tahoma"/>
          <w:sz w:val="20"/>
          <w:szCs w:val="20"/>
        </w:rPr>
        <w:t xml:space="preserve"> in</w:t>
      </w:r>
      <w:r w:rsidRPr="00701599">
        <w:rPr>
          <w:rFonts w:ascii="Tahoma" w:hAnsi="Tahoma" w:cs="Tahoma"/>
          <w:spacing w:val="56"/>
          <w:sz w:val="20"/>
          <w:szCs w:val="20"/>
        </w:rPr>
        <w:t xml:space="preserve"> </w:t>
      </w:r>
      <w:proofErr w:type="spellStart"/>
      <w:r w:rsidRPr="00701599">
        <w:rPr>
          <w:rFonts w:ascii="Tahoma" w:hAnsi="Tahoma" w:cs="Tahoma"/>
          <w:sz w:val="20"/>
          <w:szCs w:val="20"/>
        </w:rPr>
        <w:t>obstaja</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tveganje</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oziroma</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verjetnost</w:t>
      </w:r>
      <w:proofErr w:type="spellEnd"/>
      <w:r w:rsidRPr="00701599">
        <w:rPr>
          <w:rFonts w:ascii="Tahoma" w:hAnsi="Tahoma" w:cs="Tahoma"/>
          <w:sz w:val="20"/>
          <w:szCs w:val="20"/>
        </w:rPr>
        <w:t xml:space="preserve">, da je </w:t>
      </w:r>
      <w:proofErr w:type="spellStart"/>
      <w:r w:rsidRPr="00701599">
        <w:rPr>
          <w:rFonts w:ascii="Tahoma" w:hAnsi="Tahoma" w:cs="Tahoma"/>
          <w:sz w:val="20"/>
          <w:szCs w:val="20"/>
        </w:rPr>
        <w:t>morebitna</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ugodnost</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vodila</w:t>
      </w:r>
      <w:proofErr w:type="spellEnd"/>
      <w:r w:rsidRPr="00701599">
        <w:rPr>
          <w:rFonts w:ascii="Tahoma" w:hAnsi="Tahoma" w:cs="Tahoma"/>
          <w:sz w:val="20"/>
          <w:szCs w:val="20"/>
        </w:rPr>
        <w:t xml:space="preserve"> do </w:t>
      </w:r>
      <w:proofErr w:type="spellStart"/>
      <w:r w:rsidRPr="00701599">
        <w:rPr>
          <w:rFonts w:ascii="Tahoma" w:hAnsi="Tahoma" w:cs="Tahoma"/>
          <w:sz w:val="20"/>
          <w:szCs w:val="20"/>
        </w:rPr>
        <w:t>sklenitve</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pogodbe</w:t>
      </w:r>
      <w:proofErr w:type="spellEnd"/>
      <w:r w:rsidRPr="00701599">
        <w:rPr>
          <w:rFonts w:ascii="Tahoma" w:hAnsi="Tahoma" w:cs="Tahoma"/>
          <w:sz w:val="20"/>
          <w:szCs w:val="20"/>
        </w:rPr>
        <w:t>), v</w:t>
      </w:r>
      <w:r w:rsidRPr="00701599">
        <w:rPr>
          <w:rFonts w:ascii="Tahoma" w:hAnsi="Tahoma" w:cs="Tahoma"/>
          <w:spacing w:val="37"/>
          <w:sz w:val="20"/>
          <w:szCs w:val="20"/>
        </w:rPr>
        <w:t xml:space="preserve"> </w:t>
      </w:r>
      <w:proofErr w:type="spellStart"/>
      <w:r w:rsidRPr="00701599">
        <w:rPr>
          <w:rFonts w:ascii="Tahoma" w:hAnsi="Tahoma" w:cs="Tahoma"/>
          <w:sz w:val="20"/>
          <w:szCs w:val="20"/>
        </w:rPr>
        <w:t>zvezi</w:t>
      </w:r>
      <w:proofErr w:type="spellEnd"/>
      <w:r w:rsidRPr="00701599">
        <w:rPr>
          <w:rFonts w:ascii="Tahoma" w:hAnsi="Tahoma" w:cs="Tahoma"/>
          <w:sz w:val="20"/>
          <w:szCs w:val="20"/>
        </w:rPr>
        <w:t xml:space="preserve"> s</w:t>
      </w:r>
      <w:r w:rsidRPr="00701599">
        <w:rPr>
          <w:rFonts w:ascii="Tahoma" w:hAnsi="Tahoma" w:cs="Tahoma"/>
          <w:spacing w:val="40"/>
          <w:sz w:val="20"/>
          <w:szCs w:val="20"/>
        </w:rPr>
        <w:t xml:space="preserve"> </w:t>
      </w:r>
      <w:proofErr w:type="spellStart"/>
      <w:r w:rsidRPr="00701599">
        <w:rPr>
          <w:rFonts w:ascii="Tahoma" w:hAnsi="Tahoma" w:cs="Tahoma"/>
          <w:sz w:val="20"/>
          <w:szCs w:val="20"/>
        </w:rPr>
        <w:t>sklenitvijo</w:t>
      </w:r>
      <w:proofErr w:type="spellEnd"/>
      <w:r w:rsidRPr="00701599">
        <w:rPr>
          <w:rFonts w:ascii="Tahoma" w:hAnsi="Tahoma" w:cs="Tahoma"/>
          <w:spacing w:val="40"/>
          <w:sz w:val="20"/>
          <w:szCs w:val="20"/>
        </w:rPr>
        <w:t xml:space="preserve"> </w:t>
      </w:r>
      <w:proofErr w:type="spellStart"/>
      <w:r w:rsidRPr="00701599">
        <w:rPr>
          <w:rFonts w:ascii="Tahoma" w:hAnsi="Tahoma" w:cs="Tahoma"/>
          <w:sz w:val="20"/>
          <w:szCs w:val="20"/>
        </w:rPr>
        <w:t>pogodbe</w:t>
      </w:r>
      <w:proofErr w:type="spellEnd"/>
      <w:r w:rsidRPr="00701599">
        <w:rPr>
          <w:rFonts w:ascii="Tahoma" w:hAnsi="Tahoma" w:cs="Tahoma"/>
          <w:spacing w:val="40"/>
          <w:sz w:val="20"/>
          <w:szCs w:val="20"/>
        </w:rPr>
        <w:t xml:space="preserve"> </w:t>
      </w:r>
      <w:proofErr w:type="spellStart"/>
      <w:r w:rsidRPr="00701599">
        <w:rPr>
          <w:rFonts w:ascii="Tahoma" w:hAnsi="Tahoma" w:cs="Tahoma"/>
          <w:sz w:val="20"/>
          <w:szCs w:val="20"/>
        </w:rPr>
        <w:t>ni</w:t>
      </w:r>
      <w:proofErr w:type="spellEnd"/>
      <w:r w:rsidRPr="00701599">
        <w:rPr>
          <w:rFonts w:ascii="Tahoma" w:hAnsi="Tahoma" w:cs="Tahoma"/>
          <w:spacing w:val="37"/>
          <w:sz w:val="20"/>
          <w:szCs w:val="20"/>
        </w:rPr>
        <w:t xml:space="preserve"> </w:t>
      </w:r>
      <w:proofErr w:type="spellStart"/>
      <w:r w:rsidRPr="00701599">
        <w:rPr>
          <w:rFonts w:ascii="Tahoma" w:hAnsi="Tahoma" w:cs="Tahoma"/>
          <w:sz w:val="20"/>
          <w:szCs w:val="20"/>
        </w:rPr>
        <w:t>sprejel</w:t>
      </w:r>
      <w:proofErr w:type="spellEnd"/>
      <w:r w:rsidRPr="00701599">
        <w:rPr>
          <w:rFonts w:ascii="Tahoma" w:hAnsi="Tahoma" w:cs="Tahoma"/>
          <w:spacing w:val="39"/>
          <w:sz w:val="20"/>
          <w:szCs w:val="20"/>
        </w:rPr>
        <w:t xml:space="preserve"> </w:t>
      </w:r>
      <w:r w:rsidRPr="00701599">
        <w:rPr>
          <w:rFonts w:ascii="Tahoma" w:hAnsi="Tahoma" w:cs="Tahoma"/>
          <w:sz w:val="20"/>
          <w:szCs w:val="20"/>
        </w:rPr>
        <w:t>in</w:t>
      </w:r>
      <w:r w:rsidRPr="00701599">
        <w:rPr>
          <w:rFonts w:ascii="Tahoma" w:hAnsi="Tahoma" w:cs="Tahoma"/>
          <w:spacing w:val="40"/>
          <w:sz w:val="20"/>
          <w:szCs w:val="20"/>
        </w:rPr>
        <w:t xml:space="preserve"> </w:t>
      </w:r>
      <w:r w:rsidRPr="00701599">
        <w:rPr>
          <w:rFonts w:ascii="Tahoma" w:hAnsi="Tahoma" w:cs="Tahoma"/>
          <w:sz w:val="20"/>
          <w:szCs w:val="20"/>
        </w:rPr>
        <w:t>ne</w:t>
      </w:r>
      <w:r w:rsidRPr="00701599">
        <w:rPr>
          <w:rFonts w:ascii="Tahoma" w:hAnsi="Tahoma" w:cs="Tahoma"/>
          <w:spacing w:val="40"/>
          <w:sz w:val="20"/>
          <w:szCs w:val="20"/>
        </w:rPr>
        <w:t xml:space="preserve"> </w:t>
      </w:r>
      <w:proofErr w:type="spellStart"/>
      <w:r w:rsidRPr="00701599">
        <w:rPr>
          <w:rFonts w:ascii="Tahoma" w:hAnsi="Tahoma" w:cs="Tahoma"/>
          <w:sz w:val="20"/>
          <w:szCs w:val="20"/>
        </w:rPr>
        <w:t>bo</w:t>
      </w:r>
      <w:proofErr w:type="spellEnd"/>
      <w:r w:rsidRPr="00701599">
        <w:rPr>
          <w:rFonts w:ascii="Tahoma" w:hAnsi="Tahoma" w:cs="Tahoma"/>
          <w:spacing w:val="38"/>
          <w:sz w:val="20"/>
          <w:szCs w:val="20"/>
        </w:rPr>
        <w:t xml:space="preserve"> </w:t>
      </w:r>
      <w:proofErr w:type="spellStart"/>
      <w:r w:rsidRPr="00701599">
        <w:rPr>
          <w:rFonts w:ascii="Tahoma" w:hAnsi="Tahoma" w:cs="Tahoma"/>
          <w:sz w:val="20"/>
          <w:szCs w:val="20"/>
        </w:rPr>
        <w:t>sprejel</w:t>
      </w:r>
      <w:proofErr w:type="spellEnd"/>
      <w:r w:rsidRPr="00701599">
        <w:rPr>
          <w:rFonts w:ascii="Tahoma" w:hAnsi="Tahoma" w:cs="Tahoma"/>
          <w:spacing w:val="39"/>
          <w:sz w:val="20"/>
          <w:szCs w:val="20"/>
        </w:rPr>
        <w:t xml:space="preserve"> </w:t>
      </w:r>
      <w:proofErr w:type="spellStart"/>
      <w:r w:rsidRPr="00701599">
        <w:rPr>
          <w:rFonts w:ascii="Tahoma" w:hAnsi="Tahoma" w:cs="Tahoma"/>
          <w:sz w:val="20"/>
          <w:szCs w:val="20"/>
        </w:rPr>
        <w:t>nobenega</w:t>
      </w:r>
      <w:proofErr w:type="spellEnd"/>
      <w:r w:rsidRPr="00701599">
        <w:rPr>
          <w:rFonts w:ascii="Tahoma" w:hAnsi="Tahoma" w:cs="Tahoma"/>
          <w:spacing w:val="40"/>
          <w:sz w:val="20"/>
          <w:szCs w:val="20"/>
        </w:rPr>
        <w:t xml:space="preserve"> </w:t>
      </w:r>
      <w:proofErr w:type="spellStart"/>
      <w:r w:rsidRPr="00701599">
        <w:rPr>
          <w:rFonts w:ascii="Tahoma" w:hAnsi="Tahoma" w:cs="Tahoma"/>
          <w:sz w:val="20"/>
          <w:szCs w:val="20"/>
        </w:rPr>
        <w:t>plačila</w:t>
      </w:r>
      <w:proofErr w:type="spellEnd"/>
      <w:r w:rsidRPr="00701599">
        <w:rPr>
          <w:rFonts w:ascii="Tahoma" w:hAnsi="Tahoma" w:cs="Tahoma"/>
          <w:spacing w:val="40"/>
          <w:sz w:val="20"/>
          <w:szCs w:val="20"/>
        </w:rPr>
        <w:t xml:space="preserve"> </w:t>
      </w:r>
      <w:proofErr w:type="spellStart"/>
      <w:r w:rsidRPr="00701599">
        <w:rPr>
          <w:rFonts w:ascii="Tahoma" w:hAnsi="Tahoma" w:cs="Tahoma"/>
          <w:sz w:val="20"/>
          <w:szCs w:val="20"/>
        </w:rPr>
        <w:t>ali</w:t>
      </w:r>
      <w:proofErr w:type="spellEnd"/>
      <w:r w:rsidRPr="00701599">
        <w:rPr>
          <w:rFonts w:ascii="Tahoma" w:hAnsi="Tahoma" w:cs="Tahoma"/>
          <w:spacing w:val="39"/>
          <w:sz w:val="20"/>
          <w:szCs w:val="20"/>
        </w:rPr>
        <w:t xml:space="preserve"> </w:t>
      </w:r>
      <w:proofErr w:type="spellStart"/>
      <w:r w:rsidRPr="00701599">
        <w:rPr>
          <w:rFonts w:ascii="Tahoma" w:hAnsi="Tahoma" w:cs="Tahoma"/>
          <w:sz w:val="20"/>
          <w:szCs w:val="20"/>
        </w:rPr>
        <w:t>druge</w:t>
      </w:r>
      <w:proofErr w:type="spellEnd"/>
      <w:r w:rsidRPr="00701599">
        <w:rPr>
          <w:rFonts w:ascii="Tahoma" w:hAnsi="Tahoma" w:cs="Tahoma"/>
          <w:spacing w:val="40"/>
          <w:sz w:val="20"/>
          <w:szCs w:val="20"/>
        </w:rPr>
        <w:t xml:space="preserve"> </w:t>
      </w:r>
      <w:proofErr w:type="spellStart"/>
      <w:r w:rsidRPr="00701599">
        <w:rPr>
          <w:rFonts w:ascii="Tahoma" w:hAnsi="Tahoma" w:cs="Tahoma"/>
          <w:sz w:val="20"/>
          <w:szCs w:val="20"/>
        </w:rPr>
        <w:t>ugodnosti</w:t>
      </w:r>
      <w:proofErr w:type="spellEnd"/>
      <w:r w:rsidRPr="00701599">
        <w:rPr>
          <w:rFonts w:ascii="Tahoma" w:hAnsi="Tahoma" w:cs="Tahoma"/>
          <w:spacing w:val="39"/>
          <w:sz w:val="20"/>
          <w:szCs w:val="20"/>
        </w:rPr>
        <w:t xml:space="preserve"> </w:t>
      </w:r>
      <w:proofErr w:type="spellStart"/>
      <w:r w:rsidRPr="00701599">
        <w:rPr>
          <w:rFonts w:ascii="Tahoma" w:hAnsi="Tahoma" w:cs="Tahoma"/>
          <w:sz w:val="20"/>
          <w:szCs w:val="20"/>
        </w:rPr>
        <w:t>od</w:t>
      </w:r>
      <w:proofErr w:type="spellEnd"/>
      <w:r w:rsidRPr="00701599">
        <w:rPr>
          <w:rFonts w:ascii="Tahoma" w:hAnsi="Tahoma" w:cs="Tahoma"/>
          <w:spacing w:val="-1"/>
          <w:sz w:val="20"/>
          <w:szCs w:val="20"/>
        </w:rPr>
        <w:t xml:space="preserve"> </w:t>
      </w:r>
      <w:proofErr w:type="spellStart"/>
      <w:r w:rsidRPr="00701599">
        <w:rPr>
          <w:rFonts w:ascii="Tahoma" w:hAnsi="Tahoma" w:cs="Tahoma"/>
          <w:sz w:val="20"/>
          <w:szCs w:val="20"/>
        </w:rPr>
        <w:t>dobavitelja</w:t>
      </w:r>
      <w:proofErr w:type="spellEnd"/>
      <w:r w:rsidRPr="00701599">
        <w:rPr>
          <w:rFonts w:ascii="Tahoma" w:hAnsi="Tahoma" w:cs="Tahoma"/>
          <w:spacing w:val="35"/>
          <w:sz w:val="20"/>
          <w:szCs w:val="20"/>
        </w:rPr>
        <w:t xml:space="preserve"> </w:t>
      </w:r>
      <w:proofErr w:type="spellStart"/>
      <w:r w:rsidRPr="00701599">
        <w:rPr>
          <w:rFonts w:ascii="Tahoma" w:hAnsi="Tahoma" w:cs="Tahoma"/>
          <w:sz w:val="20"/>
          <w:szCs w:val="20"/>
        </w:rPr>
        <w:t>oziroma</w:t>
      </w:r>
      <w:proofErr w:type="spellEnd"/>
      <w:r w:rsidRPr="00701599">
        <w:rPr>
          <w:rFonts w:ascii="Tahoma" w:hAnsi="Tahoma" w:cs="Tahoma"/>
          <w:spacing w:val="33"/>
          <w:sz w:val="20"/>
          <w:szCs w:val="20"/>
        </w:rPr>
        <w:t xml:space="preserve"> </w:t>
      </w:r>
      <w:proofErr w:type="spellStart"/>
      <w:r w:rsidRPr="00701599">
        <w:rPr>
          <w:rFonts w:ascii="Tahoma" w:hAnsi="Tahoma" w:cs="Tahoma"/>
          <w:sz w:val="20"/>
          <w:szCs w:val="20"/>
        </w:rPr>
        <w:t>kakor</w:t>
      </w:r>
      <w:proofErr w:type="spellEnd"/>
      <w:r w:rsidRPr="00701599">
        <w:rPr>
          <w:rFonts w:ascii="Tahoma" w:hAnsi="Tahoma" w:cs="Tahoma"/>
          <w:spacing w:val="34"/>
          <w:sz w:val="20"/>
          <w:szCs w:val="20"/>
        </w:rPr>
        <w:t xml:space="preserve"> </w:t>
      </w:r>
      <w:proofErr w:type="spellStart"/>
      <w:r w:rsidRPr="00701599">
        <w:rPr>
          <w:rFonts w:ascii="Tahoma" w:hAnsi="Tahoma" w:cs="Tahoma"/>
          <w:sz w:val="20"/>
          <w:szCs w:val="20"/>
        </w:rPr>
        <w:t>koli</w:t>
      </w:r>
      <w:proofErr w:type="spellEnd"/>
      <w:r w:rsidRPr="00701599">
        <w:rPr>
          <w:rFonts w:ascii="Tahoma" w:hAnsi="Tahoma" w:cs="Tahoma"/>
          <w:spacing w:val="35"/>
          <w:sz w:val="20"/>
          <w:szCs w:val="20"/>
        </w:rPr>
        <w:t xml:space="preserve"> </w:t>
      </w:r>
      <w:r w:rsidRPr="00701599">
        <w:rPr>
          <w:rFonts w:ascii="Tahoma" w:hAnsi="Tahoma" w:cs="Tahoma"/>
          <w:sz w:val="20"/>
          <w:szCs w:val="20"/>
        </w:rPr>
        <w:t>z</w:t>
      </w:r>
      <w:r w:rsidRPr="00701599">
        <w:rPr>
          <w:rFonts w:ascii="Tahoma" w:hAnsi="Tahoma" w:cs="Tahoma"/>
          <w:spacing w:val="33"/>
          <w:sz w:val="20"/>
          <w:szCs w:val="20"/>
        </w:rPr>
        <w:t xml:space="preserve"> </w:t>
      </w:r>
      <w:proofErr w:type="spellStart"/>
      <w:r w:rsidRPr="00701599">
        <w:rPr>
          <w:rFonts w:ascii="Tahoma" w:hAnsi="Tahoma" w:cs="Tahoma"/>
          <w:sz w:val="20"/>
          <w:szCs w:val="20"/>
        </w:rPr>
        <w:t>njim</w:t>
      </w:r>
      <w:proofErr w:type="spellEnd"/>
      <w:r w:rsidRPr="00701599">
        <w:rPr>
          <w:rFonts w:ascii="Tahoma" w:hAnsi="Tahoma" w:cs="Tahoma"/>
          <w:spacing w:val="36"/>
          <w:sz w:val="20"/>
          <w:szCs w:val="20"/>
        </w:rPr>
        <w:t xml:space="preserve"> </w:t>
      </w:r>
      <w:proofErr w:type="spellStart"/>
      <w:r w:rsidRPr="00701599">
        <w:rPr>
          <w:rFonts w:ascii="Tahoma" w:hAnsi="Tahoma" w:cs="Tahoma"/>
          <w:sz w:val="20"/>
          <w:szCs w:val="20"/>
        </w:rPr>
        <w:t>povezanih</w:t>
      </w:r>
      <w:proofErr w:type="spellEnd"/>
      <w:r w:rsidRPr="00701599">
        <w:rPr>
          <w:rFonts w:ascii="Tahoma" w:hAnsi="Tahoma" w:cs="Tahoma"/>
          <w:spacing w:val="38"/>
          <w:sz w:val="20"/>
          <w:szCs w:val="20"/>
        </w:rPr>
        <w:t xml:space="preserve"> </w:t>
      </w:r>
      <w:proofErr w:type="spellStart"/>
      <w:r w:rsidRPr="00701599">
        <w:rPr>
          <w:rFonts w:ascii="Tahoma" w:hAnsi="Tahoma" w:cs="Tahoma"/>
          <w:sz w:val="20"/>
          <w:szCs w:val="20"/>
        </w:rPr>
        <w:t>subjektov</w:t>
      </w:r>
      <w:proofErr w:type="spellEnd"/>
      <w:r w:rsidRPr="00701599">
        <w:rPr>
          <w:rFonts w:ascii="Tahoma" w:hAnsi="Tahoma" w:cs="Tahoma"/>
          <w:sz w:val="20"/>
          <w:szCs w:val="20"/>
        </w:rPr>
        <w:t>,</w:t>
      </w:r>
      <w:r w:rsidRPr="00701599">
        <w:rPr>
          <w:rFonts w:ascii="Tahoma" w:hAnsi="Tahoma" w:cs="Tahoma"/>
          <w:spacing w:val="37"/>
          <w:sz w:val="20"/>
          <w:szCs w:val="20"/>
        </w:rPr>
        <w:t xml:space="preserve"> </w:t>
      </w:r>
      <w:proofErr w:type="spellStart"/>
      <w:r w:rsidRPr="00701599">
        <w:rPr>
          <w:rFonts w:ascii="Tahoma" w:hAnsi="Tahoma" w:cs="Tahoma"/>
          <w:sz w:val="20"/>
          <w:szCs w:val="20"/>
        </w:rPr>
        <w:t>niti</w:t>
      </w:r>
      <w:proofErr w:type="spellEnd"/>
      <w:r w:rsidRPr="00701599">
        <w:rPr>
          <w:rFonts w:ascii="Tahoma" w:hAnsi="Tahoma" w:cs="Tahoma"/>
          <w:spacing w:val="35"/>
          <w:sz w:val="20"/>
          <w:szCs w:val="20"/>
        </w:rPr>
        <w:t xml:space="preserve"> </w:t>
      </w:r>
      <w:proofErr w:type="spellStart"/>
      <w:r w:rsidRPr="00701599">
        <w:rPr>
          <w:rFonts w:ascii="Tahoma" w:hAnsi="Tahoma" w:cs="Tahoma"/>
          <w:sz w:val="20"/>
          <w:szCs w:val="20"/>
        </w:rPr>
        <w:t>takšno</w:t>
      </w:r>
      <w:proofErr w:type="spellEnd"/>
      <w:r w:rsidRPr="00701599">
        <w:rPr>
          <w:rFonts w:ascii="Tahoma" w:hAnsi="Tahoma" w:cs="Tahoma"/>
          <w:spacing w:val="35"/>
          <w:sz w:val="20"/>
          <w:szCs w:val="20"/>
        </w:rPr>
        <w:t xml:space="preserve"> </w:t>
      </w:r>
      <w:proofErr w:type="spellStart"/>
      <w:r w:rsidRPr="00701599">
        <w:rPr>
          <w:rFonts w:ascii="Tahoma" w:hAnsi="Tahoma" w:cs="Tahoma"/>
          <w:sz w:val="20"/>
          <w:szCs w:val="20"/>
        </w:rPr>
        <w:t>plačilo</w:t>
      </w:r>
      <w:proofErr w:type="spellEnd"/>
      <w:r w:rsidRPr="00701599">
        <w:rPr>
          <w:rFonts w:ascii="Tahoma" w:hAnsi="Tahoma" w:cs="Tahoma"/>
          <w:spacing w:val="35"/>
          <w:sz w:val="20"/>
          <w:szCs w:val="20"/>
        </w:rPr>
        <w:t xml:space="preserve"> </w:t>
      </w:r>
      <w:proofErr w:type="spellStart"/>
      <w:r w:rsidRPr="00701599">
        <w:rPr>
          <w:rFonts w:ascii="Tahoma" w:hAnsi="Tahoma" w:cs="Tahoma"/>
          <w:sz w:val="20"/>
          <w:szCs w:val="20"/>
        </w:rPr>
        <w:t>ali</w:t>
      </w:r>
      <w:proofErr w:type="spellEnd"/>
      <w:r w:rsidRPr="00701599">
        <w:rPr>
          <w:rFonts w:ascii="Tahoma" w:hAnsi="Tahoma" w:cs="Tahoma"/>
          <w:spacing w:val="35"/>
          <w:sz w:val="20"/>
          <w:szCs w:val="20"/>
        </w:rPr>
        <w:t xml:space="preserve"> </w:t>
      </w:r>
      <w:proofErr w:type="spellStart"/>
      <w:r w:rsidRPr="00701599">
        <w:rPr>
          <w:rFonts w:ascii="Tahoma" w:hAnsi="Tahoma" w:cs="Tahoma"/>
          <w:sz w:val="20"/>
          <w:szCs w:val="20"/>
        </w:rPr>
        <w:t>ugodnost</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nobenemu</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ni</w:t>
      </w:r>
      <w:proofErr w:type="spellEnd"/>
      <w:r w:rsidRPr="00701599">
        <w:rPr>
          <w:rFonts w:ascii="Tahoma" w:hAnsi="Tahoma" w:cs="Tahoma"/>
          <w:sz w:val="20"/>
          <w:szCs w:val="20"/>
        </w:rPr>
        <w:t xml:space="preserve"> </w:t>
      </w:r>
      <w:proofErr w:type="spellStart"/>
      <w:r w:rsidRPr="00701599">
        <w:rPr>
          <w:rFonts w:ascii="Tahoma" w:hAnsi="Tahoma" w:cs="Tahoma"/>
          <w:sz w:val="20"/>
          <w:szCs w:val="20"/>
        </w:rPr>
        <w:t>bila</w:t>
      </w:r>
      <w:proofErr w:type="spellEnd"/>
      <w:r w:rsidRPr="00701599">
        <w:rPr>
          <w:rFonts w:ascii="Tahoma" w:hAnsi="Tahoma" w:cs="Tahoma"/>
          <w:spacing w:val="-14"/>
          <w:sz w:val="20"/>
          <w:szCs w:val="20"/>
        </w:rPr>
        <w:t xml:space="preserve"> </w:t>
      </w:r>
      <w:proofErr w:type="spellStart"/>
      <w:r w:rsidRPr="00701599">
        <w:rPr>
          <w:rFonts w:ascii="Tahoma" w:hAnsi="Tahoma" w:cs="Tahoma"/>
          <w:sz w:val="20"/>
          <w:szCs w:val="20"/>
        </w:rPr>
        <w:t>obljubljena</w:t>
      </w:r>
      <w:proofErr w:type="spellEnd"/>
      <w:r w:rsidRPr="00701599">
        <w:rPr>
          <w:rFonts w:ascii="Tahoma" w:hAnsi="Tahoma" w:cs="Tahoma"/>
          <w:sz w:val="20"/>
          <w:szCs w:val="20"/>
        </w:rPr>
        <w:t>. V</w:t>
      </w:r>
      <w:r w:rsidRPr="00701599">
        <w:rPr>
          <w:rFonts w:ascii="Tahoma" w:hAnsi="Tahoma" w:cs="Tahoma"/>
          <w:spacing w:val="47"/>
          <w:sz w:val="20"/>
          <w:szCs w:val="20"/>
        </w:rPr>
        <w:t xml:space="preserve"> </w:t>
      </w:r>
      <w:proofErr w:type="spellStart"/>
      <w:r w:rsidRPr="00701599">
        <w:rPr>
          <w:rFonts w:ascii="Tahoma" w:hAnsi="Tahoma" w:cs="Tahoma"/>
          <w:sz w:val="20"/>
          <w:szCs w:val="20"/>
        </w:rPr>
        <w:t>primeru</w:t>
      </w:r>
      <w:proofErr w:type="spellEnd"/>
      <w:r w:rsidRPr="00701599">
        <w:rPr>
          <w:rFonts w:ascii="Tahoma" w:hAnsi="Tahoma" w:cs="Tahoma"/>
          <w:spacing w:val="45"/>
          <w:sz w:val="20"/>
          <w:szCs w:val="20"/>
        </w:rPr>
        <w:t xml:space="preserve"> </w:t>
      </w:r>
      <w:proofErr w:type="spellStart"/>
      <w:r w:rsidRPr="00701599">
        <w:rPr>
          <w:rFonts w:ascii="Tahoma" w:hAnsi="Tahoma" w:cs="Tahoma"/>
          <w:sz w:val="20"/>
          <w:szCs w:val="20"/>
        </w:rPr>
        <w:t>storitve</w:t>
      </w:r>
      <w:proofErr w:type="spellEnd"/>
      <w:r w:rsidRPr="00701599">
        <w:rPr>
          <w:rFonts w:ascii="Tahoma" w:hAnsi="Tahoma" w:cs="Tahoma"/>
          <w:spacing w:val="47"/>
          <w:sz w:val="20"/>
          <w:szCs w:val="20"/>
        </w:rPr>
        <w:t xml:space="preserve"> </w:t>
      </w:r>
      <w:proofErr w:type="spellStart"/>
      <w:r w:rsidRPr="00701599">
        <w:rPr>
          <w:rFonts w:ascii="Tahoma" w:hAnsi="Tahoma" w:cs="Tahoma"/>
          <w:sz w:val="20"/>
          <w:szCs w:val="20"/>
        </w:rPr>
        <w:t>ali</w:t>
      </w:r>
      <w:proofErr w:type="spellEnd"/>
      <w:r w:rsidRPr="00701599">
        <w:rPr>
          <w:rFonts w:ascii="Tahoma" w:hAnsi="Tahoma" w:cs="Tahoma"/>
          <w:spacing w:val="47"/>
          <w:sz w:val="20"/>
          <w:szCs w:val="20"/>
        </w:rPr>
        <w:t xml:space="preserve"> </w:t>
      </w:r>
      <w:proofErr w:type="spellStart"/>
      <w:r w:rsidRPr="00701599">
        <w:rPr>
          <w:rFonts w:ascii="Tahoma" w:hAnsi="Tahoma" w:cs="Tahoma"/>
          <w:sz w:val="20"/>
          <w:szCs w:val="20"/>
        </w:rPr>
        <w:t>poskusa</w:t>
      </w:r>
      <w:proofErr w:type="spellEnd"/>
      <w:r w:rsidRPr="00701599">
        <w:rPr>
          <w:rFonts w:ascii="Tahoma" w:hAnsi="Tahoma" w:cs="Tahoma"/>
          <w:spacing w:val="47"/>
          <w:sz w:val="20"/>
          <w:szCs w:val="20"/>
        </w:rPr>
        <w:t xml:space="preserve"> </w:t>
      </w:r>
      <w:proofErr w:type="spellStart"/>
      <w:r w:rsidRPr="00701599">
        <w:rPr>
          <w:rFonts w:ascii="Tahoma" w:hAnsi="Tahoma" w:cs="Tahoma"/>
          <w:sz w:val="20"/>
          <w:szCs w:val="20"/>
        </w:rPr>
        <w:t>storitve</w:t>
      </w:r>
      <w:proofErr w:type="spellEnd"/>
      <w:r w:rsidRPr="00701599">
        <w:rPr>
          <w:rFonts w:ascii="Tahoma" w:hAnsi="Tahoma" w:cs="Tahoma"/>
          <w:spacing w:val="47"/>
          <w:sz w:val="20"/>
          <w:szCs w:val="20"/>
        </w:rPr>
        <w:t xml:space="preserve"> </w:t>
      </w:r>
      <w:proofErr w:type="spellStart"/>
      <w:r w:rsidRPr="00701599">
        <w:rPr>
          <w:rFonts w:ascii="Tahoma" w:hAnsi="Tahoma" w:cs="Tahoma"/>
          <w:sz w:val="20"/>
          <w:szCs w:val="20"/>
        </w:rPr>
        <w:t>dejanja</w:t>
      </w:r>
      <w:proofErr w:type="spellEnd"/>
      <w:r w:rsidRPr="00701599">
        <w:rPr>
          <w:rFonts w:ascii="Tahoma" w:hAnsi="Tahoma" w:cs="Tahoma"/>
          <w:spacing w:val="45"/>
          <w:sz w:val="20"/>
          <w:szCs w:val="20"/>
        </w:rPr>
        <w:t xml:space="preserve"> </w:t>
      </w:r>
      <w:proofErr w:type="spellStart"/>
      <w:r w:rsidRPr="00701599">
        <w:rPr>
          <w:rFonts w:ascii="Tahoma" w:hAnsi="Tahoma" w:cs="Tahoma"/>
          <w:sz w:val="20"/>
          <w:szCs w:val="20"/>
        </w:rPr>
        <w:t>iz</w:t>
      </w:r>
      <w:proofErr w:type="spellEnd"/>
      <w:r w:rsidRPr="00701599">
        <w:rPr>
          <w:rFonts w:ascii="Tahoma" w:hAnsi="Tahoma" w:cs="Tahoma"/>
          <w:spacing w:val="45"/>
          <w:sz w:val="20"/>
          <w:szCs w:val="20"/>
        </w:rPr>
        <w:t xml:space="preserve"> </w:t>
      </w:r>
      <w:proofErr w:type="spellStart"/>
      <w:r w:rsidRPr="00701599">
        <w:rPr>
          <w:rFonts w:ascii="Tahoma" w:hAnsi="Tahoma" w:cs="Tahoma"/>
          <w:sz w:val="20"/>
          <w:szCs w:val="20"/>
        </w:rPr>
        <w:t>tega</w:t>
      </w:r>
      <w:proofErr w:type="spellEnd"/>
      <w:r w:rsidRPr="00701599">
        <w:rPr>
          <w:rFonts w:ascii="Tahoma" w:hAnsi="Tahoma" w:cs="Tahoma"/>
          <w:spacing w:val="47"/>
          <w:sz w:val="20"/>
          <w:szCs w:val="20"/>
        </w:rPr>
        <w:t xml:space="preserve"> </w:t>
      </w:r>
      <w:proofErr w:type="spellStart"/>
      <w:r w:rsidRPr="00701599">
        <w:rPr>
          <w:rFonts w:ascii="Tahoma" w:hAnsi="Tahoma" w:cs="Tahoma"/>
          <w:sz w:val="20"/>
          <w:szCs w:val="20"/>
        </w:rPr>
        <w:t>člena</w:t>
      </w:r>
      <w:proofErr w:type="spellEnd"/>
      <w:r w:rsidRPr="00701599">
        <w:rPr>
          <w:rFonts w:ascii="Tahoma" w:hAnsi="Tahoma" w:cs="Tahoma"/>
          <w:spacing w:val="49"/>
          <w:sz w:val="20"/>
          <w:szCs w:val="20"/>
        </w:rPr>
        <w:t xml:space="preserve"> </w:t>
      </w:r>
      <w:r w:rsidRPr="00701599">
        <w:rPr>
          <w:rFonts w:ascii="Tahoma" w:hAnsi="Tahoma" w:cs="Tahoma"/>
          <w:sz w:val="20"/>
          <w:szCs w:val="20"/>
        </w:rPr>
        <w:t>je</w:t>
      </w:r>
      <w:r w:rsidRPr="00701599">
        <w:rPr>
          <w:rFonts w:ascii="Tahoma" w:hAnsi="Tahoma" w:cs="Tahoma"/>
          <w:spacing w:val="45"/>
          <w:sz w:val="20"/>
          <w:szCs w:val="20"/>
        </w:rPr>
        <w:t xml:space="preserve"> </w:t>
      </w:r>
      <w:proofErr w:type="spellStart"/>
      <w:r w:rsidRPr="00701599">
        <w:rPr>
          <w:rFonts w:ascii="Tahoma" w:hAnsi="Tahoma" w:cs="Tahoma"/>
          <w:sz w:val="20"/>
          <w:szCs w:val="20"/>
        </w:rPr>
        <w:t>že</w:t>
      </w:r>
      <w:proofErr w:type="spellEnd"/>
      <w:r w:rsidRPr="00701599">
        <w:rPr>
          <w:rFonts w:ascii="Tahoma" w:hAnsi="Tahoma" w:cs="Tahoma"/>
          <w:spacing w:val="47"/>
          <w:sz w:val="20"/>
          <w:szCs w:val="20"/>
        </w:rPr>
        <w:t xml:space="preserve"> </w:t>
      </w:r>
      <w:proofErr w:type="spellStart"/>
      <w:r w:rsidRPr="00701599">
        <w:rPr>
          <w:rFonts w:ascii="Tahoma" w:hAnsi="Tahoma" w:cs="Tahoma"/>
          <w:sz w:val="20"/>
          <w:szCs w:val="20"/>
        </w:rPr>
        <w:t>sklenjena</w:t>
      </w:r>
      <w:proofErr w:type="spellEnd"/>
      <w:r w:rsidRPr="00701599">
        <w:rPr>
          <w:rFonts w:ascii="Tahoma" w:hAnsi="Tahoma" w:cs="Tahoma"/>
          <w:spacing w:val="47"/>
          <w:sz w:val="20"/>
          <w:szCs w:val="20"/>
        </w:rPr>
        <w:t xml:space="preserve"> </w:t>
      </w:r>
      <w:proofErr w:type="spellStart"/>
      <w:r w:rsidRPr="00701599">
        <w:rPr>
          <w:rFonts w:ascii="Tahoma" w:hAnsi="Tahoma" w:cs="Tahoma"/>
          <w:sz w:val="20"/>
          <w:szCs w:val="20"/>
        </w:rPr>
        <w:t>ali</w:t>
      </w:r>
      <w:proofErr w:type="spellEnd"/>
      <w:r w:rsidRPr="00701599">
        <w:rPr>
          <w:rFonts w:ascii="Tahoma" w:hAnsi="Tahoma" w:cs="Tahoma"/>
          <w:spacing w:val="47"/>
          <w:sz w:val="20"/>
          <w:szCs w:val="20"/>
        </w:rPr>
        <w:t xml:space="preserve"> </w:t>
      </w:r>
      <w:proofErr w:type="spellStart"/>
      <w:r w:rsidRPr="00701599">
        <w:rPr>
          <w:rFonts w:ascii="Tahoma" w:hAnsi="Tahoma" w:cs="Tahoma"/>
          <w:sz w:val="20"/>
          <w:szCs w:val="20"/>
        </w:rPr>
        <w:t>veljavna</w:t>
      </w:r>
      <w:proofErr w:type="spellEnd"/>
      <w:r w:rsidRPr="00701599">
        <w:rPr>
          <w:rFonts w:ascii="Tahoma" w:hAnsi="Tahoma" w:cs="Tahoma"/>
          <w:spacing w:val="-1"/>
          <w:sz w:val="20"/>
          <w:szCs w:val="20"/>
        </w:rPr>
        <w:t xml:space="preserve"> </w:t>
      </w:r>
      <w:proofErr w:type="spellStart"/>
      <w:r w:rsidRPr="00701599">
        <w:rPr>
          <w:rFonts w:ascii="Tahoma" w:hAnsi="Tahoma" w:cs="Tahoma"/>
          <w:sz w:val="20"/>
          <w:szCs w:val="20"/>
        </w:rPr>
        <w:t>pogodba</w:t>
      </w:r>
      <w:proofErr w:type="spellEnd"/>
      <w:r w:rsidRPr="00701599">
        <w:rPr>
          <w:rFonts w:ascii="Tahoma" w:hAnsi="Tahoma" w:cs="Tahoma"/>
          <w:spacing w:val="-5"/>
          <w:sz w:val="20"/>
          <w:szCs w:val="20"/>
        </w:rPr>
        <w:t xml:space="preserve"> </w:t>
      </w:r>
      <w:proofErr w:type="spellStart"/>
      <w:r w:rsidRPr="00701599">
        <w:rPr>
          <w:rFonts w:ascii="Tahoma" w:hAnsi="Tahoma" w:cs="Tahoma"/>
          <w:sz w:val="20"/>
          <w:szCs w:val="20"/>
        </w:rPr>
        <w:t>nična</w:t>
      </w:r>
      <w:proofErr w:type="spellEnd"/>
      <w:r w:rsidRPr="00701599">
        <w:rPr>
          <w:rFonts w:ascii="Tahoma" w:hAnsi="Tahoma" w:cs="Tahoma"/>
          <w:sz w:val="20"/>
          <w:szCs w:val="20"/>
        </w:rPr>
        <w:t>.</w:t>
      </w:r>
    </w:p>
    <w:p w14:paraId="28608BFD" w14:textId="77777777" w:rsidR="00701599" w:rsidRPr="00701599" w:rsidRDefault="00701599" w:rsidP="00701599">
      <w:pPr>
        <w:pStyle w:val="Telobesedila"/>
        <w:tabs>
          <w:tab w:val="left" w:pos="9214"/>
        </w:tabs>
        <w:kinsoku w:val="0"/>
        <w:overflowPunct w:val="0"/>
        <w:ind w:right="4"/>
        <w:jc w:val="both"/>
        <w:rPr>
          <w:rFonts w:ascii="Tahoma" w:hAnsi="Tahoma" w:cs="Tahoma"/>
          <w:sz w:val="20"/>
          <w:szCs w:val="20"/>
        </w:rPr>
      </w:pPr>
    </w:p>
    <w:p w14:paraId="1AE73B2F" w14:textId="77777777" w:rsidR="00701599" w:rsidRPr="00701599" w:rsidRDefault="00701599" w:rsidP="00701599">
      <w:pPr>
        <w:ind w:right="4"/>
        <w:jc w:val="both"/>
        <w:rPr>
          <w:rFonts w:ascii="Tahoma" w:hAnsi="Tahoma" w:cs="Tahoma"/>
          <w:b/>
          <w:sz w:val="20"/>
          <w:szCs w:val="20"/>
        </w:rPr>
      </w:pPr>
      <w:r w:rsidRPr="00701599">
        <w:rPr>
          <w:rFonts w:ascii="Tahoma" w:hAnsi="Tahoma" w:cs="Tahoma"/>
          <w:b/>
          <w:sz w:val="20"/>
          <w:szCs w:val="20"/>
        </w:rPr>
        <w:t>KONČNE DOLOČBE</w:t>
      </w:r>
    </w:p>
    <w:p w14:paraId="33D649FC" w14:textId="77777777" w:rsidR="00701599" w:rsidRDefault="009B7325" w:rsidP="00223C45">
      <w:pPr>
        <w:numPr>
          <w:ilvl w:val="0"/>
          <w:numId w:val="33"/>
        </w:numPr>
        <w:spacing w:after="0" w:line="240" w:lineRule="auto"/>
        <w:ind w:right="4"/>
        <w:jc w:val="center"/>
        <w:rPr>
          <w:rFonts w:ascii="Tahoma" w:hAnsi="Tahoma" w:cs="Tahoma"/>
          <w:b/>
          <w:sz w:val="20"/>
          <w:szCs w:val="20"/>
        </w:rPr>
      </w:pPr>
      <w:r>
        <w:rPr>
          <w:rFonts w:ascii="Tahoma" w:hAnsi="Tahoma" w:cs="Tahoma"/>
          <w:b/>
          <w:sz w:val="20"/>
          <w:szCs w:val="20"/>
        </w:rPr>
        <w:t xml:space="preserve"> člen</w:t>
      </w:r>
    </w:p>
    <w:p w14:paraId="50AE31B4" w14:textId="77777777" w:rsidR="00DB4DDF" w:rsidRPr="00701599" w:rsidRDefault="00DB4DDF" w:rsidP="00B70B8B">
      <w:pPr>
        <w:spacing w:after="0" w:line="240" w:lineRule="auto"/>
        <w:ind w:left="1440" w:right="4"/>
        <w:rPr>
          <w:rFonts w:ascii="Tahoma" w:hAnsi="Tahoma" w:cs="Tahoma"/>
          <w:b/>
          <w:sz w:val="20"/>
          <w:szCs w:val="20"/>
        </w:rPr>
      </w:pPr>
    </w:p>
    <w:p w14:paraId="5F346316" w14:textId="77777777" w:rsidR="00701599" w:rsidRPr="00701599" w:rsidRDefault="00701599" w:rsidP="00701599">
      <w:pPr>
        <w:ind w:right="4"/>
        <w:jc w:val="both"/>
        <w:rPr>
          <w:rFonts w:ascii="Tahoma" w:hAnsi="Tahoma" w:cs="Tahoma"/>
          <w:sz w:val="20"/>
          <w:szCs w:val="20"/>
        </w:rPr>
      </w:pPr>
      <w:r w:rsidRPr="00701599">
        <w:rPr>
          <w:rFonts w:ascii="Tahoma" w:hAnsi="Tahoma" w:cs="Tahoma"/>
          <w:sz w:val="20"/>
          <w:szCs w:val="20"/>
        </w:rPr>
        <w:t>Pogodba  je sklenjena za določen čas in velja od dneva podpisa zadnje pogodbene stranke in velja za čas veljavnosti, kot je opredeljeno v 2. členu pogodbe. Pogodba stopi v veljavo ob pogoju, da prodajalec predloži kupcu finančno zavarovanje za dobro izvedbo pogodbenih obveznosti.</w:t>
      </w:r>
    </w:p>
    <w:p w14:paraId="77CA2C57" w14:textId="77777777" w:rsidR="00701599" w:rsidRPr="00701599" w:rsidRDefault="00701599" w:rsidP="00701599">
      <w:pPr>
        <w:ind w:right="4"/>
        <w:jc w:val="both"/>
        <w:rPr>
          <w:rFonts w:ascii="Tahoma" w:hAnsi="Tahoma" w:cs="Tahoma"/>
          <w:sz w:val="20"/>
          <w:szCs w:val="20"/>
        </w:rPr>
      </w:pPr>
      <w:r w:rsidRPr="00701599">
        <w:rPr>
          <w:rFonts w:ascii="Tahoma" w:hAnsi="Tahoma" w:cs="Tahoma"/>
          <w:sz w:val="20"/>
          <w:szCs w:val="20"/>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 Odstop pogodbe tretjemu je možen samo s pisnim soglasjem obeh pogodbenih strank.</w:t>
      </w:r>
    </w:p>
    <w:p w14:paraId="2213EE48" w14:textId="77777777" w:rsidR="00701599" w:rsidRPr="00701599" w:rsidRDefault="00701599" w:rsidP="00701599">
      <w:pPr>
        <w:ind w:right="4"/>
        <w:jc w:val="both"/>
        <w:rPr>
          <w:rFonts w:ascii="Tahoma" w:hAnsi="Tahoma" w:cs="Tahoma"/>
          <w:sz w:val="20"/>
          <w:szCs w:val="20"/>
        </w:rPr>
      </w:pPr>
      <w:r w:rsidRPr="00701599">
        <w:rPr>
          <w:rFonts w:ascii="Tahoma" w:hAnsi="Tahoma" w:cs="Tahoma"/>
          <w:sz w:val="20"/>
          <w:szCs w:val="20"/>
        </w:rPr>
        <w:t>Za urejanje medsebojnih obveznosti in pravic, ki niso izrecno dogovorjene s to pogodbo, se uporabljajo določila Obligacijskega zakonika in drugi predpisi, ki urejajo pogodbene odnose.</w:t>
      </w:r>
    </w:p>
    <w:p w14:paraId="71A9108D" w14:textId="77777777" w:rsidR="00701599" w:rsidRDefault="00701599" w:rsidP="00701599">
      <w:pPr>
        <w:ind w:right="4"/>
        <w:jc w:val="both"/>
        <w:rPr>
          <w:rFonts w:ascii="Tahoma" w:hAnsi="Tahoma" w:cs="Tahoma"/>
          <w:sz w:val="20"/>
          <w:szCs w:val="20"/>
        </w:rPr>
      </w:pPr>
      <w:r w:rsidRPr="00701599">
        <w:rPr>
          <w:rFonts w:ascii="Tahoma" w:hAnsi="Tahoma" w:cs="Tahoma"/>
          <w:sz w:val="20"/>
          <w:szCs w:val="20"/>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7C43C5E8" w14:textId="77777777" w:rsidR="00701599" w:rsidRPr="00701599" w:rsidRDefault="009B7325" w:rsidP="00223C45">
      <w:pPr>
        <w:widowControl w:val="0"/>
        <w:numPr>
          <w:ilvl w:val="0"/>
          <w:numId w:val="33"/>
        </w:numPr>
        <w:autoSpaceDE w:val="0"/>
        <w:autoSpaceDN w:val="0"/>
        <w:adjustRightInd w:val="0"/>
        <w:spacing w:after="0" w:line="240" w:lineRule="auto"/>
        <w:ind w:right="4"/>
        <w:jc w:val="center"/>
        <w:rPr>
          <w:rFonts w:ascii="Tahoma" w:hAnsi="Tahoma" w:cs="Tahoma"/>
          <w:b/>
          <w:sz w:val="20"/>
          <w:szCs w:val="20"/>
        </w:rPr>
      </w:pPr>
      <w:r>
        <w:rPr>
          <w:rFonts w:ascii="Tahoma" w:hAnsi="Tahoma" w:cs="Tahoma"/>
          <w:b/>
          <w:sz w:val="20"/>
          <w:szCs w:val="20"/>
        </w:rPr>
        <w:t xml:space="preserve"> člen</w:t>
      </w:r>
    </w:p>
    <w:p w14:paraId="4F0C3EA1" w14:textId="77777777" w:rsidR="00701599" w:rsidRPr="00701599" w:rsidRDefault="00701599" w:rsidP="00701599">
      <w:pPr>
        <w:ind w:right="4"/>
        <w:jc w:val="both"/>
        <w:rPr>
          <w:rFonts w:ascii="Tahoma" w:hAnsi="Tahoma" w:cs="Tahoma"/>
          <w:sz w:val="20"/>
          <w:szCs w:val="20"/>
        </w:rPr>
      </w:pPr>
    </w:p>
    <w:p w14:paraId="23CB8F51" w14:textId="77777777" w:rsidR="00701599" w:rsidRPr="00701599" w:rsidRDefault="00701599" w:rsidP="00701599">
      <w:pPr>
        <w:ind w:right="4"/>
        <w:jc w:val="both"/>
        <w:rPr>
          <w:rFonts w:ascii="Tahoma" w:hAnsi="Tahoma" w:cs="Tahoma"/>
          <w:sz w:val="20"/>
          <w:szCs w:val="20"/>
        </w:rPr>
      </w:pPr>
      <w:r w:rsidRPr="00701599">
        <w:rPr>
          <w:rFonts w:ascii="Tahoma" w:hAnsi="Tahoma" w:cs="Tahoma"/>
          <w:sz w:val="20"/>
          <w:szCs w:val="20"/>
        </w:rPr>
        <w:t xml:space="preserve">Pogodba je sestavljena v dveh (2) enakih izvodih, od katerih prejme vsaka pogodbena stranka po en (1) izvod. </w:t>
      </w:r>
    </w:p>
    <w:p w14:paraId="31989E2A" w14:textId="77777777" w:rsidR="00DB4DDF" w:rsidRDefault="00DB4DDF" w:rsidP="00AC04AF">
      <w:pPr>
        <w:spacing w:after="0" w:line="240" w:lineRule="auto"/>
        <w:ind w:right="6"/>
        <w:jc w:val="both"/>
        <w:rPr>
          <w:rFonts w:ascii="Tahoma" w:hAnsi="Tahoma" w:cs="Tahoma"/>
          <w:sz w:val="20"/>
          <w:szCs w:val="20"/>
        </w:rPr>
      </w:pPr>
    </w:p>
    <w:tbl>
      <w:tblPr>
        <w:tblStyle w:val="Tabelamrea"/>
        <w:tblW w:w="0" w:type="auto"/>
        <w:tblLook w:val="04A0" w:firstRow="1" w:lastRow="0" w:firstColumn="1" w:lastColumn="0" w:noHBand="0" w:noVBand="1"/>
      </w:tblPr>
      <w:tblGrid>
        <w:gridCol w:w="4530"/>
        <w:gridCol w:w="4530"/>
      </w:tblGrid>
      <w:tr w:rsidR="00DB4DDF" w14:paraId="7CAB8CE6" w14:textId="77777777" w:rsidTr="00DB4DDF">
        <w:tc>
          <w:tcPr>
            <w:tcW w:w="4530" w:type="dxa"/>
          </w:tcPr>
          <w:p w14:paraId="6AF88FC1" w14:textId="77777777" w:rsidR="00DB4DDF" w:rsidRDefault="00DB4DDF" w:rsidP="00DB4DDF">
            <w:pPr>
              <w:spacing w:after="0" w:line="240" w:lineRule="auto"/>
              <w:ind w:right="6"/>
              <w:jc w:val="both"/>
              <w:rPr>
                <w:rFonts w:ascii="Tahoma" w:hAnsi="Tahoma" w:cs="Tahoma"/>
                <w:i/>
                <w:sz w:val="20"/>
                <w:szCs w:val="20"/>
              </w:rPr>
            </w:pPr>
            <w:r w:rsidRPr="00701599">
              <w:rPr>
                <w:rFonts w:ascii="Tahoma" w:hAnsi="Tahoma" w:cs="Tahoma"/>
                <w:sz w:val="20"/>
                <w:szCs w:val="20"/>
              </w:rPr>
              <w:t>Datum,</w:t>
            </w:r>
            <w:r w:rsidRPr="00701599">
              <w:rPr>
                <w:rFonts w:ascii="Tahoma" w:hAnsi="Tahoma" w:cs="Tahoma"/>
                <w:i/>
                <w:sz w:val="20"/>
                <w:szCs w:val="20"/>
              </w:rPr>
              <w:t xml:space="preserve"> ________________</w:t>
            </w:r>
          </w:p>
          <w:p w14:paraId="6261B4CF" w14:textId="77777777" w:rsidR="00DB4DDF" w:rsidRDefault="00DB4DDF" w:rsidP="00DB4DDF">
            <w:pPr>
              <w:spacing w:after="0" w:line="240" w:lineRule="auto"/>
              <w:ind w:right="6"/>
              <w:jc w:val="both"/>
              <w:rPr>
                <w:rFonts w:ascii="Tahoma" w:hAnsi="Tahoma" w:cs="Tahoma"/>
                <w:i/>
                <w:sz w:val="20"/>
                <w:szCs w:val="20"/>
              </w:rPr>
            </w:pPr>
          </w:p>
          <w:p w14:paraId="38083356" w14:textId="5CAFE143" w:rsidR="00DB4DDF" w:rsidRPr="00701599" w:rsidRDefault="00DB4DDF" w:rsidP="00DB4DDF">
            <w:pPr>
              <w:spacing w:after="0" w:line="240" w:lineRule="auto"/>
              <w:ind w:right="6"/>
              <w:jc w:val="both"/>
              <w:rPr>
                <w:rFonts w:ascii="Tahoma" w:hAnsi="Tahoma" w:cs="Tahoma"/>
                <w:sz w:val="20"/>
                <w:szCs w:val="20"/>
              </w:rPr>
            </w:pPr>
            <w:r w:rsidRPr="00701599">
              <w:rPr>
                <w:rFonts w:ascii="Tahoma" w:hAnsi="Tahoma" w:cs="Tahoma"/>
                <w:sz w:val="20"/>
                <w:szCs w:val="20"/>
              </w:rPr>
              <w:t>Dobavitelj:</w:t>
            </w:r>
          </w:p>
          <w:p w14:paraId="5D30A5DC" w14:textId="588A6067" w:rsidR="00DB4DDF" w:rsidRDefault="00DB4DDF" w:rsidP="00AC04AF">
            <w:pPr>
              <w:spacing w:after="0" w:line="240" w:lineRule="auto"/>
              <w:ind w:right="6"/>
              <w:jc w:val="both"/>
              <w:rPr>
                <w:rFonts w:ascii="Tahoma" w:hAnsi="Tahoma" w:cs="Tahoma"/>
                <w:sz w:val="20"/>
                <w:szCs w:val="20"/>
              </w:rPr>
            </w:pPr>
          </w:p>
        </w:tc>
        <w:tc>
          <w:tcPr>
            <w:tcW w:w="4530" w:type="dxa"/>
          </w:tcPr>
          <w:p w14:paraId="672217C3" w14:textId="77777777" w:rsidR="00DB4DDF" w:rsidRDefault="00DB4DDF" w:rsidP="00DB4DDF">
            <w:pPr>
              <w:spacing w:after="0" w:line="240" w:lineRule="auto"/>
              <w:ind w:right="6"/>
              <w:jc w:val="both"/>
              <w:rPr>
                <w:rFonts w:ascii="Tahoma" w:hAnsi="Tahoma" w:cs="Tahoma"/>
                <w:sz w:val="20"/>
                <w:szCs w:val="20"/>
              </w:rPr>
            </w:pPr>
            <w:r w:rsidRPr="00701599">
              <w:rPr>
                <w:rFonts w:ascii="Tahoma" w:hAnsi="Tahoma" w:cs="Tahoma"/>
                <w:sz w:val="20"/>
                <w:szCs w:val="20"/>
              </w:rPr>
              <w:t>Datum, ________________</w:t>
            </w:r>
          </w:p>
          <w:p w14:paraId="7AB9B2DC" w14:textId="77777777" w:rsidR="00DB4DDF" w:rsidRDefault="00DB4DDF" w:rsidP="00DB4DDF">
            <w:pPr>
              <w:spacing w:after="0" w:line="240" w:lineRule="auto"/>
              <w:ind w:right="6"/>
              <w:jc w:val="both"/>
              <w:rPr>
                <w:rFonts w:ascii="Tahoma" w:hAnsi="Tahoma" w:cs="Tahoma"/>
                <w:sz w:val="20"/>
                <w:szCs w:val="20"/>
              </w:rPr>
            </w:pPr>
            <w:r>
              <w:rPr>
                <w:rFonts w:ascii="Tahoma" w:hAnsi="Tahoma" w:cs="Tahoma"/>
                <w:sz w:val="20"/>
                <w:szCs w:val="20"/>
              </w:rPr>
              <w:t>Št.:……………………….</w:t>
            </w:r>
          </w:p>
          <w:p w14:paraId="11B14172" w14:textId="77777777" w:rsidR="00DB4DDF" w:rsidRDefault="00DB4DDF" w:rsidP="00DB4DDF">
            <w:pPr>
              <w:spacing w:after="0" w:line="240" w:lineRule="auto"/>
              <w:ind w:right="6"/>
              <w:jc w:val="both"/>
              <w:rPr>
                <w:rFonts w:ascii="Tahoma" w:hAnsi="Tahoma" w:cs="Tahoma"/>
                <w:sz w:val="20"/>
                <w:szCs w:val="20"/>
              </w:rPr>
            </w:pPr>
          </w:p>
          <w:p w14:paraId="7A76CD06" w14:textId="410FAECA" w:rsidR="00DB4DDF" w:rsidRPr="00701599" w:rsidRDefault="00DB4DDF" w:rsidP="00DB4DDF">
            <w:pPr>
              <w:spacing w:after="0" w:line="240" w:lineRule="auto"/>
              <w:ind w:right="6"/>
              <w:jc w:val="both"/>
              <w:rPr>
                <w:rFonts w:ascii="Tahoma" w:hAnsi="Tahoma" w:cs="Tahoma"/>
                <w:sz w:val="20"/>
                <w:szCs w:val="20"/>
              </w:rPr>
            </w:pPr>
            <w:r w:rsidRPr="00701599">
              <w:rPr>
                <w:rFonts w:ascii="Tahoma" w:hAnsi="Tahoma" w:cs="Tahoma"/>
                <w:sz w:val="20"/>
                <w:szCs w:val="20"/>
              </w:rPr>
              <w:t>Naročnik:</w:t>
            </w:r>
          </w:p>
          <w:p w14:paraId="6E55153B" w14:textId="2E876C6B" w:rsidR="00DB4DDF" w:rsidRPr="00701599" w:rsidRDefault="00DB4DDF" w:rsidP="00DB4DDF">
            <w:pPr>
              <w:spacing w:after="0" w:line="240" w:lineRule="auto"/>
              <w:ind w:right="6"/>
              <w:jc w:val="both"/>
              <w:rPr>
                <w:rFonts w:ascii="Tahoma" w:hAnsi="Tahoma" w:cs="Tahoma"/>
                <w:sz w:val="20"/>
                <w:szCs w:val="20"/>
              </w:rPr>
            </w:pPr>
            <w:r w:rsidRPr="00701599">
              <w:rPr>
                <w:rFonts w:ascii="Tahoma" w:hAnsi="Tahoma" w:cs="Tahoma"/>
                <w:sz w:val="20"/>
                <w:szCs w:val="20"/>
              </w:rPr>
              <w:t xml:space="preserve">Zdravstveni dom </w:t>
            </w:r>
            <w:r>
              <w:rPr>
                <w:rFonts w:ascii="Tahoma" w:hAnsi="Tahoma" w:cs="Tahoma"/>
                <w:sz w:val="20"/>
                <w:szCs w:val="20"/>
              </w:rPr>
              <w:t>Sevnica</w:t>
            </w:r>
          </w:p>
          <w:p w14:paraId="511C69F3" w14:textId="77777777" w:rsidR="00DB4DDF" w:rsidRPr="00701599" w:rsidRDefault="00DB4DDF" w:rsidP="00DB4DDF">
            <w:pPr>
              <w:spacing w:after="0" w:line="240" w:lineRule="auto"/>
              <w:ind w:right="6"/>
              <w:jc w:val="both"/>
              <w:rPr>
                <w:rFonts w:ascii="Tahoma" w:hAnsi="Tahoma" w:cs="Tahoma"/>
                <w:sz w:val="20"/>
                <w:szCs w:val="20"/>
              </w:rPr>
            </w:pPr>
            <w:r w:rsidRPr="00701599">
              <w:rPr>
                <w:rFonts w:ascii="Tahoma" w:hAnsi="Tahoma" w:cs="Tahoma"/>
                <w:sz w:val="20"/>
                <w:szCs w:val="20"/>
              </w:rPr>
              <w:t>Direktor</w:t>
            </w:r>
            <w:r>
              <w:rPr>
                <w:rFonts w:ascii="Tahoma" w:hAnsi="Tahoma" w:cs="Tahoma"/>
                <w:sz w:val="20"/>
                <w:szCs w:val="20"/>
              </w:rPr>
              <w:t>/ica</w:t>
            </w:r>
          </w:p>
          <w:p w14:paraId="2E57E2FB" w14:textId="4A19704F" w:rsidR="00DB4DDF" w:rsidRDefault="00DB4DDF" w:rsidP="00DB4DDF">
            <w:pPr>
              <w:spacing w:after="0" w:line="240" w:lineRule="auto"/>
              <w:ind w:right="6"/>
              <w:jc w:val="both"/>
              <w:rPr>
                <w:rFonts w:ascii="Tahoma" w:hAnsi="Tahoma" w:cs="Tahoma"/>
                <w:sz w:val="20"/>
                <w:szCs w:val="20"/>
              </w:rPr>
            </w:pPr>
            <w:r>
              <w:rPr>
                <w:rFonts w:ascii="Tahoma" w:hAnsi="Tahoma" w:cs="Tahoma"/>
                <w:sz w:val="20"/>
                <w:szCs w:val="20"/>
              </w:rPr>
              <w:t>……………………………</w:t>
            </w:r>
          </w:p>
        </w:tc>
      </w:tr>
    </w:tbl>
    <w:p w14:paraId="3CEC08C1" w14:textId="77777777" w:rsidR="00DB4DDF" w:rsidRDefault="00DB4DDF" w:rsidP="00AC04AF">
      <w:pPr>
        <w:spacing w:after="0" w:line="240" w:lineRule="auto"/>
        <w:ind w:right="6"/>
        <w:jc w:val="both"/>
        <w:rPr>
          <w:rFonts w:ascii="Tahoma" w:hAnsi="Tahoma" w:cs="Tahoma"/>
          <w:sz w:val="20"/>
          <w:szCs w:val="20"/>
        </w:rPr>
      </w:pPr>
    </w:p>
    <w:p w14:paraId="4ECB2AED" w14:textId="77777777" w:rsidR="00701599" w:rsidRPr="00701599" w:rsidRDefault="00701599" w:rsidP="00701599">
      <w:pPr>
        <w:pStyle w:val="Telobesedila"/>
        <w:kinsoku w:val="0"/>
        <w:overflowPunct w:val="0"/>
        <w:ind w:right="4"/>
        <w:rPr>
          <w:rFonts w:ascii="Tahoma" w:hAnsi="Tahoma" w:cs="Tahoma"/>
          <w:iCs/>
          <w:sz w:val="20"/>
          <w:szCs w:val="20"/>
        </w:rPr>
      </w:pPr>
      <w:r w:rsidRPr="00701599">
        <w:rPr>
          <w:rFonts w:ascii="Tahoma" w:hAnsi="Tahoma" w:cs="Tahoma"/>
          <w:iCs/>
          <w:sz w:val="20"/>
          <w:szCs w:val="20"/>
        </w:rPr>
        <w:t>Priloga:</w:t>
      </w:r>
    </w:p>
    <w:p w14:paraId="633A9884" w14:textId="77777777" w:rsidR="00701599" w:rsidRPr="00701599" w:rsidRDefault="00701599" w:rsidP="00223C45">
      <w:pPr>
        <w:pStyle w:val="Telobesedila"/>
        <w:widowControl w:val="0"/>
        <w:numPr>
          <w:ilvl w:val="0"/>
          <w:numId w:val="30"/>
        </w:numPr>
        <w:kinsoku w:val="0"/>
        <w:overflowPunct w:val="0"/>
        <w:autoSpaceDE w:val="0"/>
        <w:autoSpaceDN w:val="0"/>
        <w:adjustRightInd w:val="0"/>
        <w:spacing w:after="0" w:line="240" w:lineRule="auto"/>
        <w:ind w:right="4"/>
        <w:rPr>
          <w:rFonts w:ascii="Tahoma" w:hAnsi="Tahoma" w:cs="Tahoma"/>
          <w:iCs/>
          <w:sz w:val="20"/>
          <w:szCs w:val="20"/>
        </w:rPr>
      </w:pPr>
      <w:proofErr w:type="spellStart"/>
      <w:r w:rsidRPr="00701599">
        <w:rPr>
          <w:rFonts w:ascii="Tahoma" w:hAnsi="Tahoma" w:cs="Tahoma"/>
          <w:iCs/>
          <w:sz w:val="20"/>
          <w:szCs w:val="20"/>
        </w:rPr>
        <w:t>Predračun</w:t>
      </w:r>
      <w:proofErr w:type="spellEnd"/>
      <w:r w:rsidRPr="00701599">
        <w:rPr>
          <w:rFonts w:ascii="Tahoma" w:hAnsi="Tahoma" w:cs="Tahoma"/>
          <w:iCs/>
          <w:sz w:val="20"/>
          <w:szCs w:val="20"/>
        </w:rPr>
        <w:t xml:space="preserve"> </w:t>
      </w:r>
      <w:proofErr w:type="spellStart"/>
      <w:r w:rsidRPr="00701599">
        <w:rPr>
          <w:rFonts w:ascii="Tahoma" w:hAnsi="Tahoma" w:cs="Tahoma"/>
          <w:iCs/>
          <w:sz w:val="20"/>
          <w:szCs w:val="20"/>
        </w:rPr>
        <w:t>sklop</w:t>
      </w:r>
      <w:proofErr w:type="spellEnd"/>
      <w:r w:rsidRPr="00701599">
        <w:rPr>
          <w:rFonts w:ascii="Tahoma" w:hAnsi="Tahoma" w:cs="Tahoma"/>
          <w:iCs/>
          <w:sz w:val="20"/>
          <w:szCs w:val="20"/>
        </w:rPr>
        <w:t xml:space="preserve"> </w:t>
      </w:r>
      <w:proofErr w:type="spellStart"/>
      <w:r w:rsidRPr="00701599">
        <w:rPr>
          <w:rFonts w:ascii="Tahoma" w:hAnsi="Tahoma" w:cs="Tahoma"/>
          <w:iCs/>
          <w:sz w:val="20"/>
          <w:szCs w:val="20"/>
        </w:rPr>
        <w:t>št</w:t>
      </w:r>
      <w:proofErr w:type="spellEnd"/>
      <w:r w:rsidRPr="00701599">
        <w:rPr>
          <w:rFonts w:ascii="Tahoma" w:hAnsi="Tahoma" w:cs="Tahoma"/>
          <w:iCs/>
          <w:sz w:val="20"/>
          <w:szCs w:val="20"/>
        </w:rPr>
        <w:t>._____</w:t>
      </w:r>
    </w:p>
    <w:p w14:paraId="3D295764" w14:textId="15802F13" w:rsidR="00405E19" w:rsidRPr="00DD72A7" w:rsidRDefault="00701599" w:rsidP="008B5190">
      <w:pPr>
        <w:pStyle w:val="Telobesedila"/>
        <w:widowControl w:val="0"/>
        <w:numPr>
          <w:ilvl w:val="0"/>
          <w:numId w:val="30"/>
        </w:numPr>
        <w:kinsoku w:val="0"/>
        <w:overflowPunct w:val="0"/>
        <w:autoSpaceDE w:val="0"/>
        <w:autoSpaceDN w:val="0"/>
        <w:adjustRightInd w:val="0"/>
        <w:spacing w:after="0" w:line="240" w:lineRule="auto"/>
        <w:ind w:right="4"/>
        <w:rPr>
          <w:rFonts w:ascii="Tahoma" w:hAnsi="Tahoma" w:cs="Tahoma"/>
          <w:sz w:val="20"/>
          <w:szCs w:val="20"/>
        </w:rPr>
      </w:pPr>
      <w:proofErr w:type="spellStart"/>
      <w:r w:rsidRPr="00DD72A7">
        <w:rPr>
          <w:rFonts w:ascii="Tahoma" w:hAnsi="Tahoma" w:cs="Tahoma"/>
          <w:iCs/>
          <w:sz w:val="20"/>
          <w:szCs w:val="20"/>
        </w:rPr>
        <w:t>Podpisana</w:t>
      </w:r>
      <w:proofErr w:type="spellEnd"/>
      <w:r w:rsidRPr="00DD72A7">
        <w:rPr>
          <w:rFonts w:ascii="Tahoma" w:hAnsi="Tahoma" w:cs="Tahoma"/>
          <w:iCs/>
          <w:sz w:val="20"/>
          <w:szCs w:val="20"/>
        </w:rPr>
        <w:t xml:space="preserve"> in </w:t>
      </w:r>
      <w:proofErr w:type="spellStart"/>
      <w:r w:rsidRPr="00DD72A7">
        <w:rPr>
          <w:rFonts w:ascii="Tahoma" w:hAnsi="Tahoma" w:cs="Tahoma"/>
          <w:iCs/>
          <w:sz w:val="20"/>
          <w:szCs w:val="20"/>
        </w:rPr>
        <w:t>žigosana</w:t>
      </w:r>
      <w:proofErr w:type="spellEnd"/>
      <w:r w:rsidRPr="00DD72A7">
        <w:rPr>
          <w:rFonts w:ascii="Tahoma" w:hAnsi="Tahoma" w:cs="Tahoma"/>
          <w:iCs/>
          <w:sz w:val="20"/>
          <w:szCs w:val="20"/>
        </w:rPr>
        <w:t xml:space="preserve"> </w:t>
      </w:r>
      <w:proofErr w:type="spellStart"/>
      <w:r w:rsidRPr="00DD72A7">
        <w:rPr>
          <w:rFonts w:ascii="Tahoma" w:hAnsi="Tahoma" w:cs="Tahoma"/>
          <w:iCs/>
          <w:sz w:val="20"/>
          <w:szCs w:val="20"/>
        </w:rPr>
        <w:t>bianco</w:t>
      </w:r>
      <w:proofErr w:type="spellEnd"/>
      <w:r w:rsidRPr="00DD72A7">
        <w:rPr>
          <w:rFonts w:ascii="Tahoma" w:hAnsi="Tahoma" w:cs="Tahoma"/>
          <w:iCs/>
          <w:sz w:val="20"/>
          <w:szCs w:val="20"/>
        </w:rPr>
        <w:t xml:space="preserve"> </w:t>
      </w:r>
      <w:proofErr w:type="spellStart"/>
      <w:r w:rsidRPr="00DD72A7">
        <w:rPr>
          <w:rFonts w:ascii="Tahoma" w:hAnsi="Tahoma" w:cs="Tahoma"/>
          <w:iCs/>
          <w:sz w:val="20"/>
          <w:szCs w:val="20"/>
        </w:rPr>
        <w:t>menica</w:t>
      </w:r>
      <w:proofErr w:type="spellEnd"/>
      <w:r w:rsidRPr="00DD72A7">
        <w:rPr>
          <w:rFonts w:ascii="Tahoma" w:hAnsi="Tahoma" w:cs="Tahoma"/>
          <w:iCs/>
          <w:sz w:val="20"/>
          <w:szCs w:val="20"/>
        </w:rPr>
        <w:t xml:space="preserve"> </w:t>
      </w:r>
      <w:proofErr w:type="spellStart"/>
      <w:r w:rsidRPr="00DD72A7">
        <w:rPr>
          <w:rFonts w:ascii="Tahoma" w:hAnsi="Tahoma" w:cs="Tahoma"/>
          <w:iCs/>
          <w:sz w:val="20"/>
          <w:szCs w:val="20"/>
        </w:rPr>
        <w:t>skupaj</w:t>
      </w:r>
      <w:proofErr w:type="spellEnd"/>
      <w:r w:rsidRPr="00DD72A7">
        <w:rPr>
          <w:rFonts w:ascii="Tahoma" w:hAnsi="Tahoma" w:cs="Tahoma"/>
          <w:iCs/>
          <w:sz w:val="20"/>
          <w:szCs w:val="20"/>
        </w:rPr>
        <w:t xml:space="preserve"> s </w:t>
      </w:r>
      <w:proofErr w:type="spellStart"/>
      <w:r w:rsidRPr="00DD72A7">
        <w:rPr>
          <w:rFonts w:ascii="Tahoma" w:hAnsi="Tahoma" w:cs="Tahoma"/>
          <w:iCs/>
          <w:sz w:val="20"/>
          <w:szCs w:val="20"/>
        </w:rPr>
        <w:t>pooblastilom</w:t>
      </w:r>
      <w:proofErr w:type="spellEnd"/>
      <w:r w:rsidRPr="00DD72A7">
        <w:rPr>
          <w:rFonts w:ascii="Tahoma" w:hAnsi="Tahoma" w:cs="Tahoma"/>
          <w:iCs/>
          <w:sz w:val="20"/>
          <w:szCs w:val="20"/>
        </w:rPr>
        <w:t xml:space="preserve"> za </w:t>
      </w:r>
      <w:proofErr w:type="spellStart"/>
      <w:r w:rsidRPr="00DD72A7">
        <w:rPr>
          <w:rFonts w:ascii="Tahoma" w:hAnsi="Tahoma" w:cs="Tahoma"/>
          <w:iCs/>
          <w:sz w:val="20"/>
          <w:szCs w:val="20"/>
        </w:rPr>
        <w:t>izpolnite</w:t>
      </w:r>
      <w:proofErr w:type="spellEnd"/>
    </w:p>
    <w:sectPr w:rsidR="00405E19" w:rsidRPr="00DD72A7" w:rsidSect="00983FC9">
      <w:headerReference w:type="even" r:id="rId26"/>
      <w:headerReference w:type="first" r:id="rId27"/>
      <w:pgSz w:w="11906" w:h="16838"/>
      <w:pgMar w:top="1418" w:right="1418" w:bottom="1418"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22980B" w14:textId="77777777" w:rsidR="009631FD" w:rsidRDefault="009631FD" w:rsidP="00EC0CC5">
      <w:pPr>
        <w:spacing w:after="0" w:line="240" w:lineRule="auto"/>
      </w:pPr>
      <w:r>
        <w:separator/>
      </w:r>
    </w:p>
  </w:endnote>
  <w:endnote w:type="continuationSeparator" w:id="0">
    <w:p w14:paraId="5F160B96" w14:textId="77777777" w:rsidR="009631FD" w:rsidRDefault="009631FD" w:rsidP="00EC0C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w:altName w:val="MS Mincho"/>
    <w:charset w:val="EE"/>
    <w:family w:val="auto"/>
    <w:pitch w:val="default"/>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20002A87" w:usb1="00000000" w:usb2="00000000"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85A1A" w14:textId="44D1C49C" w:rsidR="00701599" w:rsidRDefault="00756866">
    <w:pPr>
      <w:pStyle w:val="Telobesedila"/>
      <w:kinsoku w:val="0"/>
      <w:overflowPunct w:val="0"/>
      <w:spacing w:line="14" w:lineRule="auto"/>
      <w:rPr>
        <w:rFonts w:ascii="Times New Roman" w:hAnsi="Times New Roman"/>
        <w:sz w:val="20"/>
        <w:szCs w:val="20"/>
      </w:rPr>
    </w:pPr>
    <w:r>
      <w:rPr>
        <w:noProof/>
      </w:rPr>
      <mc:AlternateContent>
        <mc:Choice Requires="wps">
          <w:drawing>
            <wp:anchor distT="0" distB="0" distL="114300" distR="114300" simplePos="0" relativeHeight="251657216" behindDoc="1" locked="0" layoutInCell="0" allowOverlap="1" wp14:anchorId="2B8576BE" wp14:editId="177D8130">
              <wp:simplePos x="0" y="0"/>
              <wp:positionH relativeFrom="page">
                <wp:posOffset>6542405</wp:posOffset>
              </wp:positionH>
              <wp:positionV relativeFrom="page">
                <wp:posOffset>10210800</wp:posOffset>
              </wp:positionV>
              <wp:extent cx="105410" cy="187960"/>
              <wp:effectExtent l="0" t="0" r="635" b="2540"/>
              <wp:wrapNone/>
              <wp:docPr id="153066778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410" cy="187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823D2C" w14:textId="77777777" w:rsidR="00701599" w:rsidRDefault="00701599">
                          <w:pPr>
                            <w:pStyle w:val="Telobesedila"/>
                            <w:kinsoku w:val="0"/>
                            <w:overflowPunct w:val="0"/>
                            <w:spacing w:before="10"/>
                            <w:rPr>
                              <w:rFonts w:ascii="Times New Roman" w:hAnsi="Times New Roman"/>
                              <w:color w:val="333333"/>
                              <w:w w:val="109"/>
                              <w:sz w:val="23"/>
                              <w:szCs w:val="23"/>
                            </w:rPr>
                          </w:pPr>
                          <w:r>
                            <w:rPr>
                              <w:rFonts w:ascii="Times New Roman" w:hAnsi="Times New Roman"/>
                              <w:color w:val="333333"/>
                              <w:w w:val="109"/>
                              <w:sz w:val="23"/>
                              <w:szCs w:val="23"/>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8576BE" id="_x0000_t202" coordsize="21600,21600" o:spt="202" path="m,l,21600r21600,l21600,xe">
              <v:stroke joinstyle="miter"/>
              <v:path gradientshapeok="t" o:connecttype="rect"/>
            </v:shapetype>
            <v:shape id="Text Box 1" o:spid="_x0000_s1026" type="#_x0000_t202" style="position:absolute;margin-left:515.15pt;margin-top:804pt;width:8.3pt;height:14.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" o:allowincell="f" filled="f" stroked="f">
              <v:textbox inset="0,0,0,0">
                <w:txbxContent>
                  <w:p w14:paraId="1A823D2C" w14:textId="77777777" w:rsidR="00701599" w:rsidRDefault="00701599">
                    <w:pPr>
                      <w:pStyle w:val="Telobesedila"/>
                      <w:kinsoku w:val="0"/>
                      <w:overflowPunct w:val="0"/>
                      <w:spacing w:before="10"/>
                      <w:rPr>
                        <w:rFonts w:ascii="Times New Roman" w:hAnsi="Times New Roman"/>
                        <w:color w:val="333333"/>
                        <w:w w:val="109"/>
                        <w:sz w:val="23"/>
                        <w:szCs w:val="23"/>
                      </w:rPr>
                    </w:pPr>
                    <w:r>
                      <w:rPr>
                        <w:rFonts w:ascii="Times New Roman" w:hAnsi="Times New Roman"/>
                        <w:color w:val="333333"/>
                        <w:w w:val="109"/>
                        <w:sz w:val="23"/>
                        <w:szCs w:val="23"/>
                      </w:rPr>
                      <w:t>3</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E1BDE" w14:textId="77777777" w:rsidR="00701599" w:rsidRDefault="00701599">
    <w:pPr>
      <w:pStyle w:val="Noga"/>
      <w:jc w:val="right"/>
    </w:pPr>
    <w:r>
      <w:fldChar w:fldCharType="begin"/>
    </w:r>
    <w:r>
      <w:instrText xml:space="preserve"> PAGE </w:instrText>
    </w:r>
    <w:r>
      <w:fldChar w:fldCharType="separate"/>
    </w:r>
    <w:r w:rsidR="00AB5CE4">
      <w:rPr>
        <w:noProof/>
      </w:rPr>
      <w:t>11</w:t>
    </w:r>
    <w:r>
      <w:fldChar w:fldCharType="end"/>
    </w:r>
  </w:p>
  <w:p w14:paraId="462FDAE8" w14:textId="77777777" w:rsidR="00701599" w:rsidRDefault="00701599">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D7B823" w14:textId="77777777" w:rsidR="00701599" w:rsidRDefault="0070159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51D93C" w14:textId="77777777" w:rsidR="00701599" w:rsidRDefault="0070159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DA34C" w14:textId="77777777" w:rsidR="00701599" w:rsidRDefault="00701599">
    <w:pPr>
      <w:pStyle w:val="Noga"/>
      <w:jc w:val="right"/>
    </w:pPr>
    <w:r>
      <w:fldChar w:fldCharType="begin"/>
    </w:r>
    <w:r>
      <w:instrText xml:space="preserve"> PAGE </w:instrText>
    </w:r>
    <w:r>
      <w:fldChar w:fldCharType="separate"/>
    </w:r>
    <w:r w:rsidR="00AB5CE4">
      <w:rPr>
        <w:noProof/>
      </w:rPr>
      <w:t>34</w:t>
    </w:r>
    <w:r>
      <w:fldChar w:fldCharType="end"/>
    </w:r>
  </w:p>
  <w:p w14:paraId="727E7678" w14:textId="77777777" w:rsidR="00701599" w:rsidRDefault="00701599">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510D4A" w14:textId="77777777" w:rsidR="00701599" w:rsidRDefault="0070159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B3AF90" w14:textId="77777777" w:rsidR="009631FD" w:rsidRDefault="009631FD" w:rsidP="00EC0CC5">
      <w:pPr>
        <w:spacing w:after="0" w:line="240" w:lineRule="auto"/>
      </w:pPr>
      <w:r>
        <w:separator/>
      </w:r>
    </w:p>
  </w:footnote>
  <w:footnote w:type="continuationSeparator" w:id="0">
    <w:p w14:paraId="3CA7BC6C" w14:textId="77777777" w:rsidR="009631FD" w:rsidRDefault="009631FD" w:rsidP="00EC0CC5">
      <w:pPr>
        <w:spacing w:after="0" w:line="240" w:lineRule="auto"/>
      </w:pPr>
      <w:r>
        <w:continuationSeparator/>
      </w:r>
    </w:p>
  </w:footnote>
  <w:footnote w:id="1">
    <w:p w14:paraId="58AC06CF" w14:textId="77777777" w:rsidR="00701599" w:rsidRDefault="00701599" w:rsidP="00CD297D">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BA64F" w14:textId="77777777" w:rsidR="00701599" w:rsidRDefault="00000000">
    <w:pPr>
      <w:pStyle w:val="Glava"/>
    </w:pPr>
    <w:r>
      <w:rPr>
        <w:noProof/>
        <w:lang w:eastAsia="sl-SI"/>
      </w:rPr>
      <w:pict w14:anchorId="3A292C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43063" o:spid="_x0000_s1026" type="#_x0000_t75" style="position:absolute;margin-left:0;margin-top:0;width:595.45pt;height:842.05pt;z-index:-251658240;mso-position-horizontal:center;mso-position-horizontal-relative:margin;mso-position-vertical:center;mso-position-vertical-relative:margin" o:allowincell="f">
          <v:imagedata r:id="rId1" o:title="zd_celje_dopisni"/>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A64338" w14:textId="77777777" w:rsidR="00701599" w:rsidRDefault="0070159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63pt;height:84.75pt;visibility:visible" o:bullet="t">
        <v:imagedata r:id="rId1" o:title=""/>
      </v:shape>
    </w:pict>
  </w:numPicBullet>
  <w:numPicBullet w:numPicBulletId="1">
    <w:pict>
      <v:shape id="_x0000_i1061" type="#_x0000_t75" style="width:9pt;height:9pt" o:bullet="t">
        <v:imagedata r:id="rId2" o:title="BD14656_"/>
      </v:shape>
    </w:pict>
  </w:numPicBullet>
  <w:abstractNum w:abstractNumId="0"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Symbol" w:hAnsi="Symbol" w:cs="Symbol" w:hint="default"/>
        <w:sz w:val="18"/>
        <w:szCs w:val="18"/>
      </w:rPr>
    </w:lvl>
  </w:abstractNum>
  <w:abstractNum w:abstractNumId="1" w15:restartNumberingAfterBreak="0">
    <w:nsid w:val="00000003"/>
    <w:multiLevelType w:val="multilevel"/>
    <w:tmpl w:val="00000003"/>
    <w:name w:val="WW8Num2"/>
    <w:lvl w:ilvl="0">
      <w:start w:val="1"/>
      <w:numFmt w:val="decimal"/>
      <w:lvlText w:val="%1."/>
      <w:lvlJc w:val="left"/>
      <w:pPr>
        <w:tabs>
          <w:tab w:val="num" w:pos="0"/>
        </w:tabs>
        <w:ind w:left="357" w:hanging="357"/>
      </w:pPr>
      <w:rPr>
        <w:rFonts w:hint="default"/>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3062"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2" w15:restartNumberingAfterBreak="0">
    <w:nsid w:val="00000004"/>
    <w:multiLevelType w:val="singleLevel"/>
    <w:tmpl w:val="00000004"/>
    <w:name w:val="WW8Num3"/>
    <w:lvl w:ilvl="0">
      <w:start w:val="1"/>
      <w:numFmt w:val="decimal"/>
      <w:lvlText w:val="%1."/>
      <w:lvlJc w:val="left"/>
      <w:pPr>
        <w:tabs>
          <w:tab w:val="num" w:pos="0"/>
        </w:tabs>
        <w:ind w:left="752" w:hanging="360"/>
      </w:pPr>
      <w:rPr>
        <w:rFonts w:hint="default"/>
      </w:rPr>
    </w:lvl>
  </w:abstractNum>
  <w:abstractNum w:abstractNumId="3" w15:restartNumberingAfterBreak="0">
    <w:nsid w:val="00000005"/>
    <w:multiLevelType w:val="singleLevel"/>
    <w:tmpl w:val="00000005"/>
    <w:name w:val="WW8Num4"/>
    <w:lvl w:ilvl="0">
      <w:start w:val="1"/>
      <w:numFmt w:val="upperRoman"/>
      <w:lvlText w:val="%1."/>
      <w:lvlJc w:val="left"/>
      <w:pPr>
        <w:tabs>
          <w:tab w:val="num" w:pos="0"/>
        </w:tabs>
        <w:ind w:left="1080" w:hanging="720"/>
      </w:pPr>
      <w:rPr>
        <w:rFonts w:cs="Arial" w:hint="default"/>
        <w:b/>
        <w:bCs/>
        <w:color w:val="000000"/>
        <w:sz w:val="18"/>
        <w:szCs w:val="18"/>
        <w:lang w:val="x-none"/>
      </w:rPr>
    </w:lvl>
  </w:abstractNum>
  <w:abstractNum w:abstractNumId="4" w15:restartNumberingAfterBreak="0">
    <w:nsid w:val="00000006"/>
    <w:multiLevelType w:val="singleLevel"/>
    <w:tmpl w:val="00000006"/>
    <w:name w:val="WW8Num5"/>
    <w:lvl w:ilvl="0">
      <w:numFmt w:val="bullet"/>
      <w:lvlText w:val="-"/>
      <w:lvlJc w:val="left"/>
      <w:pPr>
        <w:tabs>
          <w:tab w:val="num" w:pos="720"/>
        </w:tabs>
        <w:ind w:left="720" w:hanging="360"/>
      </w:pPr>
      <w:rPr>
        <w:rFonts w:ascii="Times New Roman" w:hAnsi="Times New Roman" w:cs="Times New Roman" w:hint="default"/>
        <w:szCs w:val="20"/>
        <w:lang w:eastAsia="sl-SI"/>
      </w:rPr>
    </w:lvl>
  </w:abstractNum>
  <w:abstractNum w:abstractNumId="5" w15:restartNumberingAfterBreak="0">
    <w:nsid w:val="00000007"/>
    <w:multiLevelType w:val="singleLevel"/>
    <w:tmpl w:val="7C8ECA48"/>
    <w:name w:val="WW8Num6"/>
    <w:lvl w:ilvl="0">
      <w:start w:val="1"/>
      <w:numFmt w:val="decimal"/>
      <w:lvlText w:val="%1."/>
      <w:lvlJc w:val="left"/>
      <w:pPr>
        <w:tabs>
          <w:tab w:val="num" w:pos="-284"/>
        </w:tabs>
        <w:ind w:left="360" w:hanging="360"/>
      </w:pPr>
      <w:rPr>
        <w:rFonts w:hint="default"/>
        <w:b/>
        <w:sz w:val="24"/>
        <w:szCs w:val="24"/>
      </w:rPr>
    </w:lvl>
  </w:abstractNum>
  <w:abstractNum w:abstractNumId="6" w15:restartNumberingAfterBreak="0">
    <w:nsid w:val="00000008"/>
    <w:multiLevelType w:val="singleLevel"/>
    <w:tmpl w:val="00000008"/>
    <w:name w:val="WW8Num8"/>
    <w:lvl w:ilvl="0">
      <w:start w:val="1"/>
      <w:numFmt w:val="bullet"/>
      <w:lvlText w:val="-"/>
      <w:lvlJc w:val="left"/>
      <w:pPr>
        <w:tabs>
          <w:tab w:val="num" w:pos="0"/>
        </w:tabs>
        <w:ind w:left="1080" w:hanging="360"/>
      </w:pPr>
      <w:rPr>
        <w:rFonts w:ascii="Arial" w:hAnsi="Arial" w:cs="Arial" w:hint="default"/>
      </w:rPr>
    </w:lvl>
  </w:abstractNum>
  <w:abstractNum w:abstractNumId="7"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hint="default"/>
        <w:sz w:val="16"/>
        <w:szCs w:val="16"/>
      </w:rPr>
    </w:lvl>
  </w:abstractNum>
  <w:abstractNum w:abstractNumId="8" w15:restartNumberingAfterBreak="0">
    <w:nsid w:val="0000000A"/>
    <w:multiLevelType w:val="singleLevel"/>
    <w:tmpl w:val="0000000A"/>
    <w:name w:val="WW8Num12"/>
    <w:lvl w:ilvl="0">
      <w:start w:val="1"/>
      <w:numFmt w:val="bullet"/>
      <w:lvlText w:val=""/>
      <w:lvlJc w:val="left"/>
      <w:pPr>
        <w:tabs>
          <w:tab w:val="num" w:pos="0"/>
        </w:tabs>
        <w:ind w:left="720" w:hanging="360"/>
      </w:pPr>
      <w:rPr>
        <w:rFonts w:ascii="Symbol" w:hAnsi="Symbol" w:cs="Symbol" w:hint="default"/>
        <w:sz w:val="18"/>
        <w:szCs w:val="18"/>
      </w:rPr>
    </w:lvl>
  </w:abstractNum>
  <w:abstractNum w:abstractNumId="9"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18"/>
        <w:szCs w:val="18"/>
        <w:lang w:val="x-none"/>
      </w:rPr>
    </w:lvl>
  </w:abstractNum>
  <w:abstractNum w:abstractNumId="10" w15:restartNumberingAfterBreak="0">
    <w:nsid w:val="0000000C"/>
    <w:multiLevelType w:val="singleLevel"/>
    <w:tmpl w:val="0000000C"/>
    <w:name w:val="WW8Num14"/>
    <w:lvl w:ilvl="0">
      <w:start w:val="1"/>
      <w:numFmt w:val="bullet"/>
      <w:lvlText w:val=""/>
      <w:lvlJc w:val="left"/>
      <w:pPr>
        <w:tabs>
          <w:tab w:val="num" w:pos="0"/>
        </w:tabs>
        <w:ind w:left="720" w:hanging="360"/>
      </w:pPr>
      <w:rPr>
        <w:rFonts w:ascii="Symbol" w:hAnsi="Symbol" w:cs="Symbol" w:hint="default"/>
        <w:sz w:val="24"/>
        <w:szCs w:val="24"/>
        <w:lang w:eastAsia="sl-SI"/>
      </w:rPr>
    </w:lvl>
  </w:abstractNum>
  <w:abstractNum w:abstractNumId="11" w15:restartNumberingAfterBreak="0">
    <w:nsid w:val="0000000E"/>
    <w:multiLevelType w:val="singleLevel"/>
    <w:tmpl w:val="0000000E"/>
    <w:name w:val="WW8Num16"/>
    <w:lvl w:ilvl="0">
      <w:start w:val="1"/>
      <w:numFmt w:val="decimal"/>
      <w:lvlText w:val="%1. "/>
      <w:lvlJc w:val="left"/>
      <w:pPr>
        <w:tabs>
          <w:tab w:val="num" w:pos="0"/>
        </w:tabs>
        <w:ind w:left="720" w:hanging="360"/>
      </w:pPr>
      <w:rPr>
        <w:rFonts w:hint="default"/>
        <w:b/>
        <w:i/>
      </w:rPr>
    </w:lvl>
  </w:abstractNum>
  <w:abstractNum w:abstractNumId="12" w15:restartNumberingAfterBreak="0">
    <w:nsid w:val="00000011"/>
    <w:multiLevelType w:val="singleLevel"/>
    <w:tmpl w:val="00000011"/>
    <w:name w:val="WW8Num19"/>
    <w:lvl w:ilvl="0">
      <w:start w:val="1"/>
      <w:numFmt w:val="bullet"/>
      <w:lvlText w:val=""/>
      <w:lvlJc w:val="left"/>
      <w:pPr>
        <w:tabs>
          <w:tab w:val="num" w:pos="0"/>
        </w:tabs>
        <w:ind w:left="720" w:hanging="360"/>
      </w:pPr>
      <w:rPr>
        <w:rFonts w:ascii="Symbol" w:hAnsi="Symbol" w:cs="Symbol" w:hint="default"/>
      </w:rPr>
    </w:lvl>
  </w:abstractNum>
  <w:abstractNum w:abstractNumId="13" w15:restartNumberingAfterBreak="0">
    <w:nsid w:val="00000012"/>
    <w:multiLevelType w:val="singleLevel"/>
    <w:tmpl w:val="00000012"/>
    <w:name w:val="WW8Num20"/>
    <w:lvl w:ilvl="0">
      <w:start w:val="1"/>
      <w:numFmt w:val="bullet"/>
      <w:lvlText w:val=""/>
      <w:lvlJc w:val="left"/>
      <w:pPr>
        <w:tabs>
          <w:tab w:val="num" w:pos="0"/>
        </w:tabs>
        <w:ind w:left="720" w:hanging="360"/>
      </w:pPr>
      <w:rPr>
        <w:rFonts w:ascii="Symbol" w:hAnsi="Symbol" w:cs="Symbol" w:hint="default"/>
        <w:sz w:val="18"/>
        <w:szCs w:val="18"/>
        <w:lang w:val="x-none"/>
      </w:rPr>
    </w:lvl>
  </w:abstractNum>
  <w:abstractNum w:abstractNumId="14" w15:restartNumberingAfterBreak="0">
    <w:nsid w:val="00000013"/>
    <w:multiLevelType w:val="multilevel"/>
    <w:tmpl w:val="00000013"/>
    <w:name w:val="WW8Num21"/>
    <w:lvl w:ilvl="0">
      <w:start w:val="1"/>
      <w:numFmt w:val="bullet"/>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hint="default"/>
      </w:rPr>
    </w:lvl>
    <w:lvl w:ilvl="6">
      <w:start w:val="1"/>
      <w:numFmt w:val="none"/>
      <w:suff w:val="nothing"/>
      <w:lvlText w:val=""/>
      <w:lvlJc w:val="left"/>
      <w:pPr>
        <w:tabs>
          <w:tab w:val="num" w:pos="0"/>
        </w:tabs>
        <w:ind w:left="2499" w:hanging="357"/>
      </w:pPr>
      <w:rPr>
        <w:rFonts w:hint="default"/>
      </w:rPr>
    </w:lvl>
    <w:lvl w:ilvl="7">
      <w:start w:val="1"/>
      <w:numFmt w:val="none"/>
      <w:suff w:val="nothing"/>
      <w:lvlText w:val=""/>
      <w:lvlJc w:val="left"/>
      <w:pPr>
        <w:tabs>
          <w:tab w:val="num" w:pos="0"/>
        </w:tabs>
        <w:ind w:left="2856" w:hanging="357"/>
      </w:pPr>
      <w:rPr>
        <w:rFonts w:hint="default"/>
      </w:rPr>
    </w:lvl>
    <w:lvl w:ilvl="8">
      <w:start w:val="1"/>
      <w:numFmt w:val="none"/>
      <w:suff w:val="nothing"/>
      <w:lvlText w:val=""/>
      <w:lvlJc w:val="left"/>
      <w:pPr>
        <w:tabs>
          <w:tab w:val="num" w:pos="0"/>
        </w:tabs>
        <w:ind w:left="3213" w:hanging="357"/>
      </w:pPr>
      <w:rPr>
        <w:rFonts w:hint="default"/>
      </w:rPr>
    </w:lvl>
  </w:abstractNum>
  <w:abstractNum w:abstractNumId="15" w15:restartNumberingAfterBreak="0">
    <w:nsid w:val="00000014"/>
    <w:multiLevelType w:val="singleLevel"/>
    <w:tmpl w:val="00000014"/>
    <w:name w:val="WW8Num22"/>
    <w:lvl w:ilvl="0">
      <w:start w:val="1"/>
      <w:numFmt w:val="bullet"/>
      <w:lvlText w:val=""/>
      <w:lvlJc w:val="left"/>
      <w:pPr>
        <w:tabs>
          <w:tab w:val="num" w:pos="0"/>
        </w:tabs>
        <w:ind w:left="720" w:hanging="360"/>
      </w:pPr>
      <w:rPr>
        <w:rFonts w:ascii="Symbol" w:hAnsi="Symbol" w:cs="Symbol" w:hint="default"/>
        <w:sz w:val="18"/>
        <w:szCs w:val="18"/>
        <w:lang w:eastAsia="sl-SI"/>
      </w:rPr>
    </w:lvl>
  </w:abstractNum>
  <w:abstractNum w:abstractNumId="16" w15:restartNumberingAfterBreak="0">
    <w:nsid w:val="00000015"/>
    <w:multiLevelType w:val="singleLevel"/>
    <w:tmpl w:val="00000015"/>
    <w:name w:val="WW8Num24"/>
    <w:lvl w:ilvl="0">
      <w:start w:val="1"/>
      <w:numFmt w:val="decimal"/>
      <w:lvlText w:val="%1."/>
      <w:lvlJc w:val="left"/>
      <w:pPr>
        <w:tabs>
          <w:tab w:val="num" w:pos="0"/>
        </w:tabs>
        <w:ind w:left="720" w:hanging="360"/>
      </w:pPr>
      <w:rPr>
        <w:rFonts w:hint="default"/>
      </w:rPr>
    </w:lvl>
  </w:abstractNum>
  <w:abstractNum w:abstractNumId="17" w15:restartNumberingAfterBreak="0">
    <w:nsid w:val="00000016"/>
    <w:multiLevelType w:val="singleLevel"/>
    <w:tmpl w:val="00000016"/>
    <w:name w:val="WW8Num25"/>
    <w:lvl w:ilvl="0">
      <w:start w:val="1"/>
      <w:numFmt w:val="bullet"/>
      <w:lvlText w:val=""/>
      <w:lvlJc w:val="left"/>
      <w:pPr>
        <w:tabs>
          <w:tab w:val="num" w:pos="0"/>
        </w:tabs>
        <w:ind w:left="720" w:hanging="360"/>
      </w:pPr>
      <w:rPr>
        <w:rFonts w:ascii="Symbol" w:hAnsi="Symbol" w:cs="Symbol" w:hint="default"/>
        <w:sz w:val="18"/>
        <w:szCs w:val="18"/>
      </w:rPr>
    </w:lvl>
  </w:abstractNum>
  <w:abstractNum w:abstractNumId="18" w15:restartNumberingAfterBreak="0">
    <w:nsid w:val="00000017"/>
    <w:multiLevelType w:val="singleLevel"/>
    <w:tmpl w:val="00000017"/>
    <w:name w:val="WW8Num26"/>
    <w:lvl w:ilvl="0">
      <w:start w:val="1"/>
      <w:numFmt w:val="decimal"/>
      <w:lvlText w:val="%1."/>
      <w:lvlJc w:val="left"/>
      <w:pPr>
        <w:tabs>
          <w:tab w:val="num" w:pos="0"/>
        </w:tabs>
        <w:ind w:left="720" w:hanging="360"/>
      </w:pPr>
      <w:rPr>
        <w:rFonts w:hint="default"/>
        <w:i w:val="0"/>
        <w:sz w:val="20"/>
        <w:szCs w:val="20"/>
      </w:rPr>
    </w:lvl>
  </w:abstractNum>
  <w:abstractNum w:abstractNumId="19" w15:restartNumberingAfterBreak="0">
    <w:nsid w:val="00000018"/>
    <w:multiLevelType w:val="singleLevel"/>
    <w:tmpl w:val="00000018"/>
    <w:name w:val="WW8Num27"/>
    <w:lvl w:ilvl="0">
      <w:start w:val="1"/>
      <w:numFmt w:val="bullet"/>
      <w:lvlText w:val=""/>
      <w:lvlJc w:val="left"/>
      <w:pPr>
        <w:tabs>
          <w:tab w:val="num" w:pos="0"/>
        </w:tabs>
        <w:ind w:left="720" w:hanging="360"/>
      </w:pPr>
      <w:rPr>
        <w:rFonts w:ascii="Symbol" w:hAnsi="Symbol" w:cs="Symbol" w:hint="default"/>
      </w:rPr>
    </w:lvl>
  </w:abstractNum>
  <w:abstractNum w:abstractNumId="20" w15:restartNumberingAfterBreak="0">
    <w:nsid w:val="00000402"/>
    <w:multiLevelType w:val="multilevel"/>
    <w:tmpl w:val="00000885"/>
    <w:lvl w:ilvl="0">
      <w:start w:val="1"/>
      <w:numFmt w:val="upperLetter"/>
      <w:lvlText w:val="%1)"/>
      <w:lvlJc w:val="left"/>
      <w:pPr>
        <w:ind w:left="419" w:hanging="305"/>
      </w:pPr>
      <w:rPr>
        <w:b w:val="0"/>
        <w:bCs w:val="0"/>
        <w:spacing w:val="-1"/>
        <w:w w:val="100"/>
      </w:rPr>
    </w:lvl>
    <w:lvl w:ilvl="1">
      <w:numFmt w:val="bullet"/>
      <w:lvlText w:val="•"/>
      <w:lvlJc w:val="left"/>
      <w:pPr>
        <w:ind w:left="1418" w:hanging="305"/>
      </w:pPr>
    </w:lvl>
    <w:lvl w:ilvl="2">
      <w:numFmt w:val="bullet"/>
      <w:lvlText w:val="•"/>
      <w:lvlJc w:val="left"/>
      <w:pPr>
        <w:ind w:left="2416" w:hanging="305"/>
      </w:pPr>
    </w:lvl>
    <w:lvl w:ilvl="3">
      <w:numFmt w:val="bullet"/>
      <w:lvlText w:val="•"/>
      <w:lvlJc w:val="left"/>
      <w:pPr>
        <w:ind w:left="3415" w:hanging="305"/>
      </w:pPr>
    </w:lvl>
    <w:lvl w:ilvl="4">
      <w:numFmt w:val="bullet"/>
      <w:lvlText w:val="•"/>
      <w:lvlJc w:val="left"/>
      <w:pPr>
        <w:ind w:left="4413" w:hanging="305"/>
      </w:pPr>
    </w:lvl>
    <w:lvl w:ilvl="5">
      <w:numFmt w:val="bullet"/>
      <w:lvlText w:val="•"/>
      <w:lvlJc w:val="left"/>
      <w:pPr>
        <w:ind w:left="5412" w:hanging="305"/>
      </w:pPr>
    </w:lvl>
    <w:lvl w:ilvl="6">
      <w:numFmt w:val="bullet"/>
      <w:lvlText w:val="•"/>
      <w:lvlJc w:val="left"/>
      <w:pPr>
        <w:ind w:left="6410" w:hanging="305"/>
      </w:pPr>
    </w:lvl>
    <w:lvl w:ilvl="7">
      <w:numFmt w:val="bullet"/>
      <w:lvlText w:val="•"/>
      <w:lvlJc w:val="left"/>
      <w:pPr>
        <w:ind w:left="7408" w:hanging="305"/>
      </w:pPr>
    </w:lvl>
    <w:lvl w:ilvl="8">
      <w:numFmt w:val="bullet"/>
      <w:lvlText w:val="•"/>
      <w:lvlJc w:val="left"/>
      <w:pPr>
        <w:ind w:left="8407" w:hanging="305"/>
      </w:pPr>
    </w:lvl>
  </w:abstractNum>
  <w:abstractNum w:abstractNumId="21" w15:restartNumberingAfterBreak="0">
    <w:nsid w:val="00000403"/>
    <w:multiLevelType w:val="multilevel"/>
    <w:tmpl w:val="7846A43E"/>
    <w:lvl w:ilvl="0">
      <w:start w:val="1"/>
      <w:numFmt w:val="decimal"/>
      <w:lvlText w:val="%1"/>
      <w:lvlJc w:val="left"/>
      <w:pPr>
        <w:ind w:left="675" w:hanging="401"/>
      </w:pPr>
    </w:lvl>
    <w:lvl w:ilvl="1">
      <w:start w:val="1"/>
      <w:numFmt w:val="decimal"/>
      <w:lvlText w:val="%1.%2"/>
      <w:lvlJc w:val="left"/>
      <w:pPr>
        <w:ind w:left="675" w:hanging="401"/>
      </w:pPr>
      <w:rPr>
        <w:rFonts w:ascii="Tahoma" w:hAnsi="Tahoma" w:cs="Tahoma" w:hint="default"/>
        <w:b/>
        <w:bCs/>
        <w:color w:val="181818"/>
        <w:spacing w:val="-1"/>
        <w:w w:val="105"/>
        <w:sz w:val="20"/>
        <w:szCs w:val="20"/>
      </w:rPr>
    </w:lvl>
    <w:lvl w:ilvl="2">
      <w:numFmt w:val="bullet"/>
      <w:lvlText w:val="•"/>
      <w:lvlJc w:val="left"/>
      <w:pPr>
        <w:ind w:left="2624" w:hanging="401"/>
      </w:pPr>
    </w:lvl>
    <w:lvl w:ilvl="3">
      <w:numFmt w:val="bullet"/>
      <w:lvlText w:val="•"/>
      <w:lvlJc w:val="left"/>
      <w:pPr>
        <w:ind w:left="3597" w:hanging="401"/>
      </w:pPr>
    </w:lvl>
    <w:lvl w:ilvl="4">
      <w:numFmt w:val="bullet"/>
      <w:lvlText w:val="•"/>
      <w:lvlJc w:val="left"/>
      <w:pPr>
        <w:ind w:left="4569" w:hanging="401"/>
      </w:pPr>
    </w:lvl>
    <w:lvl w:ilvl="5">
      <w:numFmt w:val="bullet"/>
      <w:lvlText w:val="•"/>
      <w:lvlJc w:val="left"/>
      <w:pPr>
        <w:ind w:left="5542" w:hanging="401"/>
      </w:pPr>
    </w:lvl>
    <w:lvl w:ilvl="6">
      <w:numFmt w:val="bullet"/>
      <w:lvlText w:val="•"/>
      <w:lvlJc w:val="left"/>
      <w:pPr>
        <w:ind w:left="6514" w:hanging="401"/>
      </w:pPr>
    </w:lvl>
    <w:lvl w:ilvl="7">
      <w:numFmt w:val="bullet"/>
      <w:lvlText w:val="•"/>
      <w:lvlJc w:val="left"/>
      <w:pPr>
        <w:ind w:left="7486" w:hanging="401"/>
      </w:pPr>
    </w:lvl>
    <w:lvl w:ilvl="8">
      <w:numFmt w:val="bullet"/>
      <w:lvlText w:val="•"/>
      <w:lvlJc w:val="left"/>
      <w:pPr>
        <w:ind w:left="8459" w:hanging="401"/>
      </w:pPr>
    </w:lvl>
  </w:abstractNum>
  <w:abstractNum w:abstractNumId="22" w15:restartNumberingAfterBreak="0">
    <w:nsid w:val="00000404"/>
    <w:multiLevelType w:val="multilevel"/>
    <w:tmpl w:val="00000887"/>
    <w:lvl w:ilvl="0">
      <w:start w:val="2"/>
      <w:numFmt w:val="decimal"/>
      <w:lvlText w:val="%1"/>
      <w:lvlJc w:val="left"/>
      <w:pPr>
        <w:ind w:left="625" w:hanging="401"/>
      </w:pPr>
    </w:lvl>
    <w:lvl w:ilvl="1">
      <w:start w:val="1"/>
      <w:numFmt w:val="decimal"/>
      <w:lvlText w:val="%1.%2"/>
      <w:lvlJc w:val="left"/>
      <w:pPr>
        <w:ind w:left="625" w:hanging="401"/>
      </w:pPr>
      <w:rPr>
        <w:b/>
        <w:bCs/>
        <w:spacing w:val="-1"/>
        <w:w w:val="106"/>
      </w:rPr>
    </w:lvl>
    <w:lvl w:ilvl="2">
      <w:numFmt w:val="bullet"/>
      <w:lvlText w:val="•"/>
      <w:lvlJc w:val="left"/>
      <w:pPr>
        <w:ind w:left="2576" w:hanging="401"/>
      </w:pPr>
    </w:lvl>
    <w:lvl w:ilvl="3">
      <w:numFmt w:val="bullet"/>
      <w:lvlText w:val="•"/>
      <w:lvlJc w:val="left"/>
      <w:pPr>
        <w:ind w:left="3555" w:hanging="401"/>
      </w:pPr>
    </w:lvl>
    <w:lvl w:ilvl="4">
      <w:numFmt w:val="bullet"/>
      <w:lvlText w:val="•"/>
      <w:lvlJc w:val="left"/>
      <w:pPr>
        <w:ind w:left="4533" w:hanging="401"/>
      </w:pPr>
    </w:lvl>
    <w:lvl w:ilvl="5">
      <w:numFmt w:val="bullet"/>
      <w:lvlText w:val="•"/>
      <w:lvlJc w:val="left"/>
      <w:pPr>
        <w:ind w:left="5512" w:hanging="401"/>
      </w:pPr>
    </w:lvl>
    <w:lvl w:ilvl="6">
      <w:numFmt w:val="bullet"/>
      <w:lvlText w:val="•"/>
      <w:lvlJc w:val="left"/>
      <w:pPr>
        <w:ind w:left="6490" w:hanging="401"/>
      </w:pPr>
    </w:lvl>
    <w:lvl w:ilvl="7">
      <w:numFmt w:val="bullet"/>
      <w:lvlText w:val="•"/>
      <w:lvlJc w:val="left"/>
      <w:pPr>
        <w:ind w:left="7468" w:hanging="401"/>
      </w:pPr>
    </w:lvl>
    <w:lvl w:ilvl="8">
      <w:numFmt w:val="bullet"/>
      <w:lvlText w:val="•"/>
      <w:lvlJc w:val="left"/>
      <w:pPr>
        <w:ind w:left="8447" w:hanging="401"/>
      </w:pPr>
    </w:lvl>
  </w:abstractNum>
  <w:abstractNum w:abstractNumId="23" w15:restartNumberingAfterBreak="0">
    <w:nsid w:val="00000405"/>
    <w:multiLevelType w:val="multilevel"/>
    <w:tmpl w:val="BCF0E23C"/>
    <w:lvl w:ilvl="0">
      <w:start w:val="1"/>
      <w:numFmt w:val="decimal"/>
      <w:pStyle w:val="Natevanjestevilkami2"/>
      <w:lvlText w:val="%1."/>
      <w:lvlJc w:val="left"/>
      <w:pPr>
        <w:ind w:left="597" w:hanging="341"/>
      </w:pPr>
      <w:rPr>
        <w:rFonts w:ascii="Tahoma" w:hAnsi="Tahoma" w:cs="Tahoma" w:hint="default"/>
        <w:b w:val="0"/>
        <w:bCs w:val="0"/>
        <w:color w:val="181818"/>
        <w:spacing w:val="-1"/>
        <w:w w:val="104"/>
        <w:sz w:val="20"/>
        <w:szCs w:val="20"/>
      </w:rPr>
    </w:lvl>
    <w:lvl w:ilvl="1">
      <w:numFmt w:val="bullet"/>
      <w:lvlText w:val="•"/>
      <w:lvlJc w:val="left"/>
      <w:pPr>
        <w:ind w:left="1580" w:hanging="341"/>
      </w:pPr>
    </w:lvl>
    <w:lvl w:ilvl="2">
      <w:numFmt w:val="bullet"/>
      <w:lvlText w:val="•"/>
      <w:lvlJc w:val="left"/>
      <w:pPr>
        <w:ind w:left="2560" w:hanging="341"/>
      </w:pPr>
    </w:lvl>
    <w:lvl w:ilvl="3">
      <w:numFmt w:val="bullet"/>
      <w:lvlText w:val="•"/>
      <w:lvlJc w:val="left"/>
      <w:pPr>
        <w:ind w:left="3541" w:hanging="341"/>
      </w:pPr>
    </w:lvl>
    <w:lvl w:ilvl="4">
      <w:numFmt w:val="bullet"/>
      <w:lvlText w:val="•"/>
      <w:lvlJc w:val="left"/>
      <w:pPr>
        <w:ind w:left="4521" w:hanging="341"/>
      </w:pPr>
    </w:lvl>
    <w:lvl w:ilvl="5">
      <w:numFmt w:val="bullet"/>
      <w:lvlText w:val="•"/>
      <w:lvlJc w:val="left"/>
      <w:pPr>
        <w:ind w:left="5502" w:hanging="341"/>
      </w:pPr>
    </w:lvl>
    <w:lvl w:ilvl="6">
      <w:numFmt w:val="bullet"/>
      <w:lvlText w:val="•"/>
      <w:lvlJc w:val="left"/>
      <w:pPr>
        <w:ind w:left="6482" w:hanging="341"/>
      </w:pPr>
    </w:lvl>
    <w:lvl w:ilvl="7">
      <w:numFmt w:val="bullet"/>
      <w:lvlText w:val="•"/>
      <w:lvlJc w:val="left"/>
      <w:pPr>
        <w:ind w:left="7462" w:hanging="341"/>
      </w:pPr>
    </w:lvl>
    <w:lvl w:ilvl="8">
      <w:numFmt w:val="bullet"/>
      <w:lvlText w:val="•"/>
      <w:lvlJc w:val="left"/>
      <w:pPr>
        <w:ind w:left="8443" w:hanging="341"/>
      </w:pPr>
    </w:lvl>
  </w:abstractNum>
  <w:abstractNum w:abstractNumId="24" w15:restartNumberingAfterBreak="0">
    <w:nsid w:val="00000407"/>
    <w:multiLevelType w:val="multilevel"/>
    <w:tmpl w:val="78C45A8E"/>
    <w:lvl w:ilvl="0">
      <w:start w:val="1"/>
      <w:numFmt w:val="decimal"/>
      <w:lvlText w:val="%1."/>
      <w:lvlJc w:val="left"/>
      <w:pPr>
        <w:ind w:left="263" w:hanging="373"/>
      </w:pPr>
      <w:rPr>
        <w:b w:val="0"/>
        <w:bCs w:val="0"/>
        <w:spacing w:val="-1"/>
        <w:w w:val="104"/>
      </w:rPr>
    </w:lvl>
    <w:lvl w:ilvl="1">
      <w:start w:val="1"/>
      <w:numFmt w:val="decimal"/>
      <w:lvlText w:val="%2."/>
      <w:lvlJc w:val="left"/>
      <w:pPr>
        <w:ind w:left="979" w:hanging="365"/>
      </w:pPr>
      <w:rPr>
        <w:rFonts w:ascii="Tahoma" w:hAnsi="Tahoma" w:cs="Tahoma" w:hint="default"/>
        <w:b w:val="0"/>
        <w:bCs w:val="0"/>
        <w:color w:val="161616"/>
        <w:spacing w:val="-1"/>
        <w:w w:val="104"/>
        <w:sz w:val="20"/>
        <w:szCs w:val="20"/>
      </w:rPr>
    </w:lvl>
    <w:lvl w:ilvl="2">
      <w:numFmt w:val="bullet"/>
      <w:lvlText w:val="•"/>
      <w:lvlJc w:val="left"/>
      <w:pPr>
        <w:ind w:left="2027" w:hanging="365"/>
      </w:pPr>
    </w:lvl>
    <w:lvl w:ilvl="3">
      <w:numFmt w:val="bullet"/>
      <w:lvlText w:val="•"/>
      <w:lvlJc w:val="left"/>
      <w:pPr>
        <w:ind w:left="3074" w:hanging="365"/>
      </w:pPr>
    </w:lvl>
    <w:lvl w:ilvl="4">
      <w:numFmt w:val="bullet"/>
      <w:lvlText w:val="•"/>
      <w:lvlJc w:val="left"/>
      <w:pPr>
        <w:ind w:left="4121" w:hanging="365"/>
      </w:pPr>
    </w:lvl>
    <w:lvl w:ilvl="5">
      <w:numFmt w:val="bullet"/>
      <w:lvlText w:val="•"/>
      <w:lvlJc w:val="left"/>
      <w:pPr>
        <w:ind w:left="5168" w:hanging="365"/>
      </w:pPr>
    </w:lvl>
    <w:lvl w:ilvl="6">
      <w:numFmt w:val="bullet"/>
      <w:lvlText w:val="•"/>
      <w:lvlJc w:val="left"/>
      <w:pPr>
        <w:ind w:left="6215" w:hanging="365"/>
      </w:pPr>
    </w:lvl>
    <w:lvl w:ilvl="7">
      <w:numFmt w:val="bullet"/>
      <w:lvlText w:val="•"/>
      <w:lvlJc w:val="left"/>
      <w:pPr>
        <w:ind w:left="7262" w:hanging="365"/>
      </w:pPr>
    </w:lvl>
    <w:lvl w:ilvl="8">
      <w:numFmt w:val="bullet"/>
      <w:lvlText w:val="•"/>
      <w:lvlJc w:val="left"/>
      <w:pPr>
        <w:ind w:left="8309" w:hanging="365"/>
      </w:pPr>
    </w:lvl>
  </w:abstractNum>
  <w:abstractNum w:abstractNumId="25" w15:restartNumberingAfterBreak="0">
    <w:nsid w:val="00000409"/>
    <w:multiLevelType w:val="multilevel"/>
    <w:tmpl w:val="0000088C"/>
    <w:lvl w:ilvl="0">
      <w:start w:val="2"/>
      <w:numFmt w:val="decimal"/>
      <w:lvlText w:val="%1"/>
      <w:lvlJc w:val="left"/>
      <w:pPr>
        <w:ind w:left="776" w:hanging="533"/>
      </w:pPr>
    </w:lvl>
    <w:lvl w:ilvl="1">
      <w:start w:val="11"/>
      <w:numFmt w:val="decimal"/>
      <w:lvlText w:val="%1.%2"/>
      <w:lvlJc w:val="left"/>
      <w:pPr>
        <w:ind w:left="776" w:hanging="533"/>
      </w:pPr>
      <w:rPr>
        <w:b/>
        <w:bCs/>
        <w:spacing w:val="-1"/>
        <w:w w:val="99"/>
      </w:rPr>
    </w:lvl>
    <w:lvl w:ilvl="2">
      <w:numFmt w:val="bullet"/>
      <w:lvlText w:val="•"/>
      <w:lvlJc w:val="left"/>
      <w:pPr>
        <w:ind w:left="1017" w:hanging="362"/>
      </w:pPr>
      <w:rPr>
        <w:rFonts w:ascii="Arial" w:hAnsi="Arial" w:cs="Arial"/>
        <w:b w:val="0"/>
        <w:bCs w:val="0"/>
        <w:color w:val="1A1A1A"/>
        <w:w w:val="103"/>
        <w:sz w:val="24"/>
        <w:szCs w:val="24"/>
      </w:rPr>
    </w:lvl>
    <w:lvl w:ilvl="3">
      <w:numFmt w:val="bullet"/>
      <w:lvlText w:val="•"/>
      <w:lvlJc w:val="left"/>
      <w:pPr>
        <w:ind w:left="3105" w:hanging="362"/>
      </w:pPr>
    </w:lvl>
    <w:lvl w:ilvl="4">
      <w:numFmt w:val="bullet"/>
      <w:lvlText w:val="•"/>
      <w:lvlJc w:val="left"/>
      <w:pPr>
        <w:ind w:left="4148" w:hanging="362"/>
      </w:pPr>
    </w:lvl>
    <w:lvl w:ilvl="5">
      <w:numFmt w:val="bullet"/>
      <w:lvlText w:val="•"/>
      <w:lvlJc w:val="left"/>
      <w:pPr>
        <w:ind w:left="5190" w:hanging="362"/>
      </w:pPr>
    </w:lvl>
    <w:lvl w:ilvl="6">
      <w:numFmt w:val="bullet"/>
      <w:lvlText w:val="•"/>
      <w:lvlJc w:val="left"/>
      <w:pPr>
        <w:ind w:left="6233" w:hanging="362"/>
      </w:pPr>
    </w:lvl>
    <w:lvl w:ilvl="7">
      <w:numFmt w:val="bullet"/>
      <w:lvlText w:val="•"/>
      <w:lvlJc w:val="left"/>
      <w:pPr>
        <w:ind w:left="7276" w:hanging="362"/>
      </w:pPr>
    </w:lvl>
    <w:lvl w:ilvl="8">
      <w:numFmt w:val="bullet"/>
      <w:lvlText w:val="•"/>
      <w:lvlJc w:val="left"/>
      <w:pPr>
        <w:ind w:left="8318" w:hanging="362"/>
      </w:pPr>
    </w:lvl>
  </w:abstractNum>
  <w:abstractNum w:abstractNumId="26" w15:restartNumberingAfterBreak="0">
    <w:nsid w:val="0000040B"/>
    <w:multiLevelType w:val="multilevel"/>
    <w:tmpl w:val="BDC4A50C"/>
    <w:lvl w:ilvl="0">
      <w:start w:val="1"/>
      <w:numFmt w:val="decimal"/>
      <w:pStyle w:val="Oznaenseznam1"/>
      <w:lvlText w:val="%1."/>
      <w:lvlJc w:val="left"/>
      <w:pPr>
        <w:ind w:left="475" w:hanging="311"/>
      </w:pPr>
      <w:rPr>
        <w:rFonts w:ascii="Tahoma" w:hAnsi="Tahoma" w:cs="Tahoma" w:hint="default"/>
        <w:b w:val="0"/>
        <w:bCs w:val="0"/>
        <w:color w:val="1A1A1A"/>
        <w:spacing w:val="-1"/>
        <w:w w:val="109"/>
        <w:sz w:val="20"/>
        <w:szCs w:val="20"/>
      </w:rPr>
    </w:lvl>
    <w:lvl w:ilvl="1">
      <w:numFmt w:val="bullet"/>
      <w:lvlText w:val="-"/>
      <w:lvlJc w:val="left"/>
      <w:pPr>
        <w:ind w:left="819" w:hanging="345"/>
      </w:pPr>
      <w:rPr>
        <w:rFonts w:ascii="Arial" w:hAnsi="Arial" w:cs="Arial"/>
        <w:b w:val="0"/>
        <w:bCs w:val="0"/>
        <w:color w:val="1A1A1A"/>
        <w:w w:val="104"/>
        <w:sz w:val="23"/>
        <w:szCs w:val="23"/>
      </w:rPr>
    </w:lvl>
    <w:lvl w:ilvl="2">
      <w:numFmt w:val="bullet"/>
      <w:lvlText w:val="•"/>
      <w:lvlJc w:val="left"/>
      <w:pPr>
        <w:ind w:left="1884" w:hanging="345"/>
      </w:pPr>
    </w:lvl>
    <w:lvl w:ilvl="3">
      <w:numFmt w:val="bullet"/>
      <w:lvlText w:val="•"/>
      <w:lvlJc w:val="left"/>
      <w:pPr>
        <w:ind w:left="2949" w:hanging="345"/>
      </w:pPr>
    </w:lvl>
    <w:lvl w:ilvl="4">
      <w:numFmt w:val="bullet"/>
      <w:lvlText w:val="•"/>
      <w:lvlJc w:val="left"/>
      <w:pPr>
        <w:ind w:left="4014" w:hanging="345"/>
      </w:pPr>
    </w:lvl>
    <w:lvl w:ilvl="5">
      <w:numFmt w:val="bullet"/>
      <w:lvlText w:val="•"/>
      <w:lvlJc w:val="left"/>
      <w:pPr>
        <w:ind w:left="5079" w:hanging="345"/>
      </w:pPr>
    </w:lvl>
    <w:lvl w:ilvl="6">
      <w:numFmt w:val="bullet"/>
      <w:lvlText w:val="•"/>
      <w:lvlJc w:val="left"/>
      <w:pPr>
        <w:ind w:left="6144" w:hanging="345"/>
      </w:pPr>
    </w:lvl>
    <w:lvl w:ilvl="7">
      <w:numFmt w:val="bullet"/>
      <w:lvlText w:val="•"/>
      <w:lvlJc w:val="left"/>
      <w:pPr>
        <w:ind w:left="7209" w:hanging="345"/>
      </w:pPr>
    </w:lvl>
    <w:lvl w:ilvl="8">
      <w:numFmt w:val="bullet"/>
      <w:lvlText w:val="•"/>
      <w:lvlJc w:val="left"/>
      <w:pPr>
        <w:ind w:left="8274" w:hanging="345"/>
      </w:pPr>
    </w:lvl>
  </w:abstractNum>
  <w:abstractNum w:abstractNumId="27" w15:restartNumberingAfterBreak="0">
    <w:nsid w:val="0000040C"/>
    <w:multiLevelType w:val="multilevel"/>
    <w:tmpl w:val="A8CE5C36"/>
    <w:lvl w:ilvl="0">
      <w:start w:val="2"/>
      <w:numFmt w:val="decimal"/>
      <w:lvlText w:val="%1"/>
      <w:lvlJc w:val="left"/>
      <w:pPr>
        <w:ind w:left="764" w:hanging="535"/>
      </w:pPr>
    </w:lvl>
    <w:lvl w:ilvl="1">
      <w:start w:val="15"/>
      <w:numFmt w:val="decimal"/>
      <w:lvlText w:val="%1.%2"/>
      <w:lvlJc w:val="left"/>
      <w:pPr>
        <w:ind w:left="764" w:hanging="535"/>
      </w:pPr>
      <w:rPr>
        <w:rFonts w:ascii="Tahoma" w:hAnsi="Tahoma" w:cs="Tahoma" w:hint="default"/>
        <w:b/>
        <w:bCs/>
        <w:color w:val="1A1A1A"/>
        <w:spacing w:val="-1"/>
        <w:w w:val="100"/>
        <w:sz w:val="20"/>
        <w:szCs w:val="20"/>
      </w:rPr>
    </w:lvl>
    <w:lvl w:ilvl="2">
      <w:numFmt w:val="bullet"/>
      <w:lvlText w:val="•"/>
      <w:lvlJc w:val="left"/>
      <w:pPr>
        <w:ind w:left="2688" w:hanging="535"/>
      </w:pPr>
    </w:lvl>
    <w:lvl w:ilvl="3">
      <w:numFmt w:val="bullet"/>
      <w:lvlText w:val="•"/>
      <w:lvlJc w:val="left"/>
      <w:pPr>
        <w:ind w:left="3653" w:hanging="535"/>
      </w:pPr>
    </w:lvl>
    <w:lvl w:ilvl="4">
      <w:numFmt w:val="bullet"/>
      <w:lvlText w:val="•"/>
      <w:lvlJc w:val="left"/>
      <w:pPr>
        <w:ind w:left="4617" w:hanging="535"/>
      </w:pPr>
    </w:lvl>
    <w:lvl w:ilvl="5">
      <w:numFmt w:val="bullet"/>
      <w:lvlText w:val="•"/>
      <w:lvlJc w:val="left"/>
      <w:pPr>
        <w:ind w:left="5582" w:hanging="535"/>
      </w:pPr>
    </w:lvl>
    <w:lvl w:ilvl="6">
      <w:numFmt w:val="bullet"/>
      <w:lvlText w:val="•"/>
      <w:lvlJc w:val="left"/>
      <w:pPr>
        <w:ind w:left="6546" w:hanging="535"/>
      </w:pPr>
    </w:lvl>
    <w:lvl w:ilvl="7">
      <w:numFmt w:val="bullet"/>
      <w:lvlText w:val="•"/>
      <w:lvlJc w:val="left"/>
      <w:pPr>
        <w:ind w:left="7510" w:hanging="535"/>
      </w:pPr>
    </w:lvl>
    <w:lvl w:ilvl="8">
      <w:numFmt w:val="bullet"/>
      <w:lvlText w:val="•"/>
      <w:lvlJc w:val="left"/>
      <w:pPr>
        <w:ind w:left="8475" w:hanging="535"/>
      </w:pPr>
    </w:lvl>
  </w:abstractNum>
  <w:abstractNum w:abstractNumId="28" w15:restartNumberingAfterBreak="0">
    <w:nsid w:val="0000040D"/>
    <w:multiLevelType w:val="multilevel"/>
    <w:tmpl w:val="9C9E0910"/>
    <w:lvl w:ilvl="0">
      <w:start w:val="5"/>
      <w:numFmt w:val="upperRoman"/>
      <w:lvlText w:val="%1."/>
      <w:lvlJc w:val="left"/>
      <w:pPr>
        <w:ind w:left="578" w:hanging="295"/>
      </w:pPr>
      <w:rPr>
        <w:rFonts w:ascii="Tahoma" w:hAnsi="Tahoma" w:cs="Tahoma" w:hint="default"/>
        <w:b/>
        <w:bCs/>
        <w:color w:val="181818"/>
        <w:spacing w:val="-1"/>
        <w:w w:val="103"/>
        <w:sz w:val="20"/>
        <w:szCs w:val="20"/>
      </w:rPr>
    </w:lvl>
    <w:lvl w:ilvl="1">
      <w:start w:val="4"/>
      <w:numFmt w:val="upperRoman"/>
      <w:lvlText w:val="%2."/>
      <w:lvlJc w:val="left"/>
      <w:pPr>
        <w:ind w:left="4542" w:hanging="336"/>
      </w:pPr>
      <w:rPr>
        <w:b w:val="0"/>
        <w:bCs w:val="0"/>
        <w:spacing w:val="-1"/>
        <w:w w:val="106"/>
      </w:rPr>
    </w:lvl>
    <w:lvl w:ilvl="2">
      <w:numFmt w:val="bullet"/>
      <w:lvlText w:val="•"/>
      <w:lvlJc w:val="left"/>
      <w:pPr>
        <w:ind w:left="5191" w:hanging="336"/>
      </w:pPr>
    </w:lvl>
    <w:lvl w:ilvl="3">
      <w:numFmt w:val="bullet"/>
      <w:lvlText w:val="•"/>
      <w:lvlJc w:val="left"/>
      <w:pPr>
        <w:ind w:left="5843" w:hanging="336"/>
      </w:pPr>
    </w:lvl>
    <w:lvl w:ilvl="4">
      <w:numFmt w:val="bullet"/>
      <w:lvlText w:val="•"/>
      <w:lvlJc w:val="left"/>
      <w:pPr>
        <w:ind w:left="6494" w:hanging="336"/>
      </w:pPr>
    </w:lvl>
    <w:lvl w:ilvl="5">
      <w:numFmt w:val="bullet"/>
      <w:lvlText w:val="•"/>
      <w:lvlJc w:val="left"/>
      <w:pPr>
        <w:ind w:left="7146" w:hanging="336"/>
      </w:pPr>
    </w:lvl>
    <w:lvl w:ilvl="6">
      <w:numFmt w:val="bullet"/>
      <w:lvlText w:val="•"/>
      <w:lvlJc w:val="left"/>
      <w:pPr>
        <w:ind w:left="7797" w:hanging="336"/>
      </w:pPr>
    </w:lvl>
    <w:lvl w:ilvl="7">
      <w:numFmt w:val="bullet"/>
      <w:lvlText w:val="•"/>
      <w:lvlJc w:val="left"/>
      <w:pPr>
        <w:ind w:left="8449" w:hanging="336"/>
      </w:pPr>
    </w:lvl>
    <w:lvl w:ilvl="8">
      <w:numFmt w:val="bullet"/>
      <w:lvlText w:val="•"/>
      <w:lvlJc w:val="left"/>
      <w:pPr>
        <w:ind w:left="9100" w:hanging="336"/>
      </w:pPr>
    </w:lvl>
  </w:abstractNum>
  <w:abstractNum w:abstractNumId="29" w15:restartNumberingAfterBreak="0">
    <w:nsid w:val="01112620"/>
    <w:multiLevelType w:val="hybridMultilevel"/>
    <w:tmpl w:val="0B3C564A"/>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4E44FEB"/>
    <w:multiLevelType w:val="hybridMultilevel"/>
    <w:tmpl w:val="6DBE88AA"/>
    <w:lvl w:ilvl="0" w:tplc="C652E85A">
      <w:start w:val="1"/>
      <w:numFmt w:val="decimal"/>
      <w:lvlText w:val="%1."/>
      <w:lvlJc w:val="left"/>
      <w:pPr>
        <w:ind w:left="284" w:hanging="284"/>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5065DB8"/>
    <w:multiLevelType w:val="hybridMultilevel"/>
    <w:tmpl w:val="3F868D70"/>
    <w:lvl w:ilvl="0" w:tplc="6FD6FD90">
      <w:start w:val="19"/>
      <w:numFmt w:val="bullet"/>
      <w:lvlText w:val="-"/>
      <w:lvlPicBulletId w:val="1"/>
      <w:lvlJc w:val="left"/>
      <w:pPr>
        <w:tabs>
          <w:tab w:val="num" w:pos="1431"/>
        </w:tabs>
        <w:ind w:left="1431" w:hanging="360"/>
      </w:pPr>
      <w:rPr>
        <w:rFonts w:ascii="Verdana" w:eastAsia="Calibri" w:hAnsi="Verdana" w:cs="Times New Roman" w:hint="default"/>
        <w:color w:val="auto"/>
      </w:rPr>
    </w:lvl>
    <w:lvl w:ilvl="1" w:tplc="04240003">
      <w:start w:val="1"/>
      <w:numFmt w:val="bullet"/>
      <w:lvlText w:val="o"/>
      <w:lvlJc w:val="left"/>
      <w:pPr>
        <w:tabs>
          <w:tab w:val="num" w:pos="2511"/>
        </w:tabs>
        <w:ind w:left="2511" w:hanging="360"/>
      </w:pPr>
      <w:rPr>
        <w:rFonts w:ascii="Courier New" w:hAnsi="Courier New" w:cs="Courier New" w:hint="default"/>
      </w:rPr>
    </w:lvl>
    <w:lvl w:ilvl="2" w:tplc="04240005">
      <w:start w:val="1"/>
      <w:numFmt w:val="bullet"/>
      <w:lvlText w:val=""/>
      <w:lvlJc w:val="left"/>
      <w:pPr>
        <w:tabs>
          <w:tab w:val="num" w:pos="3231"/>
        </w:tabs>
        <w:ind w:left="3231" w:hanging="360"/>
      </w:pPr>
      <w:rPr>
        <w:rFonts w:ascii="Wingdings" w:hAnsi="Wingdings" w:hint="default"/>
      </w:rPr>
    </w:lvl>
    <w:lvl w:ilvl="3" w:tplc="04240001">
      <w:start w:val="1"/>
      <w:numFmt w:val="bullet"/>
      <w:lvlText w:val=""/>
      <w:lvlJc w:val="left"/>
      <w:pPr>
        <w:tabs>
          <w:tab w:val="num" w:pos="3951"/>
        </w:tabs>
        <w:ind w:left="3951" w:hanging="360"/>
      </w:pPr>
      <w:rPr>
        <w:rFonts w:ascii="Symbol" w:hAnsi="Symbol" w:hint="default"/>
      </w:rPr>
    </w:lvl>
    <w:lvl w:ilvl="4" w:tplc="04240003">
      <w:start w:val="1"/>
      <w:numFmt w:val="bullet"/>
      <w:lvlText w:val="o"/>
      <w:lvlJc w:val="left"/>
      <w:pPr>
        <w:tabs>
          <w:tab w:val="num" w:pos="4671"/>
        </w:tabs>
        <w:ind w:left="4671" w:hanging="360"/>
      </w:pPr>
      <w:rPr>
        <w:rFonts w:ascii="Courier New" w:hAnsi="Courier New" w:cs="Courier New" w:hint="default"/>
      </w:rPr>
    </w:lvl>
    <w:lvl w:ilvl="5" w:tplc="04240005">
      <w:start w:val="1"/>
      <w:numFmt w:val="bullet"/>
      <w:lvlText w:val=""/>
      <w:lvlJc w:val="left"/>
      <w:pPr>
        <w:tabs>
          <w:tab w:val="num" w:pos="5391"/>
        </w:tabs>
        <w:ind w:left="5391" w:hanging="360"/>
      </w:pPr>
      <w:rPr>
        <w:rFonts w:ascii="Wingdings" w:hAnsi="Wingdings" w:hint="default"/>
      </w:rPr>
    </w:lvl>
    <w:lvl w:ilvl="6" w:tplc="04240001">
      <w:start w:val="1"/>
      <w:numFmt w:val="bullet"/>
      <w:lvlText w:val=""/>
      <w:lvlJc w:val="left"/>
      <w:pPr>
        <w:tabs>
          <w:tab w:val="num" w:pos="6111"/>
        </w:tabs>
        <w:ind w:left="6111" w:hanging="360"/>
      </w:pPr>
      <w:rPr>
        <w:rFonts w:ascii="Symbol" w:hAnsi="Symbol" w:hint="default"/>
      </w:rPr>
    </w:lvl>
    <w:lvl w:ilvl="7" w:tplc="04240003">
      <w:start w:val="1"/>
      <w:numFmt w:val="bullet"/>
      <w:lvlText w:val="o"/>
      <w:lvlJc w:val="left"/>
      <w:pPr>
        <w:tabs>
          <w:tab w:val="num" w:pos="6831"/>
        </w:tabs>
        <w:ind w:left="6831" w:hanging="360"/>
      </w:pPr>
      <w:rPr>
        <w:rFonts w:ascii="Courier New" w:hAnsi="Courier New" w:cs="Courier New" w:hint="default"/>
      </w:rPr>
    </w:lvl>
    <w:lvl w:ilvl="8" w:tplc="04240005">
      <w:start w:val="1"/>
      <w:numFmt w:val="bullet"/>
      <w:lvlText w:val=""/>
      <w:lvlJc w:val="left"/>
      <w:pPr>
        <w:tabs>
          <w:tab w:val="num" w:pos="7551"/>
        </w:tabs>
        <w:ind w:left="7551" w:hanging="360"/>
      </w:pPr>
      <w:rPr>
        <w:rFonts w:ascii="Wingdings" w:hAnsi="Wingdings" w:hint="default"/>
      </w:rPr>
    </w:lvl>
  </w:abstractNum>
  <w:abstractNum w:abstractNumId="32" w15:restartNumberingAfterBreak="0">
    <w:nsid w:val="0A244178"/>
    <w:multiLevelType w:val="hybridMultilevel"/>
    <w:tmpl w:val="68469B00"/>
    <w:lvl w:ilvl="0" w:tplc="0424000F">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F5D1878"/>
    <w:multiLevelType w:val="hybridMultilevel"/>
    <w:tmpl w:val="44D4E17E"/>
    <w:lvl w:ilvl="0" w:tplc="6F1059EC">
      <w:start w:val="1"/>
      <w:numFmt w:val="bullet"/>
      <w:lvlText w:val=""/>
      <w:lvlPicBulletId w:val="1"/>
      <w:lvlJc w:val="left"/>
      <w:pPr>
        <w:ind w:left="360" w:hanging="360"/>
      </w:pPr>
      <w:rPr>
        <w:rFonts w:ascii="Symbol" w:hAnsi="Symbol" w:hint="default"/>
        <w:color w:val="auto"/>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1B6D592A"/>
    <w:multiLevelType w:val="hybridMultilevel"/>
    <w:tmpl w:val="C85ADD08"/>
    <w:lvl w:ilvl="0" w:tplc="6F1059EC">
      <w:start w:val="1"/>
      <w:numFmt w:val="bullet"/>
      <w:lvlText w:val=""/>
      <w:lvlPicBulletId w:val="1"/>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1E060015"/>
    <w:multiLevelType w:val="hybridMultilevel"/>
    <w:tmpl w:val="C52CDFF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21CB1162"/>
    <w:multiLevelType w:val="hybridMultilevel"/>
    <w:tmpl w:val="1A48AA78"/>
    <w:lvl w:ilvl="0" w:tplc="4BC431EC">
      <w:start w:val="3"/>
      <w:numFmt w:val="bullet"/>
      <w:pStyle w:val="Natevanjestevilkami1"/>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F3A7214"/>
    <w:multiLevelType w:val="hybridMultilevel"/>
    <w:tmpl w:val="A104B4D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E7136A7"/>
    <w:multiLevelType w:val="hybridMultilevel"/>
    <w:tmpl w:val="D9F8A69C"/>
    <w:lvl w:ilvl="0" w:tplc="6FD6FD90">
      <w:start w:val="19"/>
      <w:numFmt w:val="bullet"/>
      <w:lvlText w:val="-"/>
      <w:lvlPicBulletId w:val="1"/>
      <w:lvlJc w:val="left"/>
      <w:pPr>
        <w:ind w:left="720" w:hanging="360"/>
      </w:pPr>
      <w:rPr>
        <w:rFonts w:ascii="Verdana" w:eastAsia="Calibri" w:hAnsi="Verdana"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EDD728B"/>
    <w:multiLevelType w:val="singleLevel"/>
    <w:tmpl w:val="04240001"/>
    <w:lvl w:ilvl="0">
      <w:start w:val="1"/>
      <w:numFmt w:val="bullet"/>
      <w:pStyle w:val="Naslov9"/>
      <w:lvlText w:val=""/>
      <w:lvlJc w:val="left"/>
      <w:pPr>
        <w:tabs>
          <w:tab w:val="num" w:pos="360"/>
        </w:tabs>
        <w:ind w:left="360" w:hanging="360"/>
      </w:pPr>
      <w:rPr>
        <w:rFonts w:ascii="Symbol" w:hAnsi="Symbol" w:hint="default"/>
      </w:rPr>
    </w:lvl>
  </w:abstractNum>
  <w:abstractNum w:abstractNumId="40" w15:restartNumberingAfterBreak="0">
    <w:nsid w:val="4909256A"/>
    <w:multiLevelType w:val="multilevel"/>
    <w:tmpl w:val="FDD80AD6"/>
    <w:lvl w:ilvl="0">
      <w:start w:val="19"/>
      <w:numFmt w:val="bullet"/>
      <w:lvlText w:val="-"/>
      <w:lvlPicBulletId w:val="1"/>
      <w:lvlJc w:val="left"/>
      <w:pPr>
        <w:ind w:left="360" w:hanging="360"/>
      </w:pPr>
      <w:rPr>
        <w:rFonts w:ascii="Verdana" w:eastAsia="Calibri" w:hAnsi="Verdana" w:cs="Times New Roman" w:hint="default"/>
        <w:b w:val="0"/>
        <w:color w:val="auto"/>
        <w:w w:val="100"/>
        <w:sz w:val="22"/>
      </w:rPr>
    </w:lvl>
    <w:lvl w:ilvl="1">
      <w:numFmt w:val="bullet"/>
      <w:lvlText w:val="•"/>
      <w:lvlJc w:val="left"/>
      <w:pPr>
        <w:ind w:left="1229" w:hanging="360"/>
      </w:pPr>
    </w:lvl>
    <w:lvl w:ilvl="2">
      <w:numFmt w:val="bullet"/>
      <w:lvlText w:val="•"/>
      <w:lvlJc w:val="left"/>
      <w:pPr>
        <w:ind w:left="2094" w:hanging="360"/>
      </w:pPr>
    </w:lvl>
    <w:lvl w:ilvl="3">
      <w:numFmt w:val="bullet"/>
      <w:lvlText w:val="•"/>
      <w:lvlJc w:val="left"/>
      <w:pPr>
        <w:ind w:left="2958" w:hanging="360"/>
      </w:pPr>
    </w:lvl>
    <w:lvl w:ilvl="4">
      <w:numFmt w:val="bullet"/>
      <w:lvlText w:val="•"/>
      <w:lvlJc w:val="left"/>
      <w:pPr>
        <w:ind w:left="3823" w:hanging="360"/>
      </w:pPr>
    </w:lvl>
    <w:lvl w:ilvl="5">
      <w:numFmt w:val="bullet"/>
      <w:lvlText w:val="•"/>
      <w:lvlJc w:val="left"/>
      <w:pPr>
        <w:ind w:left="4688" w:hanging="360"/>
      </w:pPr>
    </w:lvl>
    <w:lvl w:ilvl="6">
      <w:numFmt w:val="bullet"/>
      <w:lvlText w:val="•"/>
      <w:lvlJc w:val="left"/>
      <w:pPr>
        <w:ind w:left="5552" w:hanging="360"/>
      </w:pPr>
    </w:lvl>
    <w:lvl w:ilvl="7">
      <w:numFmt w:val="bullet"/>
      <w:lvlText w:val="•"/>
      <w:lvlJc w:val="left"/>
      <w:pPr>
        <w:ind w:left="6417" w:hanging="360"/>
      </w:pPr>
    </w:lvl>
    <w:lvl w:ilvl="8">
      <w:numFmt w:val="bullet"/>
      <w:lvlText w:val="•"/>
      <w:lvlJc w:val="left"/>
      <w:pPr>
        <w:ind w:left="7282" w:hanging="360"/>
      </w:pPr>
    </w:lvl>
  </w:abstractNum>
  <w:abstractNum w:abstractNumId="41" w15:restartNumberingAfterBreak="0">
    <w:nsid w:val="4BD55C38"/>
    <w:multiLevelType w:val="multilevel"/>
    <w:tmpl w:val="72848BE8"/>
    <w:lvl w:ilvl="0">
      <w:start w:val="6"/>
      <w:numFmt w:val="decimal"/>
      <w:lvlText w:val="%1."/>
      <w:lvlJc w:val="left"/>
      <w:pPr>
        <w:ind w:left="360" w:hanging="360"/>
      </w:pPr>
      <w:rPr>
        <w:rFonts w:hint="default"/>
      </w:rPr>
    </w:lvl>
    <w:lvl w:ilvl="1">
      <w:start w:val="1"/>
      <w:numFmt w:val="decimal"/>
      <w:lvlText w:val="%2."/>
      <w:lvlJc w:val="center"/>
      <w:pPr>
        <w:ind w:left="357" w:hanging="357"/>
      </w:pPr>
      <w:rPr>
        <w:rFonts w:hint="default"/>
        <w:b w:val="0"/>
        <w:i w:val="0"/>
        <w:sz w:val="20"/>
        <w:szCs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56874E9A"/>
    <w:multiLevelType w:val="hybridMultilevel"/>
    <w:tmpl w:val="53CC152A"/>
    <w:lvl w:ilvl="0" w:tplc="6F1059EC">
      <w:start w:val="1"/>
      <w:numFmt w:val="bullet"/>
      <w:lvlText w:val=""/>
      <w:lvlPicBulletId w:val="1"/>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59E14507"/>
    <w:multiLevelType w:val="hybridMultilevel"/>
    <w:tmpl w:val="E6EC793E"/>
    <w:lvl w:ilvl="0" w:tplc="0424000D">
      <w:start w:val="1"/>
      <w:numFmt w:val="bullet"/>
      <w:lvlText w:val=""/>
      <w:lvlJc w:val="left"/>
      <w:pPr>
        <w:ind w:left="958" w:hanging="360"/>
      </w:pPr>
      <w:rPr>
        <w:rFonts w:ascii="Wingdings" w:hAnsi="Wingdings" w:hint="default"/>
      </w:rPr>
    </w:lvl>
    <w:lvl w:ilvl="1" w:tplc="04240003" w:tentative="1">
      <w:start w:val="1"/>
      <w:numFmt w:val="bullet"/>
      <w:lvlText w:val="o"/>
      <w:lvlJc w:val="left"/>
      <w:pPr>
        <w:ind w:left="1678" w:hanging="360"/>
      </w:pPr>
      <w:rPr>
        <w:rFonts w:ascii="Courier New" w:hAnsi="Courier New" w:cs="Courier New" w:hint="default"/>
      </w:rPr>
    </w:lvl>
    <w:lvl w:ilvl="2" w:tplc="04240005" w:tentative="1">
      <w:start w:val="1"/>
      <w:numFmt w:val="bullet"/>
      <w:lvlText w:val=""/>
      <w:lvlJc w:val="left"/>
      <w:pPr>
        <w:ind w:left="2398" w:hanging="360"/>
      </w:pPr>
      <w:rPr>
        <w:rFonts w:ascii="Wingdings" w:hAnsi="Wingdings" w:hint="default"/>
      </w:rPr>
    </w:lvl>
    <w:lvl w:ilvl="3" w:tplc="04240001" w:tentative="1">
      <w:start w:val="1"/>
      <w:numFmt w:val="bullet"/>
      <w:lvlText w:val=""/>
      <w:lvlJc w:val="left"/>
      <w:pPr>
        <w:ind w:left="3118" w:hanging="360"/>
      </w:pPr>
      <w:rPr>
        <w:rFonts w:ascii="Symbol" w:hAnsi="Symbol" w:hint="default"/>
      </w:rPr>
    </w:lvl>
    <w:lvl w:ilvl="4" w:tplc="04240003" w:tentative="1">
      <w:start w:val="1"/>
      <w:numFmt w:val="bullet"/>
      <w:lvlText w:val="o"/>
      <w:lvlJc w:val="left"/>
      <w:pPr>
        <w:ind w:left="3838" w:hanging="360"/>
      </w:pPr>
      <w:rPr>
        <w:rFonts w:ascii="Courier New" w:hAnsi="Courier New" w:cs="Courier New" w:hint="default"/>
      </w:rPr>
    </w:lvl>
    <w:lvl w:ilvl="5" w:tplc="04240005" w:tentative="1">
      <w:start w:val="1"/>
      <w:numFmt w:val="bullet"/>
      <w:lvlText w:val=""/>
      <w:lvlJc w:val="left"/>
      <w:pPr>
        <w:ind w:left="4558" w:hanging="360"/>
      </w:pPr>
      <w:rPr>
        <w:rFonts w:ascii="Wingdings" w:hAnsi="Wingdings" w:hint="default"/>
      </w:rPr>
    </w:lvl>
    <w:lvl w:ilvl="6" w:tplc="04240001" w:tentative="1">
      <w:start w:val="1"/>
      <w:numFmt w:val="bullet"/>
      <w:lvlText w:val=""/>
      <w:lvlJc w:val="left"/>
      <w:pPr>
        <w:ind w:left="5278" w:hanging="360"/>
      </w:pPr>
      <w:rPr>
        <w:rFonts w:ascii="Symbol" w:hAnsi="Symbol" w:hint="default"/>
      </w:rPr>
    </w:lvl>
    <w:lvl w:ilvl="7" w:tplc="04240003" w:tentative="1">
      <w:start w:val="1"/>
      <w:numFmt w:val="bullet"/>
      <w:lvlText w:val="o"/>
      <w:lvlJc w:val="left"/>
      <w:pPr>
        <w:ind w:left="5998" w:hanging="360"/>
      </w:pPr>
      <w:rPr>
        <w:rFonts w:ascii="Courier New" w:hAnsi="Courier New" w:cs="Courier New" w:hint="default"/>
      </w:rPr>
    </w:lvl>
    <w:lvl w:ilvl="8" w:tplc="04240005" w:tentative="1">
      <w:start w:val="1"/>
      <w:numFmt w:val="bullet"/>
      <w:lvlText w:val=""/>
      <w:lvlJc w:val="left"/>
      <w:pPr>
        <w:ind w:left="6718" w:hanging="360"/>
      </w:pPr>
      <w:rPr>
        <w:rFonts w:ascii="Wingdings" w:hAnsi="Wingdings" w:hint="default"/>
      </w:rPr>
    </w:lvl>
  </w:abstractNum>
  <w:abstractNum w:abstractNumId="44" w15:restartNumberingAfterBreak="0">
    <w:nsid w:val="5D2936DF"/>
    <w:multiLevelType w:val="hybridMultilevel"/>
    <w:tmpl w:val="4866FA28"/>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5" w15:restartNumberingAfterBreak="0">
    <w:nsid w:val="60D22D10"/>
    <w:multiLevelType w:val="hybridMultilevel"/>
    <w:tmpl w:val="F7F8A742"/>
    <w:lvl w:ilvl="0" w:tplc="1362EF24">
      <w:start w:val="5"/>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7" w15:restartNumberingAfterBreak="0">
    <w:nsid w:val="78A525D1"/>
    <w:multiLevelType w:val="multilevel"/>
    <w:tmpl w:val="BCF0E23C"/>
    <w:lvl w:ilvl="0">
      <w:start w:val="1"/>
      <w:numFmt w:val="decimal"/>
      <w:lvlText w:val="%1."/>
      <w:lvlJc w:val="left"/>
      <w:pPr>
        <w:ind w:left="597" w:hanging="341"/>
      </w:pPr>
      <w:rPr>
        <w:rFonts w:ascii="Tahoma" w:hAnsi="Tahoma" w:cs="Tahoma" w:hint="default"/>
        <w:b w:val="0"/>
        <w:bCs w:val="0"/>
        <w:color w:val="181818"/>
        <w:spacing w:val="-1"/>
        <w:w w:val="104"/>
        <w:sz w:val="20"/>
        <w:szCs w:val="20"/>
      </w:rPr>
    </w:lvl>
    <w:lvl w:ilvl="1">
      <w:numFmt w:val="bullet"/>
      <w:lvlText w:val="•"/>
      <w:lvlJc w:val="left"/>
      <w:pPr>
        <w:ind w:left="1580" w:hanging="341"/>
      </w:pPr>
    </w:lvl>
    <w:lvl w:ilvl="2">
      <w:numFmt w:val="bullet"/>
      <w:lvlText w:val="•"/>
      <w:lvlJc w:val="left"/>
      <w:pPr>
        <w:ind w:left="2560" w:hanging="341"/>
      </w:pPr>
    </w:lvl>
    <w:lvl w:ilvl="3">
      <w:numFmt w:val="bullet"/>
      <w:lvlText w:val="•"/>
      <w:lvlJc w:val="left"/>
      <w:pPr>
        <w:ind w:left="3541" w:hanging="341"/>
      </w:pPr>
    </w:lvl>
    <w:lvl w:ilvl="4">
      <w:numFmt w:val="bullet"/>
      <w:lvlText w:val="•"/>
      <w:lvlJc w:val="left"/>
      <w:pPr>
        <w:ind w:left="4521" w:hanging="341"/>
      </w:pPr>
    </w:lvl>
    <w:lvl w:ilvl="5">
      <w:numFmt w:val="bullet"/>
      <w:lvlText w:val="•"/>
      <w:lvlJc w:val="left"/>
      <w:pPr>
        <w:ind w:left="5502" w:hanging="341"/>
      </w:pPr>
    </w:lvl>
    <w:lvl w:ilvl="6">
      <w:numFmt w:val="bullet"/>
      <w:lvlText w:val="•"/>
      <w:lvlJc w:val="left"/>
      <w:pPr>
        <w:ind w:left="6482" w:hanging="341"/>
      </w:pPr>
    </w:lvl>
    <w:lvl w:ilvl="7">
      <w:numFmt w:val="bullet"/>
      <w:lvlText w:val="•"/>
      <w:lvlJc w:val="left"/>
      <w:pPr>
        <w:ind w:left="7462" w:hanging="341"/>
      </w:pPr>
    </w:lvl>
    <w:lvl w:ilvl="8">
      <w:numFmt w:val="bullet"/>
      <w:lvlText w:val="•"/>
      <w:lvlJc w:val="left"/>
      <w:pPr>
        <w:ind w:left="8443" w:hanging="341"/>
      </w:pPr>
    </w:lvl>
  </w:abstractNum>
  <w:abstractNum w:abstractNumId="48"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2110903">
    <w:abstractNumId w:val="39"/>
  </w:num>
  <w:num w:numId="2" w16cid:durableId="262343338">
    <w:abstractNumId w:val="36"/>
  </w:num>
  <w:num w:numId="3" w16cid:durableId="1597445976">
    <w:abstractNumId w:val="28"/>
  </w:num>
  <w:num w:numId="4" w16cid:durableId="1280600675">
    <w:abstractNumId w:val="27"/>
  </w:num>
  <w:num w:numId="5" w16cid:durableId="412896453">
    <w:abstractNumId w:val="26"/>
  </w:num>
  <w:num w:numId="6" w16cid:durableId="1504125157">
    <w:abstractNumId w:val="25"/>
  </w:num>
  <w:num w:numId="7" w16cid:durableId="457726507">
    <w:abstractNumId w:val="24"/>
  </w:num>
  <w:num w:numId="8" w16cid:durableId="2063669434">
    <w:abstractNumId w:val="23"/>
  </w:num>
  <w:num w:numId="9" w16cid:durableId="1043288174">
    <w:abstractNumId w:val="22"/>
  </w:num>
  <w:num w:numId="10" w16cid:durableId="1319457645">
    <w:abstractNumId w:val="21"/>
  </w:num>
  <w:num w:numId="11" w16cid:durableId="1423262294">
    <w:abstractNumId w:val="20"/>
  </w:num>
  <w:num w:numId="12" w16cid:durableId="728459519">
    <w:abstractNumId w:val="37"/>
  </w:num>
  <w:num w:numId="13" w16cid:durableId="1282417495">
    <w:abstractNumId w:val="0"/>
  </w:num>
  <w:num w:numId="14" w16cid:durableId="2103984157">
    <w:abstractNumId w:val="3"/>
  </w:num>
  <w:num w:numId="15" w16cid:durableId="1535312583">
    <w:abstractNumId w:val="5"/>
  </w:num>
  <w:num w:numId="16" w16cid:durableId="810710975">
    <w:abstractNumId w:val="7"/>
  </w:num>
  <w:num w:numId="17" w16cid:durableId="437483173">
    <w:abstractNumId w:val="8"/>
  </w:num>
  <w:num w:numId="18" w16cid:durableId="1741830682">
    <w:abstractNumId w:val="9"/>
  </w:num>
  <w:num w:numId="19" w16cid:durableId="753740624">
    <w:abstractNumId w:val="12"/>
  </w:num>
  <w:num w:numId="20" w16cid:durableId="1198935262">
    <w:abstractNumId w:val="13"/>
  </w:num>
  <w:num w:numId="21" w16cid:durableId="687367652">
    <w:abstractNumId w:val="15"/>
  </w:num>
  <w:num w:numId="22" w16cid:durableId="532156751">
    <w:abstractNumId w:val="17"/>
  </w:num>
  <w:num w:numId="23" w16cid:durableId="997538144">
    <w:abstractNumId w:val="19"/>
  </w:num>
  <w:num w:numId="24" w16cid:durableId="1595479075">
    <w:abstractNumId w:val="46"/>
  </w:num>
  <w:num w:numId="25" w16cid:durableId="1115977880">
    <w:abstractNumId w:val="38"/>
  </w:num>
  <w:num w:numId="26" w16cid:durableId="761414802">
    <w:abstractNumId w:val="40"/>
  </w:num>
  <w:num w:numId="27" w16cid:durableId="1680737762">
    <w:abstractNumId w:val="42"/>
  </w:num>
  <w:num w:numId="28" w16cid:durableId="1781534403">
    <w:abstractNumId w:val="33"/>
  </w:num>
  <w:num w:numId="29" w16cid:durableId="1910725515">
    <w:abstractNumId w:val="31"/>
  </w:num>
  <w:num w:numId="30" w16cid:durableId="947082547">
    <w:abstractNumId w:val="35"/>
  </w:num>
  <w:num w:numId="31" w16cid:durableId="1323855105">
    <w:abstractNumId w:val="41"/>
  </w:num>
  <w:num w:numId="32" w16cid:durableId="208344844">
    <w:abstractNumId w:val="34"/>
  </w:num>
  <w:num w:numId="33" w16cid:durableId="1343700532">
    <w:abstractNumId w:val="44"/>
  </w:num>
  <w:num w:numId="34" w16cid:durableId="356351699">
    <w:abstractNumId w:val="32"/>
  </w:num>
  <w:num w:numId="35" w16cid:durableId="727345050">
    <w:abstractNumId w:val="30"/>
  </w:num>
  <w:num w:numId="36" w16cid:durableId="1091314775">
    <w:abstractNumId w:val="29"/>
  </w:num>
  <w:num w:numId="37" w16cid:durableId="1610817601">
    <w:abstractNumId w:val="48"/>
  </w:num>
  <w:num w:numId="38" w16cid:durableId="89549827">
    <w:abstractNumId w:val="45"/>
  </w:num>
  <w:num w:numId="39" w16cid:durableId="2091341533">
    <w:abstractNumId w:val="43"/>
  </w:num>
  <w:num w:numId="40" w16cid:durableId="363866365">
    <w:abstractNumId w:val="24"/>
    <w:lvlOverride w:ilvl="0">
      <w:startOverride w:val="1"/>
    </w:lvlOverride>
    <w:lvlOverride w:ilvl="1">
      <w:startOverride w:val="1"/>
    </w:lvlOverride>
    <w:lvlOverride w:ilvl="2"/>
    <w:lvlOverride w:ilvl="3"/>
    <w:lvlOverride w:ilvl="4"/>
    <w:lvlOverride w:ilvl="5"/>
    <w:lvlOverride w:ilvl="6"/>
    <w:lvlOverride w:ilvl="7"/>
    <w:lvlOverride w:ilvl="8"/>
  </w:num>
  <w:num w:numId="41" w16cid:durableId="567765624">
    <w:abstractNumId w:val="4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0CC5"/>
    <w:rsid w:val="00012873"/>
    <w:rsid w:val="000140B3"/>
    <w:rsid w:val="0001670C"/>
    <w:rsid w:val="00026CAE"/>
    <w:rsid w:val="000425A1"/>
    <w:rsid w:val="00046D30"/>
    <w:rsid w:val="0005672C"/>
    <w:rsid w:val="00090171"/>
    <w:rsid w:val="000A6D0C"/>
    <w:rsid w:val="000B0C50"/>
    <w:rsid w:val="00140438"/>
    <w:rsid w:val="00167F50"/>
    <w:rsid w:val="00172C39"/>
    <w:rsid w:val="001D5A9E"/>
    <w:rsid w:val="00223C45"/>
    <w:rsid w:val="00235CF7"/>
    <w:rsid w:val="00236378"/>
    <w:rsid w:val="00253221"/>
    <w:rsid w:val="0026182C"/>
    <w:rsid w:val="002745C6"/>
    <w:rsid w:val="00294C5C"/>
    <w:rsid w:val="002A6D28"/>
    <w:rsid w:val="003214A4"/>
    <w:rsid w:val="00330F53"/>
    <w:rsid w:val="00350E99"/>
    <w:rsid w:val="003534ED"/>
    <w:rsid w:val="003B7BB3"/>
    <w:rsid w:val="003F0EF8"/>
    <w:rsid w:val="00401FFF"/>
    <w:rsid w:val="00405E19"/>
    <w:rsid w:val="00432CEC"/>
    <w:rsid w:val="00440705"/>
    <w:rsid w:val="004426D7"/>
    <w:rsid w:val="0048007E"/>
    <w:rsid w:val="004A029C"/>
    <w:rsid w:val="004C4FC5"/>
    <w:rsid w:val="004D4B6C"/>
    <w:rsid w:val="00565EF0"/>
    <w:rsid w:val="00572668"/>
    <w:rsid w:val="005B4269"/>
    <w:rsid w:val="005D6AA1"/>
    <w:rsid w:val="00601773"/>
    <w:rsid w:val="00606E45"/>
    <w:rsid w:val="00701599"/>
    <w:rsid w:val="007143EA"/>
    <w:rsid w:val="00730786"/>
    <w:rsid w:val="00753609"/>
    <w:rsid w:val="00754DC5"/>
    <w:rsid w:val="00756866"/>
    <w:rsid w:val="00772160"/>
    <w:rsid w:val="0079666D"/>
    <w:rsid w:val="007D47F2"/>
    <w:rsid w:val="007D4DA1"/>
    <w:rsid w:val="007F1F2D"/>
    <w:rsid w:val="00805C6C"/>
    <w:rsid w:val="00805F1E"/>
    <w:rsid w:val="00814F2D"/>
    <w:rsid w:val="00850607"/>
    <w:rsid w:val="0085369D"/>
    <w:rsid w:val="0086600A"/>
    <w:rsid w:val="00870B83"/>
    <w:rsid w:val="00880D37"/>
    <w:rsid w:val="008E1290"/>
    <w:rsid w:val="00904D65"/>
    <w:rsid w:val="00911BAB"/>
    <w:rsid w:val="00913A3B"/>
    <w:rsid w:val="009631FD"/>
    <w:rsid w:val="009767C4"/>
    <w:rsid w:val="00983FC9"/>
    <w:rsid w:val="009930CB"/>
    <w:rsid w:val="009A3AE9"/>
    <w:rsid w:val="009B7325"/>
    <w:rsid w:val="009C1D6C"/>
    <w:rsid w:val="009E082F"/>
    <w:rsid w:val="009F5C01"/>
    <w:rsid w:val="00A11987"/>
    <w:rsid w:val="00A27132"/>
    <w:rsid w:val="00A403A8"/>
    <w:rsid w:val="00A80450"/>
    <w:rsid w:val="00A92590"/>
    <w:rsid w:val="00AB5CE4"/>
    <w:rsid w:val="00AC04AF"/>
    <w:rsid w:val="00AE32DB"/>
    <w:rsid w:val="00AF7716"/>
    <w:rsid w:val="00B20756"/>
    <w:rsid w:val="00B70B8B"/>
    <w:rsid w:val="00B95C8D"/>
    <w:rsid w:val="00BA0BAA"/>
    <w:rsid w:val="00BB104D"/>
    <w:rsid w:val="00BD0EAD"/>
    <w:rsid w:val="00BD52F7"/>
    <w:rsid w:val="00BF50CA"/>
    <w:rsid w:val="00BF6D1E"/>
    <w:rsid w:val="00C02B73"/>
    <w:rsid w:val="00C31B67"/>
    <w:rsid w:val="00C51ACF"/>
    <w:rsid w:val="00C5551B"/>
    <w:rsid w:val="00C9065C"/>
    <w:rsid w:val="00CD297D"/>
    <w:rsid w:val="00D46D43"/>
    <w:rsid w:val="00D570D4"/>
    <w:rsid w:val="00D87796"/>
    <w:rsid w:val="00DB4DDF"/>
    <w:rsid w:val="00DC3208"/>
    <w:rsid w:val="00DC475E"/>
    <w:rsid w:val="00DD4FD7"/>
    <w:rsid w:val="00DD72A7"/>
    <w:rsid w:val="00DE5582"/>
    <w:rsid w:val="00E46099"/>
    <w:rsid w:val="00E5106A"/>
    <w:rsid w:val="00E54479"/>
    <w:rsid w:val="00E605E5"/>
    <w:rsid w:val="00E613CD"/>
    <w:rsid w:val="00E64B58"/>
    <w:rsid w:val="00E65716"/>
    <w:rsid w:val="00E749F7"/>
    <w:rsid w:val="00EA0BD6"/>
    <w:rsid w:val="00EA1F50"/>
    <w:rsid w:val="00EC0CC5"/>
    <w:rsid w:val="00ED2E5E"/>
    <w:rsid w:val="00EE574E"/>
    <w:rsid w:val="00F0711A"/>
    <w:rsid w:val="00F07198"/>
    <w:rsid w:val="00F10122"/>
    <w:rsid w:val="00F1260F"/>
    <w:rsid w:val="00F1363D"/>
    <w:rsid w:val="00F6148B"/>
    <w:rsid w:val="00F92FDD"/>
    <w:rsid w:val="00FC6602"/>
    <w:rsid w:val="00FD37F0"/>
    <w:rsid w:val="00FD40F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A6959D"/>
  <w15:chartTrackingRefBased/>
  <w15:docId w15:val="{2EFA6507-FC41-4DD2-B441-9F30EC943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C4FC5"/>
    <w:pPr>
      <w:spacing w:after="200" w:line="276" w:lineRule="auto"/>
    </w:pPr>
    <w:rPr>
      <w:sz w:val="22"/>
      <w:szCs w:val="22"/>
      <w:lang w:val="sl-SI" w:eastAsia="en-US"/>
    </w:rPr>
  </w:style>
  <w:style w:type="paragraph" w:styleId="Naslov1">
    <w:name w:val="heading 1"/>
    <w:basedOn w:val="Navaden"/>
    <w:next w:val="Navaden"/>
    <w:link w:val="Naslov1Znak"/>
    <w:uiPriority w:val="1"/>
    <w:qFormat/>
    <w:rsid w:val="00026CAE"/>
    <w:pPr>
      <w:keepNext/>
      <w:spacing w:before="240" w:after="60"/>
      <w:outlineLvl w:val="0"/>
    </w:pPr>
    <w:rPr>
      <w:rFonts w:ascii="Calibri Light" w:eastAsia="Times New Roman" w:hAnsi="Calibri Light"/>
      <w:b/>
      <w:bCs/>
      <w:kern w:val="32"/>
      <w:sz w:val="32"/>
      <w:szCs w:val="32"/>
      <w:lang w:val="x-none"/>
    </w:rPr>
  </w:style>
  <w:style w:type="paragraph" w:styleId="Naslov2">
    <w:name w:val="heading 2"/>
    <w:basedOn w:val="Navaden"/>
    <w:next w:val="Navaden"/>
    <w:link w:val="Naslov2Znak"/>
    <w:uiPriority w:val="1"/>
    <w:unhideWhenUsed/>
    <w:qFormat/>
    <w:rsid w:val="00BD0EAD"/>
    <w:pPr>
      <w:keepNext/>
      <w:spacing w:after="0" w:line="240" w:lineRule="auto"/>
      <w:jc w:val="center"/>
      <w:outlineLvl w:val="1"/>
    </w:pPr>
    <w:rPr>
      <w:rFonts w:ascii="Times New Roman" w:eastAsia="Times New Roman" w:hAnsi="Times New Roman"/>
      <w:b/>
      <w:i/>
      <w:sz w:val="28"/>
      <w:szCs w:val="20"/>
      <w:lang w:val="x-none" w:eastAsia="x-none"/>
    </w:rPr>
  </w:style>
  <w:style w:type="paragraph" w:styleId="Naslov3">
    <w:name w:val="heading 3"/>
    <w:basedOn w:val="Naslov2"/>
    <w:next w:val="Navaden"/>
    <w:link w:val="Naslov3Znak"/>
    <w:uiPriority w:val="1"/>
    <w:qFormat/>
    <w:rsid w:val="00C02B73"/>
    <w:pPr>
      <w:keepLines/>
      <w:numPr>
        <w:ilvl w:val="2"/>
        <w:numId w:val="1"/>
      </w:numPr>
      <w:suppressAutoHyphens/>
      <w:spacing w:before="240" w:after="120" w:line="260" w:lineRule="atLeast"/>
      <w:jc w:val="both"/>
      <w:outlineLvl w:val="2"/>
    </w:pPr>
    <w:rPr>
      <w:rFonts w:ascii="Arial" w:hAnsi="Arial"/>
      <w:bCs/>
      <w:sz w:val="20"/>
      <w:szCs w:val="26"/>
      <w:lang w:eastAsia="zh-CN"/>
    </w:rPr>
  </w:style>
  <w:style w:type="paragraph" w:styleId="Naslov4">
    <w:name w:val="heading 4"/>
    <w:basedOn w:val="Naslov3"/>
    <w:next w:val="Navaden"/>
    <w:link w:val="Naslov4Znak"/>
    <w:uiPriority w:val="1"/>
    <w:qFormat/>
    <w:rsid w:val="00C02B73"/>
    <w:pPr>
      <w:numPr>
        <w:ilvl w:val="3"/>
      </w:numPr>
      <w:ind w:left="782" w:hanging="782"/>
      <w:outlineLvl w:val="3"/>
    </w:pPr>
    <w:rPr>
      <w:bCs w:val="0"/>
      <w:iCs/>
    </w:rPr>
  </w:style>
  <w:style w:type="paragraph" w:styleId="Naslov5">
    <w:name w:val="heading 5"/>
    <w:basedOn w:val="Naslov4"/>
    <w:next w:val="Navaden"/>
    <w:link w:val="Naslov5Znak"/>
    <w:uiPriority w:val="9"/>
    <w:qFormat/>
    <w:rsid w:val="00C02B73"/>
    <w:pPr>
      <w:numPr>
        <w:ilvl w:val="4"/>
      </w:numPr>
      <w:ind w:left="924" w:hanging="924"/>
      <w:outlineLvl w:val="4"/>
    </w:pPr>
  </w:style>
  <w:style w:type="paragraph" w:styleId="Naslov6">
    <w:name w:val="heading 6"/>
    <w:basedOn w:val="Naslov5"/>
    <w:next w:val="Navaden"/>
    <w:link w:val="Naslov6Znak"/>
    <w:uiPriority w:val="9"/>
    <w:qFormat/>
    <w:rsid w:val="00C02B73"/>
    <w:pPr>
      <w:numPr>
        <w:ilvl w:val="5"/>
      </w:numPr>
      <w:ind w:left="1066" w:hanging="1066"/>
      <w:outlineLvl w:val="5"/>
    </w:pPr>
    <w:rPr>
      <w:iCs w:val="0"/>
    </w:rPr>
  </w:style>
  <w:style w:type="paragraph" w:styleId="Naslov7">
    <w:name w:val="heading 7"/>
    <w:basedOn w:val="Naslov6"/>
    <w:next w:val="Navaden"/>
    <w:link w:val="Naslov7Znak"/>
    <w:uiPriority w:val="9"/>
    <w:qFormat/>
    <w:rsid w:val="00C02B73"/>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C02B73"/>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C02B73"/>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C0CC5"/>
    <w:pPr>
      <w:tabs>
        <w:tab w:val="center" w:pos="4536"/>
        <w:tab w:val="right" w:pos="9072"/>
      </w:tabs>
      <w:spacing w:after="0" w:line="240" w:lineRule="auto"/>
    </w:pPr>
  </w:style>
  <w:style w:type="character" w:customStyle="1" w:styleId="GlavaZnak">
    <w:name w:val="Glava Znak"/>
    <w:basedOn w:val="Privzetapisavaodstavka"/>
    <w:link w:val="Glava"/>
    <w:uiPriority w:val="99"/>
    <w:rsid w:val="00EC0CC5"/>
  </w:style>
  <w:style w:type="paragraph" w:styleId="Noga">
    <w:name w:val="footer"/>
    <w:basedOn w:val="Navaden"/>
    <w:link w:val="NogaZnak"/>
    <w:uiPriority w:val="99"/>
    <w:unhideWhenUsed/>
    <w:rsid w:val="00EC0CC5"/>
    <w:pPr>
      <w:tabs>
        <w:tab w:val="center" w:pos="4536"/>
        <w:tab w:val="right" w:pos="9072"/>
      </w:tabs>
      <w:spacing w:after="0" w:line="240" w:lineRule="auto"/>
    </w:pPr>
  </w:style>
  <w:style w:type="character" w:customStyle="1" w:styleId="NogaZnak">
    <w:name w:val="Noga Znak"/>
    <w:basedOn w:val="Privzetapisavaodstavka"/>
    <w:link w:val="Noga"/>
    <w:uiPriority w:val="99"/>
    <w:rsid w:val="00EC0CC5"/>
  </w:style>
  <w:style w:type="character" w:customStyle="1" w:styleId="Naslov2Znak">
    <w:name w:val="Naslov 2 Znak"/>
    <w:link w:val="Naslov2"/>
    <w:uiPriority w:val="1"/>
    <w:rsid w:val="00BD0EAD"/>
    <w:rPr>
      <w:rFonts w:ascii="Times New Roman" w:eastAsia="Times New Roman" w:hAnsi="Times New Roman"/>
      <w:b/>
      <w:i/>
      <w:sz w:val="28"/>
    </w:rPr>
  </w:style>
  <w:style w:type="paragraph" w:styleId="Telobesedila2">
    <w:name w:val="Body Text 2"/>
    <w:basedOn w:val="Navaden"/>
    <w:link w:val="Telobesedila2Znak"/>
    <w:unhideWhenUsed/>
    <w:rsid w:val="00BD0EAD"/>
    <w:pPr>
      <w:spacing w:after="0" w:line="240" w:lineRule="auto"/>
      <w:jc w:val="both"/>
    </w:pPr>
    <w:rPr>
      <w:rFonts w:ascii="Times New Roman" w:eastAsia="Times New Roman" w:hAnsi="Times New Roman"/>
      <w:i/>
      <w:sz w:val="28"/>
      <w:szCs w:val="20"/>
      <w:lang w:val="x-none" w:eastAsia="x-none"/>
    </w:rPr>
  </w:style>
  <w:style w:type="character" w:customStyle="1" w:styleId="Telobesedila2Znak">
    <w:name w:val="Telo besedila 2 Znak"/>
    <w:link w:val="Telobesedila2"/>
    <w:rsid w:val="00BD0EAD"/>
    <w:rPr>
      <w:rFonts w:ascii="Times New Roman" w:eastAsia="Times New Roman" w:hAnsi="Times New Roman"/>
      <w:i/>
      <w:sz w:val="28"/>
    </w:rPr>
  </w:style>
  <w:style w:type="character" w:customStyle="1" w:styleId="Naslov1Znak">
    <w:name w:val="Naslov 1 Znak"/>
    <w:link w:val="Naslov1"/>
    <w:uiPriority w:val="1"/>
    <w:rsid w:val="00026CAE"/>
    <w:rPr>
      <w:rFonts w:ascii="Calibri Light" w:eastAsia="Times New Roman" w:hAnsi="Calibri Light" w:cs="Times New Roman"/>
      <w:b/>
      <w:bCs/>
      <w:kern w:val="32"/>
      <w:sz w:val="32"/>
      <w:szCs w:val="32"/>
      <w:lang w:eastAsia="en-US"/>
    </w:rPr>
  </w:style>
  <w:style w:type="character" w:styleId="Hiperpovezava">
    <w:name w:val="Hyperlink"/>
    <w:uiPriority w:val="99"/>
    <w:unhideWhenUsed/>
    <w:rsid w:val="00026CAE"/>
    <w:rPr>
      <w:color w:val="0563C1"/>
      <w:u w:val="single"/>
    </w:rPr>
  </w:style>
  <w:style w:type="paragraph" w:styleId="Besedilooblaka">
    <w:name w:val="Balloon Text"/>
    <w:basedOn w:val="Navaden"/>
    <w:link w:val="BesedilooblakaZnak"/>
    <w:uiPriority w:val="99"/>
    <w:unhideWhenUsed/>
    <w:rsid w:val="0026182C"/>
    <w:pPr>
      <w:spacing w:after="0" w:line="240" w:lineRule="auto"/>
    </w:pPr>
    <w:rPr>
      <w:rFonts w:ascii="Segoe UI" w:hAnsi="Segoe UI"/>
      <w:sz w:val="18"/>
      <w:szCs w:val="18"/>
      <w:lang w:val="x-none"/>
    </w:rPr>
  </w:style>
  <w:style w:type="character" w:customStyle="1" w:styleId="BesedilooblakaZnak">
    <w:name w:val="Besedilo oblačka Znak"/>
    <w:link w:val="Besedilooblaka"/>
    <w:uiPriority w:val="99"/>
    <w:rsid w:val="0026182C"/>
    <w:rPr>
      <w:rFonts w:ascii="Segoe UI" w:hAnsi="Segoe UI" w:cs="Segoe UI"/>
      <w:sz w:val="18"/>
      <w:szCs w:val="18"/>
      <w:lang w:eastAsia="en-US"/>
    </w:rPr>
  </w:style>
  <w:style w:type="paragraph" w:styleId="Telobesedila">
    <w:name w:val="Body Text"/>
    <w:basedOn w:val="Navaden"/>
    <w:link w:val="TelobesedilaZnak"/>
    <w:uiPriority w:val="1"/>
    <w:unhideWhenUsed/>
    <w:qFormat/>
    <w:rsid w:val="009C1D6C"/>
    <w:pPr>
      <w:spacing w:after="120"/>
    </w:pPr>
    <w:rPr>
      <w:lang w:val="x-none"/>
    </w:rPr>
  </w:style>
  <w:style w:type="character" w:customStyle="1" w:styleId="TelobesedilaZnak">
    <w:name w:val="Telo besedila Znak"/>
    <w:link w:val="Telobesedila"/>
    <w:uiPriority w:val="1"/>
    <w:rsid w:val="009C1D6C"/>
    <w:rPr>
      <w:sz w:val="22"/>
      <w:szCs w:val="22"/>
      <w:lang w:eastAsia="en-US"/>
    </w:rPr>
  </w:style>
  <w:style w:type="numbering" w:customStyle="1" w:styleId="Brezseznama1">
    <w:name w:val="Brez seznama1"/>
    <w:next w:val="Brezseznama"/>
    <w:uiPriority w:val="99"/>
    <w:semiHidden/>
    <w:unhideWhenUsed/>
    <w:rsid w:val="009C1D6C"/>
  </w:style>
  <w:style w:type="paragraph" w:styleId="Odstavekseznama">
    <w:name w:val="List Paragraph"/>
    <w:basedOn w:val="Navaden"/>
    <w:uiPriority w:val="1"/>
    <w:qFormat/>
    <w:rsid w:val="009C1D6C"/>
    <w:pPr>
      <w:widowControl w:val="0"/>
      <w:autoSpaceDE w:val="0"/>
      <w:autoSpaceDN w:val="0"/>
      <w:adjustRightInd w:val="0"/>
      <w:spacing w:after="0" w:line="240" w:lineRule="auto"/>
      <w:ind w:left="599" w:hanging="361"/>
      <w:jc w:val="both"/>
    </w:pPr>
    <w:rPr>
      <w:rFonts w:ascii="Arial" w:eastAsia="Times New Roman" w:hAnsi="Arial" w:cs="Arial"/>
      <w:sz w:val="24"/>
      <w:szCs w:val="24"/>
      <w:lang w:eastAsia="sl-SI"/>
    </w:rPr>
  </w:style>
  <w:style w:type="paragraph" w:customStyle="1" w:styleId="TableParagraph">
    <w:name w:val="Table Paragraph"/>
    <w:basedOn w:val="Navaden"/>
    <w:uiPriority w:val="1"/>
    <w:qFormat/>
    <w:rsid w:val="009C1D6C"/>
    <w:pPr>
      <w:widowControl w:val="0"/>
      <w:autoSpaceDE w:val="0"/>
      <w:autoSpaceDN w:val="0"/>
      <w:adjustRightInd w:val="0"/>
      <w:spacing w:after="0" w:line="240" w:lineRule="auto"/>
    </w:pPr>
    <w:rPr>
      <w:rFonts w:ascii="Times New Roman" w:eastAsia="Times New Roman" w:hAnsi="Times New Roman"/>
      <w:sz w:val="24"/>
      <w:szCs w:val="24"/>
      <w:lang w:eastAsia="sl-SI"/>
    </w:rPr>
  </w:style>
  <w:style w:type="paragraph" w:styleId="Sprotnaopomba-besedilo">
    <w:name w:val="footnote text"/>
    <w:basedOn w:val="Navaden"/>
    <w:link w:val="Sprotnaopomba-besediloZnak"/>
    <w:uiPriority w:val="99"/>
    <w:unhideWhenUsed/>
    <w:rsid w:val="00CD297D"/>
    <w:rPr>
      <w:sz w:val="20"/>
      <w:szCs w:val="20"/>
      <w:lang w:val="x-none"/>
    </w:rPr>
  </w:style>
  <w:style w:type="character" w:customStyle="1" w:styleId="Sprotnaopomba-besediloZnak">
    <w:name w:val="Sprotna opomba - besedilo Znak"/>
    <w:link w:val="Sprotnaopomba-besedilo"/>
    <w:uiPriority w:val="99"/>
    <w:rsid w:val="00CD297D"/>
    <w:rPr>
      <w:lang w:eastAsia="en-US"/>
    </w:rPr>
  </w:style>
  <w:style w:type="character" w:styleId="Sprotnaopomba-sklic">
    <w:name w:val="footnote reference"/>
    <w:uiPriority w:val="99"/>
    <w:semiHidden/>
    <w:unhideWhenUsed/>
    <w:rsid w:val="00CD297D"/>
    <w:rPr>
      <w:rFonts w:ascii="Arial" w:hAnsi="Arial" w:cs="Arial" w:hint="default"/>
      <w:i/>
      <w:iCs w:val="0"/>
      <w:sz w:val="18"/>
      <w:vertAlign w:val="superscript"/>
    </w:rPr>
  </w:style>
  <w:style w:type="character" w:customStyle="1" w:styleId="Naslov3Znak">
    <w:name w:val="Naslov 3 Znak"/>
    <w:link w:val="Naslov3"/>
    <w:uiPriority w:val="1"/>
    <w:rsid w:val="00C02B73"/>
    <w:rPr>
      <w:rFonts w:ascii="Arial" w:eastAsia="Times New Roman" w:hAnsi="Arial" w:cs="Arial"/>
      <w:b/>
      <w:bCs/>
      <w:i/>
      <w:szCs w:val="26"/>
      <w:lang w:eastAsia="zh-CN"/>
    </w:rPr>
  </w:style>
  <w:style w:type="character" w:customStyle="1" w:styleId="Naslov4Znak">
    <w:name w:val="Naslov 4 Znak"/>
    <w:link w:val="Naslov4"/>
    <w:uiPriority w:val="1"/>
    <w:rsid w:val="00C02B73"/>
    <w:rPr>
      <w:rFonts w:ascii="Arial" w:eastAsia="Times New Roman" w:hAnsi="Arial" w:cs="Arial"/>
      <w:b/>
      <w:i/>
      <w:iCs/>
      <w:szCs w:val="26"/>
      <w:lang w:eastAsia="zh-CN"/>
    </w:rPr>
  </w:style>
  <w:style w:type="character" w:customStyle="1" w:styleId="Naslov5Znak">
    <w:name w:val="Naslov 5 Znak"/>
    <w:link w:val="Naslov5"/>
    <w:uiPriority w:val="9"/>
    <w:rsid w:val="00C02B73"/>
    <w:rPr>
      <w:rFonts w:ascii="Arial" w:eastAsia="Times New Roman" w:hAnsi="Arial" w:cs="Arial"/>
      <w:b/>
      <w:i/>
      <w:iCs/>
      <w:szCs w:val="26"/>
      <w:lang w:eastAsia="zh-CN"/>
    </w:rPr>
  </w:style>
  <w:style w:type="character" w:customStyle="1" w:styleId="Naslov6Znak">
    <w:name w:val="Naslov 6 Znak"/>
    <w:link w:val="Naslov6"/>
    <w:uiPriority w:val="9"/>
    <w:rsid w:val="00C02B73"/>
    <w:rPr>
      <w:rFonts w:ascii="Arial" w:eastAsia="Times New Roman" w:hAnsi="Arial" w:cs="Arial"/>
      <w:b/>
      <w:i/>
      <w:szCs w:val="26"/>
      <w:lang w:eastAsia="zh-CN"/>
    </w:rPr>
  </w:style>
  <w:style w:type="character" w:customStyle="1" w:styleId="Naslov7Znak">
    <w:name w:val="Naslov 7 Znak"/>
    <w:link w:val="Naslov7"/>
    <w:uiPriority w:val="9"/>
    <w:rsid w:val="00C02B73"/>
    <w:rPr>
      <w:rFonts w:ascii="Arial" w:eastAsia="Times New Roman" w:hAnsi="Arial" w:cs="Arial"/>
      <w:b/>
      <w:i/>
      <w:iCs/>
      <w:color w:val="404040"/>
      <w:szCs w:val="26"/>
      <w:lang w:eastAsia="zh-CN"/>
    </w:rPr>
  </w:style>
  <w:style w:type="character" w:customStyle="1" w:styleId="Naslov8Znak">
    <w:name w:val="Naslov 8 Znak"/>
    <w:link w:val="Naslov8"/>
    <w:uiPriority w:val="9"/>
    <w:rsid w:val="00C02B73"/>
    <w:rPr>
      <w:rFonts w:ascii="Arial" w:eastAsia="Times New Roman" w:hAnsi="Arial" w:cs="Arial"/>
      <w:b/>
      <w:i/>
      <w:iCs/>
      <w:color w:val="404040"/>
      <w:lang w:eastAsia="zh-CN"/>
    </w:rPr>
  </w:style>
  <w:style w:type="character" w:customStyle="1" w:styleId="Naslov9Znak">
    <w:name w:val="Naslov 9 Znak"/>
    <w:link w:val="Naslov9"/>
    <w:uiPriority w:val="9"/>
    <w:rsid w:val="00C02B73"/>
    <w:rPr>
      <w:rFonts w:ascii="Arial" w:eastAsia="Times New Roman" w:hAnsi="Arial" w:cs="Arial"/>
      <w:b/>
      <w:i/>
      <w:color w:val="404040"/>
      <w:lang w:eastAsia="zh-CN"/>
    </w:rPr>
  </w:style>
  <w:style w:type="numbering" w:customStyle="1" w:styleId="Brezseznama2">
    <w:name w:val="Brez seznama2"/>
    <w:next w:val="Brezseznama"/>
    <w:uiPriority w:val="99"/>
    <w:semiHidden/>
    <w:unhideWhenUsed/>
    <w:rsid w:val="00C02B73"/>
  </w:style>
  <w:style w:type="character" w:customStyle="1" w:styleId="WW8Num1z0">
    <w:name w:val="WW8Num1z0"/>
    <w:rsid w:val="00C02B73"/>
    <w:rPr>
      <w:rFonts w:ascii="Symbol" w:hAnsi="Symbol" w:cs="Symbol" w:hint="default"/>
      <w:sz w:val="18"/>
      <w:szCs w:val="18"/>
    </w:rPr>
  </w:style>
  <w:style w:type="character" w:customStyle="1" w:styleId="WW8Num1z1">
    <w:name w:val="WW8Num1z1"/>
    <w:rsid w:val="00C02B73"/>
    <w:rPr>
      <w:rFonts w:ascii="Courier New" w:hAnsi="Courier New" w:cs="Courier New" w:hint="default"/>
    </w:rPr>
  </w:style>
  <w:style w:type="character" w:customStyle="1" w:styleId="WW8Num1z2">
    <w:name w:val="WW8Num1z2"/>
    <w:rsid w:val="00C02B73"/>
    <w:rPr>
      <w:rFonts w:ascii="Wingdings" w:hAnsi="Wingdings" w:cs="Wingdings" w:hint="default"/>
    </w:rPr>
  </w:style>
  <w:style w:type="character" w:customStyle="1" w:styleId="WW8Num1z3">
    <w:name w:val="WW8Num1z3"/>
    <w:rsid w:val="00C02B73"/>
    <w:rPr>
      <w:rFonts w:ascii="Symbol" w:hAnsi="Symbol" w:cs="Symbol" w:hint="default"/>
    </w:rPr>
  </w:style>
  <w:style w:type="character" w:customStyle="1" w:styleId="WW8Num2z0">
    <w:name w:val="WW8Num2z0"/>
    <w:rsid w:val="00C02B73"/>
    <w:rPr>
      <w:rFonts w:hint="default"/>
    </w:rPr>
  </w:style>
  <w:style w:type="character" w:customStyle="1" w:styleId="WW8Num3z0">
    <w:name w:val="WW8Num3z0"/>
    <w:rsid w:val="00C02B73"/>
    <w:rPr>
      <w:rFonts w:hint="default"/>
    </w:rPr>
  </w:style>
  <w:style w:type="character" w:customStyle="1" w:styleId="WW8Num3z1">
    <w:name w:val="WW8Num3z1"/>
    <w:rsid w:val="00C02B73"/>
  </w:style>
  <w:style w:type="character" w:customStyle="1" w:styleId="WW8Num3z2">
    <w:name w:val="WW8Num3z2"/>
    <w:rsid w:val="00C02B73"/>
  </w:style>
  <w:style w:type="character" w:customStyle="1" w:styleId="WW8Num3z3">
    <w:name w:val="WW8Num3z3"/>
    <w:rsid w:val="00C02B73"/>
  </w:style>
  <w:style w:type="character" w:customStyle="1" w:styleId="WW8Num3z4">
    <w:name w:val="WW8Num3z4"/>
    <w:rsid w:val="00C02B73"/>
  </w:style>
  <w:style w:type="character" w:customStyle="1" w:styleId="WW8Num3z5">
    <w:name w:val="WW8Num3z5"/>
    <w:rsid w:val="00C02B73"/>
  </w:style>
  <w:style w:type="character" w:customStyle="1" w:styleId="WW8Num3z6">
    <w:name w:val="WW8Num3z6"/>
    <w:rsid w:val="00C02B73"/>
  </w:style>
  <w:style w:type="character" w:customStyle="1" w:styleId="WW8Num3z7">
    <w:name w:val="WW8Num3z7"/>
    <w:rsid w:val="00C02B73"/>
  </w:style>
  <w:style w:type="character" w:customStyle="1" w:styleId="WW8Num3z8">
    <w:name w:val="WW8Num3z8"/>
    <w:rsid w:val="00C02B73"/>
  </w:style>
  <w:style w:type="character" w:customStyle="1" w:styleId="WW8Num4z0">
    <w:name w:val="WW8Num4z0"/>
    <w:rsid w:val="00C02B73"/>
    <w:rPr>
      <w:rFonts w:cs="Arial" w:hint="default"/>
      <w:b/>
      <w:bCs/>
      <w:color w:val="000000"/>
      <w:sz w:val="18"/>
      <w:szCs w:val="18"/>
      <w:lang w:val="x-none"/>
    </w:rPr>
  </w:style>
  <w:style w:type="character" w:customStyle="1" w:styleId="WW8Num4z1">
    <w:name w:val="WW8Num4z1"/>
    <w:rsid w:val="00C02B73"/>
  </w:style>
  <w:style w:type="character" w:customStyle="1" w:styleId="WW8Num4z2">
    <w:name w:val="WW8Num4z2"/>
    <w:rsid w:val="00C02B73"/>
  </w:style>
  <w:style w:type="character" w:customStyle="1" w:styleId="WW8Num4z3">
    <w:name w:val="WW8Num4z3"/>
    <w:rsid w:val="00C02B73"/>
  </w:style>
  <w:style w:type="character" w:customStyle="1" w:styleId="WW8Num4z4">
    <w:name w:val="WW8Num4z4"/>
    <w:rsid w:val="00C02B73"/>
  </w:style>
  <w:style w:type="character" w:customStyle="1" w:styleId="WW8Num4z5">
    <w:name w:val="WW8Num4z5"/>
    <w:rsid w:val="00C02B73"/>
  </w:style>
  <w:style w:type="character" w:customStyle="1" w:styleId="WW8Num4z6">
    <w:name w:val="WW8Num4z6"/>
    <w:rsid w:val="00C02B73"/>
  </w:style>
  <w:style w:type="character" w:customStyle="1" w:styleId="WW8Num4z7">
    <w:name w:val="WW8Num4z7"/>
    <w:rsid w:val="00C02B73"/>
  </w:style>
  <w:style w:type="character" w:customStyle="1" w:styleId="WW8Num4z8">
    <w:name w:val="WW8Num4z8"/>
    <w:rsid w:val="00C02B73"/>
  </w:style>
  <w:style w:type="character" w:customStyle="1" w:styleId="WW8Num5z0">
    <w:name w:val="WW8Num5z0"/>
    <w:rsid w:val="00C02B73"/>
    <w:rPr>
      <w:rFonts w:ascii="Times New Roman" w:eastAsia="Times New Roman" w:hAnsi="Times New Roman" w:cs="Times New Roman" w:hint="default"/>
      <w:szCs w:val="20"/>
      <w:lang w:eastAsia="sl-SI"/>
    </w:rPr>
  </w:style>
  <w:style w:type="character" w:customStyle="1" w:styleId="WW8Num5z1">
    <w:name w:val="WW8Num5z1"/>
    <w:rsid w:val="00C02B73"/>
    <w:rPr>
      <w:rFonts w:ascii="Courier New" w:hAnsi="Courier New" w:cs="Times New Roman" w:hint="default"/>
    </w:rPr>
  </w:style>
  <w:style w:type="character" w:customStyle="1" w:styleId="WW8Num5z2">
    <w:name w:val="WW8Num5z2"/>
    <w:rsid w:val="00C02B73"/>
    <w:rPr>
      <w:rFonts w:ascii="Wingdings" w:hAnsi="Wingdings" w:cs="Wingdings" w:hint="default"/>
    </w:rPr>
  </w:style>
  <w:style w:type="character" w:customStyle="1" w:styleId="WW8Num5z3">
    <w:name w:val="WW8Num5z3"/>
    <w:rsid w:val="00C02B73"/>
    <w:rPr>
      <w:rFonts w:ascii="Symbol" w:hAnsi="Symbol" w:cs="Symbol" w:hint="default"/>
    </w:rPr>
  </w:style>
  <w:style w:type="character" w:customStyle="1" w:styleId="WW8Num6z0">
    <w:name w:val="WW8Num6z0"/>
    <w:rsid w:val="00C02B73"/>
    <w:rPr>
      <w:rFonts w:hint="default"/>
    </w:rPr>
  </w:style>
  <w:style w:type="character" w:customStyle="1" w:styleId="WW8Num6z1">
    <w:name w:val="WW8Num6z1"/>
    <w:rsid w:val="00C02B73"/>
  </w:style>
  <w:style w:type="character" w:customStyle="1" w:styleId="WW8Num6z2">
    <w:name w:val="WW8Num6z2"/>
    <w:rsid w:val="00C02B73"/>
  </w:style>
  <w:style w:type="character" w:customStyle="1" w:styleId="WW8Num6z3">
    <w:name w:val="WW8Num6z3"/>
    <w:rsid w:val="00C02B73"/>
  </w:style>
  <w:style w:type="character" w:customStyle="1" w:styleId="WW8Num6z4">
    <w:name w:val="WW8Num6z4"/>
    <w:rsid w:val="00C02B73"/>
  </w:style>
  <w:style w:type="character" w:customStyle="1" w:styleId="WW8Num6z5">
    <w:name w:val="WW8Num6z5"/>
    <w:rsid w:val="00C02B73"/>
  </w:style>
  <w:style w:type="character" w:customStyle="1" w:styleId="WW8Num6z6">
    <w:name w:val="WW8Num6z6"/>
    <w:rsid w:val="00C02B73"/>
  </w:style>
  <w:style w:type="character" w:customStyle="1" w:styleId="WW8Num6z7">
    <w:name w:val="WW8Num6z7"/>
    <w:rsid w:val="00C02B73"/>
  </w:style>
  <w:style w:type="character" w:customStyle="1" w:styleId="WW8Num6z8">
    <w:name w:val="WW8Num6z8"/>
    <w:rsid w:val="00C02B73"/>
  </w:style>
  <w:style w:type="character" w:customStyle="1" w:styleId="WW8Num7z0">
    <w:name w:val="WW8Num7z0"/>
    <w:rsid w:val="00C02B73"/>
    <w:rPr>
      <w:rFonts w:hint="default"/>
    </w:rPr>
  </w:style>
  <w:style w:type="character" w:customStyle="1" w:styleId="WW8Num8z0">
    <w:name w:val="WW8Num8z0"/>
    <w:rsid w:val="00C02B73"/>
    <w:rPr>
      <w:rFonts w:ascii="Arial" w:eastAsia="Times New Roman" w:hAnsi="Arial" w:cs="Arial" w:hint="default"/>
    </w:rPr>
  </w:style>
  <w:style w:type="character" w:customStyle="1" w:styleId="WW8Num8z1">
    <w:name w:val="WW8Num8z1"/>
    <w:rsid w:val="00C02B73"/>
    <w:rPr>
      <w:rFonts w:ascii="Courier New" w:hAnsi="Courier New" w:cs="Courier New" w:hint="default"/>
    </w:rPr>
  </w:style>
  <w:style w:type="character" w:customStyle="1" w:styleId="WW8Num8z2">
    <w:name w:val="WW8Num8z2"/>
    <w:rsid w:val="00C02B73"/>
    <w:rPr>
      <w:rFonts w:ascii="Wingdings" w:hAnsi="Wingdings" w:cs="Wingdings" w:hint="default"/>
    </w:rPr>
  </w:style>
  <w:style w:type="character" w:customStyle="1" w:styleId="WW8Num8z3">
    <w:name w:val="WW8Num8z3"/>
    <w:rsid w:val="00C02B73"/>
    <w:rPr>
      <w:rFonts w:ascii="Symbol" w:hAnsi="Symbol" w:cs="Symbol" w:hint="default"/>
    </w:rPr>
  </w:style>
  <w:style w:type="character" w:customStyle="1" w:styleId="WW8Num9z0">
    <w:name w:val="WW8Num9z0"/>
    <w:rsid w:val="00C02B73"/>
    <w:rPr>
      <w:rFonts w:ascii="Symbol" w:hAnsi="Symbol" w:cs="Symbol" w:hint="default"/>
      <w:sz w:val="16"/>
      <w:szCs w:val="16"/>
    </w:rPr>
  </w:style>
  <w:style w:type="character" w:customStyle="1" w:styleId="WW8Num9z1">
    <w:name w:val="WW8Num9z1"/>
    <w:rsid w:val="00C02B73"/>
    <w:rPr>
      <w:rFonts w:ascii="Courier New" w:hAnsi="Courier New" w:cs="Courier New" w:hint="default"/>
    </w:rPr>
  </w:style>
  <w:style w:type="character" w:customStyle="1" w:styleId="WW8Num9z2">
    <w:name w:val="WW8Num9z2"/>
    <w:rsid w:val="00C02B73"/>
    <w:rPr>
      <w:rFonts w:ascii="Wingdings" w:hAnsi="Wingdings" w:cs="Wingdings" w:hint="default"/>
    </w:rPr>
  </w:style>
  <w:style w:type="character" w:customStyle="1" w:styleId="WW8Num10z0">
    <w:name w:val="WW8Num10z0"/>
    <w:rsid w:val="00C02B73"/>
    <w:rPr>
      <w:rFonts w:hint="default"/>
    </w:rPr>
  </w:style>
  <w:style w:type="character" w:customStyle="1" w:styleId="WW8Num11z0">
    <w:name w:val="WW8Num11z0"/>
    <w:rsid w:val="00C02B73"/>
    <w:rPr>
      <w:rFonts w:ascii="Arial" w:eastAsia="Times New Roman" w:hAnsi="Arial" w:cs="Arial" w:hint="default"/>
    </w:rPr>
  </w:style>
  <w:style w:type="character" w:customStyle="1" w:styleId="WW8Num11z1">
    <w:name w:val="WW8Num11z1"/>
    <w:rsid w:val="00C02B73"/>
    <w:rPr>
      <w:rFonts w:ascii="Courier New" w:hAnsi="Courier New" w:cs="Courier New" w:hint="default"/>
    </w:rPr>
  </w:style>
  <w:style w:type="character" w:customStyle="1" w:styleId="WW8Num11z2">
    <w:name w:val="WW8Num11z2"/>
    <w:rsid w:val="00C02B73"/>
    <w:rPr>
      <w:rFonts w:ascii="Wingdings" w:hAnsi="Wingdings" w:cs="Wingdings" w:hint="default"/>
    </w:rPr>
  </w:style>
  <w:style w:type="character" w:customStyle="1" w:styleId="WW8Num11z3">
    <w:name w:val="WW8Num11z3"/>
    <w:rsid w:val="00C02B73"/>
    <w:rPr>
      <w:rFonts w:ascii="Symbol" w:hAnsi="Symbol" w:cs="Symbol" w:hint="default"/>
    </w:rPr>
  </w:style>
  <w:style w:type="character" w:customStyle="1" w:styleId="WW8Num12z0">
    <w:name w:val="WW8Num12z0"/>
    <w:rsid w:val="00C02B73"/>
    <w:rPr>
      <w:rFonts w:ascii="Symbol" w:eastAsia="TimesNewRoman" w:hAnsi="Symbol" w:cs="Symbol" w:hint="default"/>
      <w:sz w:val="18"/>
      <w:szCs w:val="18"/>
    </w:rPr>
  </w:style>
  <w:style w:type="character" w:customStyle="1" w:styleId="WW8Num12z1">
    <w:name w:val="WW8Num12z1"/>
    <w:rsid w:val="00C02B73"/>
    <w:rPr>
      <w:rFonts w:ascii="Courier New" w:hAnsi="Courier New" w:cs="Courier New" w:hint="default"/>
    </w:rPr>
  </w:style>
  <w:style w:type="character" w:customStyle="1" w:styleId="WW8Num12z2">
    <w:name w:val="WW8Num12z2"/>
    <w:rsid w:val="00C02B73"/>
    <w:rPr>
      <w:rFonts w:ascii="Wingdings" w:hAnsi="Wingdings" w:cs="Wingdings" w:hint="default"/>
    </w:rPr>
  </w:style>
  <w:style w:type="character" w:customStyle="1" w:styleId="WW8Num13z0">
    <w:name w:val="WW8Num13z0"/>
    <w:rsid w:val="00C02B73"/>
    <w:rPr>
      <w:rFonts w:ascii="Symbol" w:eastAsia="TimesNewRoman" w:hAnsi="Symbol" w:cs="Symbol" w:hint="default"/>
      <w:sz w:val="18"/>
      <w:szCs w:val="18"/>
      <w:lang w:val="x-none"/>
    </w:rPr>
  </w:style>
  <w:style w:type="character" w:customStyle="1" w:styleId="WW8Num13z1">
    <w:name w:val="WW8Num13z1"/>
    <w:rsid w:val="00C02B73"/>
    <w:rPr>
      <w:rFonts w:ascii="Courier New" w:hAnsi="Courier New" w:cs="Courier New" w:hint="default"/>
    </w:rPr>
  </w:style>
  <w:style w:type="character" w:customStyle="1" w:styleId="WW8Num13z2">
    <w:name w:val="WW8Num13z2"/>
    <w:rsid w:val="00C02B73"/>
    <w:rPr>
      <w:rFonts w:ascii="Wingdings" w:hAnsi="Wingdings" w:cs="Wingdings" w:hint="default"/>
    </w:rPr>
  </w:style>
  <w:style w:type="character" w:customStyle="1" w:styleId="WW8Num14z0">
    <w:name w:val="WW8Num14z0"/>
    <w:rsid w:val="00C02B73"/>
    <w:rPr>
      <w:rFonts w:ascii="Symbol" w:eastAsia="Times New Roman" w:hAnsi="Symbol" w:cs="Symbol" w:hint="default"/>
      <w:sz w:val="24"/>
      <w:szCs w:val="24"/>
      <w:lang w:eastAsia="sl-SI"/>
    </w:rPr>
  </w:style>
  <w:style w:type="character" w:customStyle="1" w:styleId="WW8Num14z1">
    <w:name w:val="WW8Num14z1"/>
    <w:rsid w:val="00C02B73"/>
    <w:rPr>
      <w:rFonts w:ascii="Courier New" w:hAnsi="Courier New" w:cs="Times New Roman" w:hint="default"/>
    </w:rPr>
  </w:style>
  <w:style w:type="character" w:customStyle="1" w:styleId="WW8Num14z2">
    <w:name w:val="WW8Num14z2"/>
    <w:rsid w:val="00C02B73"/>
    <w:rPr>
      <w:rFonts w:ascii="Wingdings" w:hAnsi="Wingdings" w:cs="Wingdings" w:hint="default"/>
    </w:rPr>
  </w:style>
  <w:style w:type="character" w:customStyle="1" w:styleId="WW8Num15z0">
    <w:name w:val="WW8Num15z0"/>
    <w:rsid w:val="00C02B73"/>
    <w:rPr>
      <w:rFonts w:eastAsia="Times New Roman" w:cs="Arial"/>
      <w:bCs/>
      <w:iCs/>
      <w:sz w:val="18"/>
      <w:szCs w:val="18"/>
      <w:lang w:eastAsia="sl-SI"/>
    </w:rPr>
  </w:style>
  <w:style w:type="character" w:customStyle="1" w:styleId="WW8Num15z1">
    <w:name w:val="WW8Num15z1"/>
    <w:rsid w:val="00C02B73"/>
  </w:style>
  <w:style w:type="character" w:customStyle="1" w:styleId="WW8Num15z2">
    <w:name w:val="WW8Num15z2"/>
    <w:rsid w:val="00C02B73"/>
  </w:style>
  <w:style w:type="character" w:customStyle="1" w:styleId="WW8Num15z3">
    <w:name w:val="WW8Num15z3"/>
    <w:rsid w:val="00C02B73"/>
  </w:style>
  <w:style w:type="character" w:customStyle="1" w:styleId="WW8Num15z4">
    <w:name w:val="WW8Num15z4"/>
    <w:rsid w:val="00C02B73"/>
  </w:style>
  <w:style w:type="character" w:customStyle="1" w:styleId="WW8Num15z5">
    <w:name w:val="WW8Num15z5"/>
    <w:rsid w:val="00C02B73"/>
  </w:style>
  <w:style w:type="character" w:customStyle="1" w:styleId="WW8Num15z6">
    <w:name w:val="WW8Num15z6"/>
    <w:rsid w:val="00C02B73"/>
  </w:style>
  <w:style w:type="character" w:customStyle="1" w:styleId="WW8Num15z7">
    <w:name w:val="WW8Num15z7"/>
    <w:rsid w:val="00C02B73"/>
  </w:style>
  <w:style w:type="character" w:customStyle="1" w:styleId="WW8Num15z8">
    <w:name w:val="WW8Num15z8"/>
    <w:rsid w:val="00C02B73"/>
  </w:style>
  <w:style w:type="character" w:customStyle="1" w:styleId="WW8Num16z0">
    <w:name w:val="WW8Num16z0"/>
    <w:rsid w:val="00C02B73"/>
    <w:rPr>
      <w:rFonts w:hint="default"/>
      <w:b/>
      <w:i/>
    </w:rPr>
  </w:style>
  <w:style w:type="character" w:customStyle="1" w:styleId="WW8Num16z1">
    <w:name w:val="WW8Num16z1"/>
    <w:rsid w:val="00C02B73"/>
  </w:style>
  <w:style w:type="character" w:customStyle="1" w:styleId="WW8Num16z2">
    <w:name w:val="WW8Num16z2"/>
    <w:rsid w:val="00C02B73"/>
  </w:style>
  <w:style w:type="character" w:customStyle="1" w:styleId="WW8Num16z3">
    <w:name w:val="WW8Num16z3"/>
    <w:rsid w:val="00C02B73"/>
  </w:style>
  <w:style w:type="character" w:customStyle="1" w:styleId="WW8Num16z4">
    <w:name w:val="WW8Num16z4"/>
    <w:rsid w:val="00C02B73"/>
  </w:style>
  <w:style w:type="character" w:customStyle="1" w:styleId="WW8Num16z5">
    <w:name w:val="WW8Num16z5"/>
    <w:rsid w:val="00C02B73"/>
  </w:style>
  <w:style w:type="character" w:customStyle="1" w:styleId="WW8Num16z6">
    <w:name w:val="WW8Num16z6"/>
    <w:rsid w:val="00C02B73"/>
  </w:style>
  <w:style w:type="character" w:customStyle="1" w:styleId="WW8Num16z7">
    <w:name w:val="WW8Num16z7"/>
    <w:rsid w:val="00C02B73"/>
  </w:style>
  <w:style w:type="character" w:customStyle="1" w:styleId="WW8Num16z8">
    <w:name w:val="WW8Num16z8"/>
    <w:rsid w:val="00C02B73"/>
  </w:style>
  <w:style w:type="character" w:customStyle="1" w:styleId="WW8Num17z0">
    <w:name w:val="WW8Num17z0"/>
    <w:rsid w:val="00C02B73"/>
    <w:rPr>
      <w:rFonts w:eastAsia="Times New Roman" w:hint="default"/>
    </w:rPr>
  </w:style>
  <w:style w:type="character" w:customStyle="1" w:styleId="WW8Num17z1">
    <w:name w:val="WW8Num17z1"/>
    <w:rsid w:val="00C02B73"/>
  </w:style>
  <w:style w:type="character" w:customStyle="1" w:styleId="WW8Num17z2">
    <w:name w:val="WW8Num17z2"/>
    <w:rsid w:val="00C02B73"/>
  </w:style>
  <w:style w:type="character" w:customStyle="1" w:styleId="WW8Num17z3">
    <w:name w:val="WW8Num17z3"/>
    <w:rsid w:val="00C02B73"/>
  </w:style>
  <w:style w:type="character" w:customStyle="1" w:styleId="WW8Num17z4">
    <w:name w:val="WW8Num17z4"/>
    <w:rsid w:val="00C02B73"/>
  </w:style>
  <w:style w:type="character" w:customStyle="1" w:styleId="WW8Num17z5">
    <w:name w:val="WW8Num17z5"/>
    <w:rsid w:val="00C02B73"/>
  </w:style>
  <w:style w:type="character" w:customStyle="1" w:styleId="WW8Num17z6">
    <w:name w:val="WW8Num17z6"/>
    <w:rsid w:val="00C02B73"/>
  </w:style>
  <w:style w:type="character" w:customStyle="1" w:styleId="WW8Num17z7">
    <w:name w:val="WW8Num17z7"/>
    <w:rsid w:val="00C02B73"/>
  </w:style>
  <w:style w:type="character" w:customStyle="1" w:styleId="WW8Num17z8">
    <w:name w:val="WW8Num17z8"/>
    <w:rsid w:val="00C02B73"/>
  </w:style>
  <w:style w:type="character" w:customStyle="1" w:styleId="WW8Num18z0">
    <w:name w:val="WW8Num18z0"/>
    <w:rsid w:val="00C02B73"/>
    <w:rPr>
      <w:rFonts w:hint="default"/>
    </w:rPr>
  </w:style>
  <w:style w:type="character" w:customStyle="1" w:styleId="WW8Num18z1">
    <w:name w:val="WW8Num18z1"/>
    <w:rsid w:val="00C02B73"/>
  </w:style>
  <w:style w:type="character" w:customStyle="1" w:styleId="WW8Num18z2">
    <w:name w:val="WW8Num18z2"/>
    <w:rsid w:val="00C02B73"/>
  </w:style>
  <w:style w:type="character" w:customStyle="1" w:styleId="WW8Num18z3">
    <w:name w:val="WW8Num18z3"/>
    <w:rsid w:val="00C02B73"/>
  </w:style>
  <w:style w:type="character" w:customStyle="1" w:styleId="WW8Num18z4">
    <w:name w:val="WW8Num18z4"/>
    <w:rsid w:val="00C02B73"/>
  </w:style>
  <w:style w:type="character" w:customStyle="1" w:styleId="WW8Num18z5">
    <w:name w:val="WW8Num18z5"/>
    <w:rsid w:val="00C02B73"/>
  </w:style>
  <w:style w:type="character" w:customStyle="1" w:styleId="WW8Num18z6">
    <w:name w:val="WW8Num18z6"/>
    <w:rsid w:val="00C02B73"/>
  </w:style>
  <w:style w:type="character" w:customStyle="1" w:styleId="WW8Num18z7">
    <w:name w:val="WW8Num18z7"/>
    <w:rsid w:val="00C02B73"/>
  </w:style>
  <w:style w:type="character" w:customStyle="1" w:styleId="WW8Num18z8">
    <w:name w:val="WW8Num18z8"/>
    <w:rsid w:val="00C02B73"/>
  </w:style>
  <w:style w:type="character" w:customStyle="1" w:styleId="WW8Num19z0">
    <w:name w:val="WW8Num19z0"/>
    <w:rsid w:val="00C02B73"/>
    <w:rPr>
      <w:rFonts w:ascii="Symbol" w:hAnsi="Symbol" w:cs="Symbol" w:hint="default"/>
    </w:rPr>
  </w:style>
  <w:style w:type="character" w:customStyle="1" w:styleId="WW8Num19z1">
    <w:name w:val="WW8Num19z1"/>
    <w:rsid w:val="00C02B73"/>
    <w:rPr>
      <w:rFonts w:ascii="Courier New" w:hAnsi="Courier New" w:cs="Courier New" w:hint="default"/>
    </w:rPr>
  </w:style>
  <w:style w:type="character" w:customStyle="1" w:styleId="WW8Num19z2">
    <w:name w:val="WW8Num19z2"/>
    <w:rsid w:val="00C02B73"/>
    <w:rPr>
      <w:rFonts w:ascii="Wingdings" w:hAnsi="Wingdings" w:cs="Wingdings" w:hint="default"/>
    </w:rPr>
  </w:style>
  <w:style w:type="character" w:customStyle="1" w:styleId="WW8Num20z0">
    <w:name w:val="WW8Num20z0"/>
    <w:rsid w:val="00C02B73"/>
    <w:rPr>
      <w:rFonts w:ascii="Symbol" w:hAnsi="Symbol" w:cs="Symbol" w:hint="default"/>
      <w:sz w:val="18"/>
      <w:szCs w:val="18"/>
      <w:lang w:val="x-none"/>
    </w:rPr>
  </w:style>
  <w:style w:type="character" w:customStyle="1" w:styleId="WW8Num20z1">
    <w:name w:val="WW8Num20z1"/>
    <w:rsid w:val="00C02B73"/>
    <w:rPr>
      <w:rFonts w:ascii="Courier New" w:hAnsi="Courier New" w:cs="Courier New" w:hint="default"/>
    </w:rPr>
  </w:style>
  <w:style w:type="character" w:customStyle="1" w:styleId="WW8Num20z2">
    <w:name w:val="WW8Num20z2"/>
    <w:rsid w:val="00C02B73"/>
    <w:rPr>
      <w:rFonts w:ascii="Wingdings" w:hAnsi="Wingdings" w:cs="Wingdings" w:hint="default"/>
    </w:rPr>
  </w:style>
  <w:style w:type="character" w:customStyle="1" w:styleId="WW8Num21z0">
    <w:name w:val="WW8Num21z0"/>
    <w:rsid w:val="00C02B73"/>
    <w:rPr>
      <w:rFonts w:ascii="Arial" w:hAnsi="Arial" w:cs="Arial" w:hint="default"/>
    </w:rPr>
  </w:style>
  <w:style w:type="character" w:customStyle="1" w:styleId="WW8Num21z5">
    <w:name w:val="WW8Num21z5"/>
    <w:rsid w:val="00C02B73"/>
    <w:rPr>
      <w:rFonts w:hint="default"/>
    </w:rPr>
  </w:style>
  <w:style w:type="character" w:customStyle="1" w:styleId="WW8Num22z0">
    <w:name w:val="WW8Num22z0"/>
    <w:rsid w:val="00C02B73"/>
    <w:rPr>
      <w:rFonts w:ascii="Symbol" w:hAnsi="Symbol" w:cs="Symbol" w:hint="default"/>
      <w:sz w:val="18"/>
      <w:szCs w:val="18"/>
      <w:lang w:eastAsia="sl-SI"/>
    </w:rPr>
  </w:style>
  <w:style w:type="character" w:customStyle="1" w:styleId="WW8Num22z1">
    <w:name w:val="WW8Num22z1"/>
    <w:rsid w:val="00C02B73"/>
    <w:rPr>
      <w:rFonts w:ascii="Courier New" w:hAnsi="Courier New" w:cs="Courier New" w:hint="default"/>
    </w:rPr>
  </w:style>
  <w:style w:type="character" w:customStyle="1" w:styleId="WW8Num22z2">
    <w:name w:val="WW8Num22z2"/>
    <w:rsid w:val="00C02B73"/>
    <w:rPr>
      <w:rFonts w:ascii="Wingdings" w:hAnsi="Wingdings" w:cs="Wingdings" w:hint="default"/>
    </w:rPr>
  </w:style>
  <w:style w:type="character" w:customStyle="1" w:styleId="WW8Num23z0">
    <w:name w:val="WW8Num23z0"/>
    <w:rsid w:val="00C02B73"/>
    <w:rPr>
      <w:rFonts w:hint="default"/>
    </w:rPr>
  </w:style>
  <w:style w:type="character" w:customStyle="1" w:styleId="WW8Num24z0">
    <w:name w:val="WW8Num24z0"/>
    <w:rsid w:val="00C02B73"/>
    <w:rPr>
      <w:rFonts w:hint="default"/>
    </w:rPr>
  </w:style>
  <w:style w:type="character" w:customStyle="1" w:styleId="WW8Num24z1">
    <w:name w:val="WW8Num24z1"/>
    <w:rsid w:val="00C02B73"/>
  </w:style>
  <w:style w:type="character" w:customStyle="1" w:styleId="WW8Num24z2">
    <w:name w:val="WW8Num24z2"/>
    <w:rsid w:val="00C02B73"/>
  </w:style>
  <w:style w:type="character" w:customStyle="1" w:styleId="WW8Num24z3">
    <w:name w:val="WW8Num24z3"/>
    <w:rsid w:val="00C02B73"/>
  </w:style>
  <w:style w:type="character" w:customStyle="1" w:styleId="WW8Num24z4">
    <w:name w:val="WW8Num24z4"/>
    <w:rsid w:val="00C02B73"/>
  </w:style>
  <w:style w:type="character" w:customStyle="1" w:styleId="WW8Num24z5">
    <w:name w:val="WW8Num24z5"/>
    <w:rsid w:val="00C02B73"/>
  </w:style>
  <w:style w:type="character" w:customStyle="1" w:styleId="WW8Num24z6">
    <w:name w:val="WW8Num24z6"/>
    <w:rsid w:val="00C02B73"/>
  </w:style>
  <w:style w:type="character" w:customStyle="1" w:styleId="WW8Num24z7">
    <w:name w:val="WW8Num24z7"/>
    <w:rsid w:val="00C02B73"/>
  </w:style>
  <w:style w:type="character" w:customStyle="1" w:styleId="WW8Num24z8">
    <w:name w:val="WW8Num24z8"/>
    <w:rsid w:val="00C02B73"/>
  </w:style>
  <w:style w:type="character" w:customStyle="1" w:styleId="WW8Num25z0">
    <w:name w:val="WW8Num25z0"/>
    <w:rsid w:val="00C02B73"/>
    <w:rPr>
      <w:rFonts w:ascii="Symbol" w:hAnsi="Symbol" w:cs="Symbol" w:hint="default"/>
      <w:sz w:val="18"/>
      <w:szCs w:val="18"/>
    </w:rPr>
  </w:style>
  <w:style w:type="character" w:customStyle="1" w:styleId="WW8Num25z1">
    <w:name w:val="WW8Num25z1"/>
    <w:rsid w:val="00C02B73"/>
    <w:rPr>
      <w:rFonts w:ascii="Courier New" w:hAnsi="Courier New" w:cs="Courier New" w:hint="default"/>
    </w:rPr>
  </w:style>
  <w:style w:type="character" w:customStyle="1" w:styleId="WW8Num25z2">
    <w:name w:val="WW8Num25z2"/>
    <w:rsid w:val="00C02B73"/>
    <w:rPr>
      <w:rFonts w:ascii="Wingdings" w:hAnsi="Wingdings" w:cs="Wingdings" w:hint="default"/>
    </w:rPr>
  </w:style>
  <w:style w:type="character" w:customStyle="1" w:styleId="WW8Num25z3">
    <w:name w:val="WW8Num25z3"/>
    <w:rsid w:val="00C02B73"/>
    <w:rPr>
      <w:rFonts w:ascii="Symbol" w:hAnsi="Symbol" w:cs="Symbol" w:hint="default"/>
    </w:rPr>
  </w:style>
  <w:style w:type="character" w:customStyle="1" w:styleId="WW8Num26z0">
    <w:name w:val="WW8Num26z0"/>
    <w:rsid w:val="00C02B73"/>
    <w:rPr>
      <w:rFonts w:hint="default"/>
      <w:i w:val="0"/>
      <w:sz w:val="20"/>
      <w:szCs w:val="20"/>
    </w:rPr>
  </w:style>
  <w:style w:type="character" w:customStyle="1" w:styleId="WW8Num26z1">
    <w:name w:val="WW8Num26z1"/>
    <w:rsid w:val="00C02B73"/>
  </w:style>
  <w:style w:type="character" w:customStyle="1" w:styleId="WW8Num26z2">
    <w:name w:val="WW8Num26z2"/>
    <w:rsid w:val="00C02B73"/>
  </w:style>
  <w:style w:type="character" w:customStyle="1" w:styleId="WW8Num26z3">
    <w:name w:val="WW8Num26z3"/>
    <w:rsid w:val="00C02B73"/>
  </w:style>
  <w:style w:type="character" w:customStyle="1" w:styleId="WW8Num26z4">
    <w:name w:val="WW8Num26z4"/>
    <w:rsid w:val="00C02B73"/>
  </w:style>
  <w:style w:type="character" w:customStyle="1" w:styleId="WW8Num26z5">
    <w:name w:val="WW8Num26z5"/>
    <w:rsid w:val="00C02B73"/>
  </w:style>
  <w:style w:type="character" w:customStyle="1" w:styleId="WW8Num26z6">
    <w:name w:val="WW8Num26z6"/>
    <w:rsid w:val="00C02B73"/>
  </w:style>
  <w:style w:type="character" w:customStyle="1" w:styleId="WW8Num26z7">
    <w:name w:val="WW8Num26z7"/>
    <w:rsid w:val="00C02B73"/>
  </w:style>
  <w:style w:type="character" w:customStyle="1" w:styleId="WW8Num26z8">
    <w:name w:val="WW8Num26z8"/>
    <w:rsid w:val="00C02B73"/>
  </w:style>
  <w:style w:type="character" w:customStyle="1" w:styleId="WW8Num27z0">
    <w:name w:val="WW8Num27z0"/>
    <w:rsid w:val="00C02B73"/>
    <w:rPr>
      <w:rFonts w:ascii="Symbol" w:hAnsi="Symbol" w:cs="Symbol" w:hint="default"/>
    </w:rPr>
  </w:style>
  <w:style w:type="character" w:customStyle="1" w:styleId="WW8Num27z1">
    <w:name w:val="WW8Num27z1"/>
    <w:rsid w:val="00C02B73"/>
    <w:rPr>
      <w:rFonts w:ascii="Courier New" w:hAnsi="Courier New" w:cs="Courier New" w:hint="default"/>
    </w:rPr>
  </w:style>
  <w:style w:type="character" w:customStyle="1" w:styleId="WW8Num27z2">
    <w:name w:val="WW8Num27z2"/>
    <w:rsid w:val="00C02B73"/>
    <w:rPr>
      <w:rFonts w:ascii="Wingdings" w:hAnsi="Wingdings" w:cs="Wingdings" w:hint="default"/>
    </w:rPr>
  </w:style>
  <w:style w:type="character" w:customStyle="1" w:styleId="WW8NumSt2z0">
    <w:name w:val="WW8NumSt2z0"/>
    <w:rsid w:val="00C02B73"/>
    <w:rPr>
      <w:rFonts w:hint="default"/>
    </w:rPr>
  </w:style>
  <w:style w:type="character" w:customStyle="1" w:styleId="WW8NumSt8z0">
    <w:name w:val="WW8NumSt8z0"/>
    <w:rsid w:val="00C02B73"/>
    <w:rPr>
      <w:rFonts w:hint="default"/>
      <w:strike w:val="0"/>
      <w:dstrike w:val="0"/>
    </w:rPr>
  </w:style>
  <w:style w:type="character" w:customStyle="1" w:styleId="Privzetapisavaodstavka1">
    <w:name w:val="Privzeta pisava odstavka1"/>
    <w:rsid w:val="00C02B73"/>
  </w:style>
  <w:style w:type="character" w:styleId="Besedilooznabemesta">
    <w:name w:val="Placeholder Text"/>
    <w:rsid w:val="00C02B73"/>
    <w:rPr>
      <w:color w:val="808080"/>
    </w:rPr>
  </w:style>
  <w:style w:type="character" w:customStyle="1" w:styleId="NaslovZnak">
    <w:name w:val="Naslov Znak"/>
    <w:rsid w:val="00C02B73"/>
    <w:rPr>
      <w:rFonts w:ascii="Arial" w:eastAsia="Times New Roman" w:hAnsi="Arial" w:cs="Times New Roman"/>
      <w:b/>
      <w:caps/>
      <w:spacing w:val="5"/>
      <w:kern w:val="1"/>
      <w:szCs w:val="52"/>
    </w:rPr>
  </w:style>
  <w:style w:type="character" w:customStyle="1" w:styleId="Znakisprotnihopomb">
    <w:name w:val="Znaki sprotnih opomb"/>
    <w:rsid w:val="00C02B73"/>
    <w:rPr>
      <w:rFonts w:ascii="Arial" w:hAnsi="Arial" w:cs="Arial"/>
      <w:i/>
      <w:sz w:val="18"/>
      <w:vertAlign w:val="superscript"/>
    </w:rPr>
  </w:style>
  <w:style w:type="character" w:customStyle="1" w:styleId="Pripombasklic1">
    <w:name w:val="Pripomba – sklic1"/>
    <w:rsid w:val="00C02B73"/>
    <w:rPr>
      <w:sz w:val="16"/>
      <w:szCs w:val="16"/>
    </w:rPr>
  </w:style>
  <w:style w:type="character" w:customStyle="1" w:styleId="PripombabesediloZnak">
    <w:name w:val="Pripomba – besedilo Znak"/>
    <w:rsid w:val="00C02B73"/>
    <w:rPr>
      <w:rFonts w:ascii="Arial" w:hAnsi="Arial" w:cs="Arial"/>
      <w:sz w:val="20"/>
      <w:szCs w:val="20"/>
    </w:rPr>
  </w:style>
  <w:style w:type="character" w:customStyle="1" w:styleId="ZadevapripombeZnak">
    <w:name w:val="Zadeva pripombe Znak"/>
    <w:rsid w:val="00C02B73"/>
    <w:rPr>
      <w:rFonts w:ascii="Arial" w:hAnsi="Arial" w:cs="Arial"/>
      <w:b/>
      <w:bCs/>
      <w:sz w:val="20"/>
      <w:szCs w:val="20"/>
    </w:rPr>
  </w:style>
  <w:style w:type="character" w:customStyle="1" w:styleId="Konnaopomba-besediloZnak">
    <w:name w:val="Končna opomba - besedilo Znak"/>
    <w:rsid w:val="00C02B73"/>
    <w:rPr>
      <w:rFonts w:ascii="Arial" w:hAnsi="Arial" w:cs="Arial"/>
      <w:sz w:val="20"/>
      <w:szCs w:val="20"/>
    </w:rPr>
  </w:style>
  <w:style w:type="character" w:customStyle="1" w:styleId="Znakikonnihopomb">
    <w:name w:val="Znaki končnih opomb"/>
    <w:rsid w:val="00C02B73"/>
    <w:rPr>
      <w:vertAlign w:val="superscript"/>
    </w:rPr>
  </w:style>
  <w:style w:type="character" w:customStyle="1" w:styleId="naslov21">
    <w:name w:val="naslov21"/>
    <w:rsid w:val="00C02B73"/>
    <w:rPr>
      <w:rFonts w:ascii="Tahoma" w:hAnsi="Tahoma" w:cs="Tahoma" w:hint="default"/>
      <w:b/>
      <w:bCs/>
      <w:color w:val="0A647E"/>
      <w:sz w:val="17"/>
      <w:szCs w:val="17"/>
    </w:rPr>
  </w:style>
  <w:style w:type="character" w:customStyle="1" w:styleId="text1">
    <w:name w:val="text1"/>
    <w:rsid w:val="00C02B73"/>
    <w:rPr>
      <w:rFonts w:ascii="Verdana" w:hAnsi="Verdana" w:cs="Verdana" w:hint="default"/>
      <w:sz w:val="17"/>
      <w:szCs w:val="17"/>
    </w:rPr>
  </w:style>
  <w:style w:type="character" w:styleId="Omemba">
    <w:name w:val="Mention"/>
    <w:rsid w:val="00C02B73"/>
    <w:rPr>
      <w:color w:val="2B579A"/>
      <w:shd w:val="clear" w:color="auto" w:fill="E6E6E6"/>
    </w:rPr>
  </w:style>
  <w:style w:type="character" w:customStyle="1" w:styleId="HTML-oblikovanoZnak">
    <w:name w:val="HTML-oblikovano Znak"/>
    <w:rsid w:val="00C02B73"/>
    <w:rPr>
      <w:rFonts w:ascii="Courier New" w:eastAsia="Times New Roman" w:hAnsi="Courier New" w:cs="Courier New"/>
      <w:color w:val="000000"/>
      <w:sz w:val="18"/>
      <w:szCs w:val="18"/>
    </w:rPr>
  </w:style>
  <w:style w:type="paragraph" w:customStyle="1" w:styleId="Naslov10">
    <w:name w:val="Naslov1"/>
    <w:basedOn w:val="Navaden"/>
    <w:next w:val="Navaden"/>
    <w:rsid w:val="00C02B73"/>
    <w:pPr>
      <w:suppressAutoHyphens/>
      <w:spacing w:before="120" w:after="420" w:line="240" w:lineRule="auto"/>
      <w:contextualSpacing/>
      <w:jc w:val="center"/>
    </w:pPr>
    <w:rPr>
      <w:rFonts w:ascii="Arial" w:eastAsia="Times New Roman" w:hAnsi="Arial"/>
      <w:b/>
      <w:caps/>
      <w:spacing w:val="5"/>
      <w:kern w:val="1"/>
      <w:szCs w:val="52"/>
      <w:lang w:eastAsia="zh-CN"/>
    </w:rPr>
  </w:style>
  <w:style w:type="paragraph" w:styleId="Seznam">
    <w:name w:val="List"/>
    <w:basedOn w:val="Telobesedila"/>
    <w:rsid w:val="00C02B73"/>
    <w:pPr>
      <w:suppressAutoHyphens/>
      <w:spacing w:after="140" w:line="288" w:lineRule="auto"/>
      <w:jc w:val="both"/>
    </w:pPr>
    <w:rPr>
      <w:rFonts w:ascii="Arial" w:hAnsi="Arial" w:cs="Arial"/>
      <w:sz w:val="20"/>
      <w:lang w:eastAsia="zh-CN"/>
    </w:rPr>
  </w:style>
  <w:style w:type="paragraph" w:styleId="Napis">
    <w:name w:val="caption"/>
    <w:basedOn w:val="Navaden"/>
    <w:qFormat/>
    <w:rsid w:val="00C02B73"/>
    <w:pPr>
      <w:suppressLineNumbers/>
      <w:suppressAutoHyphens/>
      <w:spacing w:before="120" w:after="120" w:line="260" w:lineRule="atLeast"/>
      <w:jc w:val="both"/>
    </w:pPr>
    <w:rPr>
      <w:rFonts w:ascii="Arial" w:hAnsi="Arial" w:cs="Arial"/>
      <w:i/>
      <w:iCs/>
      <w:sz w:val="24"/>
      <w:szCs w:val="24"/>
      <w:lang w:eastAsia="zh-CN"/>
    </w:rPr>
  </w:style>
  <w:style w:type="paragraph" w:customStyle="1" w:styleId="Kazalo">
    <w:name w:val="Kazalo"/>
    <w:basedOn w:val="Navaden"/>
    <w:rsid w:val="00C02B73"/>
    <w:pPr>
      <w:suppressLineNumbers/>
      <w:suppressAutoHyphens/>
      <w:spacing w:after="0" w:line="260" w:lineRule="atLeast"/>
      <w:jc w:val="both"/>
    </w:pPr>
    <w:rPr>
      <w:rFonts w:ascii="Arial" w:hAnsi="Arial" w:cs="Arial"/>
      <w:sz w:val="20"/>
      <w:lang w:eastAsia="zh-CN"/>
    </w:rPr>
  </w:style>
  <w:style w:type="paragraph" w:customStyle="1" w:styleId="Llistbullet">
    <w:name w:val="Llist bullet"/>
    <w:basedOn w:val="Navaden"/>
    <w:rsid w:val="00C02B73"/>
    <w:pPr>
      <w:suppressAutoHyphens/>
      <w:spacing w:after="0" w:line="260" w:lineRule="atLeast"/>
      <w:jc w:val="both"/>
    </w:pPr>
    <w:rPr>
      <w:rFonts w:ascii="Arial" w:hAnsi="Arial" w:cs="Arial"/>
      <w:sz w:val="20"/>
      <w:lang w:eastAsia="zh-CN"/>
    </w:rPr>
  </w:style>
  <w:style w:type="paragraph" w:customStyle="1" w:styleId="Oznaenseznam1">
    <w:name w:val="Označen seznam1"/>
    <w:basedOn w:val="Navaden"/>
    <w:rsid w:val="00C02B73"/>
    <w:pPr>
      <w:numPr>
        <w:numId w:val="5"/>
      </w:numPr>
      <w:suppressAutoHyphens/>
      <w:spacing w:after="0" w:line="260" w:lineRule="atLeast"/>
      <w:contextualSpacing/>
      <w:jc w:val="both"/>
    </w:pPr>
    <w:rPr>
      <w:rFonts w:ascii="Arial" w:hAnsi="Arial" w:cs="Arial"/>
      <w:sz w:val="20"/>
      <w:lang w:eastAsia="zh-CN"/>
    </w:rPr>
  </w:style>
  <w:style w:type="paragraph" w:customStyle="1" w:styleId="Oznaenseznam21">
    <w:name w:val="Označen seznam 21"/>
    <w:basedOn w:val="Navaden"/>
    <w:rsid w:val="00C02B73"/>
    <w:pPr>
      <w:suppressAutoHyphens/>
      <w:spacing w:after="0" w:line="260" w:lineRule="atLeast"/>
      <w:ind w:left="475" w:hanging="311"/>
      <w:contextualSpacing/>
      <w:jc w:val="both"/>
    </w:pPr>
    <w:rPr>
      <w:rFonts w:ascii="Arial" w:hAnsi="Arial" w:cs="Arial"/>
      <w:sz w:val="20"/>
      <w:lang w:eastAsia="zh-CN"/>
    </w:rPr>
  </w:style>
  <w:style w:type="paragraph" w:customStyle="1" w:styleId="Oznaenseznam31">
    <w:name w:val="Označen seznam 31"/>
    <w:basedOn w:val="Navaden"/>
    <w:rsid w:val="00C02B73"/>
    <w:pPr>
      <w:suppressAutoHyphens/>
      <w:spacing w:after="0" w:line="260" w:lineRule="atLeast"/>
      <w:ind w:left="475" w:hanging="311"/>
      <w:contextualSpacing/>
      <w:jc w:val="both"/>
    </w:pPr>
    <w:rPr>
      <w:rFonts w:ascii="Arial" w:hAnsi="Arial" w:cs="Arial"/>
      <w:sz w:val="20"/>
      <w:lang w:eastAsia="zh-CN"/>
    </w:rPr>
  </w:style>
  <w:style w:type="paragraph" w:customStyle="1" w:styleId="Otevilenseznam41">
    <w:name w:val="Oštevilčen seznam 41"/>
    <w:basedOn w:val="Navaden"/>
    <w:rsid w:val="00C02B73"/>
    <w:pPr>
      <w:suppressAutoHyphens/>
      <w:spacing w:after="0" w:line="260" w:lineRule="atLeast"/>
      <w:contextualSpacing/>
      <w:jc w:val="both"/>
    </w:pPr>
    <w:rPr>
      <w:rFonts w:ascii="Arial" w:hAnsi="Arial" w:cs="Arial"/>
      <w:sz w:val="20"/>
      <w:lang w:eastAsia="zh-CN"/>
    </w:rPr>
  </w:style>
  <w:style w:type="paragraph" w:customStyle="1" w:styleId="Otevilenseznam51">
    <w:name w:val="Oštevilčen seznam 51"/>
    <w:basedOn w:val="Navaden"/>
    <w:rsid w:val="00C02B73"/>
    <w:pPr>
      <w:suppressAutoHyphens/>
      <w:spacing w:after="0" w:line="260" w:lineRule="atLeast"/>
      <w:contextualSpacing/>
      <w:jc w:val="both"/>
    </w:pPr>
    <w:rPr>
      <w:rFonts w:ascii="Arial" w:hAnsi="Arial" w:cs="Arial"/>
      <w:sz w:val="20"/>
      <w:lang w:eastAsia="zh-CN"/>
    </w:rPr>
  </w:style>
  <w:style w:type="paragraph" w:customStyle="1" w:styleId="Oznaenseznam41">
    <w:name w:val="Označen seznam 41"/>
    <w:basedOn w:val="Navaden"/>
    <w:rsid w:val="00C02B73"/>
    <w:pPr>
      <w:suppressAutoHyphens/>
      <w:spacing w:after="0" w:line="260" w:lineRule="atLeast"/>
      <w:ind w:left="475" w:hanging="311"/>
      <w:contextualSpacing/>
      <w:jc w:val="both"/>
    </w:pPr>
    <w:rPr>
      <w:rFonts w:ascii="Arial" w:hAnsi="Arial" w:cs="Arial"/>
      <w:sz w:val="20"/>
      <w:lang w:eastAsia="zh-CN"/>
    </w:rPr>
  </w:style>
  <w:style w:type="paragraph" w:customStyle="1" w:styleId="Oznaenseznam51">
    <w:name w:val="Označen seznam 51"/>
    <w:basedOn w:val="Navaden"/>
    <w:rsid w:val="00C02B73"/>
    <w:pPr>
      <w:suppressAutoHyphens/>
      <w:spacing w:after="0" w:line="260" w:lineRule="atLeast"/>
      <w:ind w:left="475" w:hanging="311"/>
      <w:contextualSpacing/>
      <w:jc w:val="both"/>
    </w:pPr>
    <w:rPr>
      <w:rFonts w:ascii="Arial" w:hAnsi="Arial" w:cs="Arial"/>
      <w:sz w:val="20"/>
      <w:lang w:eastAsia="zh-CN"/>
    </w:rPr>
  </w:style>
  <w:style w:type="paragraph" w:customStyle="1" w:styleId="HeaderEven">
    <w:name w:val="Header Even"/>
    <w:rsid w:val="00C02B73"/>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hAnsi="Arial" w:cs="Arial"/>
      <w:sz w:val="16"/>
      <w:lang w:val="en-US" w:eastAsia="ja-JP"/>
    </w:rPr>
  </w:style>
  <w:style w:type="paragraph" w:styleId="Brezrazmikov">
    <w:name w:val="No Spacing"/>
    <w:uiPriority w:val="1"/>
    <w:qFormat/>
    <w:rsid w:val="00C02B73"/>
    <w:pPr>
      <w:suppressAutoHyphens/>
      <w:jc w:val="both"/>
    </w:pPr>
    <w:rPr>
      <w:rFonts w:ascii="Arial" w:hAnsi="Arial" w:cs="Arial"/>
      <w:szCs w:val="22"/>
      <w:lang w:val="sl-SI" w:eastAsia="zh-CN"/>
    </w:rPr>
  </w:style>
  <w:style w:type="paragraph" w:customStyle="1" w:styleId="HeaderOdd">
    <w:name w:val="Header Odd"/>
    <w:basedOn w:val="Brezrazmikov"/>
    <w:rsid w:val="00C02B73"/>
    <w:pPr>
      <w:pBdr>
        <w:top w:val="none" w:sz="0" w:space="0" w:color="000000"/>
        <w:left w:val="none" w:sz="0" w:space="0" w:color="000000"/>
        <w:bottom w:val="single" w:sz="4" w:space="1" w:color="4F81BD"/>
        <w:right w:val="none" w:sz="0" w:space="0" w:color="000000"/>
      </w:pBdr>
      <w:jc w:val="right"/>
    </w:pPr>
    <w:rPr>
      <w:rFonts w:ascii="Calibri" w:hAnsi="Calibri" w:cs="Times New Roman"/>
      <w:b/>
      <w:color w:val="1F497D"/>
      <w:szCs w:val="20"/>
      <w:lang w:val="en-US" w:eastAsia="ja-JP"/>
    </w:rPr>
  </w:style>
  <w:style w:type="paragraph" w:customStyle="1" w:styleId="Pripombabesedilo1">
    <w:name w:val="Pripomba – besedilo1"/>
    <w:basedOn w:val="Navaden"/>
    <w:rsid w:val="00C02B73"/>
    <w:pPr>
      <w:suppressAutoHyphens/>
      <w:spacing w:after="0" w:line="240" w:lineRule="auto"/>
      <w:jc w:val="both"/>
    </w:pPr>
    <w:rPr>
      <w:rFonts w:ascii="Arial" w:hAnsi="Arial" w:cs="Arial"/>
      <w:sz w:val="20"/>
      <w:szCs w:val="20"/>
      <w:lang w:eastAsia="zh-CN"/>
    </w:rPr>
  </w:style>
  <w:style w:type="paragraph" w:styleId="Pripombabesedilo">
    <w:name w:val="annotation text"/>
    <w:basedOn w:val="Navaden"/>
    <w:link w:val="PripombabesediloZnak1"/>
    <w:uiPriority w:val="99"/>
    <w:semiHidden/>
    <w:unhideWhenUsed/>
    <w:rsid w:val="00C02B73"/>
    <w:rPr>
      <w:sz w:val="20"/>
      <w:szCs w:val="20"/>
      <w:lang w:val="x-none"/>
    </w:rPr>
  </w:style>
  <w:style w:type="character" w:customStyle="1" w:styleId="PripombabesediloZnak1">
    <w:name w:val="Pripomba – besedilo Znak1"/>
    <w:link w:val="Pripombabesedilo"/>
    <w:uiPriority w:val="99"/>
    <w:semiHidden/>
    <w:rsid w:val="00C02B73"/>
    <w:rPr>
      <w:lang w:eastAsia="en-US"/>
    </w:rPr>
  </w:style>
  <w:style w:type="paragraph" w:styleId="Zadevapripombe">
    <w:name w:val="annotation subject"/>
    <w:basedOn w:val="Pripombabesedilo1"/>
    <w:next w:val="Pripombabesedilo1"/>
    <w:link w:val="ZadevapripombeZnak1"/>
    <w:rsid w:val="00C02B73"/>
    <w:rPr>
      <w:rFonts w:cs="Times New Roman"/>
      <w:b/>
      <w:bCs/>
      <w:lang w:val="x-none"/>
    </w:rPr>
  </w:style>
  <w:style w:type="character" w:customStyle="1" w:styleId="ZadevapripombeZnak1">
    <w:name w:val="Zadeva pripombe Znak1"/>
    <w:link w:val="Zadevapripombe"/>
    <w:rsid w:val="00C02B73"/>
    <w:rPr>
      <w:rFonts w:ascii="Arial" w:hAnsi="Arial" w:cs="Arial"/>
      <w:b/>
      <w:bCs/>
      <w:lang w:eastAsia="zh-CN"/>
    </w:rPr>
  </w:style>
  <w:style w:type="paragraph" w:styleId="NaslovTOC">
    <w:name w:val="TOC Heading"/>
    <w:basedOn w:val="Naslov1"/>
    <w:next w:val="Navaden"/>
    <w:qFormat/>
    <w:rsid w:val="00C02B73"/>
    <w:pPr>
      <w:keepLines/>
      <w:suppressAutoHyphens/>
      <w:spacing w:before="480" w:after="0"/>
    </w:pPr>
    <w:rPr>
      <w:rFonts w:ascii="Cambria" w:hAnsi="Cambria" w:cs="Cambria"/>
      <w:color w:val="365F91"/>
      <w:kern w:val="0"/>
      <w:sz w:val="28"/>
      <w:szCs w:val="28"/>
      <w:lang w:eastAsia="zh-CN"/>
    </w:rPr>
  </w:style>
  <w:style w:type="paragraph" w:styleId="Kazalovsebine1">
    <w:name w:val="toc 1"/>
    <w:basedOn w:val="Naslov1"/>
    <w:next w:val="Navaden"/>
    <w:uiPriority w:val="39"/>
    <w:rsid w:val="00C02B73"/>
    <w:pPr>
      <w:keepNext w:val="0"/>
      <w:suppressAutoHyphens/>
      <w:spacing w:before="120" w:after="120" w:line="260" w:lineRule="atLeast"/>
    </w:pPr>
    <w:rPr>
      <w:rFonts w:ascii="Calibri" w:eastAsia="Calibri" w:hAnsi="Calibri" w:cs="Calibri"/>
      <w:caps/>
      <w:kern w:val="0"/>
      <w:sz w:val="20"/>
      <w:szCs w:val="20"/>
      <w:lang w:eastAsia="zh-CN"/>
    </w:rPr>
  </w:style>
  <w:style w:type="paragraph" w:styleId="Kazalovsebine2">
    <w:name w:val="toc 2"/>
    <w:basedOn w:val="Naslov2"/>
    <w:next w:val="Navaden"/>
    <w:uiPriority w:val="39"/>
    <w:rsid w:val="00C02B73"/>
    <w:pPr>
      <w:keepNext w:val="0"/>
      <w:suppressAutoHyphens/>
      <w:spacing w:line="260" w:lineRule="atLeast"/>
      <w:ind w:left="200"/>
      <w:jc w:val="left"/>
    </w:pPr>
    <w:rPr>
      <w:rFonts w:ascii="Calibri" w:eastAsia="Calibri" w:hAnsi="Calibri" w:cs="Calibri"/>
      <w:b w:val="0"/>
      <w:i w:val="0"/>
      <w:sz w:val="20"/>
      <w:lang w:eastAsia="zh-CN"/>
    </w:rPr>
  </w:style>
  <w:style w:type="paragraph" w:styleId="Kazalovsebine3">
    <w:name w:val="toc 3"/>
    <w:basedOn w:val="Naslov3"/>
    <w:next w:val="Navaden"/>
    <w:rsid w:val="00C02B73"/>
    <w:pPr>
      <w:keepNext w:val="0"/>
      <w:keepLines w:val="0"/>
      <w:numPr>
        <w:ilvl w:val="0"/>
        <w:numId w:val="0"/>
      </w:numPr>
      <w:spacing w:before="0" w:after="0"/>
      <w:ind w:left="400"/>
      <w:jc w:val="left"/>
    </w:pPr>
    <w:rPr>
      <w:rFonts w:ascii="Calibri" w:eastAsia="Calibri" w:hAnsi="Calibri" w:cs="Calibri"/>
      <w:b w:val="0"/>
      <w:bCs w:val="0"/>
      <w:iCs/>
      <w:szCs w:val="20"/>
    </w:rPr>
  </w:style>
  <w:style w:type="paragraph" w:styleId="Kazalovsebine4">
    <w:name w:val="toc 4"/>
    <w:basedOn w:val="Naslov4"/>
    <w:next w:val="Navaden"/>
    <w:rsid w:val="00C02B73"/>
    <w:pPr>
      <w:keepNext w:val="0"/>
      <w:keepLines w:val="0"/>
      <w:numPr>
        <w:ilvl w:val="0"/>
        <w:numId w:val="0"/>
      </w:numPr>
      <w:spacing w:before="0" w:after="0"/>
      <w:ind w:left="600"/>
      <w:jc w:val="left"/>
    </w:pPr>
    <w:rPr>
      <w:rFonts w:ascii="Calibri" w:eastAsia="Calibri" w:hAnsi="Calibri" w:cs="Calibri"/>
      <w:i w:val="0"/>
      <w:iCs w:val="0"/>
      <w:sz w:val="18"/>
      <w:szCs w:val="18"/>
    </w:rPr>
  </w:style>
  <w:style w:type="paragraph" w:styleId="Kazalovsebine5">
    <w:name w:val="toc 5"/>
    <w:basedOn w:val="Naslov5"/>
    <w:next w:val="Navaden"/>
    <w:rsid w:val="00C02B73"/>
    <w:pPr>
      <w:keepNext w:val="0"/>
      <w:keepLines w:val="0"/>
      <w:numPr>
        <w:ilvl w:val="0"/>
        <w:numId w:val="0"/>
      </w:numPr>
      <w:spacing w:before="0" w:after="0"/>
      <w:ind w:left="800"/>
      <w:jc w:val="left"/>
    </w:pPr>
    <w:rPr>
      <w:rFonts w:ascii="Calibri" w:eastAsia="Calibri" w:hAnsi="Calibri" w:cs="Calibri"/>
      <w:i w:val="0"/>
      <w:iCs w:val="0"/>
      <w:sz w:val="18"/>
      <w:szCs w:val="18"/>
    </w:rPr>
  </w:style>
  <w:style w:type="paragraph" w:styleId="Kazalovsebine6">
    <w:name w:val="toc 6"/>
    <w:basedOn w:val="Naslov6"/>
    <w:next w:val="Navaden"/>
    <w:rsid w:val="00C02B73"/>
    <w:pPr>
      <w:keepNext w:val="0"/>
      <w:keepLines w:val="0"/>
      <w:numPr>
        <w:ilvl w:val="0"/>
        <w:numId w:val="0"/>
      </w:numPr>
      <w:spacing w:before="0" w:after="0"/>
      <w:ind w:left="1000"/>
      <w:jc w:val="left"/>
    </w:pPr>
    <w:rPr>
      <w:rFonts w:ascii="Calibri" w:eastAsia="Calibri" w:hAnsi="Calibri" w:cs="Calibri"/>
      <w:i w:val="0"/>
      <w:sz w:val="18"/>
      <w:szCs w:val="18"/>
    </w:rPr>
  </w:style>
  <w:style w:type="paragraph" w:styleId="Kazalovsebine7">
    <w:name w:val="toc 7"/>
    <w:basedOn w:val="Naslov7"/>
    <w:next w:val="Navaden"/>
    <w:rsid w:val="00C02B73"/>
    <w:pPr>
      <w:keepNext w:val="0"/>
      <w:keepLines w:val="0"/>
      <w:numPr>
        <w:ilvl w:val="0"/>
        <w:numId w:val="0"/>
      </w:numPr>
      <w:spacing w:before="0" w:after="0"/>
      <w:ind w:left="1200"/>
      <w:jc w:val="left"/>
    </w:pPr>
    <w:rPr>
      <w:rFonts w:ascii="Calibri" w:eastAsia="Calibri" w:hAnsi="Calibri" w:cs="Calibri"/>
      <w:i w:val="0"/>
      <w:iCs w:val="0"/>
      <w:color w:val="auto"/>
      <w:sz w:val="18"/>
      <w:szCs w:val="18"/>
    </w:rPr>
  </w:style>
  <w:style w:type="paragraph" w:styleId="Kazalovsebine8">
    <w:name w:val="toc 8"/>
    <w:basedOn w:val="Naslov8"/>
    <w:next w:val="Navaden"/>
    <w:rsid w:val="00C02B73"/>
    <w:pPr>
      <w:keepNext w:val="0"/>
      <w:keepLines w:val="0"/>
      <w:numPr>
        <w:ilvl w:val="0"/>
        <w:numId w:val="0"/>
      </w:numPr>
      <w:spacing w:before="0" w:after="0"/>
      <w:ind w:left="1400"/>
    </w:pPr>
    <w:rPr>
      <w:rFonts w:ascii="Calibri" w:eastAsia="Calibri" w:hAnsi="Calibri" w:cs="Calibri"/>
      <w:i w:val="0"/>
      <w:iCs w:val="0"/>
      <w:color w:val="auto"/>
      <w:sz w:val="18"/>
      <w:szCs w:val="18"/>
    </w:rPr>
  </w:style>
  <w:style w:type="paragraph" w:styleId="Kazalovsebine9">
    <w:name w:val="toc 9"/>
    <w:basedOn w:val="Naslov9"/>
    <w:next w:val="Navaden"/>
    <w:rsid w:val="00C02B73"/>
    <w:pPr>
      <w:keepNext w:val="0"/>
      <w:keepLines w:val="0"/>
      <w:numPr>
        <w:ilvl w:val="0"/>
        <w:numId w:val="0"/>
      </w:numPr>
      <w:spacing w:before="0" w:after="0"/>
      <w:ind w:left="1600"/>
      <w:jc w:val="left"/>
    </w:pPr>
    <w:rPr>
      <w:rFonts w:ascii="Calibri" w:eastAsia="Calibri" w:hAnsi="Calibri" w:cs="Calibri"/>
      <w:i w:val="0"/>
      <w:color w:val="auto"/>
      <w:sz w:val="18"/>
      <w:szCs w:val="18"/>
    </w:rPr>
  </w:style>
  <w:style w:type="paragraph" w:customStyle="1" w:styleId="Natevanjestevilkami1">
    <w:name w:val="Naštevanje s številkami 1"/>
    <w:rsid w:val="00C02B73"/>
    <w:pPr>
      <w:numPr>
        <w:numId w:val="2"/>
      </w:numPr>
      <w:suppressAutoHyphens/>
      <w:spacing w:before="120" w:line="260" w:lineRule="atLeast"/>
    </w:pPr>
    <w:rPr>
      <w:rFonts w:ascii="Arial" w:eastAsia="Times New Roman" w:hAnsi="Arial" w:cs="Arial"/>
      <w:b/>
      <w:bCs/>
      <w:smallCaps/>
      <w:szCs w:val="28"/>
      <w:lang w:val="sl-SI" w:eastAsia="zh-CN"/>
    </w:rPr>
  </w:style>
  <w:style w:type="paragraph" w:customStyle="1" w:styleId="Natevanjestevilkami2">
    <w:name w:val="Naštevanje s številkami 2"/>
    <w:basedOn w:val="Natevanjestevilkami1"/>
    <w:rsid w:val="00C02B73"/>
    <w:pPr>
      <w:numPr>
        <w:numId w:val="8"/>
      </w:numPr>
      <w:spacing w:before="0"/>
    </w:pPr>
    <w:rPr>
      <w:b w:val="0"/>
      <w:smallCaps w:val="0"/>
    </w:rPr>
  </w:style>
  <w:style w:type="paragraph" w:customStyle="1" w:styleId="Natevanjestevilkami3">
    <w:name w:val="Naštevanje s številkami 3"/>
    <w:basedOn w:val="Natevanjestevilkami2"/>
    <w:rsid w:val="00C02B73"/>
    <w:pPr>
      <w:ind w:left="2211" w:hanging="1190"/>
    </w:pPr>
  </w:style>
  <w:style w:type="paragraph" w:customStyle="1" w:styleId="Natevanjestevilkami4">
    <w:name w:val="Naštevanje s številkami 4"/>
    <w:basedOn w:val="Natevanjestevilkami3"/>
    <w:rsid w:val="00C02B73"/>
    <w:pPr>
      <w:ind w:left="3062" w:hanging="1531"/>
    </w:pPr>
  </w:style>
  <w:style w:type="paragraph" w:customStyle="1" w:styleId="Natevanjestevilkami5">
    <w:name w:val="Naštevanje s številkami 5"/>
    <w:basedOn w:val="Natevanjestevilkami4"/>
    <w:rsid w:val="00C02B73"/>
    <w:pPr>
      <w:ind w:left="1800"/>
    </w:pPr>
  </w:style>
  <w:style w:type="paragraph" w:customStyle="1" w:styleId="Natevanjestevilkami6">
    <w:name w:val="Naštevanje s številkami 6"/>
    <w:basedOn w:val="Natevanjestevilkami5"/>
    <w:rsid w:val="00C02B73"/>
    <w:pPr>
      <w:ind w:left="2160"/>
    </w:pPr>
  </w:style>
  <w:style w:type="paragraph" w:customStyle="1" w:styleId="Natevanjestevilkami7">
    <w:name w:val="Naštevanje s številkami 7"/>
    <w:basedOn w:val="Natevanjestevilkami6"/>
    <w:rsid w:val="00C02B73"/>
    <w:pPr>
      <w:ind w:left="2520"/>
    </w:pPr>
  </w:style>
  <w:style w:type="paragraph" w:customStyle="1" w:styleId="Natevanjestevilkami8">
    <w:name w:val="Naštevanje s številkami 8"/>
    <w:basedOn w:val="Natevanjestevilkami7"/>
    <w:rsid w:val="00C02B73"/>
    <w:pPr>
      <w:ind w:left="2880"/>
    </w:pPr>
  </w:style>
  <w:style w:type="paragraph" w:customStyle="1" w:styleId="Natevanjestevilkami9">
    <w:name w:val="Naštevanje s številkami 9"/>
    <w:basedOn w:val="Natevanjestevilkami8"/>
    <w:rsid w:val="00C02B73"/>
    <w:pPr>
      <w:ind w:left="3240"/>
    </w:pPr>
  </w:style>
  <w:style w:type="paragraph" w:styleId="Konnaopomba-besedilo">
    <w:name w:val="endnote text"/>
    <w:basedOn w:val="Navaden"/>
    <w:link w:val="Konnaopomba-besediloZnak1"/>
    <w:rsid w:val="00C02B73"/>
    <w:pPr>
      <w:suppressAutoHyphens/>
      <w:spacing w:after="0" w:line="240" w:lineRule="auto"/>
      <w:jc w:val="both"/>
    </w:pPr>
    <w:rPr>
      <w:rFonts w:ascii="Arial" w:hAnsi="Arial"/>
      <w:sz w:val="20"/>
      <w:szCs w:val="20"/>
      <w:lang w:val="x-none" w:eastAsia="zh-CN"/>
    </w:rPr>
  </w:style>
  <w:style w:type="character" w:customStyle="1" w:styleId="Konnaopomba-besediloZnak1">
    <w:name w:val="Končna opomba - besedilo Znak1"/>
    <w:link w:val="Konnaopomba-besedilo"/>
    <w:rsid w:val="00C02B73"/>
    <w:rPr>
      <w:rFonts w:ascii="Arial" w:hAnsi="Arial" w:cs="Arial"/>
      <w:lang w:eastAsia="zh-CN"/>
    </w:rPr>
  </w:style>
  <w:style w:type="paragraph" w:styleId="Revizija">
    <w:name w:val="Revision"/>
    <w:rsid w:val="00C02B73"/>
    <w:pPr>
      <w:suppressAutoHyphens/>
    </w:pPr>
    <w:rPr>
      <w:rFonts w:ascii="Arial" w:hAnsi="Arial" w:cs="Arial"/>
      <w:szCs w:val="22"/>
      <w:lang w:val="sl-SI" w:eastAsia="zh-CN"/>
    </w:rPr>
  </w:style>
  <w:style w:type="paragraph" w:styleId="HTML-oblikovano">
    <w:name w:val="HTML Preformatted"/>
    <w:basedOn w:val="Navaden"/>
    <w:link w:val="HTML-oblikovanoZnak1"/>
    <w:rsid w:val="00C02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olor w:val="000000"/>
      <w:sz w:val="18"/>
      <w:szCs w:val="18"/>
      <w:lang w:val="x-none" w:eastAsia="zh-CN"/>
    </w:rPr>
  </w:style>
  <w:style w:type="character" w:customStyle="1" w:styleId="HTML-oblikovanoZnak1">
    <w:name w:val="HTML-oblikovano Znak1"/>
    <w:link w:val="HTML-oblikovano"/>
    <w:rsid w:val="00C02B73"/>
    <w:rPr>
      <w:rFonts w:ascii="Courier New" w:eastAsia="Times New Roman" w:hAnsi="Courier New" w:cs="Courier New"/>
      <w:color w:val="000000"/>
      <w:sz w:val="18"/>
      <w:szCs w:val="18"/>
      <w:lang w:eastAsia="zh-CN"/>
    </w:rPr>
  </w:style>
  <w:style w:type="paragraph" w:customStyle="1" w:styleId="Vsebinatabele">
    <w:name w:val="Vsebina tabele"/>
    <w:basedOn w:val="Navaden"/>
    <w:rsid w:val="00C02B73"/>
    <w:pPr>
      <w:suppressLineNumbers/>
      <w:suppressAutoHyphens/>
      <w:spacing w:after="0" w:line="260" w:lineRule="atLeast"/>
      <w:jc w:val="both"/>
    </w:pPr>
    <w:rPr>
      <w:rFonts w:ascii="Arial" w:hAnsi="Arial" w:cs="Arial"/>
      <w:sz w:val="20"/>
      <w:lang w:eastAsia="zh-CN"/>
    </w:rPr>
  </w:style>
  <w:style w:type="paragraph" w:customStyle="1" w:styleId="Naslovtabele">
    <w:name w:val="Naslov tabele"/>
    <w:basedOn w:val="Vsebinatabele"/>
    <w:rsid w:val="00C02B73"/>
    <w:pPr>
      <w:jc w:val="center"/>
    </w:pPr>
    <w:rPr>
      <w:b/>
      <w:bCs/>
    </w:rPr>
  </w:style>
  <w:style w:type="paragraph" w:customStyle="1" w:styleId="TableContents">
    <w:name w:val="Table Contents"/>
    <w:basedOn w:val="Navaden"/>
    <w:rsid w:val="00C02B73"/>
    <w:pPr>
      <w:widowControl w:val="0"/>
      <w:suppressLineNumbers/>
      <w:suppressAutoHyphens/>
      <w:spacing w:after="0" w:line="240" w:lineRule="auto"/>
    </w:pPr>
    <w:rPr>
      <w:rFonts w:ascii="Verdana" w:eastAsia="Times New Roman" w:hAnsi="Verdana"/>
      <w:kern w:val="2"/>
      <w:sz w:val="20"/>
      <w:szCs w:val="24"/>
      <w:lang w:eastAsia="sl-SI"/>
    </w:rPr>
  </w:style>
  <w:style w:type="table" w:styleId="Tabelamrea">
    <w:name w:val="Table Grid"/>
    <w:basedOn w:val="Navadnatabela"/>
    <w:uiPriority w:val="59"/>
    <w:rsid w:val="00C02B7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uiPriority w:val="99"/>
    <w:semiHidden/>
    <w:unhideWhenUsed/>
    <w:rsid w:val="00C02B73"/>
    <w:rPr>
      <w:color w:val="605E5C"/>
      <w:shd w:val="clear" w:color="auto" w:fill="E1DFDD"/>
    </w:rPr>
  </w:style>
  <w:style w:type="character" w:styleId="SledenaHiperpovezava">
    <w:name w:val="FollowedHyperlink"/>
    <w:uiPriority w:val="99"/>
    <w:semiHidden/>
    <w:unhideWhenUsed/>
    <w:rsid w:val="00C02B73"/>
    <w:rPr>
      <w:color w:val="954F72"/>
      <w:u w:val="single"/>
    </w:rPr>
  </w:style>
  <w:style w:type="numbering" w:customStyle="1" w:styleId="Brezseznama11">
    <w:name w:val="Brez seznama11"/>
    <w:next w:val="Brezseznama"/>
    <w:semiHidden/>
    <w:rsid w:val="00C02B73"/>
  </w:style>
  <w:style w:type="paragraph" w:styleId="Telobesedila-zamik2">
    <w:name w:val="Body Text Indent 2"/>
    <w:basedOn w:val="Navaden"/>
    <w:link w:val="Telobesedila-zamik2Znak"/>
    <w:rsid w:val="00C02B73"/>
    <w:pPr>
      <w:spacing w:after="120" w:line="480" w:lineRule="auto"/>
      <w:ind w:left="283"/>
    </w:pPr>
    <w:rPr>
      <w:rFonts w:ascii="Times New Roman" w:eastAsia="Times New Roman" w:hAnsi="Times New Roman"/>
      <w:sz w:val="24"/>
      <w:szCs w:val="20"/>
      <w:lang w:val="x-none" w:eastAsia="x-none"/>
    </w:rPr>
  </w:style>
  <w:style w:type="character" w:customStyle="1" w:styleId="Telobesedila-zamik2Znak">
    <w:name w:val="Telo besedila - zamik 2 Znak"/>
    <w:link w:val="Telobesedila-zamik2"/>
    <w:rsid w:val="00C02B73"/>
    <w:rPr>
      <w:rFonts w:ascii="Times New Roman" w:eastAsia="Times New Roman" w:hAnsi="Times New Roman"/>
      <w:sz w:val="24"/>
    </w:rPr>
  </w:style>
  <w:style w:type="paragraph" w:styleId="Telobesedila-zamik">
    <w:name w:val="Body Text Indent"/>
    <w:basedOn w:val="Navaden"/>
    <w:link w:val="Telobesedila-zamikZnak"/>
    <w:rsid w:val="00C02B73"/>
    <w:pPr>
      <w:spacing w:after="120" w:line="240" w:lineRule="auto"/>
      <w:ind w:left="283"/>
    </w:pPr>
    <w:rPr>
      <w:rFonts w:ascii="Times New Roman" w:eastAsia="Times New Roman" w:hAnsi="Times New Roman"/>
      <w:sz w:val="24"/>
      <w:szCs w:val="20"/>
      <w:lang w:val="x-none" w:eastAsia="x-none"/>
    </w:rPr>
  </w:style>
  <w:style w:type="character" w:customStyle="1" w:styleId="Telobesedila-zamikZnak">
    <w:name w:val="Telo besedila - zamik Znak"/>
    <w:link w:val="Telobesedila-zamik"/>
    <w:rsid w:val="00C02B73"/>
    <w:rPr>
      <w:rFonts w:ascii="Times New Roman" w:eastAsia="Times New Roman" w:hAnsi="Times New Roman"/>
      <w:sz w:val="24"/>
    </w:rPr>
  </w:style>
  <w:style w:type="paragraph" w:customStyle="1" w:styleId="Default">
    <w:name w:val="Default"/>
    <w:rsid w:val="00C02B73"/>
    <w:pPr>
      <w:autoSpaceDE w:val="0"/>
      <w:autoSpaceDN w:val="0"/>
      <w:adjustRightInd w:val="0"/>
    </w:pPr>
    <w:rPr>
      <w:rFonts w:eastAsia="Times New Roman" w:cs="Calibri"/>
      <w:color w:val="000000"/>
      <w:sz w:val="24"/>
      <w:szCs w:val="24"/>
      <w:lang w:val="sl-SI" w:eastAsia="sl-SI"/>
    </w:rPr>
  </w:style>
  <w:style w:type="numbering" w:customStyle="1" w:styleId="Headings">
    <w:name w:val="Headings"/>
    <w:uiPriority w:val="99"/>
    <w:rsid w:val="00C02B73"/>
    <w:pPr>
      <w:numPr>
        <w:numId w:val="24"/>
      </w:numPr>
    </w:pPr>
  </w:style>
  <w:style w:type="numbering" w:customStyle="1" w:styleId="Brezseznama21">
    <w:name w:val="Brez seznama21"/>
    <w:next w:val="Brezseznama"/>
    <w:uiPriority w:val="99"/>
    <w:semiHidden/>
    <w:unhideWhenUsed/>
    <w:rsid w:val="00C02B73"/>
  </w:style>
  <w:style w:type="numbering" w:customStyle="1" w:styleId="Brezseznama111">
    <w:name w:val="Brez seznama111"/>
    <w:next w:val="Brezseznama"/>
    <w:uiPriority w:val="99"/>
    <w:semiHidden/>
    <w:unhideWhenUsed/>
    <w:rsid w:val="00C02B73"/>
  </w:style>
  <w:style w:type="paragraph" w:customStyle="1" w:styleId="Telobesedila21">
    <w:name w:val="Telo besedila 21"/>
    <w:basedOn w:val="Navaden"/>
    <w:rsid w:val="00C02B73"/>
    <w:pPr>
      <w:overflowPunct w:val="0"/>
      <w:autoSpaceDE w:val="0"/>
      <w:autoSpaceDN w:val="0"/>
      <w:adjustRightInd w:val="0"/>
      <w:spacing w:after="0" w:line="240" w:lineRule="auto"/>
      <w:jc w:val="both"/>
    </w:pPr>
    <w:rPr>
      <w:rFonts w:ascii="Arial" w:eastAsia="Times New Roman" w:hAnsi="Arial"/>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2682500">
      <w:bodyDiv w:val="1"/>
      <w:marLeft w:val="0"/>
      <w:marRight w:val="0"/>
      <w:marTop w:val="0"/>
      <w:marBottom w:val="0"/>
      <w:divBdr>
        <w:top w:val="none" w:sz="0" w:space="0" w:color="auto"/>
        <w:left w:val="none" w:sz="0" w:space="0" w:color="auto"/>
        <w:bottom w:val="none" w:sz="0" w:space="0" w:color="auto"/>
        <w:right w:val="none" w:sz="0" w:space="0" w:color="auto"/>
      </w:divBdr>
    </w:div>
    <w:div w:id="759445259">
      <w:bodyDiv w:val="1"/>
      <w:marLeft w:val="0"/>
      <w:marRight w:val="0"/>
      <w:marTop w:val="0"/>
      <w:marBottom w:val="0"/>
      <w:divBdr>
        <w:top w:val="none" w:sz="0" w:space="0" w:color="auto"/>
        <w:left w:val="none" w:sz="0" w:space="0" w:color="auto"/>
        <w:bottom w:val="none" w:sz="0" w:space="0" w:color="auto"/>
        <w:right w:val="none" w:sz="0" w:space="0" w:color="auto"/>
      </w:divBdr>
    </w:div>
    <w:div w:id="986666540">
      <w:bodyDiv w:val="1"/>
      <w:marLeft w:val="0"/>
      <w:marRight w:val="0"/>
      <w:marTop w:val="0"/>
      <w:marBottom w:val="0"/>
      <w:divBdr>
        <w:top w:val="none" w:sz="0" w:space="0" w:color="auto"/>
        <w:left w:val="none" w:sz="0" w:space="0" w:color="auto"/>
        <w:bottom w:val="none" w:sz="0" w:space="0" w:color="auto"/>
        <w:right w:val="none" w:sz="0" w:space="0" w:color="auto"/>
      </w:divBdr>
    </w:div>
    <w:div w:id="1374189548">
      <w:bodyDiv w:val="1"/>
      <w:marLeft w:val="0"/>
      <w:marRight w:val="0"/>
      <w:marTop w:val="0"/>
      <w:marBottom w:val="0"/>
      <w:divBdr>
        <w:top w:val="none" w:sz="0" w:space="0" w:color="auto"/>
        <w:left w:val="none" w:sz="0" w:space="0" w:color="auto"/>
        <w:bottom w:val="none" w:sz="0" w:space="0" w:color="auto"/>
        <w:right w:val="none" w:sz="0" w:space="0" w:color="auto"/>
      </w:divBdr>
    </w:div>
    <w:div w:id="1784305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tajnistvo@zd-sevnica.si" TargetMode="External"/><Relationship Id="rId17" Type="http://schemas.openxmlformats.org/officeDocument/2006/relationships/hyperlink" Target="https://ejn.gov.si/ponudba/pages/aktualno/aktualno_jnc_podrobno.xhtml?zadevaId=40491" TargetMode="Externa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4.xml"/><Relationship Id="rId28"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oter" Target="footer3.xml"/><Relationship Id="rId27"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7EE78-2FDB-49FA-A259-6A4C4E885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10567</Words>
  <Characters>60238</Characters>
  <Application>Microsoft Office Word</Application>
  <DocSecurity>0</DocSecurity>
  <Lines>501</Lines>
  <Paragraphs>141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70664</CharactersWithSpaces>
  <SharedDoc>false</SharedDoc>
  <HLinks>
    <vt:vector size="60" baseType="variant">
      <vt:variant>
        <vt:i4>7077937</vt:i4>
      </vt:variant>
      <vt:variant>
        <vt:i4>24</vt:i4>
      </vt:variant>
      <vt:variant>
        <vt:i4>0</vt:i4>
      </vt:variant>
      <vt:variant>
        <vt:i4>5</vt:i4>
      </vt:variant>
      <vt:variant>
        <vt:lpwstr>https://www.portalerevizija.si/</vt:lpwstr>
      </vt:variant>
      <vt:variant>
        <vt:lpwstr/>
      </vt:variant>
      <vt:variant>
        <vt:i4>7733356</vt:i4>
      </vt:variant>
      <vt:variant>
        <vt:i4>21</vt:i4>
      </vt:variant>
      <vt:variant>
        <vt:i4>0</vt:i4>
      </vt:variant>
      <vt:variant>
        <vt:i4>5</vt:i4>
      </vt:variant>
      <vt:variant>
        <vt:lpwstr>https://ejn.gov.si/eJN2</vt:lpwstr>
      </vt:variant>
      <vt:variant>
        <vt:lpwstr/>
      </vt:variant>
      <vt:variant>
        <vt:i4>1048588</vt:i4>
      </vt:variant>
      <vt:variant>
        <vt:i4>18</vt:i4>
      </vt:variant>
      <vt:variant>
        <vt:i4>0</vt:i4>
      </vt:variant>
      <vt:variant>
        <vt:i4>5</vt:i4>
      </vt:variant>
      <vt:variant>
        <vt:lpwstr>https://ejn.gov.si/mojejn</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7733356</vt:i4>
      </vt:variant>
      <vt:variant>
        <vt:i4>9</vt:i4>
      </vt:variant>
      <vt:variant>
        <vt:i4>0</vt:i4>
      </vt:variant>
      <vt:variant>
        <vt:i4>5</vt:i4>
      </vt:variant>
      <vt:variant>
        <vt:lpwstr>https://ejn.gov.si/eJN2</vt:lpwstr>
      </vt:variant>
      <vt:variant>
        <vt:lpwstr/>
      </vt:variant>
      <vt:variant>
        <vt:i4>7733274</vt:i4>
      </vt:variant>
      <vt:variant>
        <vt:i4>6</vt:i4>
      </vt:variant>
      <vt:variant>
        <vt:i4>0</vt:i4>
      </vt:variant>
      <vt:variant>
        <vt:i4>5</vt:i4>
      </vt:variant>
      <vt:variant>
        <vt:lpwstr>mailto:tajnistvo@zd-sevnica.si</vt:lpwstr>
      </vt:variant>
      <vt:variant>
        <vt:lpwstr/>
      </vt:variant>
      <vt:variant>
        <vt:i4>7733356</vt:i4>
      </vt:variant>
      <vt:variant>
        <vt:i4>3</vt:i4>
      </vt:variant>
      <vt:variant>
        <vt:i4>0</vt:i4>
      </vt:variant>
      <vt:variant>
        <vt:i4>5</vt:i4>
      </vt:variant>
      <vt:variant>
        <vt:lpwstr>https://ejn.gov.si/eJN2</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vlado</dc:creator>
  <cp:keywords/>
  <dc:description/>
  <cp:lastModifiedBy>Alenka Vodoncnik</cp:lastModifiedBy>
  <cp:revision>2</cp:revision>
  <cp:lastPrinted>2020-02-11T09:15:00Z</cp:lastPrinted>
  <dcterms:created xsi:type="dcterms:W3CDTF">2024-05-16T14:42:00Z</dcterms:created>
  <dcterms:modified xsi:type="dcterms:W3CDTF">2024-05-16T14:42:00Z</dcterms:modified>
</cp:coreProperties>
</file>